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39" w:type="dxa"/>
        <w:tblLook w:val="01E0" w:firstRow="1" w:lastRow="1" w:firstColumn="1" w:lastColumn="1" w:noHBand="0" w:noVBand="0"/>
      </w:tblPr>
      <w:tblGrid>
        <w:gridCol w:w="4786"/>
        <w:gridCol w:w="5153"/>
      </w:tblGrid>
      <w:tr w:rsidR="0032219A" w:rsidRPr="0061579A" w14:paraId="102B7919" w14:textId="77777777" w:rsidTr="002F60F7">
        <w:tc>
          <w:tcPr>
            <w:tcW w:w="4786" w:type="dxa"/>
          </w:tcPr>
          <w:p w14:paraId="0588948C" w14:textId="77777777" w:rsidR="0032219A" w:rsidRPr="0061579A" w:rsidRDefault="0032219A" w:rsidP="002F60F7">
            <w:pPr>
              <w:spacing w:after="0" w:line="240" w:lineRule="auto"/>
              <w:jc w:val="center"/>
              <w:rPr>
                <w:rFonts w:ascii="Times New Roman" w:hAnsi="Times New Roman"/>
              </w:rPr>
            </w:pPr>
          </w:p>
        </w:tc>
        <w:tc>
          <w:tcPr>
            <w:tcW w:w="5153" w:type="dxa"/>
          </w:tcPr>
          <w:p w14:paraId="63B775B4" w14:textId="77777777" w:rsidR="0032219A" w:rsidRPr="0061579A" w:rsidRDefault="0032219A" w:rsidP="002F60F7">
            <w:pPr>
              <w:spacing w:after="0" w:line="240" w:lineRule="auto"/>
              <w:jc w:val="center"/>
              <w:rPr>
                <w:rFonts w:ascii="Times New Roman" w:hAnsi="Times New Roman"/>
              </w:rPr>
            </w:pPr>
            <w:r w:rsidRPr="0061579A">
              <w:rPr>
                <w:rFonts w:ascii="Times New Roman" w:hAnsi="Times New Roman"/>
              </w:rPr>
              <w:t>«УТВЕРЖДАЮ»</w:t>
            </w:r>
          </w:p>
        </w:tc>
      </w:tr>
      <w:tr w:rsidR="0032219A" w:rsidRPr="0061579A" w14:paraId="2C98995C" w14:textId="77777777" w:rsidTr="002F60F7">
        <w:tc>
          <w:tcPr>
            <w:tcW w:w="4786" w:type="dxa"/>
          </w:tcPr>
          <w:p w14:paraId="6ED16D79" w14:textId="77777777" w:rsidR="0032219A" w:rsidRPr="0061579A" w:rsidRDefault="0032219A" w:rsidP="002F60F7">
            <w:pPr>
              <w:spacing w:after="0" w:line="240" w:lineRule="auto"/>
              <w:jc w:val="center"/>
              <w:rPr>
                <w:rFonts w:ascii="Times New Roman" w:hAnsi="Times New Roman"/>
              </w:rPr>
            </w:pPr>
          </w:p>
        </w:tc>
        <w:tc>
          <w:tcPr>
            <w:tcW w:w="5153" w:type="dxa"/>
          </w:tcPr>
          <w:p w14:paraId="7361C067" w14:textId="77777777" w:rsidR="0032219A" w:rsidRPr="0061579A" w:rsidRDefault="0032219A" w:rsidP="002F60F7">
            <w:pPr>
              <w:spacing w:after="0" w:line="240" w:lineRule="auto"/>
              <w:ind w:hanging="4"/>
              <w:jc w:val="center"/>
              <w:rPr>
                <w:rFonts w:ascii="Times New Roman" w:hAnsi="Times New Roman"/>
              </w:rPr>
            </w:pPr>
            <w:r w:rsidRPr="0061579A">
              <w:rPr>
                <w:rFonts w:ascii="Times New Roman" w:hAnsi="Times New Roman"/>
              </w:rPr>
              <w:t>Председатель закупочной комиссии</w:t>
            </w:r>
          </w:p>
          <w:p w14:paraId="081F1C98" w14:textId="77777777" w:rsidR="0032219A" w:rsidRPr="0061579A" w:rsidRDefault="0032219A" w:rsidP="002F60F7">
            <w:pPr>
              <w:spacing w:after="0" w:line="240" w:lineRule="auto"/>
              <w:ind w:hanging="4"/>
              <w:jc w:val="center"/>
              <w:rPr>
                <w:rFonts w:ascii="Times New Roman" w:hAnsi="Times New Roman"/>
              </w:rPr>
            </w:pPr>
          </w:p>
        </w:tc>
      </w:tr>
      <w:tr w:rsidR="0032219A" w:rsidRPr="0061579A" w14:paraId="37732435" w14:textId="77777777" w:rsidTr="002F60F7">
        <w:tc>
          <w:tcPr>
            <w:tcW w:w="4786" w:type="dxa"/>
          </w:tcPr>
          <w:p w14:paraId="7540235A" w14:textId="77777777" w:rsidR="0032219A" w:rsidRPr="0061579A" w:rsidRDefault="0032219A" w:rsidP="002F60F7">
            <w:pPr>
              <w:spacing w:after="0" w:line="240" w:lineRule="auto"/>
              <w:jc w:val="center"/>
              <w:rPr>
                <w:rFonts w:ascii="Times New Roman" w:hAnsi="Times New Roman"/>
                <w:sz w:val="24"/>
              </w:rPr>
            </w:pPr>
          </w:p>
        </w:tc>
        <w:tc>
          <w:tcPr>
            <w:tcW w:w="5153" w:type="dxa"/>
          </w:tcPr>
          <w:p w14:paraId="38993818" w14:textId="1E0A55CD" w:rsidR="0032219A" w:rsidRPr="0061579A" w:rsidRDefault="0032219A" w:rsidP="002F60F7">
            <w:pPr>
              <w:spacing w:after="0" w:line="240" w:lineRule="auto"/>
              <w:ind w:hanging="4"/>
              <w:jc w:val="center"/>
              <w:rPr>
                <w:rFonts w:ascii="Times New Roman" w:hAnsi="Times New Roman"/>
                <w:sz w:val="24"/>
              </w:rPr>
            </w:pPr>
            <w:r w:rsidRPr="0061579A">
              <w:rPr>
                <w:rFonts w:ascii="Times New Roman" w:hAnsi="Times New Roman"/>
                <w:sz w:val="24"/>
              </w:rPr>
              <w:t>______________/</w:t>
            </w:r>
            <w:r w:rsidR="008F0B13">
              <w:rPr>
                <w:rFonts w:ascii="Times New Roman" w:hAnsi="Times New Roman"/>
                <w:sz w:val="24"/>
              </w:rPr>
              <w:t>А.Р. Роковой</w:t>
            </w:r>
            <w:r w:rsidRPr="0061579A">
              <w:rPr>
                <w:rFonts w:ascii="Times New Roman" w:hAnsi="Times New Roman"/>
                <w:sz w:val="24"/>
              </w:rPr>
              <w:t>/</w:t>
            </w:r>
          </w:p>
          <w:p w14:paraId="6909C90F" w14:textId="0CE22B9C" w:rsidR="0032219A" w:rsidRPr="0061579A" w:rsidRDefault="00EF3E51" w:rsidP="002F60F7">
            <w:pPr>
              <w:spacing w:after="0" w:line="240" w:lineRule="auto"/>
              <w:jc w:val="center"/>
              <w:rPr>
                <w:rFonts w:ascii="Times New Roman" w:hAnsi="Times New Roman"/>
                <w:sz w:val="24"/>
              </w:rPr>
            </w:pPr>
            <w:r>
              <w:rPr>
                <w:rFonts w:ascii="Times New Roman" w:hAnsi="Times New Roman"/>
                <w:sz w:val="24"/>
              </w:rPr>
              <w:t>«__» ___________ 2020</w:t>
            </w:r>
            <w:r w:rsidR="0032219A" w:rsidRPr="0061579A">
              <w:rPr>
                <w:rFonts w:ascii="Times New Roman" w:hAnsi="Times New Roman"/>
                <w:sz w:val="24"/>
              </w:rPr>
              <w:t xml:space="preserve"> г.</w:t>
            </w:r>
          </w:p>
        </w:tc>
      </w:tr>
    </w:tbl>
    <w:p w14:paraId="16D9C22C" w14:textId="77777777" w:rsidR="00187C34" w:rsidRDefault="00187C34" w:rsidP="00785369">
      <w:pPr>
        <w:spacing w:after="0" w:line="240" w:lineRule="auto"/>
        <w:jc w:val="center"/>
        <w:rPr>
          <w:rFonts w:ascii="Times New Roman" w:hAnsi="Times New Roman" w:cs="Times New Roman"/>
          <w:b/>
          <w:sz w:val="24"/>
          <w:szCs w:val="24"/>
        </w:rPr>
      </w:pPr>
    </w:p>
    <w:p w14:paraId="3AFADEB6" w14:textId="77777777" w:rsidR="00187C34" w:rsidRDefault="00187C34" w:rsidP="00785369">
      <w:pPr>
        <w:spacing w:after="0" w:line="240" w:lineRule="auto"/>
        <w:jc w:val="center"/>
        <w:rPr>
          <w:rFonts w:ascii="Times New Roman" w:hAnsi="Times New Roman" w:cs="Times New Roman"/>
          <w:b/>
          <w:sz w:val="24"/>
          <w:szCs w:val="24"/>
        </w:rPr>
      </w:pPr>
    </w:p>
    <w:p w14:paraId="453EC5F5" w14:textId="77777777" w:rsidR="00187C34" w:rsidRDefault="00187C34" w:rsidP="00785369">
      <w:pPr>
        <w:spacing w:after="0" w:line="240" w:lineRule="auto"/>
        <w:jc w:val="center"/>
        <w:rPr>
          <w:rFonts w:ascii="Times New Roman" w:hAnsi="Times New Roman" w:cs="Times New Roman"/>
          <w:b/>
          <w:sz w:val="24"/>
          <w:szCs w:val="24"/>
        </w:rPr>
      </w:pPr>
    </w:p>
    <w:p w14:paraId="143D19AE" w14:textId="77777777" w:rsidR="00187C34" w:rsidRDefault="00187C34" w:rsidP="00785369">
      <w:pPr>
        <w:spacing w:after="0" w:line="240" w:lineRule="auto"/>
        <w:jc w:val="center"/>
        <w:rPr>
          <w:rFonts w:ascii="Times New Roman" w:hAnsi="Times New Roman" w:cs="Times New Roman"/>
          <w:b/>
          <w:sz w:val="24"/>
          <w:szCs w:val="24"/>
        </w:rPr>
      </w:pPr>
    </w:p>
    <w:p w14:paraId="4073D4FF" w14:textId="77777777" w:rsidR="00785369" w:rsidRPr="00785369" w:rsidRDefault="00785369" w:rsidP="00785369">
      <w:pPr>
        <w:spacing w:after="0" w:line="240" w:lineRule="auto"/>
        <w:jc w:val="center"/>
        <w:rPr>
          <w:rFonts w:ascii="Times New Roman" w:hAnsi="Times New Roman" w:cs="Times New Roman"/>
          <w:b/>
          <w:sz w:val="24"/>
          <w:szCs w:val="24"/>
        </w:rPr>
      </w:pPr>
      <w:r w:rsidRPr="00785369">
        <w:rPr>
          <w:rFonts w:ascii="Times New Roman" w:hAnsi="Times New Roman" w:cs="Times New Roman"/>
          <w:b/>
          <w:sz w:val="24"/>
          <w:szCs w:val="24"/>
        </w:rPr>
        <w:t>ИЗВЕЩЕНИЕ</w:t>
      </w:r>
    </w:p>
    <w:p w14:paraId="36BF153A" w14:textId="7AB15E85" w:rsidR="00977B5B" w:rsidRDefault="00785369" w:rsidP="00785369">
      <w:pPr>
        <w:spacing w:after="0" w:line="240" w:lineRule="auto"/>
        <w:jc w:val="center"/>
        <w:rPr>
          <w:rFonts w:ascii="Times New Roman" w:hAnsi="Times New Roman" w:cs="Times New Roman"/>
          <w:b/>
          <w:sz w:val="24"/>
          <w:szCs w:val="24"/>
        </w:rPr>
      </w:pPr>
      <w:r w:rsidRPr="00785369">
        <w:rPr>
          <w:rFonts w:ascii="Times New Roman" w:hAnsi="Times New Roman" w:cs="Times New Roman"/>
          <w:b/>
          <w:sz w:val="24"/>
          <w:szCs w:val="24"/>
        </w:rPr>
        <w:t xml:space="preserve">о проведении </w:t>
      </w:r>
      <w:r w:rsidR="001E466F">
        <w:rPr>
          <w:rFonts w:ascii="Times New Roman" w:hAnsi="Times New Roman" w:cs="Times New Roman"/>
          <w:b/>
          <w:sz w:val="24"/>
          <w:szCs w:val="24"/>
        </w:rPr>
        <w:t xml:space="preserve">открытого </w:t>
      </w:r>
      <w:r w:rsidR="007C62ED">
        <w:rPr>
          <w:rFonts w:ascii="Times New Roman" w:hAnsi="Times New Roman" w:cs="Times New Roman"/>
          <w:b/>
          <w:sz w:val="24"/>
          <w:szCs w:val="24"/>
        </w:rPr>
        <w:t>аукциона</w:t>
      </w:r>
    </w:p>
    <w:p w14:paraId="69711402" w14:textId="12A9AEA4" w:rsidR="00785369" w:rsidRPr="0032219A" w:rsidRDefault="00785369" w:rsidP="0032219A">
      <w:pPr>
        <w:pStyle w:val="afff3"/>
        <w:ind w:firstLine="708"/>
        <w:jc w:val="center"/>
        <w:rPr>
          <w:b/>
          <w:szCs w:val="24"/>
        </w:rPr>
      </w:pPr>
      <w:r w:rsidRPr="00B5443E">
        <w:rPr>
          <w:b/>
          <w:szCs w:val="24"/>
        </w:rPr>
        <w:t xml:space="preserve">на право заключения договора аренды </w:t>
      </w:r>
      <w:r w:rsidR="00B5443E" w:rsidRPr="00B5443E">
        <w:rPr>
          <w:b/>
          <w:szCs w:val="24"/>
        </w:rPr>
        <w:t>имущества</w:t>
      </w:r>
      <w:r w:rsidR="007F3F56">
        <w:rPr>
          <w:b/>
          <w:szCs w:val="24"/>
        </w:rPr>
        <w:t xml:space="preserve"> ОАО «Электромашина»</w:t>
      </w:r>
    </w:p>
    <w:p w14:paraId="179AE291" w14:textId="77777777" w:rsidR="0028083E" w:rsidRDefault="0028083E" w:rsidP="00785369">
      <w:pPr>
        <w:spacing w:after="0" w:line="240" w:lineRule="auto"/>
        <w:jc w:val="center"/>
        <w:rPr>
          <w:rFonts w:ascii="Times New Roman" w:hAnsi="Times New Roman" w:cs="Times New Roman"/>
          <w:sz w:val="24"/>
          <w:szCs w:val="24"/>
        </w:rPr>
      </w:pPr>
    </w:p>
    <w:p w14:paraId="0BA62FEC" w14:textId="5B365256" w:rsidR="00CE4980" w:rsidRPr="00F5772B" w:rsidRDefault="00CE4980" w:rsidP="00EF30C8">
      <w:pPr>
        <w:numPr>
          <w:ilvl w:val="0"/>
          <w:numId w:val="5"/>
        </w:numPr>
        <w:tabs>
          <w:tab w:val="clear" w:pos="720"/>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 xml:space="preserve">Наименование </w:t>
      </w:r>
      <w:r>
        <w:rPr>
          <w:rFonts w:ascii="Times New Roman" w:hAnsi="Times New Roman" w:cs="Times New Roman"/>
          <w:b/>
          <w:bCs/>
          <w:sz w:val="24"/>
          <w:szCs w:val="24"/>
        </w:rPr>
        <w:t>Заказчика</w:t>
      </w:r>
      <w:r w:rsidR="004C0A0C">
        <w:rPr>
          <w:rFonts w:ascii="Times New Roman" w:hAnsi="Times New Roman" w:cs="Times New Roman"/>
          <w:b/>
          <w:bCs/>
          <w:sz w:val="24"/>
          <w:szCs w:val="24"/>
        </w:rPr>
        <w:t xml:space="preserve"> торгов: </w:t>
      </w:r>
      <w:r w:rsidR="004C0A0C" w:rsidRPr="00720F4B">
        <w:rPr>
          <w:rFonts w:ascii="Times New Roman" w:hAnsi="Times New Roman" w:cs="Times New Roman"/>
          <w:bCs/>
          <w:sz w:val="24"/>
          <w:szCs w:val="24"/>
        </w:rPr>
        <w:t>Открытое акционерное общество «Электромашина»</w:t>
      </w:r>
      <w:r w:rsidR="00720F4B">
        <w:rPr>
          <w:rFonts w:ascii="Times New Roman" w:hAnsi="Times New Roman" w:cs="Times New Roman"/>
          <w:bCs/>
          <w:sz w:val="24"/>
          <w:szCs w:val="24"/>
        </w:rPr>
        <w:t>.</w:t>
      </w:r>
    </w:p>
    <w:p w14:paraId="321985FE" w14:textId="3CCDF1D3" w:rsidR="00785369" w:rsidRDefault="00785369" w:rsidP="00EF30C8">
      <w:pPr>
        <w:numPr>
          <w:ilvl w:val="0"/>
          <w:numId w:val="5"/>
        </w:numPr>
        <w:tabs>
          <w:tab w:val="clear" w:pos="720"/>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 xml:space="preserve">Наименование Организатора торгов: </w:t>
      </w:r>
      <w:r w:rsidR="00F5772B" w:rsidRPr="0061579A">
        <w:rPr>
          <w:rFonts w:ascii="Times New Roman" w:hAnsi="Times New Roman"/>
          <w:sz w:val="24"/>
        </w:rPr>
        <w:t>Функции организатора закупки выполняет Заказчик</w:t>
      </w:r>
      <w:r w:rsidR="00F5772B">
        <w:rPr>
          <w:rFonts w:ascii="Times New Roman" w:hAnsi="Times New Roman"/>
          <w:sz w:val="24"/>
        </w:rPr>
        <w:t>.</w:t>
      </w:r>
    </w:p>
    <w:p w14:paraId="18361F04" w14:textId="1CAF5B87" w:rsidR="00785369" w:rsidRPr="00785369" w:rsidRDefault="00785369" w:rsidP="00EF30C8">
      <w:pPr>
        <w:numPr>
          <w:ilvl w:val="0"/>
          <w:numId w:val="5"/>
        </w:numPr>
        <w:tabs>
          <w:tab w:val="clear" w:pos="720"/>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Место нахождения Организатора торгов:</w:t>
      </w:r>
      <w:r w:rsidRPr="00785369">
        <w:rPr>
          <w:rFonts w:ascii="Times New Roman" w:hAnsi="Times New Roman" w:cs="Times New Roman"/>
          <w:sz w:val="24"/>
          <w:szCs w:val="24"/>
        </w:rPr>
        <w:t xml:space="preserve"> </w:t>
      </w:r>
      <w:r w:rsidR="00F5772B" w:rsidRPr="00F5772B">
        <w:rPr>
          <w:rFonts w:ascii="Times New Roman" w:hAnsi="Times New Roman" w:cs="Times New Roman"/>
          <w:sz w:val="24"/>
          <w:szCs w:val="24"/>
        </w:rPr>
        <w:t>454129, г. Челябинск, ул. Машиностроителей, д. 21</w:t>
      </w:r>
      <w:r w:rsidRPr="00785369">
        <w:rPr>
          <w:rFonts w:ascii="Times New Roman" w:hAnsi="Times New Roman" w:cs="Times New Roman"/>
          <w:sz w:val="24"/>
          <w:szCs w:val="24"/>
        </w:rPr>
        <w:t>.</w:t>
      </w:r>
    </w:p>
    <w:p w14:paraId="11414C75" w14:textId="4828F199" w:rsidR="00F5772B" w:rsidRDefault="00785369" w:rsidP="002F60F7">
      <w:pPr>
        <w:numPr>
          <w:ilvl w:val="0"/>
          <w:numId w:val="5"/>
        </w:numPr>
        <w:tabs>
          <w:tab w:val="clear" w:pos="720"/>
          <w:tab w:val="num" w:pos="284"/>
        </w:tabs>
        <w:spacing w:after="0"/>
        <w:ind w:left="284"/>
        <w:jc w:val="both"/>
        <w:rPr>
          <w:rFonts w:ascii="Times New Roman" w:hAnsi="Times New Roman" w:cs="Times New Roman"/>
          <w:sz w:val="24"/>
          <w:szCs w:val="24"/>
        </w:rPr>
      </w:pPr>
      <w:r w:rsidRPr="00F5772B">
        <w:rPr>
          <w:rFonts w:ascii="Times New Roman" w:hAnsi="Times New Roman" w:cs="Times New Roman"/>
          <w:b/>
          <w:bCs/>
          <w:sz w:val="24"/>
          <w:szCs w:val="24"/>
        </w:rPr>
        <w:t>Почтовый адрес Организатора торгов:</w:t>
      </w:r>
      <w:r w:rsidRPr="00F5772B">
        <w:rPr>
          <w:rFonts w:ascii="Times New Roman" w:hAnsi="Times New Roman" w:cs="Times New Roman"/>
          <w:sz w:val="24"/>
          <w:szCs w:val="24"/>
        </w:rPr>
        <w:t xml:space="preserve"> </w:t>
      </w:r>
      <w:r w:rsidR="00F5772B" w:rsidRPr="00F5772B">
        <w:rPr>
          <w:rFonts w:ascii="Times New Roman" w:hAnsi="Times New Roman" w:cs="Times New Roman"/>
          <w:sz w:val="24"/>
          <w:szCs w:val="24"/>
        </w:rPr>
        <w:t>454129, г. Челябинск, ул. Машиностроителей, д. 21</w:t>
      </w:r>
      <w:r w:rsidR="00F5772B">
        <w:rPr>
          <w:rFonts w:ascii="Times New Roman" w:hAnsi="Times New Roman" w:cs="Times New Roman"/>
          <w:sz w:val="24"/>
          <w:szCs w:val="24"/>
        </w:rPr>
        <w:t>.</w:t>
      </w:r>
    </w:p>
    <w:p w14:paraId="048B42A6" w14:textId="3421D14A" w:rsidR="00785369" w:rsidRPr="00880F4C" w:rsidRDefault="00785369" w:rsidP="002F60F7">
      <w:pPr>
        <w:numPr>
          <w:ilvl w:val="0"/>
          <w:numId w:val="5"/>
        </w:numPr>
        <w:tabs>
          <w:tab w:val="clear" w:pos="720"/>
          <w:tab w:val="num" w:pos="284"/>
        </w:tabs>
        <w:spacing w:after="0"/>
        <w:ind w:left="284"/>
        <w:jc w:val="both"/>
        <w:rPr>
          <w:rFonts w:ascii="Times New Roman" w:hAnsi="Times New Roman" w:cs="Times New Roman"/>
          <w:sz w:val="24"/>
          <w:szCs w:val="24"/>
        </w:rPr>
      </w:pPr>
      <w:r w:rsidRPr="00880F4C">
        <w:rPr>
          <w:rFonts w:ascii="Times New Roman" w:hAnsi="Times New Roman" w:cs="Times New Roman"/>
          <w:b/>
          <w:bCs/>
          <w:sz w:val="24"/>
          <w:szCs w:val="24"/>
        </w:rPr>
        <w:t xml:space="preserve">Контактное лицо: </w:t>
      </w:r>
      <w:r w:rsidR="008E0BD4">
        <w:rPr>
          <w:rFonts w:ascii="Times New Roman" w:hAnsi="Times New Roman" w:cs="Times New Roman"/>
          <w:sz w:val="24"/>
          <w:szCs w:val="24"/>
        </w:rPr>
        <w:t>Федорова Наталья Владимировна</w:t>
      </w:r>
      <w:r w:rsidR="00466FFD" w:rsidRPr="00880F4C">
        <w:rPr>
          <w:rFonts w:ascii="Times New Roman" w:hAnsi="Times New Roman" w:cs="Times New Roman"/>
          <w:sz w:val="24"/>
          <w:szCs w:val="24"/>
        </w:rPr>
        <w:t>,</w:t>
      </w:r>
      <w:r w:rsidR="00F5772B" w:rsidRPr="00880F4C">
        <w:rPr>
          <w:rFonts w:ascii="Times New Roman" w:hAnsi="Times New Roman" w:cs="Times New Roman"/>
          <w:sz w:val="24"/>
          <w:szCs w:val="24"/>
        </w:rPr>
        <w:t xml:space="preserve"> </w:t>
      </w:r>
      <w:r w:rsidR="00466FFD" w:rsidRPr="00880F4C">
        <w:rPr>
          <w:rFonts w:ascii="Times New Roman" w:hAnsi="Times New Roman" w:cs="Times New Roman"/>
          <w:sz w:val="24"/>
          <w:szCs w:val="24"/>
        </w:rPr>
        <w:t>тел. 8</w:t>
      </w:r>
      <w:r w:rsidR="00880F4C" w:rsidRPr="00880F4C">
        <w:rPr>
          <w:rFonts w:ascii="Times New Roman" w:hAnsi="Times New Roman" w:cs="Times New Roman"/>
          <w:sz w:val="24"/>
          <w:szCs w:val="24"/>
        </w:rPr>
        <w:t>(351)255-26-61</w:t>
      </w:r>
    </w:p>
    <w:p w14:paraId="6D888F47" w14:textId="544BCDEC" w:rsidR="00785369" w:rsidRPr="00BD0369" w:rsidRDefault="00785369" w:rsidP="00EF30C8">
      <w:pPr>
        <w:numPr>
          <w:ilvl w:val="0"/>
          <w:numId w:val="5"/>
        </w:numPr>
        <w:tabs>
          <w:tab w:val="clear" w:pos="720"/>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 xml:space="preserve">Предмет </w:t>
      </w:r>
      <w:r w:rsidR="0011481A">
        <w:rPr>
          <w:rFonts w:ascii="Times New Roman" w:hAnsi="Times New Roman" w:cs="Times New Roman"/>
          <w:b/>
          <w:bCs/>
          <w:sz w:val="24"/>
          <w:szCs w:val="24"/>
        </w:rPr>
        <w:t>торгов</w:t>
      </w:r>
      <w:r w:rsidRPr="00785369">
        <w:rPr>
          <w:rFonts w:ascii="Times New Roman" w:hAnsi="Times New Roman" w:cs="Times New Roman"/>
          <w:b/>
          <w:bCs/>
          <w:sz w:val="24"/>
          <w:szCs w:val="24"/>
        </w:rPr>
        <w:t>:</w:t>
      </w:r>
      <w:r w:rsidRPr="00785369">
        <w:rPr>
          <w:rFonts w:ascii="Times New Roman" w:hAnsi="Times New Roman" w:cs="Times New Roman"/>
          <w:sz w:val="24"/>
          <w:szCs w:val="24"/>
        </w:rPr>
        <w:t xml:space="preserve"> право на заключение договора аренды имущества</w:t>
      </w:r>
      <w:r w:rsidR="007F3F56">
        <w:rPr>
          <w:rFonts w:ascii="Times New Roman" w:hAnsi="Times New Roman" w:cs="Times New Roman"/>
          <w:sz w:val="24"/>
          <w:szCs w:val="24"/>
        </w:rPr>
        <w:t xml:space="preserve"> ОАО «Электромашина»</w:t>
      </w:r>
      <w:r w:rsidRPr="00785369">
        <w:rPr>
          <w:rFonts w:ascii="Times New Roman" w:hAnsi="Times New Roman" w:cs="Times New Roman"/>
          <w:sz w:val="24"/>
          <w:szCs w:val="24"/>
        </w:rPr>
        <w:t xml:space="preserve"> </w:t>
      </w:r>
    </w:p>
    <w:p w14:paraId="1141B10C" w14:textId="0AA772CE" w:rsidR="007F3F56" w:rsidRPr="00987EAF" w:rsidRDefault="00785369" w:rsidP="007F3F56">
      <w:pPr>
        <w:numPr>
          <w:ilvl w:val="0"/>
          <w:numId w:val="5"/>
        </w:numPr>
        <w:tabs>
          <w:tab w:val="clear" w:pos="720"/>
          <w:tab w:val="num" w:pos="284"/>
        </w:tabs>
        <w:spacing w:after="0"/>
        <w:ind w:left="284"/>
        <w:jc w:val="both"/>
        <w:rPr>
          <w:rFonts w:ascii="Times New Roman" w:hAnsi="Times New Roman" w:cs="Times New Roman"/>
          <w:sz w:val="24"/>
          <w:szCs w:val="24"/>
        </w:rPr>
      </w:pPr>
      <w:r w:rsidRPr="00987EAF">
        <w:rPr>
          <w:rFonts w:ascii="Times New Roman" w:hAnsi="Times New Roman" w:cs="Times New Roman"/>
          <w:b/>
          <w:bCs/>
          <w:sz w:val="24"/>
          <w:szCs w:val="24"/>
        </w:rPr>
        <w:t>Целевое назначение аренды:</w:t>
      </w:r>
      <w:r w:rsidRPr="00987EAF">
        <w:rPr>
          <w:rFonts w:ascii="Times New Roman" w:hAnsi="Times New Roman" w:cs="Times New Roman"/>
          <w:sz w:val="24"/>
          <w:szCs w:val="24"/>
        </w:rPr>
        <w:t xml:space="preserve"> </w:t>
      </w:r>
      <w:r w:rsidR="007F3F56" w:rsidRPr="00987EAF">
        <w:rPr>
          <w:rFonts w:ascii="Times New Roman" w:hAnsi="Times New Roman" w:cs="Times New Roman"/>
          <w:sz w:val="24"/>
          <w:szCs w:val="24"/>
        </w:rPr>
        <w:t>в целях осуществления производственной деятельности.</w:t>
      </w:r>
    </w:p>
    <w:p w14:paraId="2B2F2F98" w14:textId="0740F0F4" w:rsidR="00363CE8" w:rsidRPr="00987EAF" w:rsidRDefault="00785369" w:rsidP="007F3F56">
      <w:pPr>
        <w:numPr>
          <w:ilvl w:val="0"/>
          <w:numId w:val="5"/>
        </w:numPr>
        <w:tabs>
          <w:tab w:val="clear" w:pos="720"/>
          <w:tab w:val="num" w:pos="284"/>
        </w:tabs>
        <w:spacing w:after="0"/>
        <w:ind w:left="284"/>
        <w:jc w:val="both"/>
        <w:rPr>
          <w:rFonts w:ascii="Times New Roman" w:hAnsi="Times New Roman" w:cs="Times New Roman"/>
          <w:sz w:val="24"/>
          <w:szCs w:val="24"/>
        </w:rPr>
      </w:pPr>
      <w:r w:rsidRPr="00987EAF">
        <w:rPr>
          <w:rFonts w:ascii="Times New Roman" w:hAnsi="Times New Roman" w:cs="Times New Roman"/>
          <w:b/>
          <w:bCs/>
          <w:sz w:val="24"/>
          <w:szCs w:val="24"/>
        </w:rPr>
        <w:t xml:space="preserve">Способ </w:t>
      </w:r>
      <w:r w:rsidR="00AE45AC" w:rsidRPr="00987EAF">
        <w:rPr>
          <w:rFonts w:ascii="Times New Roman" w:hAnsi="Times New Roman" w:cs="Times New Roman"/>
          <w:b/>
          <w:bCs/>
          <w:sz w:val="24"/>
          <w:szCs w:val="24"/>
        </w:rPr>
        <w:t>торгов</w:t>
      </w:r>
      <w:r w:rsidRPr="00987EAF">
        <w:rPr>
          <w:rFonts w:ascii="Times New Roman" w:hAnsi="Times New Roman" w:cs="Times New Roman"/>
          <w:b/>
          <w:bCs/>
          <w:sz w:val="24"/>
          <w:szCs w:val="24"/>
        </w:rPr>
        <w:t>:</w:t>
      </w:r>
      <w:r w:rsidRPr="00987EAF">
        <w:rPr>
          <w:rFonts w:ascii="Times New Roman" w:hAnsi="Times New Roman" w:cs="Times New Roman"/>
          <w:sz w:val="24"/>
          <w:szCs w:val="24"/>
        </w:rPr>
        <w:t xml:space="preserve"> </w:t>
      </w:r>
      <w:r w:rsidR="00AF78AA" w:rsidRPr="00987EAF">
        <w:rPr>
          <w:rFonts w:ascii="Times New Roman" w:hAnsi="Times New Roman" w:cs="Times New Roman"/>
          <w:sz w:val="24"/>
          <w:szCs w:val="24"/>
        </w:rPr>
        <w:t>аукцион</w:t>
      </w:r>
      <w:r w:rsidRPr="00987EAF">
        <w:rPr>
          <w:rFonts w:ascii="Times New Roman" w:hAnsi="Times New Roman" w:cs="Times New Roman"/>
          <w:sz w:val="24"/>
          <w:szCs w:val="24"/>
        </w:rPr>
        <w:t xml:space="preserve"> (далее - </w:t>
      </w:r>
      <w:r w:rsidR="00F875BF" w:rsidRPr="00987EAF">
        <w:rPr>
          <w:rFonts w:ascii="Times New Roman" w:hAnsi="Times New Roman" w:cs="Times New Roman"/>
          <w:sz w:val="24"/>
          <w:szCs w:val="24"/>
        </w:rPr>
        <w:t>О</w:t>
      </w:r>
      <w:r w:rsidR="00AF78AA" w:rsidRPr="00987EAF">
        <w:rPr>
          <w:rFonts w:ascii="Times New Roman" w:hAnsi="Times New Roman" w:cs="Times New Roman"/>
          <w:sz w:val="24"/>
          <w:szCs w:val="24"/>
        </w:rPr>
        <w:t>А</w:t>
      </w:r>
      <w:r w:rsidRPr="00987EAF">
        <w:rPr>
          <w:rFonts w:ascii="Times New Roman" w:hAnsi="Times New Roman" w:cs="Times New Roman"/>
          <w:sz w:val="24"/>
          <w:szCs w:val="24"/>
        </w:rPr>
        <w:t xml:space="preserve">), открытый по составу </w:t>
      </w:r>
      <w:r w:rsidR="00F875BF" w:rsidRPr="00987EAF">
        <w:rPr>
          <w:rFonts w:ascii="Times New Roman" w:hAnsi="Times New Roman" w:cs="Times New Roman"/>
          <w:sz w:val="24"/>
          <w:szCs w:val="24"/>
        </w:rPr>
        <w:t>участников.</w:t>
      </w:r>
      <w:r w:rsidR="00AB194F" w:rsidRPr="00987EAF">
        <w:rPr>
          <w:rFonts w:ascii="Times New Roman" w:hAnsi="Times New Roman" w:cs="Times New Roman"/>
          <w:sz w:val="24"/>
          <w:szCs w:val="24"/>
        </w:rPr>
        <w:t xml:space="preserve"> </w:t>
      </w:r>
      <w:r w:rsidR="00AB194F" w:rsidRPr="00987EAF">
        <w:rPr>
          <w:rFonts w:ascii="Times New Roman" w:hAnsi="Times New Roman" w:cs="Times New Roman"/>
          <w:snapToGrid w:val="0"/>
          <w:sz w:val="24"/>
          <w:szCs w:val="24"/>
        </w:rPr>
        <w:t xml:space="preserve">«Шаг аукциона» установлен в размере </w:t>
      </w:r>
      <w:r w:rsidR="00D63FC9" w:rsidRPr="00987EAF">
        <w:rPr>
          <w:rFonts w:ascii="Times New Roman" w:hAnsi="Times New Roman" w:cs="Times New Roman"/>
          <w:sz w:val="24"/>
          <w:szCs w:val="24"/>
        </w:rPr>
        <w:t>871 043,02</w:t>
      </w:r>
      <w:r w:rsidR="009969BB" w:rsidRPr="00987EAF">
        <w:rPr>
          <w:rFonts w:ascii="Times New Roman" w:hAnsi="Times New Roman" w:cs="Times New Roman"/>
          <w:sz w:val="24"/>
          <w:szCs w:val="24"/>
        </w:rPr>
        <w:t xml:space="preserve"> (</w:t>
      </w:r>
      <w:r w:rsidR="00D63FC9" w:rsidRPr="00987EAF">
        <w:rPr>
          <w:rFonts w:ascii="Times New Roman" w:hAnsi="Times New Roman" w:cs="Times New Roman"/>
          <w:sz w:val="24"/>
          <w:szCs w:val="24"/>
        </w:rPr>
        <w:t>Восемьсот семьдесят одна тысяча сорок три рубля 02</w:t>
      </w:r>
      <w:r w:rsidR="0080043B" w:rsidRPr="00987EAF">
        <w:rPr>
          <w:rFonts w:ascii="Times New Roman" w:hAnsi="Times New Roman" w:cs="Times New Roman"/>
          <w:sz w:val="24"/>
          <w:szCs w:val="24"/>
        </w:rPr>
        <w:t xml:space="preserve"> копейки</w:t>
      </w:r>
      <w:r w:rsidR="00CC78E5" w:rsidRPr="00987EAF">
        <w:rPr>
          <w:rFonts w:ascii="Times New Roman" w:hAnsi="Times New Roman" w:cs="Times New Roman"/>
          <w:sz w:val="24"/>
          <w:szCs w:val="24"/>
        </w:rPr>
        <w:t>)</w:t>
      </w:r>
      <w:r w:rsidR="00DE23BE" w:rsidRPr="00987EAF">
        <w:rPr>
          <w:rFonts w:ascii="Times New Roman" w:hAnsi="Times New Roman" w:cs="Times New Roman"/>
          <w:sz w:val="24"/>
          <w:szCs w:val="24"/>
        </w:rPr>
        <w:t xml:space="preserve">. </w:t>
      </w:r>
    </w:p>
    <w:p w14:paraId="2670444E" w14:textId="52169F10" w:rsidR="00785369" w:rsidRPr="00987EAF" w:rsidRDefault="00785369" w:rsidP="006E476C">
      <w:pPr>
        <w:numPr>
          <w:ilvl w:val="0"/>
          <w:numId w:val="5"/>
        </w:numPr>
        <w:tabs>
          <w:tab w:val="clear" w:pos="720"/>
          <w:tab w:val="num" w:pos="284"/>
        </w:tabs>
        <w:ind w:left="284"/>
        <w:jc w:val="both"/>
        <w:rPr>
          <w:rFonts w:ascii="Times New Roman" w:hAnsi="Times New Roman" w:cs="Times New Roman"/>
          <w:sz w:val="24"/>
          <w:szCs w:val="24"/>
        </w:rPr>
      </w:pPr>
      <w:r w:rsidRPr="00987EAF">
        <w:rPr>
          <w:rFonts w:ascii="Times New Roman" w:hAnsi="Times New Roman" w:cs="Times New Roman"/>
          <w:b/>
          <w:bCs/>
          <w:sz w:val="24"/>
          <w:szCs w:val="24"/>
        </w:rPr>
        <w:t xml:space="preserve">НМЦ (начальная (минимальная) цена договора) </w:t>
      </w:r>
      <w:r w:rsidR="00363CE8" w:rsidRPr="00987EAF">
        <w:rPr>
          <w:rFonts w:ascii="Times New Roman" w:hAnsi="Times New Roman" w:cs="Times New Roman"/>
          <w:b/>
          <w:bCs/>
          <w:sz w:val="24"/>
          <w:szCs w:val="24"/>
        </w:rPr>
        <w:t>арендной платы (фиксированная часть)</w:t>
      </w:r>
      <w:r w:rsidRPr="00987EAF">
        <w:rPr>
          <w:rFonts w:ascii="Times New Roman" w:hAnsi="Times New Roman" w:cs="Times New Roman"/>
          <w:b/>
          <w:bCs/>
          <w:sz w:val="24"/>
          <w:szCs w:val="24"/>
        </w:rPr>
        <w:t xml:space="preserve"> </w:t>
      </w:r>
      <w:r w:rsidR="00E13540" w:rsidRPr="00987EAF">
        <w:rPr>
          <w:rFonts w:ascii="Times New Roman" w:hAnsi="Times New Roman" w:cs="Times New Roman"/>
          <w:b/>
          <w:bCs/>
          <w:sz w:val="24"/>
          <w:szCs w:val="24"/>
        </w:rPr>
        <w:t>в размере ежемесячного платежа</w:t>
      </w:r>
      <w:r w:rsidRPr="00987EAF">
        <w:rPr>
          <w:rFonts w:ascii="Times New Roman" w:hAnsi="Times New Roman" w:cs="Times New Roman"/>
          <w:b/>
          <w:bCs/>
          <w:sz w:val="24"/>
          <w:szCs w:val="24"/>
        </w:rPr>
        <w:t>:</w:t>
      </w:r>
      <w:r w:rsidRPr="00987EAF">
        <w:rPr>
          <w:rFonts w:ascii="Times New Roman" w:hAnsi="Times New Roman" w:cs="Times New Roman"/>
          <w:sz w:val="24"/>
          <w:szCs w:val="24"/>
        </w:rPr>
        <w:t xml:space="preserve"> </w:t>
      </w:r>
      <w:r w:rsidR="00D63FC9" w:rsidRPr="00987EAF">
        <w:rPr>
          <w:rFonts w:ascii="Times New Roman" w:hAnsi="Times New Roman" w:cs="Times New Roman"/>
          <w:sz w:val="24"/>
          <w:szCs w:val="24"/>
        </w:rPr>
        <w:t>17 420 860,40</w:t>
      </w:r>
      <w:r w:rsidR="006E476C" w:rsidRPr="00987EAF">
        <w:rPr>
          <w:rFonts w:ascii="Times New Roman" w:hAnsi="Times New Roman" w:cs="Times New Roman"/>
          <w:sz w:val="24"/>
          <w:szCs w:val="24"/>
        </w:rPr>
        <w:t xml:space="preserve"> руб. (</w:t>
      </w:r>
      <w:r w:rsidR="00D63FC9" w:rsidRPr="00987EAF">
        <w:rPr>
          <w:rFonts w:ascii="Times New Roman" w:hAnsi="Times New Roman" w:cs="Times New Roman"/>
          <w:sz w:val="24"/>
          <w:szCs w:val="24"/>
        </w:rPr>
        <w:t>Семнадцать миллионов четыреста двадцать тысяч восемьсот шестьдесят рублей 40 копеек</w:t>
      </w:r>
      <w:r w:rsidR="006E476C" w:rsidRPr="00987EAF">
        <w:rPr>
          <w:rFonts w:ascii="Times New Roman" w:hAnsi="Times New Roman" w:cs="Times New Roman"/>
          <w:sz w:val="24"/>
          <w:szCs w:val="24"/>
        </w:rPr>
        <w:t>) в т.ч. НДС.</w:t>
      </w:r>
    </w:p>
    <w:p w14:paraId="3BF92E4A" w14:textId="0D8A5BB6" w:rsidR="00785369" w:rsidRPr="00AE324D" w:rsidRDefault="00785369" w:rsidP="00EF30C8">
      <w:pPr>
        <w:numPr>
          <w:ilvl w:val="0"/>
          <w:numId w:val="5"/>
        </w:numPr>
        <w:tabs>
          <w:tab w:val="clear" w:pos="720"/>
          <w:tab w:val="num" w:pos="284"/>
        </w:tabs>
        <w:spacing w:after="0"/>
        <w:ind w:left="284"/>
        <w:jc w:val="both"/>
        <w:rPr>
          <w:rFonts w:ascii="Times New Roman" w:hAnsi="Times New Roman" w:cs="Times New Roman"/>
          <w:sz w:val="24"/>
          <w:szCs w:val="24"/>
        </w:rPr>
      </w:pPr>
      <w:r w:rsidRPr="00AE324D">
        <w:rPr>
          <w:rFonts w:ascii="Times New Roman" w:hAnsi="Times New Roman" w:cs="Times New Roman"/>
          <w:b/>
          <w:bCs/>
          <w:sz w:val="24"/>
          <w:szCs w:val="24"/>
        </w:rPr>
        <w:t xml:space="preserve">Форма подачи предложений о цене арендной платы: </w:t>
      </w:r>
      <w:r w:rsidRPr="00AE324D">
        <w:rPr>
          <w:rFonts w:ascii="Times New Roman" w:hAnsi="Times New Roman" w:cs="Times New Roman"/>
          <w:sz w:val="24"/>
          <w:szCs w:val="24"/>
        </w:rPr>
        <w:t xml:space="preserve">в </w:t>
      </w:r>
      <w:r w:rsidR="00F875BF" w:rsidRPr="00AE324D">
        <w:rPr>
          <w:rFonts w:ascii="Times New Roman" w:hAnsi="Times New Roman" w:cs="Times New Roman"/>
          <w:sz w:val="24"/>
          <w:szCs w:val="24"/>
        </w:rPr>
        <w:t>бумажной</w:t>
      </w:r>
      <w:r w:rsidRPr="00AE324D">
        <w:rPr>
          <w:rFonts w:ascii="Times New Roman" w:hAnsi="Times New Roman" w:cs="Times New Roman"/>
          <w:sz w:val="24"/>
          <w:szCs w:val="24"/>
        </w:rPr>
        <w:t xml:space="preserve"> форме</w:t>
      </w:r>
      <w:r w:rsidR="008F0B13">
        <w:rPr>
          <w:rFonts w:ascii="Times New Roman" w:hAnsi="Times New Roman" w:cs="Times New Roman"/>
          <w:sz w:val="24"/>
          <w:szCs w:val="24"/>
        </w:rPr>
        <w:t>, в запечатанном конверте</w:t>
      </w:r>
      <w:r w:rsidRPr="00AE324D">
        <w:rPr>
          <w:rFonts w:ascii="Times New Roman" w:hAnsi="Times New Roman" w:cs="Times New Roman"/>
          <w:sz w:val="24"/>
          <w:szCs w:val="24"/>
        </w:rPr>
        <w:t>.</w:t>
      </w:r>
    </w:p>
    <w:p w14:paraId="6171B16F" w14:textId="3EF48926" w:rsidR="00785369" w:rsidRPr="00AE324D" w:rsidRDefault="00785369" w:rsidP="00EF30C8">
      <w:pPr>
        <w:numPr>
          <w:ilvl w:val="0"/>
          <w:numId w:val="5"/>
        </w:numPr>
        <w:tabs>
          <w:tab w:val="clear" w:pos="720"/>
          <w:tab w:val="num" w:pos="284"/>
        </w:tabs>
        <w:spacing w:after="0"/>
        <w:ind w:left="284"/>
        <w:jc w:val="both"/>
        <w:rPr>
          <w:rFonts w:ascii="Times New Roman" w:hAnsi="Times New Roman" w:cs="Times New Roman"/>
          <w:sz w:val="24"/>
          <w:szCs w:val="24"/>
        </w:rPr>
      </w:pPr>
      <w:r w:rsidRPr="00AE324D">
        <w:rPr>
          <w:rFonts w:ascii="Times New Roman" w:hAnsi="Times New Roman" w:cs="Times New Roman"/>
          <w:b/>
          <w:bCs/>
          <w:sz w:val="24"/>
          <w:szCs w:val="24"/>
        </w:rPr>
        <w:t>Обеспечение заявки:</w:t>
      </w:r>
      <w:r w:rsidRPr="00AE324D">
        <w:rPr>
          <w:rFonts w:ascii="Times New Roman" w:hAnsi="Times New Roman" w:cs="Times New Roman"/>
          <w:sz w:val="24"/>
          <w:szCs w:val="24"/>
        </w:rPr>
        <w:t xml:space="preserve"> </w:t>
      </w:r>
      <w:r w:rsidR="005679C0">
        <w:rPr>
          <w:rFonts w:ascii="Times New Roman" w:hAnsi="Times New Roman" w:cs="Times New Roman"/>
          <w:sz w:val="24"/>
          <w:szCs w:val="24"/>
        </w:rPr>
        <w:t>нет</w:t>
      </w:r>
      <w:r w:rsidR="00CE4980" w:rsidRPr="00AE324D">
        <w:rPr>
          <w:rFonts w:ascii="Times New Roman" w:hAnsi="Times New Roman" w:cs="Times New Roman"/>
          <w:sz w:val="24"/>
          <w:szCs w:val="24"/>
        </w:rPr>
        <w:t>.</w:t>
      </w:r>
    </w:p>
    <w:p w14:paraId="61B0E662" w14:textId="77777777" w:rsidR="00785369" w:rsidRPr="00785369" w:rsidRDefault="00785369" w:rsidP="00EF30C8">
      <w:pPr>
        <w:numPr>
          <w:ilvl w:val="0"/>
          <w:numId w:val="5"/>
        </w:numPr>
        <w:tabs>
          <w:tab w:val="clear" w:pos="720"/>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Обеспечение исполнения договора:</w:t>
      </w:r>
      <w:r w:rsidRPr="00785369">
        <w:rPr>
          <w:rFonts w:ascii="Times New Roman" w:hAnsi="Times New Roman" w:cs="Times New Roman"/>
          <w:sz w:val="24"/>
          <w:szCs w:val="24"/>
        </w:rPr>
        <w:t xml:space="preserve"> не установлено.</w:t>
      </w:r>
    </w:p>
    <w:p w14:paraId="5A832F7E" w14:textId="7CED45D7" w:rsidR="00785369" w:rsidRPr="00785369" w:rsidRDefault="00785369" w:rsidP="00EF30C8">
      <w:pPr>
        <w:numPr>
          <w:ilvl w:val="0"/>
          <w:numId w:val="5"/>
        </w:numPr>
        <w:tabs>
          <w:tab w:val="clear" w:pos="720"/>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Порядок подачи заявок:</w:t>
      </w:r>
      <w:r w:rsidRPr="00785369">
        <w:rPr>
          <w:rFonts w:ascii="Times New Roman" w:hAnsi="Times New Roman" w:cs="Times New Roman"/>
          <w:sz w:val="24"/>
          <w:szCs w:val="24"/>
        </w:rPr>
        <w:t xml:space="preserve"> в </w:t>
      </w:r>
      <w:r w:rsidR="006122A2">
        <w:rPr>
          <w:rFonts w:ascii="Times New Roman" w:hAnsi="Times New Roman" w:cs="Times New Roman"/>
          <w:sz w:val="24"/>
          <w:szCs w:val="24"/>
        </w:rPr>
        <w:t>бумажной форме</w:t>
      </w:r>
      <w:r w:rsidR="00EB5648">
        <w:rPr>
          <w:rFonts w:ascii="Times New Roman" w:hAnsi="Times New Roman" w:cs="Times New Roman"/>
          <w:sz w:val="24"/>
          <w:szCs w:val="24"/>
        </w:rPr>
        <w:t xml:space="preserve">, </w:t>
      </w:r>
      <w:r w:rsidR="009F5E38">
        <w:rPr>
          <w:rFonts w:ascii="Times New Roman" w:hAnsi="Times New Roman" w:cs="Times New Roman"/>
          <w:sz w:val="24"/>
          <w:szCs w:val="24"/>
        </w:rPr>
        <w:t xml:space="preserve">в запечатанном конверте, </w:t>
      </w:r>
      <w:r w:rsidR="00EB5648">
        <w:rPr>
          <w:rFonts w:ascii="Times New Roman" w:hAnsi="Times New Roman" w:cs="Times New Roman"/>
          <w:sz w:val="24"/>
          <w:szCs w:val="24"/>
        </w:rPr>
        <w:t>в рабочие дни с 8.30 до 17.15 (местное время).</w:t>
      </w:r>
    </w:p>
    <w:p w14:paraId="0D758052" w14:textId="682C65B3" w:rsidR="00064FAC" w:rsidRPr="00064FAC" w:rsidRDefault="00785369" w:rsidP="00064FAC">
      <w:pPr>
        <w:numPr>
          <w:ilvl w:val="0"/>
          <w:numId w:val="5"/>
        </w:numPr>
        <w:tabs>
          <w:tab w:val="clear" w:pos="720"/>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Место подачи заявок:</w:t>
      </w:r>
      <w:r w:rsidR="00207076">
        <w:rPr>
          <w:rFonts w:ascii="Times New Roman" w:hAnsi="Times New Roman" w:cs="Times New Roman"/>
          <w:b/>
          <w:bCs/>
          <w:sz w:val="24"/>
          <w:szCs w:val="24"/>
        </w:rPr>
        <w:t xml:space="preserve"> </w:t>
      </w:r>
      <w:r w:rsidR="00F5772B" w:rsidRPr="00F5772B">
        <w:rPr>
          <w:rFonts w:ascii="Times New Roman" w:hAnsi="Times New Roman" w:cs="Times New Roman"/>
          <w:sz w:val="24"/>
          <w:szCs w:val="24"/>
        </w:rPr>
        <w:t>454129, г. Челябинск, ул. Машиностроителей, д. 21</w:t>
      </w:r>
      <w:r w:rsidR="00F5772B">
        <w:rPr>
          <w:rFonts w:ascii="Times New Roman" w:hAnsi="Times New Roman" w:cs="Times New Roman"/>
          <w:sz w:val="24"/>
          <w:szCs w:val="24"/>
        </w:rPr>
        <w:t>.</w:t>
      </w:r>
    </w:p>
    <w:p w14:paraId="27AA2880" w14:textId="78043F72" w:rsidR="00785369" w:rsidRPr="00785369" w:rsidRDefault="00785369" w:rsidP="00EF30C8">
      <w:pPr>
        <w:numPr>
          <w:ilvl w:val="0"/>
          <w:numId w:val="5"/>
        </w:numPr>
        <w:tabs>
          <w:tab w:val="clear" w:pos="720"/>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 xml:space="preserve">Порядок ознакомления претендентов с дополнительной информацией, условиями договора аренды недвижимого имущества: </w:t>
      </w:r>
      <w:r w:rsidRPr="00785369">
        <w:rPr>
          <w:rFonts w:ascii="Times New Roman" w:hAnsi="Times New Roman" w:cs="Times New Roman"/>
          <w:sz w:val="24"/>
          <w:szCs w:val="24"/>
        </w:rPr>
        <w:t xml:space="preserve">подробное описание, а также условия договора аренды имущества содержаться в документации об аукционе, который является неотъемлемой частью извещения о проведении аукциона. </w:t>
      </w:r>
      <w:r w:rsidR="00061983" w:rsidRPr="00061983">
        <w:rPr>
          <w:rFonts w:ascii="Times New Roman" w:hAnsi="Times New Roman" w:cs="Times New Roman"/>
          <w:sz w:val="24"/>
          <w:szCs w:val="24"/>
        </w:rPr>
        <w:t xml:space="preserve">Документация об аукционе размещена на сайте официальной торговой площадки ГК «Ростех» </w:t>
      </w:r>
      <w:hyperlink r:id="rId8" w:history="1">
        <w:r w:rsidR="00061983" w:rsidRPr="00061983">
          <w:rPr>
            <w:rStyle w:val="a5"/>
            <w:rFonts w:ascii="Times New Roman" w:hAnsi="Times New Roman" w:cs="Times New Roman"/>
            <w:sz w:val="24"/>
            <w:szCs w:val="24"/>
            <w:lang w:val="en-US"/>
          </w:rPr>
          <w:t>www</w:t>
        </w:r>
        <w:r w:rsidR="00061983" w:rsidRPr="00061983">
          <w:rPr>
            <w:rStyle w:val="a5"/>
            <w:rFonts w:ascii="Times New Roman" w:hAnsi="Times New Roman" w:cs="Times New Roman"/>
            <w:sz w:val="24"/>
            <w:szCs w:val="24"/>
          </w:rPr>
          <w:t>.</w:t>
        </w:r>
        <w:r w:rsidR="00061983" w:rsidRPr="00061983">
          <w:rPr>
            <w:rStyle w:val="a5"/>
            <w:rFonts w:ascii="Times New Roman" w:hAnsi="Times New Roman" w:cs="Times New Roman"/>
            <w:sz w:val="24"/>
            <w:szCs w:val="24"/>
            <w:lang w:val="en-US"/>
          </w:rPr>
          <w:t>etprf</w:t>
        </w:r>
        <w:r w:rsidR="00061983" w:rsidRPr="00061983">
          <w:rPr>
            <w:rStyle w:val="a5"/>
            <w:rFonts w:ascii="Times New Roman" w:hAnsi="Times New Roman" w:cs="Times New Roman"/>
            <w:sz w:val="24"/>
            <w:szCs w:val="24"/>
          </w:rPr>
          <w:t>.</w:t>
        </w:r>
        <w:r w:rsidR="00061983" w:rsidRPr="00061983">
          <w:rPr>
            <w:rStyle w:val="a5"/>
            <w:rFonts w:ascii="Times New Roman" w:hAnsi="Times New Roman" w:cs="Times New Roman"/>
            <w:sz w:val="24"/>
            <w:szCs w:val="24"/>
            <w:lang w:val="en-US"/>
          </w:rPr>
          <w:t>ru</w:t>
        </w:r>
      </w:hyperlink>
      <w:r w:rsidR="00061983" w:rsidRPr="00061983">
        <w:rPr>
          <w:rFonts w:ascii="Times New Roman" w:hAnsi="Times New Roman" w:cs="Times New Roman"/>
          <w:sz w:val="24"/>
          <w:szCs w:val="24"/>
        </w:rPr>
        <w:t xml:space="preserve"> и доступна без взимания платы.</w:t>
      </w:r>
    </w:p>
    <w:p w14:paraId="45E08A0C" w14:textId="453F8CDC" w:rsidR="00785369" w:rsidRPr="00880F4C" w:rsidRDefault="00785369" w:rsidP="00EF30C8">
      <w:pPr>
        <w:numPr>
          <w:ilvl w:val="0"/>
          <w:numId w:val="5"/>
        </w:numPr>
        <w:tabs>
          <w:tab w:val="clear" w:pos="720"/>
          <w:tab w:val="num" w:pos="284"/>
        </w:tabs>
        <w:spacing w:after="0"/>
        <w:ind w:left="284"/>
        <w:jc w:val="both"/>
        <w:rPr>
          <w:rFonts w:ascii="Times New Roman" w:hAnsi="Times New Roman" w:cs="Times New Roman"/>
          <w:sz w:val="24"/>
          <w:szCs w:val="24"/>
        </w:rPr>
      </w:pPr>
      <w:r w:rsidRPr="00880F4C">
        <w:rPr>
          <w:rFonts w:ascii="Times New Roman" w:hAnsi="Times New Roman" w:cs="Times New Roman"/>
          <w:b/>
          <w:bCs/>
          <w:sz w:val="24"/>
          <w:szCs w:val="24"/>
        </w:rPr>
        <w:t xml:space="preserve">Дата </w:t>
      </w:r>
      <w:r w:rsidR="000D2110" w:rsidRPr="00880F4C">
        <w:rPr>
          <w:rFonts w:ascii="Times New Roman" w:hAnsi="Times New Roman" w:cs="Times New Roman"/>
          <w:b/>
          <w:bCs/>
          <w:sz w:val="24"/>
          <w:szCs w:val="24"/>
        </w:rPr>
        <w:t xml:space="preserve">и время </w:t>
      </w:r>
      <w:r w:rsidRPr="00880F4C">
        <w:rPr>
          <w:rFonts w:ascii="Times New Roman" w:hAnsi="Times New Roman" w:cs="Times New Roman"/>
          <w:b/>
          <w:bCs/>
          <w:sz w:val="24"/>
          <w:szCs w:val="24"/>
        </w:rPr>
        <w:t xml:space="preserve">начала и дата окончания подачи заявок: </w:t>
      </w:r>
      <w:r w:rsidR="00A25E00" w:rsidRPr="00880F4C">
        <w:rPr>
          <w:rFonts w:ascii="Times New Roman" w:hAnsi="Times New Roman" w:cs="Times New Roman"/>
          <w:sz w:val="24"/>
          <w:szCs w:val="24"/>
        </w:rPr>
        <w:t>с</w:t>
      </w:r>
      <w:r w:rsidR="00E7089C">
        <w:rPr>
          <w:rFonts w:ascii="Times New Roman" w:hAnsi="Times New Roman" w:cs="Times New Roman"/>
          <w:sz w:val="24"/>
          <w:szCs w:val="24"/>
        </w:rPr>
        <w:t xml:space="preserve"> 16</w:t>
      </w:r>
      <w:bookmarkStart w:id="0" w:name="_GoBack"/>
      <w:bookmarkEnd w:id="0"/>
      <w:r w:rsidR="008E1A77" w:rsidRPr="00880F4C">
        <w:rPr>
          <w:rFonts w:ascii="Times New Roman" w:hAnsi="Times New Roman" w:cs="Times New Roman"/>
          <w:sz w:val="24"/>
          <w:szCs w:val="24"/>
        </w:rPr>
        <w:t xml:space="preserve">:00 (местное время) </w:t>
      </w:r>
      <w:r w:rsidR="007F3F56">
        <w:rPr>
          <w:rFonts w:ascii="Times New Roman" w:hAnsi="Times New Roman" w:cs="Times New Roman"/>
          <w:sz w:val="24"/>
          <w:szCs w:val="24"/>
        </w:rPr>
        <w:t>09</w:t>
      </w:r>
      <w:r w:rsidR="00A25E00" w:rsidRPr="00880F4C">
        <w:rPr>
          <w:rFonts w:ascii="Times New Roman" w:hAnsi="Times New Roman" w:cs="Times New Roman"/>
          <w:sz w:val="24"/>
          <w:szCs w:val="24"/>
        </w:rPr>
        <w:t>.</w:t>
      </w:r>
      <w:r w:rsidR="007F3F56">
        <w:rPr>
          <w:rFonts w:ascii="Times New Roman" w:hAnsi="Times New Roman" w:cs="Times New Roman"/>
          <w:sz w:val="24"/>
          <w:szCs w:val="24"/>
        </w:rPr>
        <w:t>12</w:t>
      </w:r>
      <w:r w:rsidR="00880F4C" w:rsidRPr="00880F4C">
        <w:rPr>
          <w:rFonts w:ascii="Times New Roman" w:hAnsi="Times New Roman" w:cs="Times New Roman"/>
          <w:sz w:val="24"/>
          <w:szCs w:val="24"/>
        </w:rPr>
        <w:t>.2020</w:t>
      </w:r>
      <w:r w:rsidR="008F0B13" w:rsidRPr="00880F4C">
        <w:rPr>
          <w:rFonts w:ascii="Times New Roman" w:hAnsi="Times New Roman" w:cs="Times New Roman"/>
          <w:sz w:val="24"/>
          <w:szCs w:val="24"/>
        </w:rPr>
        <w:t>г.</w:t>
      </w:r>
      <w:r w:rsidR="00880F4C" w:rsidRPr="00880F4C">
        <w:rPr>
          <w:rFonts w:ascii="Times New Roman" w:hAnsi="Times New Roman" w:cs="Times New Roman"/>
          <w:sz w:val="24"/>
          <w:szCs w:val="24"/>
        </w:rPr>
        <w:t xml:space="preserve"> по 11</w:t>
      </w:r>
      <w:r w:rsidR="00A25E00" w:rsidRPr="00880F4C">
        <w:rPr>
          <w:rFonts w:ascii="Times New Roman" w:hAnsi="Times New Roman" w:cs="Times New Roman"/>
          <w:sz w:val="24"/>
          <w:szCs w:val="24"/>
        </w:rPr>
        <w:t xml:space="preserve">:00  </w:t>
      </w:r>
      <w:r w:rsidR="008E1A77" w:rsidRPr="00880F4C">
        <w:rPr>
          <w:rFonts w:ascii="Times New Roman" w:hAnsi="Times New Roman" w:cs="Times New Roman"/>
          <w:sz w:val="24"/>
          <w:szCs w:val="24"/>
        </w:rPr>
        <w:t xml:space="preserve">(местное время) </w:t>
      </w:r>
      <w:r w:rsidR="007F3F56">
        <w:rPr>
          <w:rFonts w:ascii="Times New Roman" w:hAnsi="Times New Roman" w:cs="Times New Roman"/>
          <w:sz w:val="24"/>
          <w:szCs w:val="24"/>
        </w:rPr>
        <w:t>11</w:t>
      </w:r>
      <w:r w:rsidR="00A25E00" w:rsidRPr="00880F4C">
        <w:rPr>
          <w:rFonts w:ascii="Times New Roman" w:hAnsi="Times New Roman" w:cs="Times New Roman"/>
          <w:sz w:val="24"/>
          <w:szCs w:val="24"/>
        </w:rPr>
        <w:t>.</w:t>
      </w:r>
      <w:r w:rsidR="007F3F56">
        <w:rPr>
          <w:rFonts w:ascii="Times New Roman" w:hAnsi="Times New Roman" w:cs="Times New Roman"/>
          <w:sz w:val="24"/>
          <w:szCs w:val="24"/>
        </w:rPr>
        <w:t>01.2021</w:t>
      </w:r>
      <w:r w:rsidR="008F0B13" w:rsidRPr="00880F4C">
        <w:rPr>
          <w:rFonts w:ascii="Times New Roman" w:hAnsi="Times New Roman" w:cs="Times New Roman"/>
          <w:sz w:val="24"/>
          <w:szCs w:val="24"/>
        </w:rPr>
        <w:t>г.</w:t>
      </w:r>
    </w:p>
    <w:p w14:paraId="521CB624" w14:textId="59A0AFD3" w:rsidR="00785369" w:rsidRPr="00880F4C" w:rsidRDefault="00785369" w:rsidP="00EF30C8">
      <w:pPr>
        <w:numPr>
          <w:ilvl w:val="0"/>
          <w:numId w:val="5"/>
        </w:numPr>
        <w:tabs>
          <w:tab w:val="clear" w:pos="720"/>
          <w:tab w:val="num" w:pos="284"/>
        </w:tabs>
        <w:spacing w:after="0"/>
        <w:ind w:left="284"/>
        <w:jc w:val="both"/>
        <w:rPr>
          <w:rFonts w:ascii="Times New Roman" w:hAnsi="Times New Roman" w:cs="Times New Roman"/>
          <w:sz w:val="24"/>
          <w:szCs w:val="24"/>
        </w:rPr>
      </w:pPr>
      <w:r w:rsidRPr="00880F4C">
        <w:rPr>
          <w:rFonts w:ascii="Times New Roman" w:hAnsi="Times New Roman" w:cs="Times New Roman"/>
          <w:b/>
          <w:bCs/>
          <w:sz w:val="24"/>
          <w:szCs w:val="24"/>
        </w:rPr>
        <w:t xml:space="preserve">Дата рассмотрения заявок на участие в </w:t>
      </w:r>
      <w:r w:rsidR="00CE4980" w:rsidRPr="00880F4C">
        <w:rPr>
          <w:rFonts w:ascii="Times New Roman" w:hAnsi="Times New Roman" w:cs="Times New Roman"/>
          <w:b/>
          <w:bCs/>
          <w:sz w:val="24"/>
          <w:szCs w:val="24"/>
        </w:rPr>
        <w:t>ОА</w:t>
      </w:r>
      <w:r w:rsidRPr="00880F4C">
        <w:rPr>
          <w:rFonts w:ascii="Times New Roman" w:hAnsi="Times New Roman" w:cs="Times New Roman"/>
          <w:b/>
          <w:bCs/>
          <w:sz w:val="24"/>
          <w:szCs w:val="24"/>
        </w:rPr>
        <w:t>:</w:t>
      </w:r>
      <w:r w:rsidRPr="00880F4C">
        <w:rPr>
          <w:rFonts w:ascii="Times New Roman" w:hAnsi="Times New Roman" w:cs="Times New Roman"/>
          <w:sz w:val="24"/>
          <w:szCs w:val="24"/>
        </w:rPr>
        <w:t xml:space="preserve"> </w:t>
      </w:r>
      <w:r w:rsidR="007F3F56">
        <w:rPr>
          <w:rFonts w:ascii="Times New Roman" w:hAnsi="Times New Roman" w:cs="Times New Roman"/>
          <w:sz w:val="24"/>
          <w:szCs w:val="24"/>
        </w:rPr>
        <w:t>14.01.2021</w:t>
      </w:r>
      <w:r w:rsidR="008F0B13" w:rsidRPr="00880F4C">
        <w:rPr>
          <w:rFonts w:ascii="Times New Roman" w:hAnsi="Times New Roman" w:cs="Times New Roman"/>
          <w:sz w:val="24"/>
          <w:szCs w:val="24"/>
        </w:rPr>
        <w:t>г.</w:t>
      </w:r>
    </w:p>
    <w:p w14:paraId="32845D5E" w14:textId="0077125E" w:rsidR="00785369" w:rsidRPr="008F1EA1" w:rsidRDefault="00785369" w:rsidP="00EF30C8">
      <w:pPr>
        <w:numPr>
          <w:ilvl w:val="0"/>
          <w:numId w:val="5"/>
        </w:numPr>
        <w:tabs>
          <w:tab w:val="clear" w:pos="720"/>
          <w:tab w:val="num" w:pos="284"/>
        </w:tabs>
        <w:spacing w:after="0"/>
        <w:ind w:left="284"/>
        <w:jc w:val="both"/>
        <w:rPr>
          <w:rFonts w:ascii="Times New Roman" w:hAnsi="Times New Roman" w:cs="Times New Roman"/>
          <w:sz w:val="24"/>
          <w:szCs w:val="24"/>
        </w:rPr>
      </w:pPr>
      <w:r w:rsidRPr="008F1EA1">
        <w:rPr>
          <w:rFonts w:ascii="Times New Roman" w:hAnsi="Times New Roman" w:cs="Times New Roman"/>
          <w:b/>
          <w:bCs/>
          <w:sz w:val="24"/>
          <w:szCs w:val="24"/>
        </w:rPr>
        <w:t xml:space="preserve">Дата, время и место проведения </w:t>
      </w:r>
      <w:r w:rsidR="00CE4980" w:rsidRPr="008F1EA1">
        <w:rPr>
          <w:rFonts w:ascii="Times New Roman" w:hAnsi="Times New Roman" w:cs="Times New Roman"/>
          <w:b/>
          <w:bCs/>
          <w:sz w:val="24"/>
          <w:szCs w:val="24"/>
        </w:rPr>
        <w:t>ОА</w:t>
      </w:r>
      <w:r w:rsidRPr="00880F4C">
        <w:rPr>
          <w:rFonts w:ascii="Times New Roman" w:hAnsi="Times New Roman" w:cs="Times New Roman"/>
          <w:b/>
          <w:bCs/>
          <w:sz w:val="24"/>
          <w:szCs w:val="24"/>
        </w:rPr>
        <w:t>:</w:t>
      </w:r>
      <w:r w:rsidRPr="00880F4C">
        <w:rPr>
          <w:rFonts w:ascii="Times New Roman" w:hAnsi="Times New Roman" w:cs="Times New Roman"/>
          <w:sz w:val="24"/>
          <w:szCs w:val="24"/>
        </w:rPr>
        <w:t xml:space="preserve"> </w:t>
      </w:r>
      <w:r w:rsidR="007F3F56">
        <w:rPr>
          <w:rFonts w:ascii="Times New Roman" w:hAnsi="Times New Roman" w:cs="Times New Roman"/>
          <w:sz w:val="24"/>
          <w:szCs w:val="24"/>
        </w:rPr>
        <w:t>19</w:t>
      </w:r>
      <w:r w:rsidR="00A25E00" w:rsidRPr="00880F4C">
        <w:rPr>
          <w:rFonts w:ascii="Times New Roman" w:hAnsi="Times New Roman" w:cs="Times New Roman"/>
          <w:sz w:val="24"/>
          <w:szCs w:val="24"/>
        </w:rPr>
        <w:t>.</w:t>
      </w:r>
      <w:r w:rsidR="007F3F56">
        <w:rPr>
          <w:rFonts w:ascii="Times New Roman" w:hAnsi="Times New Roman" w:cs="Times New Roman"/>
          <w:sz w:val="24"/>
          <w:szCs w:val="24"/>
        </w:rPr>
        <w:t>01.2021</w:t>
      </w:r>
      <w:r w:rsidR="008F0B13" w:rsidRPr="00880F4C">
        <w:rPr>
          <w:rFonts w:ascii="Times New Roman" w:hAnsi="Times New Roman" w:cs="Times New Roman"/>
          <w:sz w:val="24"/>
          <w:szCs w:val="24"/>
        </w:rPr>
        <w:t>г.</w:t>
      </w:r>
      <w:r w:rsidR="00A25E00" w:rsidRPr="00880F4C">
        <w:rPr>
          <w:rFonts w:ascii="Times New Roman" w:hAnsi="Times New Roman" w:cs="Times New Roman"/>
          <w:sz w:val="24"/>
          <w:szCs w:val="24"/>
        </w:rPr>
        <w:t xml:space="preserve"> </w:t>
      </w:r>
      <w:r w:rsidR="00EB5648" w:rsidRPr="00880F4C">
        <w:rPr>
          <w:rFonts w:ascii="Times New Roman" w:hAnsi="Times New Roman" w:cs="Times New Roman"/>
          <w:sz w:val="24"/>
          <w:szCs w:val="24"/>
        </w:rPr>
        <w:t>в</w:t>
      </w:r>
      <w:r w:rsidR="007132F4" w:rsidRPr="00880F4C">
        <w:rPr>
          <w:rFonts w:ascii="Times New Roman" w:hAnsi="Times New Roman" w:cs="Times New Roman"/>
          <w:sz w:val="24"/>
          <w:szCs w:val="24"/>
        </w:rPr>
        <w:t xml:space="preserve"> </w:t>
      </w:r>
      <w:r w:rsidRPr="00880F4C">
        <w:rPr>
          <w:rFonts w:ascii="Times New Roman" w:hAnsi="Times New Roman" w:cs="Times New Roman"/>
          <w:sz w:val="24"/>
          <w:szCs w:val="24"/>
        </w:rPr>
        <w:t>1</w:t>
      </w:r>
      <w:r w:rsidR="007132F4" w:rsidRPr="00880F4C">
        <w:rPr>
          <w:rFonts w:ascii="Times New Roman" w:hAnsi="Times New Roman" w:cs="Times New Roman"/>
          <w:sz w:val="24"/>
          <w:szCs w:val="24"/>
        </w:rPr>
        <w:t>0</w:t>
      </w:r>
      <w:r w:rsidRPr="00880F4C">
        <w:rPr>
          <w:rFonts w:ascii="Times New Roman" w:hAnsi="Times New Roman" w:cs="Times New Roman"/>
          <w:sz w:val="24"/>
          <w:szCs w:val="24"/>
        </w:rPr>
        <w:t>:00</w:t>
      </w:r>
      <w:r w:rsidRPr="008F1EA1">
        <w:rPr>
          <w:rFonts w:ascii="Times New Roman" w:hAnsi="Times New Roman" w:cs="Times New Roman"/>
          <w:sz w:val="24"/>
          <w:szCs w:val="24"/>
        </w:rPr>
        <w:t xml:space="preserve"> </w:t>
      </w:r>
      <w:r w:rsidR="008E1A77" w:rsidRPr="008F1EA1">
        <w:rPr>
          <w:rFonts w:ascii="Times New Roman" w:hAnsi="Times New Roman" w:cs="Times New Roman"/>
          <w:sz w:val="24"/>
          <w:szCs w:val="24"/>
        </w:rPr>
        <w:t xml:space="preserve">(местное время) </w:t>
      </w:r>
      <w:r w:rsidR="009F2E93" w:rsidRPr="008F1EA1">
        <w:rPr>
          <w:rFonts w:ascii="Times New Roman" w:hAnsi="Times New Roman" w:cs="Times New Roman"/>
          <w:sz w:val="24"/>
          <w:szCs w:val="24"/>
        </w:rPr>
        <w:t xml:space="preserve">по фактическому адресу Организатора: </w:t>
      </w:r>
      <w:r w:rsidR="008E1A77" w:rsidRPr="008F1EA1">
        <w:rPr>
          <w:rFonts w:ascii="Times New Roman" w:hAnsi="Times New Roman" w:cs="Times New Roman"/>
          <w:sz w:val="24"/>
          <w:szCs w:val="24"/>
        </w:rPr>
        <w:t>454129, г. Челябинск, ул. Машиностроителей, д. 21.</w:t>
      </w:r>
      <w:r w:rsidR="00EB5648" w:rsidRPr="008F1EA1">
        <w:rPr>
          <w:rFonts w:ascii="Times New Roman" w:hAnsi="Times New Roman" w:cs="Times New Roman"/>
          <w:sz w:val="24"/>
          <w:szCs w:val="24"/>
        </w:rPr>
        <w:t xml:space="preserve"> </w:t>
      </w:r>
    </w:p>
    <w:p w14:paraId="1AFEB445" w14:textId="7A8819B0" w:rsidR="00785369" w:rsidRPr="008F1EA1" w:rsidRDefault="00785369" w:rsidP="009E7757">
      <w:pPr>
        <w:numPr>
          <w:ilvl w:val="0"/>
          <w:numId w:val="5"/>
        </w:numPr>
        <w:tabs>
          <w:tab w:val="clear" w:pos="720"/>
        </w:tabs>
        <w:spacing w:after="0"/>
        <w:ind w:left="284"/>
        <w:jc w:val="both"/>
        <w:rPr>
          <w:rFonts w:ascii="Times New Roman" w:hAnsi="Times New Roman" w:cs="Times New Roman"/>
          <w:sz w:val="24"/>
          <w:szCs w:val="24"/>
        </w:rPr>
      </w:pPr>
      <w:r w:rsidRPr="008F1EA1">
        <w:rPr>
          <w:rFonts w:ascii="Times New Roman" w:hAnsi="Times New Roman" w:cs="Times New Roman"/>
          <w:b/>
          <w:bCs/>
          <w:sz w:val="24"/>
          <w:szCs w:val="24"/>
        </w:rPr>
        <w:t xml:space="preserve">Место и срок подведения итогов торгов на право заключения договора аренды: </w:t>
      </w:r>
      <w:r w:rsidRPr="008F1EA1">
        <w:rPr>
          <w:rFonts w:ascii="Times New Roman" w:hAnsi="Times New Roman" w:cs="Times New Roman"/>
          <w:sz w:val="24"/>
          <w:szCs w:val="24"/>
        </w:rPr>
        <w:t xml:space="preserve">подведение итогов состоится по </w:t>
      </w:r>
      <w:r w:rsidR="00D22E8E" w:rsidRPr="008F1EA1">
        <w:rPr>
          <w:rFonts w:ascii="Times New Roman" w:hAnsi="Times New Roman" w:cs="Times New Roman"/>
          <w:sz w:val="24"/>
          <w:szCs w:val="24"/>
        </w:rPr>
        <w:t xml:space="preserve">фактическому </w:t>
      </w:r>
      <w:r w:rsidRPr="008F1EA1">
        <w:rPr>
          <w:rFonts w:ascii="Times New Roman" w:hAnsi="Times New Roman" w:cs="Times New Roman"/>
          <w:sz w:val="24"/>
          <w:szCs w:val="24"/>
        </w:rPr>
        <w:t>адресу Организатора</w:t>
      </w:r>
      <w:r w:rsidR="00D22E8E" w:rsidRPr="008F1EA1">
        <w:rPr>
          <w:rFonts w:ascii="Times New Roman" w:hAnsi="Times New Roman" w:cs="Times New Roman"/>
          <w:sz w:val="24"/>
          <w:szCs w:val="24"/>
        </w:rPr>
        <w:t xml:space="preserve"> (</w:t>
      </w:r>
      <w:r w:rsidR="00FC6E0E" w:rsidRPr="008F1EA1">
        <w:rPr>
          <w:rFonts w:ascii="Times New Roman" w:hAnsi="Times New Roman" w:cs="Times New Roman"/>
          <w:sz w:val="24"/>
          <w:szCs w:val="24"/>
        </w:rPr>
        <w:t xml:space="preserve">454129, г. Челябинск, ул. </w:t>
      </w:r>
      <w:r w:rsidR="00FC6E0E" w:rsidRPr="008F1EA1">
        <w:rPr>
          <w:rFonts w:ascii="Times New Roman" w:hAnsi="Times New Roman" w:cs="Times New Roman"/>
          <w:sz w:val="24"/>
          <w:szCs w:val="24"/>
        </w:rPr>
        <w:lastRenderedPageBreak/>
        <w:t>Машиностроителей, д. 21</w:t>
      </w:r>
      <w:r w:rsidR="00D22E8E" w:rsidRPr="008F1EA1">
        <w:rPr>
          <w:rFonts w:ascii="Times New Roman" w:hAnsi="Times New Roman" w:cs="Times New Roman"/>
          <w:sz w:val="24"/>
          <w:szCs w:val="24"/>
        </w:rPr>
        <w:t xml:space="preserve">) </w:t>
      </w:r>
      <w:r w:rsidRPr="008F1EA1">
        <w:rPr>
          <w:rFonts w:ascii="Times New Roman" w:hAnsi="Times New Roman" w:cs="Times New Roman"/>
          <w:sz w:val="24"/>
          <w:szCs w:val="24"/>
        </w:rPr>
        <w:t xml:space="preserve">не </w:t>
      </w:r>
      <w:r w:rsidRPr="00880F4C">
        <w:rPr>
          <w:rFonts w:ascii="Times New Roman" w:hAnsi="Times New Roman" w:cs="Times New Roman"/>
          <w:sz w:val="24"/>
          <w:szCs w:val="24"/>
        </w:rPr>
        <w:t xml:space="preserve">позднее </w:t>
      </w:r>
      <w:r w:rsidR="007F3F56">
        <w:rPr>
          <w:rFonts w:ascii="Times New Roman" w:hAnsi="Times New Roman" w:cs="Times New Roman"/>
          <w:sz w:val="24"/>
          <w:szCs w:val="24"/>
        </w:rPr>
        <w:t>19</w:t>
      </w:r>
      <w:r w:rsidR="00A25E00" w:rsidRPr="00880F4C">
        <w:rPr>
          <w:rFonts w:ascii="Times New Roman" w:hAnsi="Times New Roman" w:cs="Times New Roman"/>
          <w:sz w:val="24"/>
          <w:szCs w:val="24"/>
        </w:rPr>
        <w:t>.</w:t>
      </w:r>
      <w:r w:rsidR="007F3F56">
        <w:rPr>
          <w:rFonts w:ascii="Times New Roman" w:hAnsi="Times New Roman" w:cs="Times New Roman"/>
          <w:sz w:val="24"/>
          <w:szCs w:val="24"/>
        </w:rPr>
        <w:t>01.2021</w:t>
      </w:r>
      <w:r w:rsidR="008F0B13" w:rsidRPr="00880F4C">
        <w:rPr>
          <w:rFonts w:ascii="Times New Roman" w:hAnsi="Times New Roman" w:cs="Times New Roman"/>
          <w:sz w:val="24"/>
          <w:szCs w:val="24"/>
        </w:rPr>
        <w:t>г</w:t>
      </w:r>
      <w:r w:rsidRPr="00880F4C">
        <w:rPr>
          <w:rFonts w:ascii="Times New Roman" w:hAnsi="Times New Roman" w:cs="Times New Roman"/>
          <w:sz w:val="24"/>
          <w:szCs w:val="24"/>
        </w:rPr>
        <w:t>. Организатор</w:t>
      </w:r>
      <w:r w:rsidRPr="008F1EA1">
        <w:rPr>
          <w:rFonts w:ascii="Times New Roman" w:hAnsi="Times New Roman" w:cs="Times New Roman"/>
          <w:sz w:val="24"/>
          <w:szCs w:val="24"/>
        </w:rPr>
        <w:t xml:space="preserve"> вправе, при необходимости, изменить данный срок.</w:t>
      </w:r>
    </w:p>
    <w:p w14:paraId="38567BBB" w14:textId="3FF5BC20" w:rsidR="00785369" w:rsidRPr="00785369" w:rsidRDefault="00785369" w:rsidP="00EF30C8">
      <w:pPr>
        <w:numPr>
          <w:ilvl w:val="0"/>
          <w:numId w:val="5"/>
        </w:numPr>
        <w:tabs>
          <w:tab w:val="clear" w:pos="720"/>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Срок заключения договора аренды:</w:t>
      </w:r>
      <w:r w:rsidRPr="00785369">
        <w:rPr>
          <w:rFonts w:ascii="Times New Roman" w:hAnsi="Times New Roman" w:cs="Times New Roman"/>
          <w:sz w:val="24"/>
          <w:szCs w:val="24"/>
        </w:rPr>
        <w:t xml:space="preserve"> </w:t>
      </w:r>
      <w:r w:rsidR="009F2E93">
        <w:rPr>
          <w:rFonts w:ascii="Times New Roman" w:hAnsi="Times New Roman" w:cs="Times New Roman"/>
          <w:sz w:val="24"/>
          <w:szCs w:val="24"/>
        </w:rPr>
        <w:t xml:space="preserve">в течение </w:t>
      </w:r>
      <w:r w:rsidRPr="00785369">
        <w:rPr>
          <w:rFonts w:ascii="Times New Roman" w:hAnsi="Times New Roman" w:cs="Times New Roman"/>
          <w:sz w:val="24"/>
          <w:szCs w:val="24"/>
        </w:rPr>
        <w:t>10 дней с</w:t>
      </w:r>
      <w:r w:rsidR="009F2E93">
        <w:rPr>
          <w:rFonts w:ascii="Times New Roman" w:hAnsi="Times New Roman" w:cs="Times New Roman"/>
          <w:sz w:val="24"/>
          <w:szCs w:val="24"/>
        </w:rPr>
        <w:t>о дня окончания</w:t>
      </w:r>
      <w:r w:rsidRPr="00785369">
        <w:rPr>
          <w:rFonts w:ascii="Times New Roman" w:hAnsi="Times New Roman" w:cs="Times New Roman"/>
          <w:sz w:val="24"/>
          <w:szCs w:val="24"/>
        </w:rPr>
        <w:t xml:space="preserve"> </w:t>
      </w:r>
      <w:r w:rsidR="009F2E93">
        <w:rPr>
          <w:rFonts w:ascii="Times New Roman" w:hAnsi="Times New Roman" w:cs="Times New Roman"/>
          <w:sz w:val="24"/>
          <w:szCs w:val="24"/>
        </w:rPr>
        <w:t>проведения аукциона</w:t>
      </w:r>
      <w:r w:rsidRPr="00785369">
        <w:rPr>
          <w:rFonts w:ascii="Times New Roman" w:hAnsi="Times New Roman" w:cs="Times New Roman"/>
          <w:sz w:val="24"/>
          <w:szCs w:val="24"/>
        </w:rPr>
        <w:t xml:space="preserve">. </w:t>
      </w:r>
    </w:p>
    <w:p w14:paraId="60AD2BEE" w14:textId="32884B8C" w:rsidR="00AF6DE7" w:rsidRPr="00AF6DE7" w:rsidRDefault="00785369" w:rsidP="006C741D">
      <w:pPr>
        <w:numPr>
          <w:ilvl w:val="0"/>
          <w:numId w:val="5"/>
        </w:numPr>
        <w:tabs>
          <w:tab w:val="clear" w:pos="720"/>
          <w:tab w:val="num" w:pos="284"/>
        </w:tabs>
        <w:spacing w:after="0"/>
        <w:ind w:left="284"/>
        <w:jc w:val="both"/>
        <w:rPr>
          <w:rFonts w:ascii="Times New Roman" w:hAnsi="Times New Roman" w:cs="Times New Roman"/>
          <w:sz w:val="24"/>
          <w:szCs w:val="24"/>
        </w:rPr>
      </w:pPr>
      <w:r w:rsidRPr="00AF6DE7">
        <w:rPr>
          <w:rFonts w:ascii="Times New Roman" w:hAnsi="Times New Roman" w:cs="Times New Roman"/>
          <w:b/>
          <w:bCs/>
          <w:sz w:val="24"/>
          <w:szCs w:val="24"/>
        </w:rPr>
        <w:t>Срок действия договора:</w:t>
      </w:r>
      <w:r w:rsidRPr="00AF6DE7">
        <w:rPr>
          <w:rFonts w:ascii="Times New Roman" w:hAnsi="Times New Roman" w:cs="Times New Roman"/>
          <w:sz w:val="24"/>
          <w:szCs w:val="24"/>
        </w:rPr>
        <w:t xml:space="preserve"> </w:t>
      </w:r>
      <w:r w:rsidR="00AF6DE7" w:rsidRPr="00AF6DE7">
        <w:rPr>
          <w:rFonts w:ascii="Times New Roman" w:hAnsi="Times New Roman" w:cs="Times New Roman"/>
          <w:sz w:val="24"/>
          <w:szCs w:val="24"/>
        </w:rPr>
        <w:t xml:space="preserve">Договор вступает в действие со дня его подписания, применяется к отношениям, возникшим со дня подписания Сторонами акта приема-передачи Объекта, и </w:t>
      </w:r>
      <w:r w:rsidR="00AF6DE7" w:rsidRPr="00987EAF">
        <w:rPr>
          <w:rFonts w:ascii="Times New Roman" w:hAnsi="Times New Roman" w:cs="Times New Roman"/>
          <w:sz w:val="24"/>
          <w:szCs w:val="24"/>
        </w:rPr>
        <w:t xml:space="preserve">действует </w:t>
      </w:r>
      <w:r w:rsidR="00987EAF" w:rsidRPr="00987EAF">
        <w:rPr>
          <w:rFonts w:ascii="Times New Roman" w:hAnsi="Times New Roman" w:cs="Times New Roman"/>
          <w:sz w:val="24"/>
          <w:szCs w:val="24"/>
          <w:u w:val="single"/>
        </w:rPr>
        <w:t>по 30</w:t>
      </w:r>
      <w:r w:rsidR="00AF6DE7" w:rsidRPr="00987EAF">
        <w:rPr>
          <w:rFonts w:ascii="Times New Roman" w:hAnsi="Times New Roman" w:cs="Times New Roman"/>
          <w:sz w:val="24"/>
          <w:szCs w:val="24"/>
          <w:u w:val="single"/>
        </w:rPr>
        <w:t>.12.2021</w:t>
      </w:r>
      <w:r w:rsidR="00987EAF" w:rsidRPr="00987EAF">
        <w:rPr>
          <w:rFonts w:ascii="Times New Roman" w:hAnsi="Times New Roman" w:cs="Times New Roman"/>
          <w:sz w:val="24"/>
          <w:szCs w:val="24"/>
          <w:u w:val="single"/>
        </w:rPr>
        <w:t>.</w:t>
      </w:r>
    </w:p>
    <w:p w14:paraId="5B422000" w14:textId="2CBCC3B8" w:rsidR="00785369" w:rsidRPr="00AF6DE7" w:rsidRDefault="00061983" w:rsidP="006C741D">
      <w:pPr>
        <w:numPr>
          <w:ilvl w:val="0"/>
          <w:numId w:val="5"/>
        </w:numPr>
        <w:tabs>
          <w:tab w:val="clear" w:pos="720"/>
          <w:tab w:val="num" w:pos="284"/>
        </w:tabs>
        <w:spacing w:after="0"/>
        <w:ind w:left="284"/>
        <w:jc w:val="both"/>
        <w:rPr>
          <w:rFonts w:ascii="Times New Roman" w:hAnsi="Times New Roman" w:cs="Times New Roman"/>
          <w:sz w:val="24"/>
          <w:szCs w:val="24"/>
        </w:rPr>
      </w:pPr>
      <w:r w:rsidRPr="00AF6DE7">
        <w:rPr>
          <w:rFonts w:ascii="Times New Roman" w:hAnsi="Times New Roman" w:cs="Times New Roman"/>
          <w:sz w:val="24"/>
          <w:szCs w:val="24"/>
        </w:rPr>
        <w:t>Перечень документов, необходимых для участия в аукционе представлен в документации о проведении аукциона.</w:t>
      </w:r>
    </w:p>
    <w:p w14:paraId="12D28C20" w14:textId="77777777" w:rsidR="00785369" w:rsidRPr="00785369" w:rsidRDefault="00785369" w:rsidP="00EF30C8">
      <w:pPr>
        <w:numPr>
          <w:ilvl w:val="0"/>
          <w:numId w:val="5"/>
        </w:numPr>
        <w:tabs>
          <w:tab w:val="clear" w:pos="720"/>
          <w:tab w:val="num" w:pos="284"/>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Организатор торгов по собственной инициативе или в соответствии с запросом заинтересованного лица вправе принять решение о внесении изменений в документацию об аукционе не позднее, чем за пять дней до даты окончания подачи заявок на участие в аукционе. Изменение объекта аукциона не допускается.</w:t>
      </w:r>
    </w:p>
    <w:p w14:paraId="47A68E25" w14:textId="77777777" w:rsidR="005A6BF4" w:rsidRDefault="00785369" w:rsidP="005A6BF4">
      <w:pPr>
        <w:numPr>
          <w:ilvl w:val="0"/>
          <w:numId w:val="5"/>
        </w:numPr>
        <w:tabs>
          <w:tab w:val="clear" w:pos="720"/>
          <w:tab w:val="num" w:pos="284"/>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Организатор торгов вправе отказаться от проведения аукциона</w:t>
      </w:r>
      <w:r w:rsidR="00061983">
        <w:rPr>
          <w:rFonts w:ascii="Times New Roman" w:hAnsi="Times New Roman" w:cs="Times New Roman"/>
          <w:sz w:val="24"/>
          <w:szCs w:val="24"/>
        </w:rPr>
        <w:t xml:space="preserve"> в любой момент до окончания срока (даты и времени) подачи заявок.</w:t>
      </w:r>
    </w:p>
    <w:p w14:paraId="368FDF01" w14:textId="5BA7FBCE" w:rsidR="009A6379" w:rsidRPr="00880F4C" w:rsidRDefault="00785369" w:rsidP="005A6BF4">
      <w:pPr>
        <w:numPr>
          <w:ilvl w:val="0"/>
          <w:numId w:val="5"/>
        </w:numPr>
        <w:tabs>
          <w:tab w:val="clear" w:pos="720"/>
          <w:tab w:val="num" w:pos="284"/>
        </w:tabs>
        <w:spacing w:after="0"/>
        <w:ind w:left="284"/>
        <w:jc w:val="both"/>
        <w:rPr>
          <w:rStyle w:val="a5"/>
          <w:rFonts w:ascii="Times New Roman" w:hAnsi="Times New Roman" w:cs="Times New Roman"/>
          <w:color w:val="auto"/>
          <w:sz w:val="24"/>
          <w:szCs w:val="24"/>
          <w:u w:val="none"/>
        </w:rPr>
      </w:pPr>
      <w:r w:rsidRPr="005A6BF4">
        <w:rPr>
          <w:rFonts w:ascii="Times New Roman" w:hAnsi="Times New Roman" w:cs="Times New Roman"/>
          <w:sz w:val="24"/>
          <w:szCs w:val="24"/>
        </w:rPr>
        <w:t xml:space="preserve">Победителем аукциона признается лицо, предложившее наиболее высокую цену договора. Информирование участников об итогах аукциона будет осуществляться </w:t>
      </w:r>
      <w:r w:rsidR="00744F77" w:rsidRPr="005A6BF4">
        <w:rPr>
          <w:rFonts w:ascii="Times New Roman" w:hAnsi="Times New Roman" w:cs="Times New Roman"/>
          <w:sz w:val="24"/>
          <w:szCs w:val="24"/>
        </w:rPr>
        <w:t>О</w:t>
      </w:r>
      <w:r w:rsidRPr="005A6BF4">
        <w:rPr>
          <w:rFonts w:ascii="Times New Roman" w:hAnsi="Times New Roman" w:cs="Times New Roman"/>
          <w:sz w:val="24"/>
          <w:szCs w:val="24"/>
        </w:rPr>
        <w:t xml:space="preserve">рганизатором торгов посредством размещения соответствующей информации на сайте официальной торговой площадки ГК «Ростех» </w:t>
      </w:r>
      <w:hyperlink r:id="rId9" w:history="1">
        <w:r w:rsidRPr="005A6BF4">
          <w:rPr>
            <w:rStyle w:val="a5"/>
            <w:rFonts w:ascii="Times New Roman" w:hAnsi="Times New Roman" w:cs="Times New Roman"/>
            <w:sz w:val="24"/>
            <w:szCs w:val="24"/>
            <w:lang w:val="en-US"/>
          </w:rPr>
          <w:t>www</w:t>
        </w:r>
        <w:r w:rsidRPr="005A6BF4">
          <w:rPr>
            <w:rStyle w:val="a5"/>
            <w:rFonts w:ascii="Times New Roman" w:hAnsi="Times New Roman" w:cs="Times New Roman"/>
            <w:sz w:val="24"/>
            <w:szCs w:val="24"/>
          </w:rPr>
          <w:t>.</w:t>
        </w:r>
        <w:r w:rsidRPr="005A6BF4">
          <w:rPr>
            <w:rStyle w:val="a5"/>
            <w:rFonts w:ascii="Times New Roman" w:hAnsi="Times New Roman" w:cs="Times New Roman"/>
            <w:sz w:val="24"/>
            <w:szCs w:val="24"/>
            <w:lang w:val="en-US"/>
          </w:rPr>
          <w:t>etpfr</w:t>
        </w:r>
        <w:r w:rsidRPr="005A6BF4">
          <w:rPr>
            <w:rStyle w:val="a5"/>
            <w:rFonts w:ascii="Times New Roman" w:hAnsi="Times New Roman" w:cs="Times New Roman"/>
            <w:sz w:val="24"/>
            <w:szCs w:val="24"/>
          </w:rPr>
          <w:t>.</w:t>
        </w:r>
        <w:r w:rsidRPr="005A6BF4">
          <w:rPr>
            <w:rStyle w:val="a5"/>
            <w:rFonts w:ascii="Times New Roman" w:hAnsi="Times New Roman" w:cs="Times New Roman"/>
            <w:sz w:val="24"/>
            <w:szCs w:val="24"/>
            <w:lang w:val="en-US"/>
          </w:rPr>
          <w:t>ru</w:t>
        </w:r>
      </w:hyperlink>
      <w:r w:rsidRPr="005A6BF4">
        <w:rPr>
          <w:rFonts w:ascii="Times New Roman" w:hAnsi="Times New Roman" w:cs="Times New Roman"/>
          <w:sz w:val="24"/>
          <w:szCs w:val="24"/>
        </w:rPr>
        <w:t xml:space="preserve"> и на сайте специализированной организации </w:t>
      </w:r>
      <w:r w:rsidR="005A6BF4" w:rsidRPr="00880F4C">
        <w:rPr>
          <w:rFonts w:ascii="Times New Roman" w:hAnsi="Times New Roman" w:cs="Times New Roman"/>
          <w:sz w:val="24"/>
          <w:szCs w:val="24"/>
        </w:rPr>
        <w:t>ООО «РТ-</w:t>
      </w:r>
      <w:r w:rsidR="007132F4" w:rsidRPr="00880F4C">
        <w:rPr>
          <w:rFonts w:ascii="Times New Roman" w:hAnsi="Times New Roman" w:cs="Times New Roman"/>
          <w:sz w:val="24"/>
          <w:szCs w:val="24"/>
        </w:rPr>
        <w:t xml:space="preserve">Капитал» </w:t>
      </w:r>
      <w:r w:rsidRPr="00880F4C">
        <w:rPr>
          <w:rFonts w:ascii="Times New Roman" w:hAnsi="Times New Roman" w:cs="Times New Roman"/>
          <w:sz w:val="24"/>
          <w:szCs w:val="24"/>
        </w:rPr>
        <w:t xml:space="preserve"> </w:t>
      </w:r>
      <w:r w:rsidR="005A6BF4" w:rsidRPr="00880F4C">
        <w:rPr>
          <w:rStyle w:val="a5"/>
          <w:rFonts w:ascii="Times New Roman" w:hAnsi="Times New Roman" w:cs="Times New Roman"/>
          <w:sz w:val="24"/>
          <w:szCs w:val="24"/>
          <w:lang w:val="en-US"/>
        </w:rPr>
        <w:t>ww</w:t>
      </w:r>
      <w:r w:rsidR="005A6BF4" w:rsidRPr="00880F4C">
        <w:rPr>
          <w:rStyle w:val="a5"/>
          <w:rFonts w:ascii="Times New Roman" w:hAnsi="Times New Roman" w:cs="Times New Roman"/>
          <w:sz w:val="24"/>
          <w:szCs w:val="24"/>
        </w:rPr>
        <w:t>.</w:t>
      </w:r>
      <w:r w:rsidR="005A6BF4" w:rsidRPr="00880F4C">
        <w:rPr>
          <w:rStyle w:val="a5"/>
          <w:rFonts w:ascii="Times New Roman" w:hAnsi="Times New Roman" w:cs="Times New Roman"/>
          <w:sz w:val="24"/>
          <w:szCs w:val="24"/>
          <w:lang w:val="en-US"/>
        </w:rPr>
        <w:t>rt</w:t>
      </w:r>
      <w:r w:rsidR="005A6BF4" w:rsidRPr="00880F4C">
        <w:rPr>
          <w:rStyle w:val="a5"/>
          <w:rFonts w:ascii="Times New Roman" w:hAnsi="Times New Roman" w:cs="Times New Roman"/>
          <w:sz w:val="24"/>
          <w:szCs w:val="24"/>
        </w:rPr>
        <w:t>-</w:t>
      </w:r>
      <w:r w:rsidR="005A6BF4" w:rsidRPr="00880F4C">
        <w:rPr>
          <w:rStyle w:val="a5"/>
          <w:rFonts w:ascii="Times New Roman" w:hAnsi="Times New Roman" w:cs="Times New Roman"/>
          <w:sz w:val="24"/>
          <w:szCs w:val="24"/>
          <w:lang w:val="en-US"/>
        </w:rPr>
        <w:t>capital</w:t>
      </w:r>
      <w:r w:rsidR="005A6BF4" w:rsidRPr="00880F4C">
        <w:rPr>
          <w:rStyle w:val="a5"/>
          <w:rFonts w:ascii="Times New Roman" w:hAnsi="Times New Roman" w:cs="Times New Roman"/>
          <w:sz w:val="24"/>
          <w:szCs w:val="24"/>
        </w:rPr>
        <w:t>.</w:t>
      </w:r>
      <w:r w:rsidR="005A6BF4" w:rsidRPr="00880F4C">
        <w:rPr>
          <w:rStyle w:val="a5"/>
          <w:rFonts w:ascii="Times New Roman" w:hAnsi="Times New Roman" w:cs="Times New Roman"/>
          <w:sz w:val="24"/>
          <w:szCs w:val="24"/>
          <w:lang w:val="en-US"/>
        </w:rPr>
        <w:t>ru</w:t>
      </w:r>
    </w:p>
    <w:p w14:paraId="53F8DCC8" w14:textId="77777777" w:rsidR="0061685C" w:rsidRPr="00CF4203" w:rsidRDefault="0061685C" w:rsidP="0061685C">
      <w:pPr>
        <w:spacing w:after="0"/>
        <w:jc w:val="both"/>
        <w:rPr>
          <w:rStyle w:val="a5"/>
          <w:rFonts w:ascii="Times New Roman" w:hAnsi="Times New Roman" w:cs="Times New Roman"/>
          <w:sz w:val="24"/>
          <w:szCs w:val="24"/>
        </w:rPr>
      </w:pPr>
    </w:p>
    <w:p w14:paraId="0D3AD5F4" w14:textId="77777777" w:rsidR="0061685C" w:rsidRPr="00CF4203" w:rsidRDefault="0061685C" w:rsidP="0061685C">
      <w:pPr>
        <w:spacing w:after="0"/>
        <w:jc w:val="both"/>
        <w:rPr>
          <w:rStyle w:val="a5"/>
          <w:rFonts w:ascii="Times New Roman" w:hAnsi="Times New Roman" w:cs="Times New Roman"/>
          <w:sz w:val="24"/>
          <w:szCs w:val="24"/>
        </w:rPr>
      </w:pPr>
    </w:p>
    <w:p w14:paraId="252E9755" w14:textId="77777777" w:rsidR="0061685C" w:rsidRPr="00CF4203" w:rsidRDefault="0061685C" w:rsidP="0061685C">
      <w:pPr>
        <w:spacing w:after="0"/>
        <w:jc w:val="both"/>
        <w:rPr>
          <w:rStyle w:val="a5"/>
          <w:rFonts w:ascii="Times New Roman" w:hAnsi="Times New Roman" w:cs="Times New Roman"/>
          <w:sz w:val="24"/>
          <w:szCs w:val="24"/>
        </w:rPr>
      </w:pPr>
    </w:p>
    <w:p w14:paraId="0770595F" w14:textId="77777777" w:rsidR="0061685C" w:rsidRPr="00CF4203" w:rsidRDefault="0061685C" w:rsidP="0061685C">
      <w:pPr>
        <w:spacing w:after="0"/>
        <w:jc w:val="both"/>
        <w:rPr>
          <w:rStyle w:val="a5"/>
          <w:rFonts w:ascii="Times New Roman" w:hAnsi="Times New Roman" w:cs="Times New Roman"/>
          <w:sz w:val="24"/>
          <w:szCs w:val="24"/>
        </w:rPr>
      </w:pPr>
    </w:p>
    <w:p w14:paraId="7C213B8B" w14:textId="77777777" w:rsidR="0061685C" w:rsidRPr="00CF4203" w:rsidRDefault="0061685C" w:rsidP="0061685C">
      <w:pPr>
        <w:spacing w:after="0"/>
        <w:jc w:val="both"/>
        <w:rPr>
          <w:rStyle w:val="a5"/>
          <w:rFonts w:ascii="Times New Roman" w:hAnsi="Times New Roman" w:cs="Times New Roman"/>
          <w:sz w:val="24"/>
          <w:szCs w:val="24"/>
        </w:rPr>
      </w:pPr>
    </w:p>
    <w:p w14:paraId="59B0C2FE" w14:textId="77777777" w:rsidR="0061685C" w:rsidRPr="0061685C" w:rsidRDefault="0061685C" w:rsidP="0061685C">
      <w:pPr>
        <w:spacing w:after="0"/>
        <w:jc w:val="both"/>
        <w:rPr>
          <w:rFonts w:ascii="Times New Roman" w:hAnsi="Times New Roman" w:cs="Times New Roman"/>
          <w:sz w:val="24"/>
          <w:szCs w:val="24"/>
        </w:rPr>
      </w:pPr>
    </w:p>
    <w:p w14:paraId="01071109" w14:textId="77777777" w:rsidR="00061983" w:rsidRPr="00785369" w:rsidRDefault="00061983" w:rsidP="00061983">
      <w:pPr>
        <w:spacing w:after="0"/>
        <w:ind w:left="284"/>
        <w:jc w:val="both"/>
        <w:rPr>
          <w:rFonts w:ascii="Times New Roman" w:hAnsi="Times New Roman" w:cs="Times New Roman"/>
          <w:sz w:val="24"/>
          <w:szCs w:val="24"/>
        </w:rPr>
      </w:pPr>
    </w:p>
    <w:p w14:paraId="75D9C3ED" w14:textId="77777777" w:rsidR="00785369" w:rsidRDefault="00785369" w:rsidP="004C0A0C">
      <w:pPr>
        <w:spacing w:after="0" w:line="240" w:lineRule="auto"/>
        <w:rPr>
          <w:rFonts w:ascii="Times New Roman" w:hAnsi="Times New Roman" w:cs="Times New Roman"/>
          <w:b/>
          <w:sz w:val="24"/>
          <w:szCs w:val="24"/>
        </w:rPr>
        <w:sectPr w:rsidR="00785369" w:rsidSect="00290800">
          <w:pgSz w:w="11906" w:h="16838"/>
          <w:pgMar w:top="993" w:right="850" w:bottom="1134" w:left="1134" w:header="708" w:footer="708" w:gutter="0"/>
          <w:cols w:space="708"/>
          <w:docGrid w:linePitch="360"/>
        </w:sectPr>
      </w:pPr>
    </w:p>
    <w:p w14:paraId="01375EA9" w14:textId="77777777" w:rsidR="00CF12F4" w:rsidRPr="00B20B37" w:rsidRDefault="00CF12F4" w:rsidP="004C0A0C">
      <w:pPr>
        <w:spacing w:after="0" w:line="240" w:lineRule="auto"/>
        <w:rPr>
          <w:rFonts w:ascii="Times New Roman" w:hAnsi="Times New Roman"/>
        </w:rPr>
      </w:pPr>
    </w:p>
    <w:p w14:paraId="710D8711" w14:textId="77777777" w:rsidR="005550B7" w:rsidRDefault="005550B7" w:rsidP="005550B7">
      <w:pPr>
        <w:spacing w:after="0" w:line="240" w:lineRule="auto"/>
        <w:jc w:val="center"/>
        <w:rPr>
          <w:rFonts w:ascii="Times New Roman" w:hAnsi="Times New Roman"/>
          <w:b/>
        </w:rPr>
      </w:pPr>
    </w:p>
    <w:p w14:paraId="1FBBC0C8" w14:textId="77777777" w:rsidR="004C0A0C" w:rsidRDefault="004C0A0C" w:rsidP="005550B7">
      <w:pPr>
        <w:spacing w:after="0" w:line="240" w:lineRule="auto"/>
        <w:jc w:val="center"/>
        <w:rPr>
          <w:rFonts w:ascii="Times New Roman" w:hAnsi="Times New Roman" w:cs="Times New Roman"/>
          <w:b/>
          <w:sz w:val="24"/>
          <w:szCs w:val="24"/>
        </w:rPr>
      </w:pPr>
    </w:p>
    <w:tbl>
      <w:tblPr>
        <w:tblW w:w="9939" w:type="dxa"/>
        <w:tblInd w:w="3119" w:type="dxa"/>
        <w:tblLook w:val="01E0" w:firstRow="1" w:lastRow="1" w:firstColumn="1" w:lastColumn="1" w:noHBand="0" w:noVBand="0"/>
      </w:tblPr>
      <w:tblGrid>
        <w:gridCol w:w="9939"/>
      </w:tblGrid>
      <w:tr w:rsidR="004C0A0C" w:rsidRPr="0061579A" w14:paraId="5CFE81E3" w14:textId="77777777" w:rsidTr="004C0A0C">
        <w:tc>
          <w:tcPr>
            <w:tcW w:w="9939" w:type="dxa"/>
          </w:tcPr>
          <w:p w14:paraId="3CBA954D" w14:textId="77777777" w:rsidR="004C0A0C" w:rsidRPr="0061579A" w:rsidRDefault="004C0A0C" w:rsidP="002F60F7">
            <w:pPr>
              <w:spacing w:after="0" w:line="240" w:lineRule="auto"/>
              <w:jc w:val="center"/>
              <w:rPr>
                <w:rFonts w:ascii="Times New Roman" w:hAnsi="Times New Roman"/>
              </w:rPr>
            </w:pPr>
            <w:r w:rsidRPr="0061579A">
              <w:rPr>
                <w:rFonts w:ascii="Times New Roman" w:hAnsi="Times New Roman"/>
              </w:rPr>
              <w:t>«УТВЕРЖДАЮ»</w:t>
            </w:r>
          </w:p>
        </w:tc>
      </w:tr>
      <w:tr w:rsidR="004C0A0C" w:rsidRPr="0061579A" w14:paraId="35B81BC1" w14:textId="77777777" w:rsidTr="004C0A0C">
        <w:tc>
          <w:tcPr>
            <w:tcW w:w="9939" w:type="dxa"/>
          </w:tcPr>
          <w:p w14:paraId="2AC9D648" w14:textId="77777777" w:rsidR="004C0A0C" w:rsidRPr="0061579A" w:rsidRDefault="004C0A0C" w:rsidP="002F60F7">
            <w:pPr>
              <w:spacing w:after="0" w:line="240" w:lineRule="auto"/>
              <w:ind w:hanging="4"/>
              <w:jc w:val="center"/>
              <w:rPr>
                <w:rFonts w:ascii="Times New Roman" w:hAnsi="Times New Roman"/>
              </w:rPr>
            </w:pPr>
            <w:r w:rsidRPr="0061579A">
              <w:rPr>
                <w:rFonts w:ascii="Times New Roman" w:hAnsi="Times New Roman"/>
              </w:rPr>
              <w:t>Председатель закупочной комиссии</w:t>
            </w:r>
          </w:p>
          <w:p w14:paraId="1C2E4274" w14:textId="77777777" w:rsidR="004C0A0C" w:rsidRPr="0061579A" w:rsidRDefault="004C0A0C" w:rsidP="002F60F7">
            <w:pPr>
              <w:spacing w:after="0" w:line="240" w:lineRule="auto"/>
              <w:ind w:hanging="4"/>
              <w:jc w:val="center"/>
              <w:rPr>
                <w:rFonts w:ascii="Times New Roman" w:hAnsi="Times New Roman"/>
              </w:rPr>
            </w:pPr>
          </w:p>
        </w:tc>
      </w:tr>
      <w:tr w:rsidR="004C0A0C" w:rsidRPr="0061579A" w14:paraId="0C7DBA9D" w14:textId="77777777" w:rsidTr="004C0A0C">
        <w:tc>
          <w:tcPr>
            <w:tcW w:w="9939" w:type="dxa"/>
          </w:tcPr>
          <w:p w14:paraId="730D9D1E" w14:textId="07A76C0D" w:rsidR="004C0A0C" w:rsidRPr="0061579A" w:rsidRDefault="004C0A0C" w:rsidP="002F60F7">
            <w:pPr>
              <w:spacing w:after="0" w:line="240" w:lineRule="auto"/>
              <w:ind w:hanging="4"/>
              <w:jc w:val="center"/>
              <w:rPr>
                <w:rFonts w:ascii="Times New Roman" w:hAnsi="Times New Roman"/>
                <w:sz w:val="24"/>
              </w:rPr>
            </w:pPr>
            <w:r w:rsidRPr="0061579A">
              <w:rPr>
                <w:rFonts w:ascii="Times New Roman" w:hAnsi="Times New Roman"/>
                <w:sz w:val="24"/>
              </w:rPr>
              <w:t>______________/</w:t>
            </w:r>
            <w:r w:rsidR="005B4A73">
              <w:rPr>
                <w:rFonts w:ascii="Times New Roman" w:hAnsi="Times New Roman"/>
                <w:sz w:val="24"/>
              </w:rPr>
              <w:t>А.Р. Роковой</w:t>
            </w:r>
            <w:r w:rsidRPr="0061579A">
              <w:rPr>
                <w:rFonts w:ascii="Times New Roman" w:hAnsi="Times New Roman"/>
                <w:sz w:val="24"/>
              </w:rPr>
              <w:t>/</w:t>
            </w:r>
          </w:p>
          <w:p w14:paraId="6C517837" w14:textId="60CB1E49" w:rsidR="004C0A0C" w:rsidRPr="0061579A" w:rsidRDefault="00EF3E51" w:rsidP="002F60F7">
            <w:pPr>
              <w:spacing w:after="0" w:line="240" w:lineRule="auto"/>
              <w:jc w:val="center"/>
              <w:rPr>
                <w:rFonts w:ascii="Times New Roman" w:hAnsi="Times New Roman"/>
                <w:sz w:val="24"/>
              </w:rPr>
            </w:pPr>
            <w:r>
              <w:rPr>
                <w:rFonts w:ascii="Times New Roman" w:hAnsi="Times New Roman"/>
                <w:sz w:val="24"/>
              </w:rPr>
              <w:t>«__» ___________ 2020</w:t>
            </w:r>
            <w:r w:rsidR="004C0A0C" w:rsidRPr="0061579A">
              <w:rPr>
                <w:rFonts w:ascii="Times New Roman" w:hAnsi="Times New Roman"/>
                <w:sz w:val="24"/>
              </w:rPr>
              <w:t xml:space="preserve"> г.</w:t>
            </w:r>
          </w:p>
        </w:tc>
      </w:tr>
    </w:tbl>
    <w:p w14:paraId="6710CC14" w14:textId="77777777" w:rsidR="009A6379" w:rsidRPr="00C641D1" w:rsidRDefault="009A6379" w:rsidP="009A6379">
      <w:pPr>
        <w:spacing w:after="0" w:line="240" w:lineRule="auto"/>
        <w:jc w:val="center"/>
        <w:rPr>
          <w:rFonts w:ascii="Times New Roman" w:hAnsi="Times New Roman"/>
          <w:b/>
          <w:sz w:val="24"/>
          <w:szCs w:val="24"/>
        </w:rPr>
      </w:pPr>
    </w:p>
    <w:p w14:paraId="0A7217F3" w14:textId="77777777" w:rsidR="009A6379" w:rsidRPr="00C641D1" w:rsidRDefault="009A6379" w:rsidP="009A6379">
      <w:pPr>
        <w:spacing w:after="0" w:line="240" w:lineRule="auto"/>
        <w:jc w:val="center"/>
        <w:rPr>
          <w:rFonts w:ascii="Times New Roman" w:hAnsi="Times New Roman"/>
          <w:b/>
          <w:sz w:val="24"/>
          <w:szCs w:val="24"/>
        </w:rPr>
      </w:pPr>
    </w:p>
    <w:p w14:paraId="560D8258" w14:textId="77777777" w:rsidR="009A6379" w:rsidRPr="00C641D1" w:rsidRDefault="009A6379" w:rsidP="009A6379">
      <w:pPr>
        <w:spacing w:after="0" w:line="240" w:lineRule="auto"/>
        <w:jc w:val="center"/>
        <w:rPr>
          <w:rFonts w:ascii="Times New Roman" w:hAnsi="Times New Roman"/>
          <w:b/>
          <w:sz w:val="24"/>
          <w:szCs w:val="24"/>
        </w:rPr>
      </w:pPr>
    </w:p>
    <w:p w14:paraId="5F4E453B" w14:textId="77777777" w:rsidR="009A6379" w:rsidRPr="00C641D1" w:rsidRDefault="009A6379" w:rsidP="009A6379">
      <w:pPr>
        <w:spacing w:after="0" w:line="240" w:lineRule="auto"/>
        <w:jc w:val="center"/>
        <w:rPr>
          <w:rFonts w:ascii="Times New Roman" w:hAnsi="Times New Roman"/>
          <w:b/>
          <w:sz w:val="24"/>
          <w:szCs w:val="24"/>
        </w:rPr>
      </w:pPr>
    </w:p>
    <w:p w14:paraId="58C2CB6A" w14:textId="77777777" w:rsidR="009A6379" w:rsidRDefault="009A6379" w:rsidP="009A6379">
      <w:pPr>
        <w:spacing w:after="0" w:line="240" w:lineRule="auto"/>
        <w:jc w:val="center"/>
        <w:rPr>
          <w:rFonts w:ascii="Times New Roman" w:hAnsi="Times New Roman"/>
          <w:b/>
          <w:sz w:val="24"/>
          <w:szCs w:val="24"/>
        </w:rPr>
      </w:pPr>
    </w:p>
    <w:p w14:paraId="44027953" w14:textId="77777777" w:rsidR="00785369" w:rsidRDefault="00785369" w:rsidP="009A6379">
      <w:pPr>
        <w:spacing w:after="0" w:line="240" w:lineRule="auto"/>
        <w:jc w:val="center"/>
        <w:rPr>
          <w:rFonts w:ascii="Times New Roman" w:hAnsi="Times New Roman"/>
          <w:b/>
          <w:sz w:val="24"/>
          <w:szCs w:val="24"/>
        </w:rPr>
      </w:pPr>
    </w:p>
    <w:p w14:paraId="2DF53A7F" w14:textId="77777777" w:rsidR="00785369" w:rsidRPr="005F46F3" w:rsidRDefault="00785369" w:rsidP="009A6379">
      <w:pPr>
        <w:spacing w:after="0" w:line="240" w:lineRule="auto"/>
        <w:jc w:val="center"/>
        <w:rPr>
          <w:rFonts w:ascii="Times New Roman" w:hAnsi="Times New Roman"/>
          <w:b/>
          <w:sz w:val="24"/>
          <w:szCs w:val="24"/>
        </w:rPr>
      </w:pPr>
    </w:p>
    <w:p w14:paraId="33D1EFB5" w14:textId="77777777" w:rsidR="009A6379" w:rsidRPr="005F46F3" w:rsidRDefault="009A6379" w:rsidP="009A6379">
      <w:pPr>
        <w:spacing w:after="0" w:line="240" w:lineRule="auto"/>
        <w:jc w:val="center"/>
        <w:rPr>
          <w:rFonts w:ascii="Times New Roman" w:hAnsi="Times New Roman"/>
          <w:b/>
          <w:sz w:val="24"/>
          <w:szCs w:val="24"/>
        </w:rPr>
      </w:pPr>
    </w:p>
    <w:p w14:paraId="17E5B6DE" w14:textId="77777777" w:rsidR="009A6379" w:rsidRPr="005F46F3" w:rsidRDefault="009A6379" w:rsidP="009A6379">
      <w:pPr>
        <w:spacing w:after="0" w:line="240" w:lineRule="auto"/>
        <w:jc w:val="center"/>
        <w:rPr>
          <w:rFonts w:ascii="Times New Roman" w:hAnsi="Times New Roman"/>
          <w:b/>
          <w:sz w:val="24"/>
          <w:szCs w:val="24"/>
        </w:rPr>
      </w:pPr>
    </w:p>
    <w:p w14:paraId="62A51A65" w14:textId="77777777" w:rsidR="009A6379" w:rsidRPr="00C641D1" w:rsidRDefault="009A6379" w:rsidP="009A6379">
      <w:pPr>
        <w:spacing w:after="0" w:line="240" w:lineRule="auto"/>
        <w:jc w:val="center"/>
        <w:rPr>
          <w:rFonts w:ascii="Times New Roman" w:hAnsi="Times New Roman"/>
          <w:b/>
          <w:sz w:val="24"/>
          <w:szCs w:val="24"/>
        </w:rPr>
      </w:pPr>
      <w:r>
        <w:rPr>
          <w:rFonts w:ascii="Times New Roman" w:hAnsi="Times New Roman"/>
          <w:b/>
          <w:sz w:val="24"/>
          <w:szCs w:val="24"/>
        </w:rPr>
        <w:t>АУКЦИОННАЯ ДОКУМЕНТАЦИЯ</w:t>
      </w:r>
    </w:p>
    <w:p w14:paraId="72F273EC" w14:textId="77777777" w:rsidR="009A6379" w:rsidRPr="00C641D1" w:rsidRDefault="009A6379" w:rsidP="009A6379">
      <w:pPr>
        <w:spacing w:after="0" w:line="240" w:lineRule="auto"/>
        <w:jc w:val="center"/>
        <w:rPr>
          <w:rFonts w:ascii="Times New Roman" w:hAnsi="Times New Roman"/>
          <w:b/>
          <w:sz w:val="24"/>
          <w:szCs w:val="24"/>
        </w:rPr>
      </w:pPr>
    </w:p>
    <w:p w14:paraId="5A561FC4" w14:textId="767024FE" w:rsidR="009A6379" w:rsidRPr="005B51CB" w:rsidRDefault="009A6379" w:rsidP="009A6379">
      <w:pPr>
        <w:spacing w:after="0" w:line="240" w:lineRule="auto"/>
        <w:jc w:val="center"/>
        <w:rPr>
          <w:rFonts w:ascii="Times New Roman" w:hAnsi="Times New Roman"/>
          <w:b/>
          <w:sz w:val="24"/>
          <w:szCs w:val="24"/>
        </w:rPr>
      </w:pPr>
      <w:r w:rsidRPr="005B51CB">
        <w:rPr>
          <w:rFonts w:ascii="Times New Roman" w:hAnsi="Times New Roman"/>
          <w:b/>
          <w:sz w:val="24"/>
          <w:szCs w:val="24"/>
        </w:rPr>
        <w:t xml:space="preserve">Открытый </w:t>
      </w:r>
      <w:r w:rsidR="00F752A9">
        <w:rPr>
          <w:rFonts w:ascii="Times New Roman" w:hAnsi="Times New Roman"/>
          <w:b/>
          <w:sz w:val="24"/>
          <w:szCs w:val="24"/>
        </w:rPr>
        <w:t>аукцион</w:t>
      </w:r>
    </w:p>
    <w:p w14:paraId="4566EA32" w14:textId="69CACD60" w:rsidR="00C02689" w:rsidRPr="0032219A" w:rsidRDefault="009A6379" w:rsidP="00C02689">
      <w:pPr>
        <w:pStyle w:val="afff3"/>
        <w:ind w:firstLine="708"/>
        <w:jc w:val="center"/>
        <w:rPr>
          <w:b/>
          <w:szCs w:val="24"/>
        </w:rPr>
      </w:pPr>
      <w:r w:rsidRPr="005B51CB">
        <w:rPr>
          <w:b/>
          <w:szCs w:val="24"/>
        </w:rPr>
        <w:t xml:space="preserve">на право заключения договора </w:t>
      </w:r>
      <w:r>
        <w:rPr>
          <w:b/>
          <w:szCs w:val="24"/>
        </w:rPr>
        <w:t xml:space="preserve">аренды </w:t>
      </w:r>
      <w:r w:rsidR="00952976" w:rsidRPr="00785369">
        <w:rPr>
          <w:b/>
          <w:szCs w:val="24"/>
        </w:rPr>
        <w:t>имущества</w:t>
      </w:r>
      <w:r w:rsidR="009B3C54">
        <w:rPr>
          <w:b/>
          <w:szCs w:val="24"/>
        </w:rPr>
        <w:t xml:space="preserve"> ОАО «Электромашина»</w:t>
      </w:r>
    </w:p>
    <w:p w14:paraId="350D85EF" w14:textId="5227369C" w:rsidR="009A6379" w:rsidRPr="00C641D1" w:rsidRDefault="009A6379" w:rsidP="00C02689">
      <w:pPr>
        <w:pStyle w:val="afff3"/>
        <w:jc w:val="center"/>
        <w:rPr>
          <w:b/>
          <w:szCs w:val="24"/>
        </w:rPr>
      </w:pPr>
    </w:p>
    <w:p w14:paraId="62D7F298" w14:textId="77777777" w:rsidR="009A6379" w:rsidRPr="00C641D1" w:rsidRDefault="009A6379" w:rsidP="009A6379">
      <w:pPr>
        <w:spacing w:after="0" w:line="240" w:lineRule="auto"/>
        <w:jc w:val="center"/>
        <w:rPr>
          <w:rFonts w:ascii="Times New Roman" w:hAnsi="Times New Roman"/>
          <w:b/>
          <w:sz w:val="24"/>
          <w:szCs w:val="24"/>
        </w:rPr>
      </w:pPr>
    </w:p>
    <w:p w14:paraId="1182AA15" w14:textId="77777777" w:rsidR="009A6379" w:rsidRPr="00C641D1" w:rsidRDefault="009A6379" w:rsidP="009A6379">
      <w:pPr>
        <w:spacing w:after="0" w:line="240" w:lineRule="auto"/>
        <w:jc w:val="center"/>
        <w:rPr>
          <w:rFonts w:ascii="Times New Roman" w:hAnsi="Times New Roman"/>
          <w:b/>
          <w:sz w:val="24"/>
          <w:szCs w:val="24"/>
        </w:rPr>
      </w:pPr>
    </w:p>
    <w:p w14:paraId="5CC39A94" w14:textId="77777777" w:rsidR="009A6379" w:rsidRPr="00C641D1" w:rsidRDefault="009A6379" w:rsidP="009A6379">
      <w:pPr>
        <w:spacing w:after="0" w:line="240" w:lineRule="auto"/>
        <w:jc w:val="center"/>
        <w:rPr>
          <w:rFonts w:ascii="Times New Roman" w:hAnsi="Times New Roman"/>
          <w:b/>
          <w:sz w:val="24"/>
          <w:szCs w:val="24"/>
        </w:rPr>
      </w:pPr>
    </w:p>
    <w:p w14:paraId="6468DCCD" w14:textId="77777777" w:rsidR="009A6379" w:rsidRPr="00C641D1" w:rsidRDefault="009A6379" w:rsidP="009A6379">
      <w:pPr>
        <w:spacing w:after="0" w:line="240" w:lineRule="auto"/>
        <w:jc w:val="center"/>
        <w:rPr>
          <w:rFonts w:ascii="Times New Roman" w:hAnsi="Times New Roman"/>
          <w:b/>
          <w:sz w:val="24"/>
          <w:szCs w:val="24"/>
        </w:rPr>
      </w:pPr>
    </w:p>
    <w:p w14:paraId="25EB8129" w14:textId="77777777" w:rsidR="009A6379" w:rsidRPr="00C641D1" w:rsidRDefault="009A6379" w:rsidP="009A6379">
      <w:pPr>
        <w:spacing w:after="0" w:line="240" w:lineRule="auto"/>
        <w:jc w:val="center"/>
        <w:rPr>
          <w:rFonts w:ascii="Times New Roman" w:hAnsi="Times New Roman"/>
          <w:b/>
          <w:sz w:val="24"/>
          <w:szCs w:val="24"/>
        </w:rPr>
      </w:pPr>
    </w:p>
    <w:p w14:paraId="56C6CFD2" w14:textId="77777777" w:rsidR="009A6379" w:rsidRPr="00C641D1" w:rsidRDefault="009A6379" w:rsidP="009A6379">
      <w:pPr>
        <w:spacing w:after="0" w:line="240" w:lineRule="auto"/>
        <w:jc w:val="center"/>
        <w:rPr>
          <w:rFonts w:ascii="Times New Roman" w:hAnsi="Times New Roman"/>
          <w:b/>
          <w:sz w:val="24"/>
          <w:szCs w:val="24"/>
        </w:rPr>
      </w:pPr>
    </w:p>
    <w:p w14:paraId="241F8189" w14:textId="77777777" w:rsidR="009A6379" w:rsidRPr="00C641D1" w:rsidRDefault="009A6379" w:rsidP="009A6379">
      <w:pPr>
        <w:spacing w:after="0" w:line="240" w:lineRule="auto"/>
        <w:jc w:val="center"/>
        <w:rPr>
          <w:rFonts w:ascii="Times New Roman" w:hAnsi="Times New Roman"/>
          <w:b/>
          <w:sz w:val="24"/>
          <w:szCs w:val="24"/>
        </w:rPr>
      </w:pPr>
    </w:p>
    <w:p w14:paraId="67B91ADE" w14:textId="77777777" w:rsidR="009A6379" w:rsidRPr="00D44808" w:rsidRDefault="009A6379" w:rsidP="009A6379">
      <w:pPr>
        <w:spacing w:after="0" w:line="240" w:lineRule="auto"/>
        <w:rPr>
          <w:rFonts w:ascii="Times New Roman" w:hAnsi="Times New Roman"/>
          <w:b/>
          <w:sz w:val="24"/>
          <w:szCs w:val="24"/>
        </w:rPr>
      </w:pPr>
    </w:p>
    <w:p w14:paraId="43489608" w14:textId="77777777" w:rsidR="009A6379" w:rsidRPr="00C641D1" w:rsidRDefault="009A6379" w:rsidP="009A6379">
      <w:pPr>
        <w:spacing w:after="0" w:line="240" w:lineRule="auto"/>
        <w:jc w:val="center"/>
        <w:rPr>
          <w:rFonts w:ascii="Times New Roman" w:hAnsi="Times New Roman"/>
          <w:b/>
          <w:sz w:val="24"/>
          <w:szCs w:val="24"/>
        </w:rPr>
      </w:pPr>
    </w:p>
    <w:p w14:paraId="52B09383" w14:textId="77777777" w:rsidR="009A6379" w:rsidRDefault="009A6379" w:rsidP="009A6379">
      <w:pPr>
        <w:spacing w:after="0" w:line="240" w:lineRule="auto"/>
        <w:jc w:val="center"/>
        <w:rPr>
          <w:rFonts w:ascii="Times New Roman" w:hAnsi="Times New Roman"/>
          <w:b/>
          <w:sz w:val="24"/>
          <w:szCs w:val="24"/>
        </w:rPr>
      </w:pPr>
    </w:p>
    <w:p w14:paraId="5B17E3ED" w14:textId="77777777" w:rsidR="009A6379" w:rsidRDefault="009A6379" w:rsidP="009A6379">
      <w:pPr>
        <w:spacing w:after="0" w:line="240" w:lineRule="auto"/>
        <w:jc w:val="center"/>
        <w:rPr>
          <w:rFonts w:ascii="Times New Roman" w:hAnsi="Times New Roman"/>
          <w:b/>
          <w:sz w:val="24"/>
          <w:szCs w:val="24"/>
        </w:rPr>
      </w:pPr>
    </w:p>
    <w:p w14:paraId="3E8FE50C" w14:textId="77777777" w:rsidR="009A6379" w:rsidRDefault="009A6379" w:rsidP="009A6379">
      <w:pPr>
        <w:spacing w:after="0" w:line="240" w:lineRule="auto"/>
        <w:jc w:val="center"/>
        <w:rPr>
          <w:rFonts w:ascii="Times New Roman" w:hAnsi="Times New Roman"/>
          <w:b/>
          <w:sz w:val="24"/>
          <w:szCs w:val="24"/>
        </w:rPr>
      </w:pPr>
    </w:p>
    <w:p w14:paraId="3152D10E" w14:textId="77777777" w:rsidR="009A6379" w:rsidRDefault="009A6379" w:rsidP="009A6379">
      <w:pPr>
        <w:spacing w:after="0" w:line="240" w:lineRule="auto"/>
        <w:jc w:val="center"/>
        <w:rPr>
          <w:rFonts w:ascii="Times New Roman" w:hAnsi="Times New Roman"/>
          <w:b/>
          <w:sz w:val="24"/>
          <w:szCs w:val="24"/>
        </w:rPr>
      </w:pPr>
    </w:p>
    <w:p w14:paraId="512ADBCE" w14:textId="77777777" w:rsidR="009A6379" w:rsidRDefault="009A6379" w:rsidP="009A6379">
      <w:pPr>
        <w:spacing w:after="0" w:line="240" w:lineRule="auto"/>
        <w:jc w:val="center"/>
        <w:rPr>
          <w:rFonts w:ascii="Times New Roman" w:hAnsi="Times New Roman"/>
          <w:b/>
          <w:sz w:val="24"/>
          <w:szCs w:val="24"/>
        </w:rPr>
      </w:pPr>
    </w:p>
    <w:p w14:paraId="18334CBE" w14:textId="77777777" w:rsidR="00C02689" w:rsidRDefault="00C02689" w:rsidP="009A6379">
      <w:pPr>
        <w:spacing w:after="0" w:line="240" w:lineRule="auto"/>
        <w:jc w:val="center"/>
        <w:rPr>
          <w:rFonts w:ascii="Times New Roman" w:hAnsi="Times New Roman"/>
          <w:b/>
          <w:sz w:val="24"/>
          <w:szCs w:val="24"/>
        </w:rPr>
      </w:pPr>
    </w:p>
    <w:p w14:paraId="0313E0EE" w14:textId="77777777" w:rsidR="00C02689" w:rsidRDefault="00C02689" w:rsidP="009A6379">
      <w:pPr>
        <w:spacing w:after="0" w:line="240" w:lineRule="auto"/>
        <w:jc w:val="center"/>
        <w:rPr>
          <w:rFonts w:ascii="Times New Roman" w:hAnsi="Times New Roman"/>
          <w:b/>
          <w:sz w:val="24"/>
          <w:szCs w:val="24"/>
        </w:rPr>
      </w:pPr>
    </w:p>
    <w:p w14:paraId="2CA8BE03" w14:textId="77777777" w:rsidR="00C02689" w:rsidRDefault="00C02689" w:rsidP="009A6379">
      <w:pPr>
        <w:spacing w:after="0" w:line="240" w:lineRule="auto"/>
        <w:jc w:val="center"/>
        <w:rPr>
          <w:rFonts w:ascii="Times New Roman" w:hAnsi="Times New Roman"/>
          <w:b/>
          <w:sz w:val="24"/>
          <w:szCs w:val="24"/>
        </w:rPr>
      </w:pPr>
    </w:p>
    <w:p w14:paraId="608E51BB" w14:textId="77777777" w:rsidR="00C02689" w:rsidRDefault="00C02689" w:rsidP="009A6379">
      <w:pPr>
        <w:spacing w:after="0" w:line="240" w:lineRule="auto"/>
        <w:jc w:val="center"/>
        <w:rPr>
          <w:rFonts w:ascii="Times New Roman" w:hAnsi="Times New Roman"/>
          <w:b/>
          <w:sz w:val="24"/>
          <w:szCs w:val="24"/>
        </w:rPr>
      </w:pPr>
    </w:p>
    <w:p w14:paraId="4EE25F34" w14:textId="77777777" w:rsidR="00C02689" w:rsidRDefault="00C02689" w:rsidP="009A6379">
      <w:pPr>
        <w:spacing w:after="0" w:line="240" w:lineRule="auto"/>
        <w:jc w:val="center"/>
        <w:rPr>
          <w:rFonts w:ascii="Times New Roman" w:hAnsi="Times New Roman"/>
          <w:b/>
          <w:sz w:val="24"/>
          <w:szCs w:val="24"/>
        </w:rPr>
      </w:pPr>
    </w:p>
    <w:p w14:paraId="5D6B39C9" w14:textId="77777777" w:rsidR="00C02689" w:rsidRDefault="00C02689" w:rsidP="009A6379">
      <w:pPr>
        <w:spacing w:after="0" w:line="240" w:lineRule="auto"/>
        <w:jc w:val="center"/>
        <w:rPr>
          <w:rFonts w:ascii="Times New Roman" w:hAnsi="Times New Roman"/>
          <w:b/>
          <w:sz w:val="24"/>
          <w:szCs w:val="24"/>
        </w:rPr>
      </w:pPr>
    </w:p>
    <w:p w14:paraId="7594C36F" w14:textId="77777777" w:rsidR="00C02689" w:rsidRDefault="00C02689" w:rsidP="009A6379">
      <w:pPr>
        <w:spacing w:after="0" w:line="240" w:lineRule="auto"/>
        <w:jc w:val="center"/>
        <w:rPr>
          <w:rFonts w:ascii="Times New Roman" w:hAnsi="Times New Roman"/>
          <w:b/>
          <w:sz w:val="24"/>
          <w:szCs w:val="24"/>
        </w:rPr>
      </w:pPr>
    </w:p>
    <w:p w14:paraId="671A7D59" w14:textId="77777777" w:rsidR="00C02689" w:rsidRDefault="00C02689" w:rsidP="009A6379">
      <w:pPr>
        <w:spacing w:after="0" w:line="240" w:lineRule="auto"/>
        <w:jc w:val="center"/>
        <w:rPr>
          <w:rFonts w:ascii="Times New Roman" w:hAnsi="Times New Roman"/>
          <w:b/>
          <w:sz w:val="24"/>
          <w:szCs w:val="24"/>
        </w:rPr>
      </w:pPr>
    </w:p>
    <w:p w14:paraId="7E479B44" w14:textId="77777777" w:rsidR="00C02689" w:rsidRDefault="00C02689" w:rsidP="009A6379">
      <w:pPr>
        <w:spacing w:after="0" w:line="240" w:lineRule="auto"/>
        <w:jc w:val="center"/>
        <w:rPr>
          <w:rFonts w:ascii="Times New Roman" w:hAnsi="Times New Roman"/>
          <w:b/>
          <w:sz w:val="24"/>
          <w:szCs w:val="24"/>
        </w:rPr>
      </w:pPr>
    </w:p>
    <w:p w14:paraId="1C1C7B0A" w14:textId="77777777" w:rsidR="00C02689" w:rsidRDefault="00C02689" w:rsidP="009A6379">
      <w:pPr>
        <w:spacing w:after="0" w:line="240" w:lineRule="auto"/>
        <w:jc w:val="center"/>
        <w:rPr>
          <w:rFonts w:ascii="Times New Roman" w:hAnsi="Times New Roman"/>
          <w:b/>
          <w:sz w:val="24"/>
          <w:szCs w:val="24"/>
        </w:rPr>
      </w:pPr>
    </w:p>
    <w:p w14:paraId="0BA8E183" w14:textId="77777777" w:rsidR="00C02689" w:rsidRDefault="00C02689" w:rsidP="009A6379">
      <w:pPr>
        <w:spacing w:after="0" w:line="240" w:lineRule="auto"/>
        <w:jc w:val="center"/>
        <w:rPr>
          <w:rFonts w:ascii="Times New Roman" w:hAnsi="Times New Roman"/>
          <w:b/>
          <w:sz w:val="24"/>
          <w:szCs w:val="24"/>
        </w:rPr>
      </w:pPr>
    </w:p>
    <w:p w14:paraId="68E01EE0" w14:textId="77777777" w:rsidR="00C02689" w:rsidRDefault="00C02689" w:rsidP="009A6379">
      <w:pPr>
        <w:spacing w:after="0" w:line="240" w:lineRule="auto"/>
        <w:jc w:val="center"/>
        <w:rPr>
          <w:rFonts w:ascii="Times New Roman" w:hAnsi="Times New Roman"/>
          <w:b/>
          <w:sz w:val="24"/>
          <w:szCs w:val="24"/>
        </w:rPr>
      </w:pPr>
    </w:p>
    <w:p w14:paraId="13D10487" w14:textId="77777777" w:rsidR="00C02689" w:rsidRDefault="00C02689" w:rsidP="009A6379">
      <w:pPr>
        <w:spacing w:after="0" w:line="240" w:lineRule="auto"/>
        <w:jc w:val="center"/>
        <w:rPr>
          <w:rFonts w:ascii="Times New Roman" w:hAnsi="Times New Roman"/>
          <w:b/>
          <w:sz w:val="24"/>
          <w:szCs w:val="24"/>
        </w:rPr>
      </w:pPr>
    </w:p>
    <w:p w14:paraId="743F3FE1" w14:textId="77777777" w:rsidR="009A6379" w:rsidRDefault="009A6379" w:rsidP="009A6379">
      <w:pPr>
        <w:spacing w:after="0" w:line="240" w:lineRule="auto"/>
        <w:jc w:val="center"/>
        <w:rPr>
          <w:rFonts w:ascii="Times New Roman" w:hAnsi="Times New Roman"/>
          <w:b/>
          <w:sz w:val="24"/>
          <w:szCs w:val="24"/>
        </w:rPr>
      </w:pPr>
    </w:p>
    <w:p w14:paraId="398296F8" w14:textId="77777777" w:rsidR="009A6379" w:rsidRDefault="009A6379" w:rsidP="009A6379">
      <w:pPr>
        <w:spacing w:after="0" w:line="240" w:lineRule="auto"/>
        <w:jc w:val="center"/>
        <w:rPr>
          <w:rFonts w:ascii="Times New Roman" w:hAnsi="Times New Roman"/>
          <w:b/>
          <w:sz w:val="24"/>
          <w:szCs w:val="24"/>
        </w:rPr>
      </w:pPr>
    </w:p>
    <w:p w14:paraId="2D29C358" w14:textId="2739ADCF" w:rsidR="009A6379" w:rsidRPr="00C641D1" w:rsidRDefault="009A6379" w:rsidP="009A6379">
      <w:pPr>
        <w:spacing w:after="0" w:line="240" w:lineRule="auto"/>
        <w:jc w:val="center"/>
        <w:rPr>
          <w:rFonts w:ascii="Times New Roman" w:hAnsi="Times New Roman"/>
          <w:b/>
          <w:sz w:val="24"/>
          <w:szCs w:val="24"/>
        </w:rPr>
      </w:pPr>
      <w:r w:rsidRPr="00C641D1">
        <w:rPr>
          <w:rFonts w:ascii="Times New Roman" w:hAnsi="Times New Roman"/>
          <w:b/>
          <w:sz w:val="24"/>
          <w:szCs w:val="24"/>
        </w:rPr>
        <w:t xml:space="preserve">г. </w:t>
      </w:r>
      <w:r w:rsidR="00C02689">
        <w:rPr>
          <w:rFonts w:ascii="Times New Roman" w:hAnsi="Times New Roman"/>
          <w:b/>
          <w:sz w:val="24"/>
          <w:szCs w:val="24"/>
        </w:rPr>
        <w:t>Челябинск</w:t>
      </w:r>
      <w:r w:rsidR="00EF3E51">
        <w:rPr>
          <w:rFonts w:ascii="Times New Roman" w:hAnsi="Times New Roman"/>
          <w:b/>
          <w:sz w:val="24"/>
          <w:szCs w:val="24"/>
        </w:rPr>
        <w:t xml:space="preserve"> 2020</w:t>
      </w:r>
      <w:r w:rsidRPr="00C641D1">
        <w:rPr>
          <w:rFonts w:ascii="Times New Roman" w:hAnsi="Times New Roman"/>
          <w:b/>
          <w:sz w:val="24"/>
          <w:szCs w:val="24"/>
        </w:rPr>
        <w:t xml:space="preserve"> г.</w:t>
      </w:r>
    </w:p>
    <w:p w14:paraId="3637CE4D" w14:textId="77777777" w:rsidR="009A6379" w:rsidRDefault="009A6379" w:rsidP="009A5DA7">
      <w:pPr>
        <w:jc w:val="center"/>
        <w:rPr>
          <w:rFonts w:ascii="Times New Roman" w:hAnsi="Times New Roman" w:cs="Times New Roman"/>
          <w:b/>
          <w:bCs/>
          <w:sz w:val="24"/>
          <w:szCs w:val="24"/>
        </w:rPr>
        <w:sectPr w:rsidR="009A6379" w:rsidSect="00290800">
          <w:pgSz w:w="11906" w:h="16838"/>
          <w:pgMar w:top="1134" w:right="850" w:bottom="1134" w:left="1276" w:header="708" w:footer="708" w:gutter="0"/>
          <w:cols w:space="708"/>
          <w:docGrid w:linePitch="360"/>
        </w:sectPr>
      </w:pPr>
    </w:p>
    <w:p w14:paraId="15F236D1" w14:textId="77777777" w:rsidR="00C03F0D" w:rsidRDefault="003C0A0D" w:rsidP="00AA498D">
      <w:pPr>
        <w:pStyle w:val="20"/>
        <w:keepNext w:val="0"/>
        <w:spacing w:before="0" w:after="0"/>
        <w:jc w:val="center"/>
        <w:rPr>
          <w:rFonts w:ascii="Times New Roman" w:hAnsi="Times New Roman" w:cs="Times New Roman"/>
          <w:i w:val="0"/>
          <w:sz w:val="24"/>
          <w:szCs w:val="24"/>
        </w:rPr>
      </w:pPr>
      <w:r>
        <w:rPr>
          <w:rFonts w:ascii="Times New Roman" w:hAnsi="Times New Roman" w:cs="Times New Roman"/>
          <w:i w:val="0"/>
          <w:sz w:val="24"/>
          <w:szCs w:val="24"/>
        </w:rPr>
        <w:lastRenderedPageBreak/>
        <w:t>СОДЕРЖАНИЕ</w:t>
      </w:r>
    </w:p>
    <w:p w14:paraId="082DB769" w14:textId="77777777" w:rsidR="003C0A0D" w:rsidRDefault="003C0A0D" w:rsidP="003C0A0D"/>
    <w:tbl>
      <w:tblPr>
        <w:tblStyle w:val="a6"/>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7938"/>
      </w:tblGrid>
      <w:tr w:rsidR="003C0A0D" w:rsidRPr="00D66704" w14:paraId="6396548D" w14:textId="77777777" w:rsidTr="00D66704">
        <w:tc>
          <w:tcPr>
            <w:tcW w:w="9464" w:type="dxa"/>
            <w:gridSpan w:val="2"/>
            <w:vAlign w:val="center"/>
          </w:tcPr>
          <w:p w14:paraId="5CE1F58F" w14:textId="77777777"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1. Общие положения</w:t>
            </w:r>
          </w:p>
        </w:tc>
      </w:tr>
      <w:tr w:rsidR="003C0A0D" w:rsidRPr="00D66704" w14:paraId="2D45A762" w14:textId="77777777" w:rsidTr="00D66704">
        <w:tc>
          <w:tcPr>
            <w:tcW w:w="1526" w:type="dxa"/>
            <w:vAlign w:val="center"/>
          </w:tcPr>
          <w:p w14:paraId="19368AC1"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1.1.</w:t>
            </w:r>
          </w:p>
        </w:tc>
        <w:tc>
          <w:tcPr>
            <w:tcW w:w="7938" w:type="dxa"/>
            <w:vAlign w:val="center"/>
          </w:tcPr>
          <w:p w14:paraId="5C75C64F"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Сведения об аукционе и его участниках</w:t>
            </w:r>
          </w:p>
        </w:tc>
      </w:tr>
      <w:tr w:rsidR="003C0A0D" w:rsidRPr="00D66704" w14:paraId="45501C39" w14:textId="77777777" w:rsidTr="00D66704">
        <w:tc>
          <w:tcPr>
            <w:tcW w:w="1526" w:type="dxa"/>
            <w:vAlign w:val="center"/>
          </w:tcPr>
          <w:p w14:paraId="6433168B"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1.2.</w:t>
            </w:r>
          </w:p>
        </w:tc>
        <w:tc>
          <w:tcPr>
            <w:tcW w:w="7938" w:type="dxa"/>
            <w:vAlign w:val="center"/>
          </w:tcPr>
          <w:p w14:paraId="16F4B854"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Сведения о предмете и объекте аукциона</w:t>
            </w:r>
          </w:p>
        </w:tc>
      </w:tr>
      <w:tr w:rsidR="003C0A0D" w:rsidRPr="00D66704" w14:paraId="122BE9BA" w14:textId="77777777" w:rsidTr="00D66704">
        <w:tc>
          <w:tcPr>
            <w:tcW w:w="9464" w:type="dxa"/>
            <w:gridSpan w:val="2"/>
            <w:vAlign w:val="center"/>
          </w:tcPr>
          <w:p w14:paraId="2D5788E8" w14:textId="77777777"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2. Условия участия в аукционе</w:t>
            </w:r>
          </w:p>
        </w:tc>
      </w:tr>
      <w:tr w:rsidR="003C0A0D" w:rsidRPr="00D66704" w14:paraId="3363D55C" w14:textId="77777777" w:rsidTr="00D66704">
        <w:tc>
          <w:tcPr>
            <w:tcW w:w="1526" w:type="dxa"/>
            <w:vAlign w:val="center"/>
          </w:tcPr>
          <w:p w14:paraId="39B235F3"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2.1.</w:t>
            </w:r>
          </w:p>
        </w:tc>
        <w:tc>
          <w:tcPr>
            <w:tcW w:w="7938" w:type="dxa"/>
            <w:vAlign w:val="center"/>
          </w:tcPr>
          <w:p w14:paraId="04CC79A8"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Требования к участникам аукциона</w:t>
            </w:r>
          </w:p>
        </w:tc>
      </w:tr>
      <w:tr w:rsidR="003C0A0D" w:rsidRPr="00D66704" w14:paraId="617B56BB" w14:textId="77777777" w:rsidTr="00D66704">
        <w:tc>
          <w:tcPr>
            <w:tcW w:w="1526" w:type="dxa"/>
            <w:vAlign w:val="center"/>
          </w:tcPr>
          <w:p w14:paraId="17FCEE29"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2.2.</w:t>
            </w:r>
          </w:p>
        </w:tc>
        <w:tc>
          <w:tcPr>
            <w:tcW w:w="7938" w:type="dxa"/>
            <w:vAlign w:val="center"/>
          </w:tcPr>
          <w:p w14:paraId="5D495629"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Условия допуска к участию в аукционе</w:t>
            </w:r>
          </w:p>
        </w:tc>
      </w:tr>
      <w:tr w:rsidR="003C0A0D" w:rsidRPr="00D66704" w14:paraId="5C6D01A1" w14:textId="77777777" w:rsidTr="00D66704">
        <w:tc>
          <w:tcPr>
            <w:tcW w:w="9464" w:type="dxa"/>
            <w:gridSpan w:val="2"/>
            <w:vAlign w:val="center"/>
          </w:tcPr>
          <w:p w14:paraId="53BB3D17" w14:textId="77777777" w:rsid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 xml:space="preserve">Раздел 3. Подача и рассмотрение заявок. Проведение аукциона. Заключение </w:t>
            </w:r>
          </w:p>
          <w:p w14:paraId="5123908B" w14:textId="77777777" w:rsidR="003C0A0D" w:rsidRPr="00D66704" w:rsidRDefault="00D66704" w:rsidP="002E64B0">
            <w:pPr>
              <w:spacing w:after="0"/>
              <w:rPr>
                <w:rFonts w:ascii="Times New Roman" w:hAnsi="Times New Roman" w:cs="Times New Roman"/>
                <w:b/>
                <w:sz w:val="24"/>
                <w:szCs w:val="24"/>
              </w:rPr>
            </w:pPr>
            <w:r>
              <w:rPr>
                <w:rFonts w:ascii="Times New Roman" w:hAnsi="Times New Roman" w:cs="Times New Roman"/>
                <w:b/>
                <w:sz w:val="24"/>
                <w:szCs w:val="24"/>
              </w:rPr>
              <w:t xml:space="preserve">                 </w:t>
            </w:r>
            <w:r w:rsidR="003C0A0D" w:rsidRPr="00D66704">
              <w:rPr>
                <w:rFonts w:ascii="Times New Roman" w:hAnsi="Times New Roman" w:cs="Times New Roman"/>
                <w:b/>
                <w:sz w:val="24"/>
                <w:szCs w:val="24"/>
              </w:rPr>
              <w:t>договора аренды.</w:t>
            </w:r>
          </w:p>
        </w:tc>
      </w:tr>
      <w:tr w:rsidR="003C0A0D" w:rsidRPr="00D66704" w14:paraId="05012C35" w14:textId="77777777" w:rsidTr="00D66704">
        <w:tc>
          <w:tcPr>
            <w:tcW w:w="1526" w:type="dxa"/>
            <w:vAlign w:val="center"/>
          </w:tcPr>
          <w:p w14:paraId="5CE47539"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3.1.</w:t>
            </w:r>
          </w:p>
        </w:tc>
        <w:tc>
          <w:tcPr>
            <w:tcW w:w="7938" w:type="dxa"/>
            <w:vAlign w:val="center"/>
          </w:tcPr>
          <w:p w14:paraId="4371EF96"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Порядок подачи заявок на участие в аукционе</w:t>
            </w:r>
          </w:p>
        </w:tc>
      </w:tr>
      <w:tr w:rsidR="003C0A0D" w:rsidRPr="00D66704" w14:paraId="135CC571" w14:textId="77777777" w:rsidTr="00D66704">
        <w:tc>
          <w:tcPr>
            <w:tcW w:w="1526" w:type="dxa"/>
            <w:vAlign w:val="center"/>
          </w:tcPr>
          <w:p w14:paraId="19099126"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3.2.</w:t>
            </w:r>
          </w:p>
        </w:tc>
        <w:tc>
          <w:tcPr>
            <w:tcW w:w="7938" w:type="dxa"/>
            <w:vAlign w:val="center"/>
          </w:tcPr>
          <w:p w14:paraId="1F121282"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Порядок рассмотрения заявок на участие в аукционе</w:t>
            </w:r>
          </w:p>
        </w:tc>
      </w:tr>
      <w:tr w:rsidR="003C0A0D" w:rsidRPr="00D66704" w14:paraId="0452B997" w14:textId="77777777" w:rsidTr="00D66704">
        <w:tc>
          <w:tcPr>
            <w:tcW w:w="1526" w:type="dxa"/>
            <w:vAlign w:val="center"/>
          </w:tcPr>
          <w:p w14:paraId="690F4D13"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3.3.</w:t>
            </w:r>
          </w:p>
        </w:tc>
        <w:tc>
          <w:tcPr>
            <w:tcW w:w="7938" w:type="dxa"/>
            <w:vAlign w:val="center"/>
          </w:tcPr>
          <w:p w14:paraId="0B0CC79E"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Порядок проведения аукциона</w:t>
            </w:r>
          </w:p>
        </w:tc>
      </w:tr>
      <w:tr w:rsidR="003C0A0D" w:rsidRPr="00D66704" w14:paraId="073EEC16" w14:textId="77777777" w:rsidTr="00D66704">
        <w:tc>
          <w:tcPr>
            <w:tcW w:w="1526" w:type="dxa"/>
            <w:vAlign w:val="center"/>
          </w:tcPr>
          <w:p w14:paraId="74A68A61"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3.4.</w:t>
            </w:r>
          </w:p>
        </w:tc>
        <w:tc>
          <w:tcPr>
            <w:tcW w:w="7938" w:type="dxa"/>
            <w:vAlign w:val="center"/>
          </w:tcPr>
          <w:p w14:paraId="341791BE"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Заключение договора по результатам аукциона</w:t>
            </w:r>
          </w:p>
        </w:tc>
      </w:tr>
      <w:tr w:rsidR="003C0A0D" w:rsidRPr="00D66704" w14:paraId="07776743" w14:textId="77777777" w:rsidTr="00D66704">
        <w:tc>
          <w:tcPr>
            <w:tcW w:w="9464" w:type="dxa"/>
            <w:gridSpan w:val="2"/>
            <w:vAlign w:val="center"/>
          </w:tcPr>
          <w:p w14:paraId="13F3B51A" w14:textId="77777777"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4. Информационная карта аукциона</w:t>
            </w:r>
          </w:p>
        </w:tc>
      </w:tr>
      <w:tr w:rsidR="003C0A0D" w:rsidRPr="00D66704" w14:paraId="2FF703B6" w14:textId="77777777" w:rsidTr="00D66704">
        <w:tc>
          <w:tcPr>
            <w:tcW w:w="9464" w:type="dxa"/>
            <w:gridSpan w:val="2"/>
            <w:vAlign w:val="center"/>
          </w:tcPr>
          <w:p w14:paraId="0AC12D64" w14:textId="77777777" w:rsidR="003C0A0D" w:rsidRPr="00D66704" w:rsidRDefault="00D66704"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5. Образцы форм для заполнения</w:t>
            </w:r>
          </w:p>
        </w:tc>
      </w:tr>
      <w:tr w:rsidR="00D66704" w:rsidRPr="00D66704" w14:paraId="2D486C0D" w14:textId="77777777" w:rsidTr="00D66704">
        <w:tc>
          <w:tcPr>
            <w:tcW w:w="9464" w:type="dxa"/>
            <w:gridSpan w:val="2"/>
            <w:vAlign w:val="center"/>
          </w:tcPr>
          <w:p w14:paraId="3256214E" w14:textId="77777777" w:rsidR="00D66704" w:rsidRPr="00D66704" w:rsidRDefault="00D66704"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6. Проект договора аренды</w:t>
            </w:r>
          </w:p>
        </w:tc>
      </w:tr>
    </w:tbl>
    <w:p w14:paraId="4E6609D6" w14:textId="77777777" w:rsidR="003C0A0D" w:rsidRPr="003C0A0D" w:rsidRDefault="003C0A0D" w:rsidP="003C0A0D">
      <w:pPr>
        <w:sectPr w:rsidR="003C0A0D" w:rsidRPr="003C0A0D" w:rsidSect="000A2921">
          <w:pgSz w:w="11906" w:h="16838"/>
          <w:pgMar w:top="1134" w:right="850" w:bottom="1134" w:left="1134" w:header="708" w:footer="708" w:gutter="0"/>
          <w:cols w:space="708"/>
          <w:docGrid w:linePitch="360"/>
        </w:sectPr>
      </w:pPr>
    </w:p>
    <w:p w14:paraId="3B942BC9" w14:textId="7A78D479" w:rsidR="00AA498D" w:rsidRPr="00AA498D" w:rsidRDefault="00AA498D" w:rsidP="00AA498D">
      <w:pPr>
        <w:pStyle w:val="20"/>
        <w:keepNext w:val="0"/>
        <w:spacing w:before="0" w:after="0"/>
        <w:jc w:val="center"/>
        <w:rPr>
          <w:rFonts w:ascii="Times New Roman" w:hAnsi="Times New Roman" w:cs="Times New Roman"/>
          <w:i w:val="0"/>
          <w:sz w:val="24"/>
          <w:szCs w:val="24"/>
        </w:rPr>
      </w:pPr>
      <w:r w:rsidRPr="00AA498D">
        <w:rPr>
          <w:rFonts w:ascii="Times New Roman" w:hAnsi="Times New Roman" w:cs="Times New Roman"/>
          <w:i w:val="0"/>
          <w:sz w:val="24"/>
          <w:szCs w:val="24"/>
        </w:rPr>
        <w:lastRenderedPageBreak/>
        <w:t xml:space="preserve">Приглашение к участию в открытом аукционе </w:t>
      </w:r>
    </w:p>
    <w:p w14:paraId="3E609E14" w14:textId="77777777" w:rsidR="00AA498D" w:rsidRPr="00786858" w:rsidRDefault="00AA498D" w:rsidP="00AA498D">
      <w:pPr>
        <w:widowControl w:val="0"/>
        <w:spacing w:after="0" w:line="240" w:lineRule="auto"/>
        <w:jc w:val="center"/>
        <w:rPr>
          <w:rFonts w:ascii="Times New Roman" w:hAnsi="Times New Roman"/>
          <w:sz w:val="24"/>
          <w:szCs w:val="24"/>
        </w:rPr>
      </w:pPr>
    </w:p>
    <w:p w14:paraId="1B9D39DD" w14:textId="77777777" w:rsidR="00AA498D" w:rsidRPr="006D31ED" w:rsidRDefault="00AA498D" w:rsidP="00AA498D">
      <w:pPr>
        <w:widowControl w:val="0"/>
        <w:spacing w:after="0" w:line="240" w:lineRule="auto"/>
        <w:jc w:val="center"/>
        <w:rPr>
          <w:rFonts w:ascii="Times New Roman" w:hAnsi="Times New Roman"/>
          <w:b/>
          <w:sz w:val="24"/>
          <w:szCs w:val="24"/>
        </w:rPr>
      </w:pPr>
      <w:r w:rsidRPr="006D31ED">
        <w:rPr>
          <w:rFonts w:ascii="Times New Roman" w:hAnsi="Times New Roman"/>
          <w:b/>
          <w:sz w:val="24"/>
          <w:szCs w:val="24"/>
        </w:rPr>
        <w:t>Уважаемые господа!</w:t>
      </w:r>
    </w:p>
    <w:p w14:paraId="79C18988" w14:textId="77777777" w:rsidR="00AA498D" w:rsidRPr="006D31ED" w:rsidRDefault="00AA498D" w:rsidP="00AA498D">
      <w:pPr>
        <w:widowControl w:val="0"/>
        <w:spacing w:after="0" w:line="240" w:lineRule="auto"/>
        <w:jc w:val="center"/>
        <w:rPr>
          <w:rFonts w:ascii="Times New Roman" w:hAnsi="Times New Roman"/>
          <w:b/>
          <w:sz w:val="24"/>
          <w:szCs w:val="24"/>
        </w:rPr>
      </w:pPr>
    </w:p>
    <w:p w14:paraId="10C613BB" w14:textId="44DCA220" w:rsidR="00AA498D" w:rsidRPr="006D31ED" w:rsidRDefault="00A95230" w:rsidP="00AA498D">
      <w:pPr>
        <w:widowControl w:val="0"/>
        <w:spacing w:after="0" w:line="240" w:lineRule="auto"/>
        <w:ind w:firstLine="709"/>
        <w:jc w:val="both"/>
        <w:rPr>
          <w:rFonts w:ascii="Times New Roman" w:hAnsi="Times New Roman"/>
          <w:sz w:val="24"/>
          <w:szCs w:val="24"/>
        </w:rPr>
      </w:pPr>
      <w:r>
        <w:rPr>
          <w:rFonts w:ascii="Times New Roman" w:hAnsi="Times New Roman"/>
          <w:b/>
          <w:sz w:val="24"/>
          <w:szCs w:val="24"/>
        </w:rPr>
        <w:t>Открытое акционерное общество «Электромашина»</w:t>
      </w:r>
      <w:r w:rsidR="00AA498D" w:rsidRPr="006D31ED">
        <w:rPr>
          <w:rFonts w:ascii="Times New Roman" w:hAnsi="Times New Roman"/>
          <w:b/>
          <w:sz w:val="24"/>
          <w:szCs w:val="24"/>
        </w:rPr>
        <w:t xml:space="preserve"> (далее – </w:t>
      </w:r>
      <w:r>
        <w:rPr>
          <w:rFonts w:ascii="Times New Roman" w:hAnsi="Times New Roman"/>
          <w:b/>
          <w:sz w:val="24"/>
          <w:szCs w:val="24"/>
        </w:rPr>
        <w:t xml:space="preserve">ОАО «Электромашина», Заказчик) </w:t>
      </w:r>
      <w:r w:rsidR="00AA498D" w:rsidRPr="006D31ED">
        <w:rPr>
          <w:rFonts w:ascii="Times New Roman" w:hAnsi="Times New Roman"/>
          <w:sz w:val="24"/>
          <w:szCs w:val="24"/>
        </w:rPr>
        <w:t>приглашает к участию в настоящем открытом аукционе (далее – аукцион</w:t>
      </w:r>
      <w:r w:rsidR="00F752A9">
        <w:rPr>
          <w:rFonts w:ascii="Times New Roman" w:hAnsi="Times New Roman"/>
          <w:sz w:val="24"/>
          <w:szCs w:val="24"/>
        </w:rPr>
        <w:t>, ОА</w:t>
      </w:r>
      <w:r w:rsidR="00AA498D" w:rsidRPr="006D31ED">
        <w:rPr>
          <w:rFonts w:ascii="Times New Roman" w:hAnsi="Times New Roman"/>
          <w:sz w:val="24"/>
          <w:szCs w:val="24"/>
        </w:rPr>
        <w:t xml:space="preserve">) любых юридических лиц независимо от организационно-правовой формы, формы собственности, места нахождения и места происхождения капитала, </w:t>
      </w:r>
      <w:r w:rsidR="009A5502">
        <w:rPr>
          <w:rFonts w:ascii="Times New Roman" w:hAnsi="Times New Roman"/>
          <w:sz w:val="24"/>
          <w:szCs w:val="24"/>
        </w:rPr>
        <w:t>и</w:t>
      </w:r>
      <w:r w:rsidR="00AA498D" w:rsidRPr="006D31ED">
        <w:rPr>
          <w:rFonts w:ascii="Times New Roman" w:hAnsi="Times New Roman"/>
          <w:sz w:val="24"/>
          <w:szCs w:val="24"/>
        </w:rPr>
        <w:t xml:space="preserve"> индивидуальных предпринимателей.</w:t>
      </w:r>
    </w:p>
    <w:p w14:paraId="19EFA103" w14:textId="12B740E4" w:rsidR="00AA498D" w:rsidRPr="006D31ED" w:rsidRDefault="00AA498D" w:rsidP="00AA498D">
      <w:pPr>
        <w:widowControl w:val="0"/>
        <w:spacing w:after="0" w:line="240" w:lineRule="auto"/>
        <w:ind w:firstLine="709"/>
        <w:jc w:val="both"/>
        <w:rPr>
          <w:rFonts w:ascii="Times New Roman" w:hAnsi="Times New Roman"/>
          <w:sz w:val="24"/>
          <w:szCs w:val="24"/>
        </w:rPr>
      </w:pPr>
      <w:r w:rsidRPr="006D31ED">
        <w:rPr>
          <w:rFonts w:ascii="Times New Roman" w:hAnsi="Times New Roman"/>
          <w:sz w:val="24"/>
          <w:szCs w:val="24"/>
        </w:rPr>
        <w:t>Документация об открытом аукционе, а также все изменения или дополнения аукционной документации, в случае возникновения таковых, доступны для ознакомления сайте Электронной торговой площадки (</w:t>
      </w:r>
      <w:hyperlink r:id="rId10" w:history="1">
        <w:r w:rsidRPr="006D31ED">
          <w:rPr>
            <w:rStyle w:val="a5"/>
            <w:rFonts w:ascii="Times New Roman" w:hAnsi="Times New Roman"/>
            <w:sz w:val="24"/>
            <w:szCs w:val="24"/>
          </w:rPr>
          <w:t>www.</w:t>
        </w:r>
        <w:r w:rsidRPr="006D31ED">
          <w:rPr>
            <w:rStyle w:val="a5"/>
            <w:rFonts w:ascii="Times New Roman" w:hAnsi="Times New Roman"/>
            <w:sz w:val="24"/>
            <w:szCs w:val="24"/>
            <w:lang w:val="en-US"/>
          </w:rPr>
          <w:t>e</w:t>
        </w:r>
        <w:r w:rsidRPr="006D31ED">
          <w:rPr>
            <w:rStyle w:val="a5"/>
            <w:rFonts w:ascii="Times New Roman" w:hAnsi="Times New Roman"/>
            <w:sz w:val="24"/>
            <w:szCs w:val="24"/>
          </w:rPr>
          <w:t>tprf.ru</w:t>
        </w:r>
      </w:hyperlink>
      <w:r w:rsidRPr="006D31ED">
        <w:rPr>
          <w:rFonts w:ascii="Times New Roman" w:hAnsi="Times New Roman"/>
          <w:sz w:val="24"/>
          <w:szCs w:val="24"/>
        </w:rPr>
        <w:t>) без взимания платы.</w:t>
      </w:r>
    </w:p>
    <w:p w14:paraId="1900ACC9" w14:textId="77777777" w:rsidR="00AA498D" w:rsidRPr="006D31ED" w:rsidRDefault="00AA498D" w:rsidP="009A5DA7">
      <w:pPr>
        <w:jc w:val="center"/>
        <w:rPr>
          <w:rFonts w:ascii="Times New Roman" w:hAnsi="Times New Roman" w:cs="Times New Roman"/>
          <w:b/>
          <w:bCs/>
          <w:sz w:val="24"/>
          <w:szCs w:val="24"/>
        </w:rPr>
      </w:pPr>
    </w:p>
    <w:p w14:paraId="49F15371" w14:textId="77777777" w:rsidR="00E04C39" w:rsidRPr="006D31ED" w:rsidRDefault="00E04C39" w:rsidP="009A5DA7">
      <w:pPr>
        <w:jc w:val="center"/>
        <w:rPr>
          <w:rFonts w:ascii="Times New Roman" w:hAnsi="Times New Roman" w:cs="Times New Roman"/>
          <w:b/>
          <w:bCs/>
          <w:sz w:val="24"/>
          <w:szCs w:val="24"/>
        </w:rPr>
      </w:pPr>
      <w:r w:rsidRPr="006D31ED">
        <w:rPr>
          <w:rFonts w:ascii="Times New Roman" w:hAnsi="Times New Roman" w:cs="Times New Roman"/>
          <w:b/>
          <w:bCs/>
          <w:sz w:val="24"/>
          <w:szCs w:val="24"/>
        </w:rPr>
        <w:t>Раздел 1. Общие положения</w:t>
      </w:r>
    </w:p>
    <w:p w14:paraId="4A1AE746" w14:textId="77777777" w:rsidR="00E04C39" w:rsidRPr="006D31ED" w:rsidRDefault="00E04C39" w:rsidP="00282118">
      <w:pPr>
        <w:pStyle w:val="a4"/>
        <w:numPr>
          <w:ilvl w:val="1"/>
          <w:numId w:val="1"/>
        </w:numPr>
        <w:spacing w:after="0"/>
        <w:jc w:val="center"/>
        <w:rPr>
          <w:rFonts w:ascii="Times New Roman" w:hAnsi="Times New Roman" w:cs="Times New Roman"/>
          <w:b/>
          <w:bCs/>
          <w:sz w:val="24"/>
          <w:szCs w:val="24"/>
        </w:rPr>
      </w:pPr>
      <w:r w:rsidRPr="006D31ED">
        <w:rPr>
          <w:rFonts w:ascii="Times New Roman" w:hAnsi="Times New Roman" w:cs="Times New Roman"/>
          <w:b/>
          <w:bCs/>
          <w:sz w:val="24"/>
          <w:szCs w:val="24"/>
        </w:rPr>
        <w:t>Сведения об аукционе и его участниках.</w:t>
      </w:r>
    </w:p>
    <w:p w14:paraId="05273E60" w14:textId="2EBD0783" w:rsidR="00E04C39" w:rsidRPr="00765C6B" w:rsidRDefault="00E04C39" w:rsidP="001F4659">
      <w:pPr>
        <w:pStyle w:val="a4"/>
        <w:spacing w:line="240" w:lineRule="auto"/>
        <w:ind w:left="0" w:firstLine="851"/>
        <w:jc w:val="both"/>
        <w:rPr>
          <w:rFonts w:ascii="Times New Roman" w:hAnsi="Times New Roman" w:cs="Times New Roman"/>
          <w:sz w:val="24"/>
          <w:szCs w:val="24"/>
        </w:rPr>
      </w:pPr>
      <w:r w:rsidRPr="00765C6B">
        <w:rPr>
          <w:rFonts w:ascii="Times New Roman" w:hAnsi="Times New Roman" w:cs="Times New Roman"/>
          <w:sz w:val="24"/>
          <w:szCs w:val="24"/>
        </w:rPr>
        <w:t>Настоящий аукц</w:t>
      </w:r>
      <w:r w:rsidR="009A6379" w:rsidRPr="00765C6B">
        <w:rPr>
          <w:rFonts w:ascii="Times New Roman" w:hAnsi="Times New Roman" w:cs="Times New Roman"/>
          <w:sz w:val="24"/>
          <w:szCs w:val="24"/>
        </w:rPr>
        <w:t>ион проводится в соответствии с</w:t>
      </w:r>
      <w:r w:rsidR="002F60F7" w:rsidRPr="00765C6B">
        <w:rPr>
          <w:rFonts w:ascii="Times New Roman" w:hAnsi="Times New Roman" w:cs="Times New Roman"/>
          <w:sz w:val="24"/>
          <w:szCs w:val="24"/>
        </w:rPr>
        <w:t xml:space="preserve"> Гражданским кодексом РФ и </w:t>
      </w:r>
      <w:r w:rsidRPr="00765C6B">
        <w:rPr>
          <w:rFonts w:ascii="Times New Roman" w:hAnsi="Times New Roman" w:cs="Times New Roman"/>
          <w:sz w:val="24"/>
          <w:szCs w:val="24"/>
        </w:rPr>
        <w:t>Положением об аренд</w:t>
      </w:r>
      <w:r w:rsidR="00AA498D" w:rsidRPr="00765C6B">
        <w:rPr>
          <w:rFonts w:ascii="Times New Roman" w:hAnsi="Times New Roman" w:cs="Times New Roman"/>
          <w:sz w:val="24"/>
          <w:szCs w:val="24"/>
        </w:rPr>
        <w:t xml:space="preserve">е недвижимого имущества </w:t>
      </w:r>
      <w:r w:rsidR="00A95230" w:rsidRPr="00765C6B">
        <w:rPr>
          <w:rFonts w:ascii="Times New Roman" w:hAnsi="Times New Roman" w:cs="Times New Roman"/>
          <w:sz w:val="24"/>
          <w:szCs w:val="24"/>
        </w:rPr>
        <w:t>ОАО «Электромашина»</w:t>
      </w:r>
      <w:r w:rsidR="002F60F7" w:rsidRPr="00765C6B">
        <w:rPr>
          <w:rFonts w:ascii="Times New Roman" w:hAnsi="Times New Roman" w:cs="Times New Roman"/>
          <w:sz w:val="24"/>
          <w:szCs w:val="24"/>
        </w:rPr>
        <w:t xml:space="preserve"> (далее – Положение). В части, прямо не урегулированной Положением и законодательством Российской Федерации, проведение аукциона регулируется настоящей аукционной документацией.</w:t>
      </w:r>
    </w:p>
    <w:p w14:paraId="4D90A976" w14:textId="77777777" w:rsidR="00E04C39" w:rsidRPr="00765C6B" w:rsidRDefault="00D22E8E" w:rsidP="001F4659">
      <w:pPr>
        <w:pStyle w:val="a4"/>
        <w:spacing w:after="0" w:line="240" w:lineRule="auto"/>
        <w:ind w:left="0"/>
        <w:jc w:val="both"/>
        <w:rPr>
          <w:rFonts w:ascii="Times New Roman" w:hAnsi="Times New Roman" w:cs="Times New Roman"/>
          <w:sz w:val="24"/>
          <w:szCs w:val="24"/>
        </w:rPr>
      </w:pPr>
      <w:r w:rsidRPr="00765C6B">
        <w:rPr>
          <w:rFonts w:ascii="Times New Roman" w:hAnsi="Times New Roman" w:cs="Times New Roman"/>
          <w:sz w:val="24"/>
          <w:szCs w:val="24"/>
        </w:rPr>
        <w:t xml:space="preserve">1.1.1  </w:t>
      </w:r>
      <w:r w:rsidR="00E04C39" w:rsidRPr="00765C6B">
        <w:rPr>
          <w:rFonts w:ascii="Times New Roman" w:hAnsi="Times New Roman" w:cs="Times New Roman"/>
          <w:sz w:val="24"/>
          <w:szCs w:val="24"/>
        </w:rPr>
        <w:t>Опись и документы, представляемые претендентом:</w:t>
      </w:r>
    </w:p>
    <w:p w14:paraId="41C203BC" w14:textId="77777777" w:rsidR="00E04C39" w:rsidRPr="00765C6B" w:rsidRDefault="00E04C39" w:rsidP="00AA498D">
      <w:pPr>
        <w:pStyle w:val="a4"/>
        <w:spacing w:after="0" w:line="240" w:lineRule="auto"/>
        <w:ind w:left="360"/>
        <w:jc w:val="both"/>
        <w:rPr>
          <w:rFonts w:ascii="Times New Roman" w:hAnsi="Times New Roman" w:cs="Times New Roman"/>
          <w:sz w:val="24"/>
          <w:szCs w:val="24"/>
        </w:rPr>
      </w:pPr>
      <w:r w:rsidRPr="00765C6B">
        <w:rPr>
          <w:rFonts w:ascii="Times New Roman" w:hAnsi="Times New Roman" w:cs="Times New Roman"/>
          <w:sz w:val="24"/>
          <w:szCs w:val="24"/>
        </w:rPr>
        <w:t>- Заявка претендента на участие в аукционе (зарегистрированный, опубликованный документ);</w:t>
      </w:r>
    </w:p>
    <w:p w14:paraId="2B7F6CD8" w14:textId="77777777" w:rsidR="00E04C39" w:rsidRPr="00765C6B" w:rsidRDefault="00E04C39" w:rsidP="00AA498D">
      <w:pPr>
        <w:pStyle w:val="a4"/>
        <w:spacing w:after="0" w:line="240" w:lineRule="auto"/>
        <w:ind w:left="360"/>
        <w:rPr>
          <w:rFonts w:ascii="Times New Roman" w:hAnsi="Times New Roman" w:cs="Times New Roman"/>
          <w:i/>
          <w:sz w:val="24"/>
          <w:szCs w:val="24"/>
        </w:rPr>
      </w:pPr>
      <w:r w:rsidRPr="00765C6B">
        <w:rPr>
          <w:rFonts w:ascii="Times New Roman" w:hAnsi="Times New Roman" w:cs="Times New Roman"/>
          <w:i/>
          <w:sz w:val="24"/>
          <w:szCs w:val="24"/>
        </w:rPr>
        <w:t>Юридические лица дополнительно представляют следующие документы:</w:t>
      </w:r>
    </w:p>
    <w:p w14:paraId="527F63BF" w14:textId="77777777" w:rsidR="00E04C39" w:rsidRPr="00765C6B" w:rsidRDefault="00E04C39" w:rsidP="00AA498D">
      <w:pPr>
        <w:pStyle w:val="a4"/>
        <w:spacing w:after="0" w:line="240" w:lineRule="auto"/>
        <w:ind w:left="360"/>
        <w:jc w:val="both"/>
        <w:rPr>
          <w:rFonts w:ascii="Times New Roman" w:hAnsi="Times New Roman" w:cs="Times New Roman"/>
          <w:sz w:val="24"/>
          <w:szCs w:val="24"/>
        </w:rPr>
      </w:pPr>
      <w:r w:rsidRPr="00765C6B">
        <w:rPr>
          <w:rFonts w:ascii="Times New Roman" w:hAnsi="Times New Roman" w:cs="Times New Roman"/>
          <w:sz w:val="24"/>
          <w:szCs w:val="24"/>
        </w:rPr>
        <w:t>- Заверенная организацией копия устава;</w:t>
      </w:r>
    </w:p>
    <w:p w14:paraId="7C2288F3" w14:textId="77777777" w:rsidR="00E04C39" w:rsidRPr="00765C6B" w:rsidRDefault="00E04C39" w:rsidP="00AA498D">
      <w:pPr>
        <w:pStyle w:val="a4"/>
        <w:spacing w:after="0" w:line="240" w:lineRule="auto"/>
        <w:ind w:left="360"/>
        <w:jc w:val="both"/>
        <w:rPr>
          <w:rFonts w:ascii="Times New Roman" w:hAnsi="Times New Roman" w:cs="Times New Roman"/>
          <w:sz w:val="24"/>
          <w:szCs w:val="24"/>
        </w:rPr>
      </w:pPr>
      <w:r w:rsidRPr="00765C6B">
        <w:rPr>
          <w:rFonts w:ascii="Times New Roman" w:hAnsi="Times New Roman" w:cs="Times New Roman"/>
          <w:sz w:val="24"/>
          <w:szCs w:val="24"/>
        </w:rPr>
        <w:t>- Заверенная организацией копия свидетельства о регистрации изменений в учредительных документах;</w:t>
      </w:r>
    </w:p>
    <w:p w14:paraId="53ECC810" w14:textId="77777777" w:rsidR="00E04C39" w:rsidRPr="00765C6B" w:rsidRDefault="00E04C39" w:rsidP="00AA498D">
      <w:pPr>
        <w:pStyle w:val="a4"/>
        <w:spacing w:after="0" w:line="240" w:lineRule="auto"/>
        <w:ind w:left="360"/>
        <w:jc w:val="both"/>
        <w:rPr>
          <w:rFonts w:ascii="Times New Roman" w:hAnsi="Times New Roman" w:cs="Times New Roman"/>
          <w:sz w:val="24"/>
          <w:szCs w:val="24"/>
        </w:rPr>
      </w:pPr>
      <w:r w:rsidRPr="00765C6B">
        <w:rPr>
          <w:rFonts w:ascii="Times New Roman" w:hAnsi="Times New Roman" w:cs="Times New Roman"/>
          <w:sz w:val="24"/>
          <w:szCs w:val="24"/>
        </w:rPr>
        <w:t>- Заверенная организацией копия решения органа управления юридического лица о назначении руководителя;</w:t>
      </w:r>
    </w:p>
    <w:p w14:paraId="3DC3FC55" w14:textId="77777777" w:rsidR="00E04C39" w:rsidRPr="00765C6B" w:rsidRDefault="00E04C39" w:rsidP="00AA498D">
      <w:pPr>
        <w:pStyle w:val="a4"/>
        <w:spacing w:after="0" w:line="240" w:lineRule="auto"/>
        <w:ind w:left="360"/>
        <w:jc w:val="both"/>
        <w:rPr>
          <w:rFonts w:ascii="Times New Roman" w:hAnsi="Times New Roman" w:cs="Times New Roman"/>
          <w:sz w:val="24"/>
          <w:szCs w:val="24"/>
        </w:rPr>
      </w:pPr>
      <w:r w:rsidRPr="00765C6B">
        <w:rPr>
          <w:rFonts w:ascii="Times New Roman" w:hAnsi="Times New Roman" w:cs="Times New Roman"/>
          <w:sz w:val="24"/>
          <w:szCs w:val="24"/>
        </w:rPr>
        <w:t>- Заверенная организацией копия документа о присвоении ИНН;</w:t>
      </w:r>
    </w:p>
    <w:p w14:paraId="22B41FA6" w14:textId="77777777" w:rsidR="00E04C39" w:rsidRPr="00765C6B" w:rsidRDefault="00E04C39" w:rsidP="00AA498D">
      <w:pPr>
        <w:pStyle w:val="a4"/>
        <w:spacing w:after="0" w:line="240" w:lineRule="auto"/>
        <w:ind w:left="360"/>
        <w:jc w:val="both"/>
        <w:rPr>
          <w:rFonts w:ascii="Times New Roman" w:hAnsi="Times New Roman" w:cs="Times New Roman"/>
          <w:sz w:val="24"/>
          <w:szCs w:val="24"/>
        </w:rPr>
      </w:pPr>
      <w:r w:rsidRPr="00765C6B">
        <w:rPr>
          <w:rFonts w:ascii="Times New Roman" w:hAnsi="Times New Roman" w:cs="Times New Roman"/>
          <w:sz w:val="24"/>
          <w:szCs w:val="24"/>
        </w:rPr>
        <w:t>- Заверенная организацией копия доверенности или иного документа, подтверждающего полномочия лица, подписавшего заявку;</w:t>
      </w:r>
    </w:p>
    <w:p w14:paraId="732EE3D1" w14:textId="51342643" w:rsidR="00E04C39" w:rsidRPr="00765C6B" w:rsidRDefault="00E04C39" w:rsidP="00AA498D">
      <w:pPr>
        <w:pStyle w:val="a4"/>
        <w:spacing w:after="0" w:line="240" w:lineRule="auto"/>
        <w:ind w:left="360"/>
        <w:jc w:val="both"/>
        <w:rPr>
          <w:rFonts w:ascii="Times New Roman" w:hAnsi="Times New Roman" w:cs="Times New Roman"/>
          <w:sz w:val="24"/>
          <w:szCs w:val="24"/>
        </w:rPr>
      </w:pPr>
      <w:r w:rsidRPr="00765C6B">
        <w:rPr>
          <w:rFonts w:ascii="Times New Roman" w:hAnsi="Times New Roman" w:cs="Times New Roman"/>
          <w:sz w:val="24"/>
          <w:szCs w:val="24"/>
        </w:rPr>
        <w:t>- Заверенная организацией копия выписки из Единого государственного реестра юридических лиц (ЕГР</w:t>
      </w:r>
      <w:r w:rsidR="00D53D43" w:rsidRPr="00765C6B">
        <w:rPr>
          <w:rFonts w:ascii="Times New Roman" w:hAnsi="Times New Roman" w:cs="Times New Roman"/>
          <w:sz w:val="24"/>
          <w:szCs w:val="24"/>
        </w:rPr>
        <w:t>ЮЛ), выданная не ранее, чем за 6 месяцев</w:t>
      </w:r>
      <w:r w:rsidRPr="00765C6B">
        <w:rPr>
          <w:rFonts w:ascii="Times New Roman" w:hAnsi="Times New Roman" w:cs="Times New Roman"/>
          <w:sz w:val="24"/>
          <w:szCs w:val="24"/>
        </w:rPr>
        <w:t xml:space="preserve"> до даты подачи заявки;</w:t>
      </w:r>
    </w:p>
    <w:p w14:paraId="68E6B1D3" w14:textId="77777777" w:rsidR="00E04C39" w:rsidRPr="00765C6B" w:rsidRDefault="00E04C39" w:rsidP="00AA498D">
      <w:pPr>
        <w:pStyle w:val="a4"/>
        <w:spacing w:line="240" w:lineRule="auto"/>
        <w:ind w:left="360"/>
        <w:jc w:val="both"/>
        <w:rPr>
          <w:rFonts w:ascii="Times New Roman" w:hAnsi="Times New Roman" w:cs="Times New Roman"/>
          <w:sz w:val="24"/>
          <w:szCs w:val="24"/>
        </w:rPr>
      </w:pPr>
      <w:r w:rsidRPr="00765C6B">
        <w:rPr>
          <w:rFonts w:ascii="Times New Roman" w:hAnsi="Times New Roman" w:cs="Times New Roman"/>
          <w:sz w:val="24"/>
          <w:szCs w:val="24"/>
        </w:rPr>
        <w:t>-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претендента и законодательством Российской Федерации);</w:t>
      </w:r>
    </w:p>
    <w:p w14:paraId="7540D0E1" w14:textId="77777777" w:rsidR="00E04C39" w:rsidRPr="00765C6B" w:rsidRDefault="00E04C39" w:rsidP="00AA498D">
      <w:pPr>
        <w:pStyle w:val="a4"/>
        <w:spacing w:after="0" w:line="240" w:lineRule="auto"/>
        <w:ind w:left="360"/>
        <w:rPr>
          <w:rFonts w:ascii="Times New Roman" w:hAnsi="Times New Roman" w:cs="Times New Roman"/>
          <w:i/>
          <w:sz w:val="24"/>
          <w:szCs w:val="24"/>
        </w:rPr>
      </w:pPr>
      <w:r w:rsidRPr="00765C6B">
        <w:rPr>
          <w:rFonts w:ascii="Times New Roman" w:hAnsi="Times New Roman" w:cs="Times New Roman"/>
          <w:i/>
          <w:sz w:val="24"/>
          <w:szCs w:val="24"/>
        </w:rPr>
        <w:t>Индивидуальные предприниматели дополнительно представляют следующие документы:</w:t>
      </w:r>
    </w:p>
    <w:p w14:paraId="529A30C9" w14:textId="77777777" w:rsidR="00E04C39" w:rsidRPr="00765C6B" w:rsidRDefault="00E04C39" w:rsidP="00AA498D">
      <w:pPr>
        <w:pStyle w:val="a4"/>
        <w:spacing w:after="0" w:line="240" w:lineRule="auto"/>
        <w:ind w:left="360"/>
        <w:jc w:val="both"/>
        <w:rPr>
          <w:rFonts w:ascii="Times New Roman" w:hAnsi="Times New Roman" w:cs="Times New Roman"/>
          <w:sz w:val="24"/>
          <w:szCs w:val="24"/>
        </w:rPr>
      </w:pPr>
      <w:r w:rsidRPr="00765C6B">
        <w:rPr>
          <w:rFonts w:ascii="Times New Roman" w:hAnsi="Times New Roman" w:cs="Times New Roman"/>
          <w:sz w:val="24"/>
          <w:szCs w:val="24"/>
        </w:rPr>
        <w:t>- Заверенная копия документа, удостоверяющего личность;</w:t>
      </w:r>
    </w:p>
    <w:p w14:paraId="004E8257" w14:textId="77777777" w:rsidR="00E04C39" w:rsidRPr="00765C6B" w:rsidRDefault="00E04C39" w:rsidP="00AA498D">
      <w:pPr>
        <w:pStyle w:val="a4"/>
        <w:spacing w:after="0" w:line="240" w:lineRule="auto"/>
        <w:ind w:left="360"/>
        <w:jc w:val="both"/>
        <w:rPr>
          <w:rFonts w:ascii="Times New Roman" w:hAnsi="Times New Roman" w:cs="Times New Roman"/>
          <w:sz w:val="24"/>
          <w:szCs w:val="24"/>
        </w:rPr>
      </w:pPr>
      <w:r w:rsidRPr="00765C6B">
        <w:rPr>
          <w:rFonts w:ascii="Times New Roman" w:hAnsi="Times New Roman" w:cs="Times New Roman"/>
          <w:sz w:val="24"/>
          <w:szCs w:val="24"/>
        </w:rPr>
        <w:t>- Заверенная копия документа, подтверждающего внесение в Единый государственный реестр индивидуальных предпринимателей записи о государственной регистрации лица в качестве индивидуального предпринимателя;</w:t>
      </w:r>
    </w:p>
    <w:p w14:paraId="58ACCB34" w14:textId="50930BF3" w:rsidR="00D53D43" w:rsidRPr="00765C6B" w:rsidRDefault="00E04C39" w:rsidP="00D53D43">
      <w:pPr>
        <w:pStyle w:val="a4"/>
        <w:spacing w:after="0" w:line="240" w:lineRule="auto"/>
        <w:ind w:left="360"/>
        <w:jc w:val="both"/>
        <w:rPr>
          <w:rFonts w:ascii="Times New Roman" w:hAnsi="Times New Roman" w:cs="Times New Roman"/>
          <w:sz w:val="24"/>
          <w:szCs w:val="24"/>
        </w:rPr>
      </w:pPr>
      <w:r w:rsidRPr="00765C6B">
        <w:rPr>
          <w:rFonts w:ascii="Times New Roman" w:hAnsi="Times New Roman" w:cs="Times New Roman"/>
          <w:sz w:val="24"/>
          <w:szCs w:val="24"/>
        </w:rPr>
        <w:t>- Заверенная к</w:t>
      </w:r>
      <w:r w:rsidR="00D53D43" w:rsidRPr="00765C6B">
        <w:rPr>
          <w:rFonts w:ascii="Times New Roman" w:hAnsi="Times New Roman" w:cs="Times New Roman"/>
          <w:sz w:val="24"/>
          <w:szCs w:val="24"/>
        </w:rPr>
        <w:t>опия документа о присвоении ИНН;</w:t>
      </w:r>
    </w:p>
    <w:p w14:paraId="42CF4062" w14:textId="2282E87C" w:rsidR="00D53D43" w:rsidRPr="00765C6B" w:rsidRDefault="00D53D43" w:rsidP="00D53D43">
      <w:pPr>
        <w:pStyle w:val="a4"/>
        <w:spacing w:after="0" w:line="240" w:lineRule="auto"/>
        <w:ind w:left="360"/>
        <w:jc w:val="both"/>
        <w:rPr>
          <w:rFonts w:ascii="Times New Roman" w:hAnsi="Times New Roman" w:cs="Times New Roman"/>
          <w:sz w:val="24"/>
          <w:szCs w:val="24"/>
        </w:rPr>
      </w:pPr>
      <w:r w:rsidRPr="00765C6B">
        <w:rPr>
          <w:rFonts w:ascii="Times New Roman" w:hAnsi="Times New Roman" w:cs="Times New Roman"/>
          <w:sz w:val="24"/>
          <w:szCs w:val="24"/>
        </w:rPr>
        <w:t>- Заверенная организацией копия выписки из Единого государственного реестра индивидуальных предпринимателей  (ЕГРИП), выданная не ранее, чем за 6 месяцев до даты подачи заявки.</w:t>
      </w:r>
    </w:p>
    <w:p w14:paraId="76E26A81" w14:textId="77777777" w:rsidR="0061329A" w:rsidRPr="00765C6B" w:rsidRDefault="0061329A" w:rsidP="00D53D43">
      <w:pPr>
        <w:pStyle w:val="a4"/>
        <w:spacing w:after="0" w:line="240" w:lineRule="auto"/>
        <w:ind w:left="360"/>
        <w:jc w:val="both"/>
        <w:rPr>
          <w:rFonts w:ascii="Times New Roman" w:hAnsi="Times New Roman" w:cs="Times New Roman"/>
          <w:sz w:val="24"/>
          <w:szCs w:val="24"/>
        </w:rPr>
      </w:pPr>
    </w:p>
    <w:p w14:paraId="7E95B6CE" w14:textId="77777777" w:rsidR="00D53D43" w:rsidRPr="00765C6B" w:rsidRDefault="00D53D43" w:rsidP="00D53D43">
      <w:pPr>
        <w:pStyle w:val="a4"/>
        <w:spacing w:after="0" w:line="240" w:lineRule="auto"/>
        <w:ind w:left="360"/>
        <w:jc w:val="both"/>
        <w:rPr>
          <w:rFonts w:ascii="Times New Roman" w:hAnsi="Times New Roman" w:cs="Times New Roman"/>
          <w:sz w:val="24"/>
          <w:szCs w:val="24"/>
        </w:rPr>
      </w:pPr>
    </w:p>
    <w:p w14:paraId="7477F06F" w14:textId="507EDC1D" w:rsidR="00E04C39" w:rsidRPr="00765C6B" w:rsidRDefault="00D22E8E" w:rsidP="00AA498D">
      <w:pPr>
        <w:spacing w:line="240" w:lineRule="auto"/>
        <w:jc w:val="both"/>
        <w:rPr>
          <w:rFonts w:ascii="Times New Roman" w:hAnsi="Times New Roman" w:cs="Times New Roman"/>
          <w:sz w:val="24"/>
          <w:szCs w:val="24"/>
        </w:rPr>
      </w:pPr>
      <w:r w:rsidRPr="00765C6B">
        <w:rPr>
          <w:rFonts w:ascii="Times New Roman" w:hAnsi="Times New Roman" w:cs="Times New Roman"/>
          <w:sz w:val="24"/>
          <w:szCs w:val="24"/>
        </w:rPr>
        <w:t>1.1.2</w:t>
      </w:r>
      <w:r w:rsidR="00E04C39" w:rsidRPr="00765C6B">
        <w:rPr>
          <w:rFonts w:ascii="Times New Roman" w:hAnsi="Times New Roman" w:cs="Times New Roman"/>
          <w:sz w:val="24"/>
          <w:szCs w:val="24"/>
        </w:rPr>
        <w:t xml:space="preserve">. Сведения об </w:t>
      </w:r>
      <w:r w:rsidR="00744F77" w:rsidRPr="00765C6B">
        <w:rPr>
          <w:rFonts w:ascii="Times New Roman" w:hAnsi="Times New Roman" w:cs="Times New Roman"/>
          <w:sz w:val="24"/>
          <w:szCs w:val="24"/>
        </w:rPr>
        <w:t>О</w:t>
      </w:r>
      <w:r w:rsidR="00E04C39" w:rsidRPr="00765C6B">
        <w:rPr>
          <w:rFonts w:ascii="Times New Roman" w:hAnsi="Times New Roman" w:cs="Times New Roman"/>
          <w:sz w:val="24"/>
          <w:szCs w:val="24"/>
        </w:rPr>
        <w:t>рганизаторе торгов, предмете аукциона и других его характеристиках указаны в извещении о проведении аукциона на право заключения договора аренды (далее - Извещение) и в информационной карте аукциона.</w:t>
      </w:r>
    </w:p>
    <w:p w14:paraId="384FBB3A" w14:textId="0A950B31" w:rsidR="00E04C39" w:rsidRPr="006D31ED" w:rsidRDefault="00E04C39" w:rsidP="00AA498D">
      <w:pPr>
        <w:spacing w:line="240" w:lineRule="auto"/>
        <w:jc w:val="both"/>
        <w:rPr>
          <w:rFonts w:ascii="Times New Roman" w:hAnsi="Times New Roman" w:cs="Times New Roman"/>
          <w:sz w:val="24"/>
          <w:szCs w:val="24"/>
        </w:rPr>
      </w:pPr>
      <w:r w:rsidRPr="00765C6B">
        <w:rPr>
          <w:rFonts w:ascii="Times New Roman" w:hAnsi="Times New Roman" w:cs="Times New Roman"/>
          <w:sz w:val="24"/>
          <w:szCs w:val="24"/>
        </w:rPr>
        <w:lastRenderedPageBreak/>
        <w:t>1.1.</w:t>
      </w:r>
      <w:r w:rsidR="00D22E8E" w:rsidRPr="00765C6B">
        <w:rPr>
          <w:rFonts w:ascii="Times New Roman" w:hAnsi="Times New Roman" w:cs="Times New Roman"/>
          <w:sz w:val="24"/>
          <w:szCs w:val="24"/>
        </w:rPr>
        <w:t>3</w:t>
      </w:r>
      <w:r w:rsidR="00BA7FA2" w:rsidRPr="00765C6B">
        <w:rPr>
          <w:rFonts w:ascii="Times New Roman" w:hAnsi="Times New Roman" w:cs="Times New Roman"/>
          <w:sz w:val="24"/>
          <w:szCs w:val="24"/>
        </w:rPr>
        <w:t xml:space="preserve">. Аукцион проводится </w:t>
      </w:r>
      <w:r w:rsidRPr="00765C6B">
        <w:rPr>
          <w:rFonts w:ascii="Times New Roman" w:hAnsi="Times New Roman" w:cs="Times New Roman"/>
          <w:sz w:val="24"/>
          <w:szCs w:val="24"/>
        </w:rPr>
        <w:t xml:space="preserve"> в соответствии с условиями и положениями настоящей аукционной документации, в день и час, указанные в Извещении.</w:t>
      </w:r>
    </w:p>
    <w:p w14:paraId="65CE5EEF"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4</w:t>
      </w:r>
      <w:r w:rsidRPr="006D31ED">
        <w:rPr>
          <w:rFonts w:ascii="Times New Roman" w:hAnsi="Times New Roman" w:cs="Times New Roman"/>
          <w:sz w:val="24"/>
          <w:szCs w:val="24"/>
        </w:rPr>
        <w:t>. Любое заинтере</w:t>
      </w:r>
      <w:r w:rsidR="00C53B1E">
        <w:rPr>
          <w:rFonts w:ascii="Times New Roman" w:hAnsi="Times New Roman" w:cs="Times New Roman"/>
          <w:sz w:val="24"/>
          <w:szCs w:val="24"/>
        </w:rPr>
        <w:t>сованное лицо вправе направить О</w:t>
      </w:r>
      <w:r w:rsidRPr="006D31ED">
        <w:rPr>
          <w:rFonts w:ascii="Times New Roman" w:hAnsi="Times New Roman" w:cs="Times New Roman"/>
          <w:sz w:val="24"/>
          <w:szCs w:val="24"/>
        </w:rPr>
        <w:t>рганизатору торгов запрос о разъяснении положений документации об аукционе.</w:t>
      </w:r>
    </w:p>
    <w:p w14:paraId="391CDFE0" w14:textId="2DCF12FD"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5</w:t>
      </w:r>
      <w:r w:rsidRPr="006D31ED">
        <w:rPr>
          <w:rFonts w:ascii="Times New Roman" w:hAnsi="Times New Roman" w:cs="Times New Roman"/>
          <w:sz w:val="24"/>
          <w:szCs w:val="24"/>
        </w:rPr>
        <w:t xml:space="preserve">. Запросы подаются заявителем в форме электронного документа по адресу электронной почты </w:t>
      </w:r>
      <w:r w:rsidR="00744F77">
        <w:rPr>
          <w:rFonts w:ascii="Times New Roman" w:hAnsi="Times New Roman" w:cs="Times New Roman"/>
          <w:sz w:val="24"/>
          <w:szCs w:val="24"/>
        </w:rPr>
        <w:t>О</w:t>
      </w:r>
      <w:r w:rsidRPr="006D31ED">
        <w:rPr>
          <w:rFonts w:ascii="Times New Roman" w:hAnsi="Times New Roman" w:cs="Times New Roman"/>
          <w:sz w:val="24"/>
          <w:szCs w:val="24"/>
        </w:rPr>
        <w:t>рганизатора торгов, указанному в Извещении. Поданный запрос должен содержать электронный адрес для получения разъяснения.</w:t>
      </w:r>
    </w:p>
    <w:p w14:paraId="23C5612E" w14:textId="773C661C"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6</w:t>
      </w:r>
      <w:r w:rsidRPr="006D31ED">
        <w:rPr>
          <w:rFonts w:ascii="Times New Roman" w:hAnsi="Times New Roman" w:cs="Times New Roman"/>
          <w:sz w:val="24"/>
          <w:szCs w:val="24"/>
        </w:rPr>
        <w:t>. Организатор торгов в течение двух рабочих дней от даты поступления запроса направляет в форме электронного документа разъяснения положений документации об аукционе на адрес, указанный в запросе, при условии, что такой запрос поступил не позднее, чем за три рабочих дня до даты окончания срока подачи заявок на участие в аукционе. Запросы, поступившие позднее, чем за три рабочих дня до даты окончания срока подачи заявок на участие в аукционе, не рассматриваются. Разъяснение положений документации об аукционе не должно изменять ее сути.</w:t>
      </w:r>
    </w:p>
    <w:p w14:paraId="662DDC27" w14:textId="77777777"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1.1.7</w:t>
      </w:r>
      <w:r w:rsidR="00E04C39" w:rsidRPr="006D31ED">
        <w:rPr>
          <w:rFonts w:ascii="Times New Roman" w:hAnsi="Times New Roman" w:cs="Times New Roman"/>
          <w:sz w:val="24"/>
          <w:szCs w:val="24"/>
        </w:rPr>
        <w:t>. Условия аукциона, указанные в настоящей аукционной документации, порядок и условия заключения договора с участником аукциона являются условиями публичной оферты, а заявка на участие в аукционе является акцептом данной оферты.</w:t>
      </w:r>
    </w:p>
    <w:p w14:paraId="0863B816" w14:textId="7C182E33" w:rsidR="00E04C39"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1.1.8</w:t>
      </w:r>
      <w:r w:rsidR="00E04C39" w:rsidRPr="006D31ED">
        <w:rPr>
          <w:rFonts w:ascii="Times New Roman" w:hAnsi="Times New Roman" w:cs="Times New Roman"/>
          <w:sz w:val="24"/>
          <w:szCs w:val="24"/>
        </w:rPr>
        <w:t xml:space="preserve">.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хранятся </w:t>
      </w:r>
      <w:r w:rsidR="00744F77">
        <w:rPr>
          <w:rFonts w:ascii="Times New Roman" w:hAnsi="Times New Roman" w:cs="Times New Roman"/>
          <w:sz w:val="24"/>
          <w:szCs w:val="24"/>
        </w:rPr>
        <w:t>О</w:t>
      </w:r>
      <w:r w:rsidR="00E04C39" w:rsidRPr="006D31ED">
        <w:rPr>
          <w:rFonts w:ascii="Times New Roman" w:hAnsi="Times New Roman" w:cs="Times New Roman"/>
          <w:sz w:val="24"/>
          <w:szCs w:val="24"/>
        </w:rPr>
        <w:t>рганизатором торгов не менее трех лет.</w:t>
      </w:r>
    </w:p>
    <w:p w14:paraId="7CBECF29" w14:textId="0A62FD1F" w:rsidR="00FC74E7" w:rsidRDefault="00FC74E7"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1.1.9. Организатор аукциона вправе отказаться от проведения аукциона в любой момент до окончания срока (даты и времени) подачи заявок.</w:t>
      </w:r>
    </w:p>
    <w:p w14:paraId="3F1E59AC" w14:textId="77777777" w:rsidR="00FC74E7" w:rsidRPr="006D31ED" w:rsidRDefault="00FC74E7" w:rsidP="00AA498D">
      <w:pPr>
        <w:spacing w:line="240" w:lineRule="auto"/>
        <w:jc w:val="both"/>
        <w:rPr>
          <w:rFonts w:ascii="Times New Roman" w:hAnsi="Times New Roman" w:cs="Times New Roman"/>
          <w:sz w:val="24"/>
          <w:szCs w:val="24"/>
        </w:rPr>
      </w:pPr>
    </w:p>
    <w:p w14:paraId="7499D764" w14:textId="65CD1C82" w:rsidR="00E04C39" w:rsidRPr="00FC74E7" w:rsidRDefault="00E04C39" w:rsidP="00FC74E7">
      <w:pPr>
        <w:pStyle w:val="a4"/>
        <w:numPr>
          <w:ilvl w:val="1"/>
          <w:numId w:val="1"/>
        </w:numPr>
        <w:spacing w:after="0" w:line="240" w:lineRule="auto"/>
        <w:jc w:val="center"/>
        <w:rPr>
          <w:rFonts w:ascii="Times New Roman" w:hAnsi="Times New Roman" w:cs="Times New Roman"/>
          <w:b/>
          <w:bCs/>
          <w:sz w:val="24"/>
          <w:szCs w:val="24"/>
        </w:rPr>
      </w:pPr>
      <w:r w:rsidRPr="00FC74E7">
        <w:rPr>
          <w:rFonts w:ascii="Times New Roman" w:hAnsi="Times New Roman" w:cs="Times New Roman"/>
          <w:b/>
          <w:bCs/>
          <w:sz w:val="24"/>
          <w:szCs w:val="24"/>
        </w:rPr>
        <w:t>Сведения о предмете аукциона</w:t>
      </w:r>
    </w:p>
    <w:p w14:paraId="12953561" w14:textId="77777777" w:rsidR="00FC74E7" w:rsidRPr="00FC74E7" w:rsidRDefault="00FC74E7" w:rsidP="00FC74E7">
      <w:pPr>
        <w:pStyle w:val="a4"/>
        <w:spacing w:after="0" w:line="240" w:lineRule="auto"/>
        <w:ind w:left="360"/>
        <w:rPr>
          <w:rFonts w:ascii="Times New Roman" w:hAnsi="Times New Roman" w:cs="Times New Roman"/>
          <w:b/>
          <w:bCs/>
          <w:sz w:val="24"/>
          <w:szCs w:val="24"/>
        </w:rPr>
      </w:pPr>
    </w:p>
    <w:p w14:paraId="4CE90865" w14:textId="107F8634"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1.2.1</w:t>
      </w:r>
      <w:r w:rsidR="006644FA">
        <w:rPr>
          <w:rFonts w:ascii="Times New Roman" w:hAnsi="Times New Roman" w:cs="Times New Roman"/>
          <w:sz w:val="24"/>
          <w:szCs w:val="24"/>
        </w:rPr>
        <w:t>.</w:t>
      </w:r>
      <w:r w:rsidRPr="006D31ED">
        <w:rPr>
          <w:rFonts w:ascii="Times New Roman" w:hAnsi="Times New Roman" w:cs="Times New Roman"/>
          <w:sz w:val="24"/>
          <w:szCs w:val="24"/>
        </w:rPr>
        <w:t xml:space="preserve"> Предметом аукциона является прав</w:t>
      </w:r>
      <w:r w:rsidR="006644FA">
        <w:rPr>
          <w:rFonts w:ascii="Times New Roman" w:hAnsi="Times New Roman" w:cs="Times New Roman"/>
          <w:sz w:val="24"/>
          <w:szCs w:val="24"/>
        </w:rPr>
        <w:t>о на заключение договора аренды имущества</w:t>
      </w:r>
      <w:r w:rsidR="009B3C54">
        <w:rPr>
          <w:rFonts w:ascii="Times New Roman" w:hAnsi="Times New Roman" w:cs="Times New Roman"/>
          <w:sz w:val="24"/>
          <w:szCs w:val="24"/>
        </w:rPr>
        <w:t xml:space="preserve"> ОАО «Электромашина».</w:t>
      </w:r>
    </w:p>
    <w:p w14:paraId="22F3E847" w14:textId="59DDF8C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1.2.2. Сведения об </w:t>
      </w:r>
      <w:r w:rsidR="006644FA">
        <w:rPr>
          <w:rFonts w:ascii="Times New Roman" w:hAnsi="Times New Roman" w:cs="Times New Roman"/>
          <w:sz w:val="24"/>
          <w:szCs w:val="24"/>
        </w:rPr>
        <w:t>имуществе</w:t>
      </w:r>
      <w:r w:rsidRPr="006D31ED">
        <w:rPr>
          <w:rFonts w:ascii="Times New Roman" w:hAnsi="Times New Roman" w:cs="Times New Roman"/>
          <w:sz w:val="24"/>
          <w:szCs w:val="24"/>
        </w:rPr>
        <w:t xml:space="preserve"> указаны в Извещении, информационной карте и в правоустанавливающих документах.</w:t>
      </w:r>
    </w:p>
    <w:p w14:paraId="0222C09E" w14:textId="45313998" w:rsidR="00E04C39" w:rsidRPr="006D31ED" w:rsidRDefault="00E04C39" w:rsidP="00AA498D">
      <w:pPr>
        <w:spacing w:line="240" w:lineRule="auto"/>
        <w:jc w:val="both"/>
        <w:rPr>
          <w:rFonts w:ascii="Times New Roman" w:hAnsi="Times New Roman" w:cs="Times New Roman"/>
          <w:sz w:val="24"/>
          <w:szCs w:val="24"/>
        </w:rPr>
      </w:pPr>
      <w:r w:rsidRPr="0080043B">
        <w:rPr>
          <w:rFonts w:ascii="Times New Roman" w:hAnsi="Times New Roman" w:cs="Times New Roman"/>
          <w:sz w:val="24"/>
          <w:szCs w:val="24"/>
        </w:rPr>
        <w:t xml:space="preserve">1.2.3. </w:t>
      </w:r>
      <w:r w:rsidR="006644FA" w:rsidRPr="0080043B">
        <w:rPr>
          <w:rFonts w:ascii="Times New Roman" w:hAnsi="Times New Roman" w:cs="Times New Roman"/>
          <w:sz w:val="24"/>
          <w:szCs w:val="24"/>
        </w:rPr>
        <w:t>Начальная (минимальная) цена договора в размере ежемесячного платежа</w:t>
      </w:r>
      <w:r w:rsidR="006644FA" w:rsidRPr="0080043B">
        <w:rPr>
          <w:rFonts w:ascii="Times New Roman" w:hAnsi="Times New Roman" w:cs="Times New Roman"/>
          <w:b/>
          <w:bCs/>
          <w:sz w:val="24"/>
          <w:szCs w:val="24"/>
        </w:rPr>
        <w:t xml:space="preserve"> </w:t>
      </w:r>
      <w:r w:rsidR="0080043B" w:rsidRPr="0080043B">
        <w:rPr>
          <w:rFonts w:ascii="Times New Roman" w:hAnsi="Times New Roman" w:cs="Times New Roman"/>
          <w:b/>
          <w:bCs/>
          <w:sz w:val="24"/>
          <w:szCs w:val="24"/>
        </w:rPr>
        <w:t xml:space="preserve">(фиксированная часть) </w:t>
      </w:r>
      <w:r w:rsidR="006644FA" w:rsidRPr="0080043B">
        <w:rPr>
          <w:rFonts w:ascii="Times New Roman" w:hAnsi="Times New Roman" w:cs="Times New Roman"/>
          <w:sz w:val="24"/>
          <w:szCs w:val="24"/>
        </w:rPr>
        <w:t>указана в Извещении и информационной карте аукциона.</w:t>
      </w:r>
    </w:p>
    <w:p w14:paraId="58D594AB" w14:textId="7749FAFA" w:rsidR="00E04C39" w:rsidRPr="006D31ED" w:rsidRDefault="006644FA" w:rsidP="00282118">
      <w:pPr>
        <w:spacing w:line="480" w:lineRule="auto"/>
        <w:jc w:val="both"/>
        <w:rPr>
          <w:rFonts w:ascii="Times New Roman" w:hAnsi="Times New Roman" w:cs="Times New Roman"/>
          <w:sz w:val="24"/>
          <w:szCs w:val="24"/>
        </w:rPr>
      </w:pPr>
      <w:r>
        <w:rPr>
          <w:rFonts w:ascii="Times New Roman" w:hAnsi="Times New Roman" w:cs="Times New Roman"/>
          <w:sz w:val="24"/>
          <w:szCs w:val="24"/>
        </w:rPr>
        <w:t>1.2.4</w:t>
      </w:r>
      <w:r w:rsidR="00E04C39" w:rsidRPr="006D31ED">
        <w:rPr>
          <w:rFonts w:ascii="Times New Roman" w:hAnsi="Times New Roman" w:cs="Times New Roman"/>
          <w:sz w:val="24"/>
          <w:szCs w:val="24"/>
        </w:rPr>
        <w:t xml:space="preserve">. График осмотра </w:t>
      </w:r>
      <w:r>
        <w:rPr>
          <w:rFonts w:ascii="Times New Roman" w:hAnsi="Times New Roman" w:cs="Times New Roman"/>
          <w:sz w:val="24"/>
          <w:szCs w:val="24"/>
        </w:rPr>
        <w:t>имущества</w:t>
      </w:r>
      <w:r w:rsidR="00E04C39" w:rsidRPr="006D31ED">
        <w:rPr>
          <w:rFonts w:ascii="Times New Roman" w:hAnsi="Times New Roman" w:cs="Times New Roman"/>
          <w:sz w:val="24"/>
          <w:szCs w:val="24"/>
        </w:rPr>
        <w:t xml:space="preserve"> указан в информационной карте аукциона.</w:t>
      </w:r>
    </w:p>
    <w:p w14:paraId="14B53C3D" w14:textId="77777777" w:rsidR="00E04C39" w:rsidRPr="006D31ED" w:rsidRDefault="00E04C39" w:rsidP="00AA498D">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Раздел 2. Условия участия в аукционе.</w:t>
      </w:r>
    </w:p>
    <w:p w14:paraId="07D4BB04" w14:textId="77777777" w:rsidR="00E04C39" w:rsidRDefault="00E04C39" w:rsidP="00282118">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2.1. Требования к участникам аукциона.</w:t>
      </w:r>
    </w:p>
    <w:p w14:paraId="7CEF1F0B" w14:textId="77777777" w:rsidR="00FC74E7" w:rsidRPr="006D31ED" w:rsidRDefault="00FC74E7" w:rsidP="00282118">
      <w:pPr>
        <w:spacing w:after="0" w:line="240" w:lineRule="auto"/>
        <w:jc w:val="center"/>
        <w:rPr>
          <w:rFonts w:ascii="Times New Roman" w:hAnsi="Times New Roman" w:cs="Times New Roman"/>
          <w:b/>
          <w:bCs/>
          <w:sz w:val="24"/>
          <w:szCs w:val="24"/>
        </w:rPr>
      </w:pPr>
    </w:p>
    <w:p w14:paraId="07174D8A" w14:textId="4BB360F5"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2.1.1. Участником аукциона может быть любое юридическое лицо независимо от организационно-правовой формы и формы собственности, </w:t>
      </w:r>
      <w:r w:rsidR="00DE23BE">
        <w:rPr>
          <w:rFonts w:ascii="Times New Roman" w:hAnsi="Times New Roman" w:cs="Times New Roman"/>
          <w:sz w:val="24"/>
          <w:szCs w:val="24"/>
        </w:rPr>
        <w:t>или</w:t>
      </w:r>
      <w:r w:rsidRPr="006D31ED">
        <w:rPr>
          <w:rFonts w:ascii="Times New Roman" w:hAnsi="Times New Roman" w:cs="Times New Roman"/>
          <w:sz w:val="24"/>
          <w:szCs w:val="24"/>
        </w:rPr>
        <w:t xml:space="preserve"> индивидуальный предприниматель, претендующ</w:t>
      </w:r>
      <w:r w:rsidR="00DE23BE">
        <w:rPr>
          <w:rFonts w:ascii="Times New Roman" w:hAnsi="Times New Roman" w:cs="Times New Roman"/>
          <w:sz w:val="24"/>
          <w:szCs w:val="24"/>
        </w:rPr>
        <w:t>и</w:t>
      </w:r>
      <w:r w:rsidRPr="006D31ED">
        <w:rPr>
          <w:rFonts w:ascii="Times New Roman" w:hAnsi="Times New Roman" w:cs="Times New Roman"/>
          <w:sz w:val="24"/>
          <w:szCs w:val="24"/>
        </w:rPr>
        <w:t>е на заключение договора.</w:t>
      </w:r>
    </w:p>
    <w:p w14:paraId="24066CBE"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2.1.2. Участники аукциона должны соответствовать требованиям, установленным законодательством РФ к таким участникам, а также требованиям, указанным в информационной карте аукциона.</w:t>
      </w:r>
    </w:p>
    <w:p w14:paraId="2586850C" w14:textId="0C3E1100" w:rsidR="00E04C39" w:rsidRPr="00BF36CC"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w:t>
      </w:r>
      <w:r w:rsidR="00056C80">
        <w:rPr>
          <w:rFonts w:ascii="Times New Roman" w:hAnsi="Times New Roman" w:cs="Times New Roman"/>
          <w:sz w:val="24"/>
          <w:szCs w:val="24"/>
        </w:rPr>
        <w:t>3. Плата за участие в аукционе О</w:t>
      </w:r>
      <w:r w:rsidRPr="006D31ED">
        <w:rPr>
          <w:rFonts w:ascii="Times New Roman" w:hAnsi="Times New Roman" w:cs="Times New Roman"/>
          <w:sz w:val="24"/>
          <w:szCs w:val="24"/>
        </w:rPr>
        <w:t>рг</w:t>
      </w:r>
      <w:r w:rsidR="00BF36CC">
        <w:rPr>
          <w:rFonts w:ascii="Times New Roman" w:hAnsi="Times New Roman" w:cs="Times New Roman"/>
          <w:sz w:val="24"/>
          <w:szCs w:val="24"/>
        </w:rPr>
        <w:t>анизатором торгов не взимается.</w:t>
      </w:r>
    </w:p>
    <w:p w14:paraId="34AAF6E6"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2.1.4. Предоставление документации об аукционе в форме электронного документа осуществляется без взимания платы.</w:t>
      </w:r>
    </w:p>
    <w:p w14:paraId="1DCEB1B8"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2.1.5. Заявитель несет все расходы, связанные с подготовкой и подачей заявки на участие в аукционе и с участием в аукционе.</w:t>
      </w:r>
    </w:p>
    <w:p w14:paraId="1E593B11" w14:textId="77777777" w:rsidR="00E04C39" w:rsidRDefault="00E04C39" w:rsidP="00BF36CC">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2.2. Условия допуска к участию в аукционе</w:t>
      </w:r>
    </w:p>
    <w:p w14:paraId="4B982375" w14:textId="77777777" w:rsidR="00FC74E7" w:rsidRPr="006D31ED" w:rsidRDefault="00FC74E7" w:rsidP="00BF36CC">
      <w:pPr>
        <w:spacing w:after="0" w:line="240" w:lineRule="auto"/>
        <w:jc w:val="center"/>
        <w:rPr>
          <w:rFonts w:ascii="Times New Roman" w:hAnsi="Times New Roman" w:cs="Times New Roman"/>
          <w:b/>
          <w:bCs/>
          <w:sz w:val="24"/>
          <w:szCs w:val="24"/>
        </w:rPr>
      </w:pPr>
    </w:p>
    <w:p w14:paraId="603BCA60" w14:textId="676748C6"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2.2.1. Заявителем может быть любое юридическое лицо независимо от организационно-правовой формы и формы собственности, </w:t>
      </w:r>
      <w:r w:rsidR="009A5502">
        <w:rPr>
          <w:rFonts w:ascii="Times New Roman" w:hAnsi="Times New Roman" w:cs="Times New Roman"/>
          <w:sz w:val="24"/>
          <w:szCs w:val="24"/>
        </w:rPr>
        <w:t xml:space="preserve">или </w:t>
      </w:r>
      <w:r w:rsidRPr="006D31ED">
        <w:rPr>
          <w:rFonts w:ascii="Times New Roman" w:hAnsi="Times New Roman" w:cs="Times New Roman"/>
          <w:sz w:val="24"/>
          <w:szCs w:val="24"/>
        </w:rPr>
        <w:t>индивидуальный предприниматель, претендующ</w:t>
      </w:r>
      <w:r w:rsidR="009A5502">
        <w:rPr>
          <w:rFonts w:ascii="Times New Roman" w:hAnsi="Times New Roman" w:cs="Times New Roman"/>
          <w:sz w:val="24"/>
          <w:szCs w:val="24"/>
        </w:rPr>
        <w:t>и</w:t>
      </w:r>
      <w:r w:rsidRPr="006D31ED">
        <w:rPr>
          <w:rFonts w:ascii="Times New Roman" w:hAnsi="Times New Roman" w:cs="Times New Roman"/>
          <w:sz w:val="24"/>
          <w:szCs w:val="24"/>
        </w:rPr>
        <w:t>е на заключение договора и подавшее заявку на участие в аукционе.</w:t>
      </w:r>
    </w:p>
    <w:p w14:paraId="70CF9E7D"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2.2.2. В случае предоставления заявки на участие в аукционе, не отвечающей всем требованиям настоящей документации об аукционе, заявитель не допускается к участию в аукционе.</w:t>
      </w:r>
    </w:p>
    <w:p w14:paraId="6800048A" w14:textId="77777777" w:rsidR="00E04C39"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2.2.3. Место, день и время начала рассмотрения заявок на участие в аукционе указаны в Извещении и в информационной карте аукциона.</w:t>
      </w:r>
    </w:p>
    <w:p w14:paraId="63BB07F5" w14:textId="081DACE9" w:rsidR="00E04C39" w:rsidRPr="006D31ED" w:rsidRDefault="006122A2"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2.2.4</w:t>
      </w:r>
      <w:r w:rsidR="00E04C39" w:rsidRPr="006D31ED">
        <w:rPr>
          <w:rFonts w:ascii="Times New Roman" w:hAnsi="Times New Roman" w:cs="Times New Roman"/>
          <w:sz w:val="24"/>
          <w:szCs w:val="24"/>
        </w:rPr>
        <w:t xml:space="preserve">. В случае установления факта недостоверности сведений, содержащихся в документах, предоставленных заявителем или участником аукциона в составе заявки на участие в аукционе, комиссия по проведению торгов на право заключения договоров аренды имущества, находящихся в собственности </w:t>
      </w:r>
      <w:r w:rsidR="00067103">
        <w:rPr>
          <w:rFonts w:ascii="Times New Roman" w:hAnsi="Times New Roman" w:cs="Times New Roman"/>
          <w:sz w:val="24"/>
          <w:szCs w:val="24"/>
        </w:rPr>
        <w:t>ОАО «Электромашина»</w:t>
      </w:r>
      <w:r w:rsidR="00E04C39" w:rsidRPr="006D31ED">
        <w:rPr>
          <w:rFonts w:ascii="Times New Roman" w:hAnsi="Times New Roman" w:cs="Times New Roman"/>
          <w:sz w:val="24"/>
          <w:szCs w:val="24"/>
        </w:rPr>
        <w:t xml:space="preserve"> (далее – комиссия) отстраняет такого заявителя или участника аукциона от участия в аукционе на любом этапе его проведения.</w:t>
      </w:r>
    </w:p>
    <w:p w14:paraId="192D3C70" w14:textId="77777777" w:rsidR="00E04C39" w:rsidRPr="006D31ED" w:rsidRDefault="00E04C39" w:rsidP="00AA498D">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 xml:space="preserve">Раздел 3. Подача и рассмотрение заявок. Проведение аукциона. </w:t>
      </w:r>
    </w:p>
    <w:p w14:paraId="777466E1" w14:textId="77777777" w:rsidR="00E04C39" w:rsidRPr="006D31ED" w:rsidRDefault="00E04C39" w:rsidP="00AA498D">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Заключение договора аренды.</w:t>
      </w:r>
    </w:p>
    <w:p w14:paraId="479BCFE8" w14:textId="77777777"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3.1. Порядок подачи заявок на участие в аукционе.</w:t>
      </w:r>
    </w:p>
    <w:p w14:paraId="3F83CF06" w14:textId="715D555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3.1.1. Заявитель в установленном порядке подает заявку на участие в аукционе и документы в соответствии с информационной картой торгов. Подача заявки на участие в аукционе является акцептом оферты в соответствии со статьей 438 Гражданского кодекса РФ.</w:t>
      </w:r>
    </w:p>
    <w:p w14:paraId="3EA9E78E" w14:textId="46B166DE"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3.1.2. Заявка на участие в аукционе, подготовленная заявителем, а также вся корреспонденция и документация, связанная с заявкой на участие в аукционе, которыми обмениваются заявитель и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должны быть составлены на русском языке.</w:t>
      </w:r>
    </w:p>
    <w:p w14:paraId="17250C47"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3.1.3. Заявка на участие в аукционе, которую предоставляет заявитель в соответствии с настоящей документацией об аукционе, должна быть подготовлена в соответствии с требованиями настоящей аукционной документации и должна содержать документы, перечень которых указан в информационной карте аукциона.</w:t>
      </w:r>
    </w:p>
    <w:p w14:paraId="65DDF3AC" w14:textId="2421B825" w:rsidR="00E04C39" w:rsidRPr="006D31ED" w:rsidRDefault="00CD696D"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3.1.4</w:t>
      </w:r>
      <w:r w:rsidR="00E04C39" w:rsidRPr="006D31ED">
        <w:rPr>
          <w:rFonts w:ascii="Times New Roman" w:hAnsi="Times New Roman" w:cs="Times New Roman"/>
          <w:sz w:val="24"/>
          <w:szCs w:val="24"/>
        </w:rPr>
        <w:t>. Заявка на участие в аукционе должна содержать опись входящих в ее состав документов, подписанную заявителем или лицом, уполномоченным таким заявителем, и скрепленную печатью заявителя.</w:t>
      </w:r>
    </w:p>
    <w:p w14:paraId="0EDA0154" w14:textId="6AAE5A45" w:rsidR="00E04C39" w:rsidRPr="006D31ED" w:rsidRDefault="006122A2"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3.1.5</w:t>
      </w:r>
      <w:r w:rsidR="00E04C39" w:rsidRPr="006D31ED">
        <w:rPr>
          <w:rFonts w:ascii="Times New Roman" w:hAnsi="Times New Roman" w:cs="Times New Roman"/>
          <w:sz w:val="24"/>
          <w:szCs w:val="24"/>
        </w:rPr>
        <w:t>. Предоставленные в составе заявки на участие в аукционе документы не возвращаются заявителю, кроме отозванных заявителем заявок на участие в аукционе в соответствии с п.</w:t>
      </w:r>
      <w:r w:rsidR="00E04C39" w:rsidRPr="00BF02CD">
        <w:rPr>
          <w:rFonts w:ascii="Times New Roman" w:hAnsi="Times New Roman" w:cs="Times New Roman"/>
          <w:color w:val="FF0000"/>
          <w:sz w:val="24"/>
          <w:szCs w:val="24"/>
        </w:rPr>
        <w:t>3.1.</w:t>
      </w:r>
      <w:r>
        <w:rPr>
          <w:rFonts w:ascii="Times New Roman" w:hAnsi="Times New Roman" w:cs="Times New Roman"/>
          <w:color w:val="FF0000"/>
          <w:sz w:val="24"/>
          <w:szCs w:val="24"/>
        </w:rPr>
        <w:t>9</w:t>
      </w:r>
      <w:r w:rsidR="00E04C39" w:rsidRPr="00BF02CD">
        <w:rPr>
          <w:rFonts w:ascii="Times New Roman" w:hAnsi="Times New Roman" w:cs="Times New Roman"/>
          <w:color w:val="FF0000"/>
          <w:sz w:val="24"/>
          <w:szCs w:val="24"/>
        </w:rPr>
        <w:t xml:space="preserve"> </w:t>
      </w:r>
      <w:r w:rsidR="00E04C39" w:rsidRPr="006D31ED">
        <w:rPr>
          <w:rFonts w:ascii="Times New Roman" w:hAnsi="Times New Roman" w:cs="Times New Roman"/>
          <w:sz w:val="24"/>
          <w:szCs w:val="24"/>
        </w:rPr>
        <w:t>настоящей аукционной документации, а также опоздавших заявок на участие в аукционе.</w:t>
      </w:r>
    </w:p>
    <w:p w14:paraId="5C71B6F3" w14:textId="2A1F7A5A" w:rsidR="00E04C39" w:rsidRPr="006D31ED" w:rsidRDefault="006122A2"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3.1.6</w:t>
      </w:r>
      <w:r w:rsidR="00E04C39" w:rsidRPr="006D31ED">
        <w:rPr>
          <w:rFonts w:ascii="Times New Roman" w:hAnsi="Times New Roman" w:cs="Times New Roman"/>
          <w:sz w:val="24"/>
          <w:szCs w:val="24"/>
        </w:rPr>
        <w:t xml:space="preserve">.  Заявитель вправе подать только одну заявку в отношении </w:t>
      </w:r>
      <w:r w:rsidR="000E0866">
        <w:rPr>
          <w:rFonts w:ascii="Times New Roman" w:hAnsi="Times New Roman" w:cs="Times New Roman"/>
          <w:sz w:val="24"/>
          <w:szCs w:val="24"/>
        </w:rPr>
        <w:t xml:space="preserve">предмета аукциона. </w:t>
      </w:r>
      <w:r w:rsidR="00E04C39" w:rsidRPr="00FC74E7">
        <w:rPr>
          <w:rFonts w:ascii="Times New Roman" w:hAnsi="Times New Roman" w:cs="Times New Roman"/>
          <w:sz w:val="24"/>
          <w:szCs w:val="24"/>
        </w:rPr>
        <w:t>При</w:t>
      </w:r>
      <w:r w:rsidR="00E04C39" w:rsidRPr="006D31ED">
        <w:rPr>
          <w:rFonts w:ascii="Times New Roman" w:hAnsi="Times New Roman" w:cs="Times New Roman"/>
          <w:sz w:val="24"/>
          <w:szCs w:val="24"/>
        </w:rPr>
        <w:t xml:space="preserve"> подаче двух или более заявок на участие в аукционе одним заявителем при условии, что поданные ранее заявки таким заявителем не отозваны, все заявки на участие в аукционе, поданные заявителем в отношении данного </w:t>
      </w:r>
      <w:r w:rsidR="000E0866">
        <w:rPr>
          <w:rFonts w:ascii="Times New Roman" w:hAnsi="Times New Roman" w:cs="Times New Roman"/>
          <w:sz w:val="24"/>
          <w:szCs w:val="24"/>
        </w:rPr>
        <w:t>предмет</w:t>
      </w:r>
      <w:r w:rsidR="00E04C39" w:rsidRPr="006D31ED">
        <w:rPr>
          <w:rFonts w:ascii="Times New Roman" w:hAnsi="Times New Roman" w:cs="Times New Roman"/>
          <w:sz w:val="24"/>
          <w:szCs w:val="24"/>
        </w:rPr>
        <w:t>а, не рассматриваются и возвращаются заявителю.</w:t>
      </w:r>
    </w:p>
    <w:p w14:paraId="21724B04" w14:textId="315F2B88" w:rsidR="00E04C39" w:rsidRPr="006D31ED" w:rsidRDefault="006122A2"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3.1.7</w:t>
      </w:r>
      <w:r w:rsidR="00E04C39" w:rsidRPr="006D31ED">
        <w:rPr>
          <w:rFonts w:ascii="Times New Roman" w:hAnsi="Times New Roman" w:cs="Times New Roman"/>
          <w:sz w:val="24"/>
          <w:szCs w:val="24"/>
        </w:rPr>
        <w:t>. Прием заявок на участие в аукционе прекращается в указанный в Извещении о проведении аукциона день рассмотрения заявок на участие в аукционе, непосредственно перед началом рассмотрения заявок.</w:t>
      </w:r>
    </w:p>
    <w:p w14:paraId="38B4A9C0" w14:textId="7CBF1E75" w:rsidR="00E04C39" w:rsidRPr="006D31ED" w:rsidRDefault="006122A2"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3.1.8</w:t>
      </w:r>
      <w:r w:rsidR="00E04C39" w:rsidRPr="006D31ED">
        <w:rPr>
          <w:rFonts w:ascii="Times New Roman" w:hAnsi="Times New Roman" w:cs="Times New Roman"/>
          <w:sz w:val="24"/>
          <w:szCs w:val="24"/>
        </w:rPr>
        <w:t xml:space="preserve">. Заявка на участие в аукционе, поступившая в срок, указанный в Извещении о проведении аукциона, регистрируется </w:t>
      </w:r>
      <w:r w:rsidR="00CE314F">
        <w:rPr>
          <w:rFonts w:ascii="Times New Roman" w:hAnsi="Times New Roman" w:cs="Times New Roman"/>
          <w:sz w:val="24"/>
          <w:szCs w:val="24"/>
        </w:rPr>
        <w:t>Организатором</w:t>
      </w:r>
      <w:r w:rsidR="00E04C39" w:rsidRPr="006D31ED">
        <w:rPr>
          <w:rFonts w:ascii="Times New Roman" w:hAnsi="Times New Roman" w:cs="Times New Roman"/>
          <w:sz w:val="24"/>
          <w:szCs w:val="24"/>
        </w:rPr>
        <w:t xml:space="preserve"> в порядке поступления заявок.</w:t>
      </w:r>
    </w:p>
    <w:p w14:paraId="05E107AA" w14:textId="69733535" w:rsidR="00E04C39" w:rsidRPr="006D31ED" w:rsidRDefault="006122A2"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3.1.9</w:t>
      </w:r>
      <w:r w:rsidR="00E04C39" w:rsidRPr="006D31ED">
        <w:rPr>
          <w:rFonts w:ascii="Times New Roman" w:hAnsi="Times New Roman" w:cs="Times New Roman"/>
          <w:sz w:val="24"/>
          <w:szCs w:val="24"/>
        </w:rPr>
        <w:t xml:space="preserve">. Заявитель вправе отозвать заявку в любое время при условии, что письменное уведомление об отзыве будет получено </w:t>
      </w:r>
      <w:r w:rsidR="00CE314F">
        <w:rPr>
          <w:rFonts w:ascii="Times New Roman" w:hAnsi="Times New Roman" w:cs="Times New Roman"/>
          <w:sz w:val="24"/>
          <w:szCs w:val="24"/>
        </w:rPr>
        <w:t>Организатором</w:t>
      </w:r>
      <w:r w:rsidR="00E04C39" w:rsidRPr="006D31ED">
        <w:rPr>
          <w:rFonts w:ascii="Times New Roman" w:hAnsi="Times New Roman" w:cs="Times New Roman"/>
          <w:sz w:val="24"/>
          <w:szCs w:val="24"/>
        </w:rPr>
        <w:t xml:space="preserve"> до установленного срока окончания подачи заявок на участие в аукционе.</w:t>
      </w:r>
    </w:p>
    <w:p w14:paraId="0C044D1C" w14:textId="6F890188" w:rsidR="00E04C39" w:rsidRPr="006D31ED" w:rsidRDefault="006122A2"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3.1.10</w:t>
      </w:r>
      <w:r w:rsidR="00E04C39" w:rsidRPr="006D31ED">
        <w:rPr>
          <w:rFonts w:ascii="Times New Roman" w:hAnsi="Times New Roman" w:cs="Times New Roman"/>
          <w:sz w:val="24"/>
          <w:szCs w:val="24"/>
        </w:rPr>
        <w:t>. 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w:t>
      </w:r>
    </w:p>
    <w:p w14:paraId="7F4CF152" w14:textId="77777777"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3.2. Порядок рассмотрения заявок на участие в аукционе.</w:t>
      </w:r>
    </w:p>
    <w:p w14:paraId="45D2D8A4" w14:textId="12D24703"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3.2.1.  Аукционная комиссия рассматривает заявки на участие в аукционе </w:t>
      </w:r>
      <w:r w:rsidR="0009063B" w:rsidRPr="006D31ED">
        <w:rPr>
          <w:rFonts w:ascii="Times New Roman" w:hAnsi="Times New Roman" w:cs="Times New Roman"/>
          <w:sz w:val="24"/>
          <w:szCs w:val="24"/>
        </w:rPr>
        <w:t>и до</w:t>
      </w:r>
      <w:r w:rsidR="00F574FD" w:rsidRPr="006D31ED">
        <w:rPr>
          <w:rFonts w:ascii="Times New Roman" w:hAnsi="Times New Roman" w:cs="Times New Roman"/>
          <w:sz w:val="24"/>
          <w:szCs w:val="24"/>
        </w:rPr>
        <w:t>кументы, поданные в составе этих</w:t>
      </w:r>
      <w:r w:rsidR="0009063B" w:rsidRPr="006D31ED">
        <w:rPr>
          <w:rFonts w:ascii="Times New Roman" w:hAnsi="Times New Roman" w:cs="Times New Roman"/>
          <w:sz w:val="24"/>
          <w:szCs w:val="24"/>
        </w:rPr>
        <w:t xml:space="preserve"> заяв</w:t>
      </w:r>
      <w:r w:rsidR="00F574FD" w:rsidRPr="006D31ED">
        <w:rPr>
          <w:rFonts w:ascii="Times New Roman" w:hAnsi="Times New Roman" w:cs="Times New Roman"/>
          <w:sz w:val="24"/>
          <w:szCs w:val="24"/>
        </w:rPr>
        <w:t>ок</w:t>
      </w:r>
      <w:r w:rsidR="0009063B" w:rsidRPr="006D31ED">
        <w:rPr>
          <w:rFonts w:ascii="Times New Roman" w:hAnsi="Times New Roman" w:cs="Times New Roman"/>
          <w:sz w:val="24"/>
          <w:szCs w:val="24"/>
        </w:rPr>
        <w:t xml:space="preserve">, </w:t>
      </w:r>
      <w:r w:rsidRPr="006D31ED">
        <w:rPr>
          <w:rFonts w:ascii="Times New Roman" w:hAnsi="Times New Roman" w:cs="Times New Roman"/>
          <w:sz w:val="24"/>
          <w:szCs w:val="24"/>
        </w:rPr>
        <w:t>на предмет их соответствия требованиям, установленным наст</w:t>
      </w:r>
      <w:r w:rsidR="00F574FD" w:rsidRPr="006D31ED">
        <w:rPr>
          <w:rFonts w:ascii="Times New Roman" w:hAnsi="Times New Roman" w:cs="Times New Roman"/>
          <w:sz w:val="24"/>
          <w:szCs w:val="24"/>
        </w:rPr>
        <w:t>оящей документацией об аукционе,</w:t>
      </w:r>
      <w:r w:rsidR="0009063B" w:rsidRPr="006D31ED">
        <w:rPr>
          <w:rFonts w:ascii="Times New Roman" w:hAnsi="Times New Roman" w:cs="Times New Roman"/>
          <w:sz w:val="24"/>
          <w:szCs w:val="24"/>
        </w:rPr>
        <w:t xml:space="preserve"> </w:t>
      </w:r>
      <w:r w:rsidR="00F574FD" w:rsidRPr="006D31ED">
        <w:rPr>
          <w:rFonts w:ascii="Times New Roman" w:hAnsi="Times New Roman" w:cs="Times New Roman"/>
          <w:sz w:val="24"/>
          <w:szCs w:val="24"/>
        </w:rPr>
        <w:t>п</w:t>
      </w:r>
      <w:r w:rsidR="0009063B" w:rsidRPr="006D31ED">
        <w:rPr>
          <w:rFonts w:ascii="Times New Roman" w:hAnsi="Times New Roman" w:cs="Times New Roman"/>
          <w:sz w:val="24"/>
          <w:szCs w:val="24"/>
        </w:rPr>
        <w:t xml:space="preserve">ринимает решение о допуске </w:t>
      </w:r>
      <w:r w:rsidR="00F574FD" w:rsidRPr="006D31ED">
        <w:rPr>
          <w:rFonts w:ascii="Times New Roman" w:hAnsi="Times New Roman" w:cs="Times New Roman"/>
          <w:sz w:val="24"/>
          <w:szCs w:val="24"/>
        </w:rPr>
        <w:t>претендента</w:t>
      </w:r>
      <w:r w:rsidR="0009063B" w:rsidRPr="006D31ED">
        <w:rPr>
          <w:rFonts w:ascii="Times New Roman" w:hAnsi="Times New Roman" w:cs="Times New Roman"/>
          <w:sz w:val="24"/>
          <w:szCs w:val="24"/>
        </w:rPr>
        <w:t>, подавшего заявку на участие в аукционе или об отказе в допуске к участию в таком аукционе</w:t>
      </w:r>
      <w:r w:rsidR="00F574FD" w:rsidRPr="006D31ED">
        <w:rPr>
          <w:rFonts w:ascii="Times New Roman" w:hAnsi="Times New Roman" w:cs="Times New Roman"/>
          <w:sz w:val="24"/>
          <w:szCs w:val="24"/>
        </w:rPr>
        <w:t>, о</w:t>
      </w:r>
      <w:r w:rsidR="002C6E92" w:rsidRPr="006D31ED">
        <w:rPr>
          <w:rFonts w:ascii="Times New Roman" w:hAnsi="Times New Roman" w:cs="Times New Roman"/>
          <w:sz w:val="24"/>
          <w:szCs w:val="24"/>
        </w:rPr>
        <w:t>пределяет победителя</w:t>
      </w:r>
      <w:r w:rsidR="00F574FD" w:rsidRPr="006D31ED">
        <w:rPr>
          <w:rFonts w:ascii="Times New Roman" w:hAnsi="Times New Roman" w:cs="Times New Roman"/>
          <w:sz w:val="24"/>
          <w:szCs w:val="24"/>
        </w:rPr>
        <w:t xml:space="preserve"> аукциона, оформляет</w:t>
      </w:r>
      <w:r w:rsidR="0009063B" w:rsidRPr="006D31ED">
        <w:rPr>
          <w:rFonts w:ascii="Times New Roman" w:hAnsi="Times New Roman" w:cs="Times New Roman"/>
          <w:sz w:val="24"/>
          <w:szCs w:val="24"/>
        </w:rPr>
        <w:t xml:space="preserve"> и подписывает протоколы рассмотрения заявок на участие в аукционе, а также </w:t>
      </w:r>
      <w:r w:rsidR="00F574FD" w:rsidRPr="006D31ED">
        <w:rPr>
          <w:rFonts w:ascii="Times New Roman" w:hAnsi="Times New Roman" w:cs="Times New Roman"/>
          <w:sz w:val="24"/>
          <w:szCs w:val="24"/>
        </w:rPr>
        <w:t>оформляет</w:t>
      </w:r>
      <w:r w:rsidR="0009063B" w:rsidRPr="006D31ED">
        <w:rPr>
          <w:rFonts w:ascii="Times New Roman" w:hAnsi="Times New Roman" w:cs="Times New Roman"/>
          <w:sz w:val="24"/>
          <w:szCs w:val="24"/>
        </w:rPr>
        <w:t xml:space="preserve"> и подпис</w:t>
      </w:r>
      <w:r w:rsidR="00F574FD" w:rsidRPr="006D31ED">
        <w:rPr>
          <w:rFonts w:ascii="Times New Roman" w:hAnsi="Times New Roman" w:cs="Times New Roman"/>
          <w:sz w:val="24"/>
          <w:szCs w:val="24"/>
        </w:rPr>
        <w:t>ывает протокол</w:t>
      </w:r>
      <w:r w:rsidR="0009063B" w:rsidRPr="006D31ED">
        <w:rPr>
          <w:rFonts w:ascii="Times New Roman" w:hAnsi="Times New Roman" w:cs="Times New Roman"/>
          <w:sz w:val="24"/>
          <w:szCs w:val="24"/>
        </w:rPr>
        <w:t xml:space="preserve"> подведения итогов аукциона. </w:t>
      </w:r>
    </w:p>
    <w:p w14:paraId="44CDDD2D"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3.2.2. Срок рассмотрения заявок на участие в аукционе указан в Извещении и в информационной карте аукциона. При рассмотрении заявок на участие в аукционе заявитель не допускается аукционной комиссией к участию в аукционе в случае:</w:t>
      </w:r>
    </w:p>
    <w:p w14:paraId="28AAD9C5"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а</w:t>
      </w:r>
      <w:r w:rsidR="00E04C39" w:rsidRPr="006D31ED">
        <w:rPr>
          <w:rFonts w:ascii="Times New Roman" w:hAnsi="Times New Roman" w:cs="Times New Roman"/>
          <w:sz w:val="24"/>
          <w:szCs w:val="24"/>
        </w:rPr>
        <w:t>) не предоставления указанных в информационной карте аукциона документов, либо наличия в предоставленных документах недостоверных сведений;</w:t>
      </w:r>
    </w:p>
    <w:p w14:paraId="3D712CEA" w14:textId="29B3917F" w:rsidR="00E04C39" w:rsidRPr="00F134A7"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б</w:t>
      </w:r>
      <w:r w:rsidR="00E04C39" w:rsidRPr="006D31ED">
        <w:rPr>
          <w:rFonts w:ascii="Times New Roman" w:hAnsi="Times New Roman" w:cs="Times New Roman"/>
          <w:sz w:val="24"/>
          <w:szCs w:val="24"/>
        </w:rPr>
        <w:t xml:space="preserve">) несоответствия требованиям, </w:t>
      </w:r>
      <w:r w:rsidR="00F134A7">
        <w:rPr>
          <w:rFonts w:ascii="Times New Roman" w:hAnsi="Times New Roman" w:cs="Times New Roman"/>
          <w:sz w:val="24"/>
          <w:szCs w:val="24"/>
        </w:rPr>
        <w:t>установленным законодательством Российской Федерации</w:t>
      </w:r>
      <w:r w:rsidR="00F134A7" w:rsidRPr="00F134A7">
        <w:rPr>
          <w:rFonts w:ascii="Times New Roman" w:hAnsi="Times New Roman" w:cs="Times New Roman"/>
          <w:sz w:val="24"/>
          <w:szCs w:val="24"/>
        </w:rPr>
        <w:t>;</w:t>
      </w:r>
    </w:p>
    <w:p w14:paraId="39D4D863"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в</w:t>
      </w:r>
      <w:r w:rsidR="00E04C39" w:rsidRPr="006D31ED">
        <w:rPr>
          <w:rFonts w:ascii="Times New Roman" w:hAnsi="Times New Roman" w:cs="Times New Roman"/>
          <w:sz w:val="24"/>
          <w:szCs w:val="24"/>
        </w:rPr>
        <w:t>) несоответствия заявки на участие в аукционе, представленной заявителем, требованиям настоящей аукционной документации;</w:t>
      </w:r>
    </w:p>
    <w:p w14:paraId="357E1D77"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г</w:t>
      </w:r>
      <w:r w:rsidR="00E04C39" w:rsidRPr="006D31ED">
        <w:rPr>
          <w:rFonts w:ascii="Times New Roman" w:hAnsi="Times New Roman" w:cs="Times New Roman"/>
          <w:sz w:val="24"/>
          <w:szCs w:val="24"/>
        </w:rPr>
        <w:t>)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14:paraId="423D2D5B" w14:textId="13EAC4BD" w:rsidR="00E04C39" w:rsidRPr="00F134A7"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д</w:t>
      </w:r>
      <w:r w:rsidR="00E04C39" w:rsidRPr="006D31ED">
        <w:rPr>
          <w:rFonts w:ascii="Times New Roman" w:hAnsi="Times New Roman" w:cs="Times New Roman"/>
          <w:sz w:val="24"/>
          <w:szCs w:val="24"/>
        </w:rPr>
        <w:t>) наличия решения о приостановлении деятельности заявителя в порядке, предусмотренном Кодексом РФ об административных правонарушениях на день рассмотрен</w:t>
      </w:r>
      <w:r w:rsidR="00F134A7">
        <w:rPr>
          <w:rFonts w:ascii="Times New Roman" w:hAnsi="Times New Roman" w:cs="Times New Roman"/>
          <w:sz w:val="24"/>
          <w:szCs w:val="24"/>
        </w:rPr>
        <w:t>ия заявки на участие в аукционе</w:t>
      </w:r>
      <w:r w:rsidR="00F134A7" w:rsidRPr="00F134A7">
        <w:rPr>
          <w:rFonts w:ascii="Times New Roman" w:hAnsi="Times New Roman" w:cs="Times New Roman"/>
          <w:sz w:val="24"/>
          <w:szCs w:val="24"/>
        </w:rPr>
        <w:t>;</w:t>
      </w:r>
    </w:p>
    <w:p w14:paraId="2A90E696" w14:textId="308A3BA3" w:rsidR="00F134A7" w:rsidRPr="00F134A7" w:rsidRDefault="00F134A7"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е) несоответствие заявки на участие в аукционе требованиям, установленным в документации о проведении аукциона.</w:t>
      </w:r>
    </w:p>
    <w:p w14:paraId="4001CEB4" w14:textId="77777777"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3.2.3. 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в порядке и по снованиям, предусмотренным пунктом </w:t>
      </w:r>
      <w:r w:rsidRPr="00FC74E7">
        <w:rPr>
          <w:rFonts w:ascii="Times New Roman" w:hAnsi="Times New Roman" w:cs="Times New Roman"/>
          <w:color w:val="FF0000"/>
          <w:sz w:val="24"/>
          <w:szCs w:val="24"/>
        </w:rPr>
        <w:t xml:space="preserve">3.2.2. </w:t>
      </w:r>
      <w:r w:rsidRPr="006D31ED">
        <w:rPr>
          <w:rFonts w:ascii="Times New Roman" w:hAnsi="Times New Roman" w:cs="Times New Roman"/>
          <w:sz w:val="24"/>
          <w:szCs w:val="24"/>
        </w:rPr>
        <w:t>настоящей документации об аукционе, которое оформляется протоколом рассмотрения заявок на участие в аукционе.</w:t>
      </w:r>
    </w:p>
    <w:p w14:paraId="2063B6A5" w14:textId="77777777"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Протокол должен содержать сведения о заявителях, решение о допуске заявителя к участию в аукционе с обоснованием такого решения и с указанием положений аукционной документации, которым не соответствует заявитель, положений настоящей документации об аукционе, которым не соответствует его заявка на участие в аукционе, положений такой заявки, не соответствующих требованиям документации об аукционе.</w:t>
      </w:r>
    </w:p>
    <w:p w14:paraId="2C6296F5" w14:textId="77777777" w:rsidR="00E04C39" w:rsidRPr="0061685C" w:rsidRDefault="00E04C39" w:rsidP="00AA498D">
      <w:pPr>
        <w:spacing w:after="0" w:line="240" w:lineRule="auto"/>
        <w:ind w:firstLine="708"/>
        <w:jc w:val="both"/>
        <w:rPr>
          <w:rFonts w:ascii="Times New Roman" w:hAnsi="Times New Roman" w:cs="Times New Roman"/>
          <w:sz w:val="24"/>
          <w:szCs w:val="24"/>
        </w:rPr>
      </w:pPr>
      <w:r w:rsidRPr="008744FF">
        <w:rPr>
          <w:rFonts w:ascii="Times New Roman" w:hAnsi="Times New Roman" w:cs="Times New Roman"/>
          <w:sz w:val="24"/>
          <w:szCs w:val="24"/>
        </w:rPr>
        <w:lastRenderedPageBreak/>
        <w:t xml:space="preserve">Указанный протокол в день окончания рассмотрения заявок на участие в аукционе размещается на сайте официальной торговой площадки ГК «Ростех» </w:t>
      </w:r>
      <w:hyperlink r:id="rId11" w:history="1">
        <w:r w:rsidRPr="008744FF">
          <w:rPr>
            <w:rStyle w:val="a5"/>
            <w:rFonts w:ascii="Times New Roman" w:hAnsi="Times New Roman" w:cs="Times New Roman"/>
            <w:sz w:val="24"/>
            <w:szCs w:val="24"/>
            <w:lang w:val="en-US"/>
          </w:rPr>
          <w:t>www</w:t>
        </w:r>
        <w:r w:rsidRPr="008744FF">
          <w:rPr>
            <w:rStyle w:val="a5"/>
            <w:rFonts w:ascii="Times New Roman" w:hAnsi="Times New Roman" w:cs="Times New Roman"/>
            <w:sz w:val="24"/>
            <w:szCs w:val="24"/>
          </w:rPr>
          <w:t>.</w:t>
        </w:r>
        <w:r w:rsidRPr="008744FF">
          <w:rPr>
            <w:rStyle w:val="a5"/>
            <w:rFonts w:ascii="Times New Roman" w:hAnsi="Times New Roman" w:cs="Times New Roman"/>
            <w:sz w:val="24"/>
            <w:szCs w:val="24"/>
            <w:lang w:val="en-US"/>
          </w:rPr>
          <w:t>etprf</w:t>
        </w:r>
        <w:r w:rsidRPr="008744FF">
          <w:rPr>
            <w:rStyle w:val="a5"/>
            <w:rFonts w:ascii="Times New Roman" w:hAnsi="Times New Roman" w:cs="Times New Roman"/>
            <w:sz w:val="24"/>
            <w:szCs w:val="24"/>
          </w:rPr>
          <w:t>.</w:t>
        </w:r>
        <w:r w:rsidRPr="008744FF">
          <w:rPr>
            <w:rStyle w:val="a5"/>
            <w:rFonts w:ascii="Times New Roman" w:hAnsi="Times New Roman" w:cs="Times New Roman"/>
            <w:sz w:val="24"/>
            <w:szCs w:val="24"/>
            <w:lang w:val="en-US"/>
          </w:rPr>
          <w:t>ru</w:t>
        </w:r>
      </w:hyperlink>
      <w:r w:rsidRPr="008744FF">
        <w:rPr>
          <w:rFonts w:ascii="Times New Roman" w:hAnsi="Times New Roman" w:cs="Times New Roman"/>
          <w:sz w:val="24"/>
          <w:szCs w:val="24"/>
        </w:rPr>
        <w:t>.</w:t>
      </w:r>
    </w:p>
    <w:p w14:paraId="5D4605A0" w14:textId="77777777" w:rsidR="00E04C39" w:rsidRPr="0061685C" w:rsidRDefault="00E04C39" w:rsidP="00AA498D">
      <w:pPr>
        <w:spacing w:after="0" w:line="240" w:lineRule="auto"/>
        <w:ind w:firstLine="708"/>
        <w:jc w:val="both"/>
        <w:rPr>
          <w:rFonts w:ascii="Times New Roman" w:hAnsi="Times New Roman" w:cs="Times New Roman"/>
          <w:sz w:val="24"/>
          <w:szCs w:val="24"/>
        </w:rPr>
      </w:pPr>
      <w:r w:rsidRPr="0061685C">
        <w:rPr>
          <w:rFonts w:ascii="Times New Roman" w:hAnsi="Times New Roman" w:cs="Times New Roman"/>
          <w:sz w:val="24"/>
          <w:szCs w:val="24"/>
        </w:rPr>
        <w:t>Заявителям направляются уведомления о принятых аукционной комиссией решениях не позднее дня, следующего за днем подписания указанного протокола.</w:t>
      </w:r>
    </w:p>
    <w:p w14:paraId="6252B60C" w14:textId="77777777" w:rsidR="00E04C39" w:rsidRPr="006D31ED" w:rsidRDefault="00E04C39" w:rsidP="00AA498D">
      <w:pPr>
        <w:spacing w:line="240" w:lineRule="auto"/>
        <w:ind w:firstLine="708"/>
        <w:jc w:val="both"/>
        <w:rPr>
          <w:rFonts w:ascii="Times New Roman" w:hAnsi="Times New Roman" w:cs="Times New Roman"/>
          <w:sz w:val="24"/>
          <w:szCs w:val="24"/>
        </w:rPr>
      </w:pPr>
      <w:r w:rsidRPr="0061685C">
        <w:rPr>
          <w:rFonts w:ascii="Times New Roman" w:hAnsi="Times New Roman" w:cs="Times New Roman"/>
          <w:sz w:val="24"/>
          <w:szCs w:val="24"/>
        </w:rPr>
        <w:t>В случае если по окончании срока подачи заявок на участие в аукционе</w:t>
      </w:r>
      <w:r w:rsidRPr="006D31ED">
        <w:rPr>
          <w:rFonts w:ascii="Times New Roman" w:hAnsi="Times New Roman" w:cs="Times New Roman"/>
          <w:sz w:val="24"/>
          <w:szCs w:val="24"/>
        </w:rPr>
        <w:t xml:space="preserve"> подана только одна заявка или не подано ни одной заявки, в указанный протокол вносится информация о признании аукциона несостоявшимся.</w:t>
      </w:r>
    </w:p>
    <w:p w14:paraId="1A1ECBEB"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3.2.4. 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w:t>
      </w:r>
    </w:p>
    <w:p w14:paraId="4E37DAA8" w14:textId="46225D16" w:rsidR="00E04C39" w:rsidRPr="006D31ED" w:rsidRDefault="00765C6B"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3.2.5</w:t>
      </w:r>
      <w:r w:rsidR="00E04C39" w:rsidRPr="006D31ED">
        <w:rPr>
          <w:rFonts w:ascii="Times New Roman" w:hAnsi="Times New Roman" w:cs="Times New Roman"/>
          <w:sz w:val="24"/>
          <w:szCs w:val="24"/>
        </w:rPr>
        <w:t xml:space="preserve">. В случае если аукцион признан несостоявшимся, </w:t>
      </w:r>
      <w:r w:rsidR="00056C80">
        <w:rPr>
          <w:rFonts w:ascii="Times New Roman" w:hAnsi="Times New Roman" w:cs="Times New Roman"/>
          <w:sz w:val="24"/>
          <w:szCs w:val="24"/>
        </w:rPr>
        <w:t>О</w:t>
      </w:r>
      <w:r w:rsidR="00E04C39" w:rsidRPr="006D31ED">
        <w:rPr>
          <w:rFonts w:ascii="Times New Roman" w:hAnsi="Times New Roman" w:cs="Times New Roman"/>
          <w:sz w:val="24"/>
          <w:szCs w:val="24"/>
        </w:rPr>
        <w:t>рганизатор торгов вправе объявить о проведении нового аукциона в установленном порядке или, в соответствии с п.15 ч.3 ст.17.1 Федерального закона от 26 июля 2006 г. № 135-ФЗ «О защите конкуренции», заключить договор аренды с единственным участником аукциона по начальной (минимальной) цене лота, указанной в настоящей аукционной документации.</w:t>
      </w:r>
    </w:p>
    <w:p w14:paraId="4FCC2D7B" w14:textId="28FE099D" w:rsidR="00E04C39" w:rsidRPr="006D31ED" w:rsidRDefault="00765C6B"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3.2.6</w:t>
      </w:r>
      <w:r w:rsidR="00E04C39" w:rsidRPr="006D31ED">
        <w:rPr>
          <w:rFonts w:ascii="Times New Roman" w:hAnsi="Times New Roman" w:cs="Times New Roman"/>
          <w:sz w:val="24"/>
          <w:szCs w:val="24"/>
        </w:rPr>
        <w:t xml:space="preserve">. В случае объявления о проведении нового аукциона </w:t>
      </w:r>
      <w:r w:rsidR="00E2695B">
        <w:rPr>
          <w:rFonts w:ascii="Times New Roman" w:hAnsi="Times New Roman" w:cs="Times New Roman"/>
          <w:sz w:val="24"/>
          <w:szCs w:val="24"/>
        </w:rPr>
        <w:t>О</w:t>
      </w:r>
      <w:r w:rsidR="00E04C39" w:rsidRPr="006D31ED">
        <w:rPr>
          <w:rFonts w:ascii="Times New Roman" w:hAnsi="Times New Roman" w:cs="Times New Roman"/>
          <w:sz w:val="24"/>
          <w:szCs w:val="24"/>
        </w:rPr>
        <w:t>рганизатор торгов вправе изменить условия аукциона.</w:t>
      </w:r>
    </w:p>
    <w:p w14:paraId="66F9A857" w14:textId="77777777"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3.3. Порядок проведения аукциона</w:t>
      </w:r>
    </w:p>
    <w:p w14:paraId="5E629721" w14:textId="5E749DBF" w:rsidR="00856EA2" w:rsidRPr="00856EA2" w:rsidRDefault="00856EA2" w:rsidP="00856EA2">
      <w:pPr>
        <w:pStyle w:val="a7"/>
        <w:numPr>
          <w:ilvl w:val="2"/>
          <w:numId w:val="26"/>
        </w:numPr>
        <w:spacing w:after="240"/>
        <w:ind w:left="0" w:right="101" w:firstLine="9"/>
        <w:jc w:val="both"/>
        <w:rPr>
          <w:sz w:val="24"/>
          <w:szCs w:val="24"/>
          <w:lang w:val="ru-RU"/>
        </w:rPr>
      </w:pPr>
      <w:r w:rsidRPr="00856EA2">
        <w:rPr>
          <w:spacing w:val="-1"/>
          <w:sz w:val="24"/>
          <w:szCs w:val="24"/>
          <w:lang w:val="ru-RU"/>
        </w:rPr>
        <w:t>Аукцион</w:t>
      </w:r>
      <w:r w:rsidRPr="00856EA2">
        <w:rPr>
          <w:spacing w:val="42"/>
          <w:sz w:val="24"/>
          <w:szCs w:val="24"/>
          <w:lang w:val="ru-RU"/>
        </w:rPr>
        <w:t xml:space="preserve"> </w:t>
      </w:r>
      <w:r w:rsidRPr="00856EA2">
        <w:rPr>
          <w:spacing w:val="-1"/>
          <w:sz w:val="24"/>
          <w:szCs w:val="24"/>
          <w:lang w:val="ru-RU"/>
        </w:rPr>
        <w:t>проводится</w:t>
      </w:r>
      <w:r w:rsidRPr="00856EA2">
        <w:rPr>
          <w:spacing w:val="43"/>
          <w:sz w:val="24"/>
          <w:szCs w:val="24"/>
          <w:lang w:val="ru-RU"/>
        </w:rPr>
        <w:t xml:space="preserve"> </w:t>
      </w:r>
      <w:r w:rsidRPr="00856EA2">
        <w:rPr>
          <w:spacing w:val="-1"/>
          <w:sz w:val="24"/>
          <w:szCs w:val="24"/>
          <w:lang w:val="ru-RU"/>
        </w:rPr>
        <w:t>Организатором</w:t>
      </w:r>
      <w:r w:rsidRPr="00856EA2">
        <w:rPr>
          <w:spacing w:val="31"/>
          <w:sz w:val="24"/>
          <w:szCs w:val="24"/>
          <w:lang w:val="ru-RU"/>
        </w:rPr>
        <w:t xml:space="preserve"> </w:t>
      </w:r>
      <w:r w:rsidRPr="00856EA2">
        <w:rPr>
          <w:spacing w:val="-1"/>
          <w:sz w:val="24"/>
          <w:szCs w:val="24"/>
          <w:lang w:val="ru-RU"/>
        </w:rPr>
        <w:t>аукциона</w:t>
      </w:r>
      <w:r w:rsidRPr="00856EA2">
        <w:rPr>
          <w:spacing w:val="43"/>
          <w:sz w:val="24"/>
          <w:szCs w:val="24"/>
          <w:lang w:val="ru-RU"/>
        </w:rPr>
        <w:t xml:space="preserve"> </w:t>
      </w:r>
      <w:r w:rsidRPr="00856EA2">
        <w:rPr>
          <w:sz w:val="24"/>
          <w:szCs w:val="24"/>
          <w:lang w:val="ru-RU"/>
        </w:rPr>
        <w:t>в</w:t>
      </w:r>
      <w:r w:rsidRPr="00856EA2">
        <w:rPr>
          <w:spacing w:val="42"/>
          <w:sz w:val="24"/>
          <w:szCs w:val="24"/>
          <w:lang w:val="ru-RU"/>
        </w:rPr>
        <w:t xml:space="preserve"> </w:t>
      </w:r>
      <w:r w:rsidRPr="00856EA2">
        <w:rPr>
          <w:spacing w:val="-1"/>
          <w:sz w:val="24"/>
          <w:szCs w:val="24"/>
          <w:lang w:val="ru-RU"/>
        </w:rPr>
        <w:t>присутствии</w:t>
      </w:r>
      <w:r w:rsidRPr="00856EA2">
        <w:rPr>
          <w:spacing w:val="42"/>
          <w:sz w:val="24"/>
          <w:szCs w:val="24"/>
          <w:lang w:val="ru-RU"/>
        </w:rPr>
        <w:t xml:space="preserve"> </w:t>
      </w:r>
      <w:r w:rsidRPr="00856EA2">
        <w:rPr>
          <w:spacing w:val="-1"/>
          <w:sz w:val="24"/>
          <w:szCs w:val="24"/>
          <w:lang w:val="ru-RU"/>
        </w:rPr>
        <w:t>членов</w:t>
      </w:r>
      <w:r w:rsidRPr="00856EA2">
        <w:rPr>
          <w:spacing w:val="44"/>
          <w:sz w:val="24"/>
          <w:szCs w:val="24"/>
          <w:lang w:val="ru-RU"/>
        </w:rPr>
        <w:t xml:space="preserve"> </w:t>
      </w:r>
      <w:r w:rsidRPr="00856EA2">
        <w:rPr>
          <w:spacing w:val="-1"/>
          <w:sz w:val="24"/>
          <w:szCs w:val="24"/>
          <w:lang w:val="ru-RU"/>
        </w:rPr>
        <w:t>аукционной</w:t>
      </w:r>
      <w:r w:rsidRPr="00856EA2">
        <w:rPr>
          <w:spacing w:val="42"/>
          <w:sz w:val="24"/>
          <w:szCs w:val="24"/>
          <w:lang w:val="ru-RU"/>
        </w:rPr>
        <w:t xml:space="preserve"> </w:t>
      </w:r>
      <w:r w:rsidRPr="00856EA2">
        <w:rPr>
          <w:spacing w:val="-1"/>
          <w:sz w:val="24"/>
          <w:szCs w:val="24"/>
          <w:lang w:val="ru-RU"/>
        </w:rPr>
        <w:t>комиссии</w:t>
      </w:r>
      <w:r w:rsidRPr="00856EA2">
        <w:rPr>
          <w:spacing w:val="45"/>
          <w:sz w:val="24"/>
          <w:szCs w:val="24"/>
          <w:lang w:val="ru-RU"/>
        </w:rPr>
        <w:t xml:space="preserve"> </w:t>
      </w:r>
      <w:r w:rsidRPr="00856EA2">
        <w:rPr>
          <w:sz w:val="24"/>
          <w:szCs w:val="24"/>
          <w:lang w:val="ru-RU"/>
        </w:rPr>
        <w:t>и</w:t>
      </w:r>
      <w:r w:rsidRPr="00856EA2">
        <w:rPr>
          <w:spacing w:val="77"/>
          <w:sz w:val="24"/>
          <w:szCs w:val="24"/>
          <w:lang w:val="ru-RU"/>
        </w:rPr>
        <w:t xml:space="preserve"> </w:t>
      </w:r>
      <w:r w:rsidRPr="00856EA2">
        <w:rPr>
          <w:spacing w:val="-1"/>
          <w:sz w:val="24"/>
          <w:szCs w:val="24"/>
          <w:lang w:val="ru-RU"/>
        </w:rPr>
        <w:t>участников аукциона</w:t>
      </w:r>
      <w:r w:rsidRPr="00856EA2">
        <w:rPr>
          <w:sz w:val="24"/>
          <w:szCs w:val="24"/>
          <w:lang w:val="ru-RU"/>
        </w:rPr>
        <w:t xml:space="preserve"> (их</w:t>
      </w:r>
      <w:r w:rsidRPr="00856EA2">
        <w:rPr>
          <w:spacing w:val="-3"/>
          <w:sz w:val="24"/>
          <w:szCs w:val="24"/>
          <w:lang w:val="ru-RU"/>
        </w:rPr>
        <w:t xml:space="preserve"> </w:t>
      </w:r>
      <w:r w:rsidRPr="00856EA2">
        <w:rPr>
          <w:spacing w:val="-1"/>
          <w:sz w:val="24"/>
          <w:szCs w:val="24"/>
          <w:lang w:val="ru-RU"/>
        </w:rPr>
        <w:t>представителей).</w:t>
      </w:r>
    </w:p>
    <w:p w14:paraId="2E94C540" w14:textId="3FC93F69" w:rsidR="00856EA2" w:rsidRDefault="00856EA2" w:rsidP="00802747">
      <w:pPr>
        <w:pStyle w:val="a7"/>
        <w:numPr>
          <w:ilvl w:val="2"/>
          <w:numId w:val="26"/>
        </w:numPr>
        <w:spacing w:after="240" w:line="260" w:lineRule="auto"/>
        <w:ind w:left="0" w:right="108" w:firstLine="9"/>
        <w:jc w:val="both"/>
        <w:rPr>
          <w:sz w:val="24"/>
          <w:szCs w:val="24"/>
          <w:lang w:val="ru-RU"/>
        </w:rPr>
      </w:pPr>
      <w:r w:rsidRPr="00856EA2">
        <w:rPr>
          <w:spacing w:val="-1"/>
          <w:sz w:val="24"/>
          <w:szCs w:val="24"/>
          <w:lang w:val="ru-RU"/>
        </w:rPr>
        <w:t>Аукционная</w:t>
      </w:r>
      <w:r w:rsidRPr="00856EA2">
        <w:rPr>
          <w:spacing w:val="54"/>
          <w:sz w:val="24"/>
          <w:szCs w:val="24"/>
          <w:lang w:val="ru-RU"/>
        </w:rPr>
        <w:t xml:space="preserve"> </w:t>
      </w:r>
      <w:r w:rsidRPr="00856EA2">
        <w:rPr>
          <w:spacing w:val="-1"/>
          <w:sz w:val="24"/>
          <w:szCs w:val="24"/>
          <w:lang w:val="ru-RU"/>
        </w:rPr>
        <w:t>комиссия</w:t>
      </w:r>
      <w:r w:rsidR="00AB194F">
        <w:rPr>
          <w:spacing w:val="54"/>
          <w:sz w:val="24"/>
          <w:szCs w:val="24"/>
          <w:lang w:val="ru-RU"/>
        </w:rPr>
        <w:t xml:space="preserve"> </w:t>
      </w:r>
      <w:r w:rsidR="00AB194F">
        <w:rPr>
          <w:rStyle w:val="afffff0"/>
          <w:i w:val="0"/>
          <w:sz w:val="24"/>
          <w:szCs w:val="24"/>
          <w:lang w:val="ru-RU"/>
        </w:rPr>
        <w:t xml:space="preserve">вправе </w:t>
      </w:r>
      <w:r w:rsidR="00AB194F">
        <w:rPr>
          <w:spacing w:val="-1"/>
          <w:sz w:val="24"/>
          <w:szCs w:val="24"/>
          <w:lang w:val="ru-RU"/>
        </w:rPr>
        <w:t>выбрать</w:t>
      </w:r>
      <w:r w:rsidR="00AB194F">
        <w:rPr>
          <w:spacing w:val="52"/>
          <w:sz w:val="24"/>
          <w:szCs w:val="24"/>
          <w:lang w:val="ru-RU"/>
        </w:rPr>
        <w:t xml:space="preserve"> </w:t>
      </w:r>
      <w:r w:rsidRPr="00856EA2">
        <w:rPr>
          <w:spacing w:val="-1"/>
          <w:sz w:val="24"/>
          <w:szCs w:val="24"/>
          <w:lang w:val="ru-RU"/>
        </w:rPr>
        <w:t>аукциониста</w:t>
      </w:r>
      <w:r w:rsidRPr="00856EA2">
        <w:rPr>
          <w:spacing w:val="53"/>
          <w:sz w:val="24"/>
          <w:szCs w:val="24"/>
          <w:lang w:val="ru-RU"/>
        </w:rPr>
        <w:t xml:space="preserve"> </w:t>
      </w:r>
      <w:r w:rsidR="00AB194F" w:rsidRPr="00AB194F">
        <w:rPr>
          <w:rStyle w:val="afffff0"/>
          <w:i w:val="0"/>
          <w:sz w:val="24"/>
          <w:szCs w:val="24"/>
          <w:lang w:val="ru-RU"/>
        </w:rPr>
        <w:t>как</w:t>
      </w:r>
      <w:r w:rsidR="00AB194F">
        <w:rPr>
          <w:spacing w:val="53"/>
          <w:sz w:val="24"/>
          <w:szCs w:val="24"/>
          <w:lang w:val="ru-RU"/>
        </w:rPr>
        <w:t xml:space="preserve"> </w:t>
      </w:r>
      <w:r w:rsidRPr="00856EA2">
        <w:rPr>
          <w:sz w:val="24"/>
          <w:szCs w:val="24"/>
          <w:lang w:val="ru-RU"/>
        </w:rPr>
        <w:t>из</w:t>
      </w:r>
      <w:r w:rsidRPr="00856EA2">
        <w:rPr>
          <w:spacing w:val="53"/>
          <w:sz w:val="24"/>
          <w:szCs w:val="24"/>
          <w:lang w:val="ru-RU"/>
        </w:rPr>
        <w:t xml:space="preserve"> </w:t>
      </w:r>
      <w:r w:rsidRPr="00856EA2">
        <w:rPr>
          <w:spacing w:val="-1"/>
          <w:sz w:val="24"/>
          <w:szCs w:val="24"/>
          <w:lang w:val="ru-RU"/>
        </w:rPr>
        <w:t>числа</w:t>
      </w:r>
      <w:r w:rsidRPr="00856EA2">
        <w:rPr>
          <w:sz w:val="24"/>
          <w:szCs w:val="24"/>
          <w:lang w:val="ru-RU"/>
        </w:rPr>
        <w:t xml:space="preserve"> </w:t>
      </w:r>
      <w:r w:rsidRPr="00856EA2">
        <w:rPr>
          <w:spacing w:val="-1"/>
          <w:sz w:val="24"/>
          <w:szCs w:val="24"/>
          <w:lang w:val="ru-RU"/>
        </w:rPr>
        <w:t>членов</w:t>
      </w:r>
      <w:r w:rsidRPr="00856EA2">
        <w:rPr>
          <w:spacing w:val="51"/>
          <w:sz w:val="24"/>
          <w:szCs w:val="24"/>
          <w:lang w:val="ru-RU"/>
        </w:rPr>
        <w:t xml:space="preserve"> </w:t>
      </w:r>
      <w:r w:rsidRPr="00856EA2">
        <w:rPr>
          <w:spacing w:val="-1"/>
          <w:sz w:val="24"/>
          <w:szCs w:val="24"/>
          <w:lang w:val="ru-RU"/>
        </w:rPr>
        <w:t>аукционной</w:t>
      </w:r>
      <w:r w:rsidRPr="00856EA2">
        <w:rPr>
          <w:spacing w:val="54"/>
          <w:sz w:val="24"/>
          <w:szCs w:val="24"/>
          <w:lang w:val="ru-RU"/>
        </w:rPr>
        <w:t xml:space="preserve"> </w:t>
      </w:r>
      <w:r w:rsidRPr="00856EA2">
        <w:rPr>
          <w:spacing w:val="-1"/>
          <w:sz w:val="24"/>
          <w:szCs w:val="24"/>
          <w:lang w:val="ru-RU"/>
        </w:rPr>
        <w:t>комиссии</w:t>
      </w:r>
      <w:r w:rsidRPr="00856EA2">
        <w:rPr>
          <w:spacing w:val="54"/>
          <w:sz w:val="24"/>
          <w:szCs w:val="24"/>
          <w:lang w:val="ru-RU"/>
        </w:rPr>
        <w:t xml:space="preserve"> </w:t>
      </w:r>
      <w:r w:rsidRPr="00856EA2">
        <w:rPr>
          <w:spacing w:val="-2"/>
          <w:sz w:val="24"/>
          <w:szCs w:val="24"/>
          <w:lang w:val="ru-RU"/>
        </w:rPr>
        <w:t>путем</w:t>
      </w:r>
      <w:r w:rsidRPr="00856EA2">
        <w:rPr>
          <w:spacing w:val="81"/>
          <w:sz w:val="24"/>
          <w:szCs w:val="24"/>
          <w:lang w:val="ru-RU"/>
        </w:rPr>
        <w:t xml:space="preserve"> </w:t>
      </w:r>
      <w:r w:rsidRPr="00856EA2">
        <w:rPr>
          <w:spacing w:val="-1"/>
          <w:sz w:val="24"/>
          <w:szCs w:val="24"/>
          <w:lang w:val="ru-RU"/>
        </w:rPr>
        <w:t>открытого</w:t>
      </w:r>
      <w:r w:rsidRPr="00856EA2">
        <w:rPr>
          <w:sz w:val="24"/>
          <w:szCs w:val="24"/>
          <w:lang w:val="ru-RU"/>
        </w:rPr>
        <w:t xml:space="preserve"> </w:t>
      </w:r>
      <w:r w:rsidRPr="00856EA2">
        <w:rPr>
          <w:spacing w:val="-1"/>
          <w:sz w:val="24"/>
          <w:szCs w:val="24"/>
          <w:lang w:val="ru-RU"/>
        </w:rPr>
        <w:t>голосования</w:t>
      </w:r>
      <w:r w:rsidRPr="00856EA2">
        <w:rPr>
          <w:spacing w:val="-3"/>
          <w:sz w:val="24"/>
          <w:szCs w:val="24"/>
          <w:lang w:val="ru-RU"/>
        </w:rPr>
        <w:t xml:space="preserve"> </w:t>
      </w:r>
      <w:r w:rsidRPr="00856EA2">
        <w:rPr>
          <w:spacing w:val="-1"/>
          <w:sz w:val="24"/>
          <w:szCs w:val="24"/>
          <w:lang w:val="ru-RU"/>
        </w:rPr>
        <w:t>большинством</w:t>
      </w:r>
      <w:r w:rsidRPr="00856EA2">
        <w:rPr>
          <w:sz w:val="24"/>
          <w:szCs w:val="24"/>
          <w:lang w:val="ru-RU"/>
        </w:rPr>
        <w:t xml:space="preserve"> </w:t>
      </w:r>
      <w:r w:rsidR="00AB194F">
        <w:rPr>
          <w:spacing w:val="-1"/>
          <w:sz w:val="24"/>
          <w:szCs w:val="24"/>
          <w:lang w:val="ru-RU"/>
        </w:rPr>
        <w:t>голосов, так и привлечь стороннего.</w:t>
      </w:r>
    </w:p>
    <w:p w14:paraId="0DB18D60" w14:textId="64787D46" w:rsidR="00856EA2" w:rsidRDefault="00856EA2" w:rsidP="00802747">
      <w:pPr>
        <w:pStyle w:val="a7"/>
        <w:numPr>
          <w:ilvl w:val="2"/>
          <w:numId w:val="26"/>
        </w:numPr>
        <w:spacing w:after="240" w:line="260" w:lineRule="auto"/>
        <w:ind w:left="0" w:right="108" w:firstLine="9"/>
        <w:jc w:val="both"/>
        <w:rPr>
          <w:sz w:val="24"/>
          <w:szCs w:val="24"/>
          <w:lang w:val="ru-RU"/>
        </w:rPr>
      </w:pPr>
      <w:r w:rsidRPr="00856EA2">
        <w:rPr>
          <w:spacing w:val="-1"/>
          <w:sz w:val="24"/>
          <w:szCs w:val="24"/>
          <w:lang w:val="ru-RU"/>
        </w:rPr>
        <w:t>Аукцион</w:t>
      </w:r>
      <w:r w:rsidRPr="00856EA2">
        <w:rPr>
          <w:spacing w:val="40"/>
          <w:sz w:val="24"/>
          <w:szCs w:val="24"/>
          <w:lang w:val="ru-RU"/>
        </w:rPr>
        <w:t xml:space="preserve"> </w:t>
      </w:r>
      <w:r w:rsidRPr="00856EA2">
        <w:rPr>
          <w:spacing w:val="-1"/>
          <w:sz w:val="24"/>
          <w:szCs w:val="24"/>
          <w:lang w:val="ru-RU"/>
        </w:rPr>
        <w:t>проводится</w:t>
      </w:r>
      <w:r w:rsidRPr="00856EA2">
        <w:rPr>
          <w:spacing w:val="39"/>
          <w:sz w:val="24"/>
          <w:szCs w:val="24"/>
          <w:lang w:val="ru-RU"/>
        </w:rPr>
        <w:t xml:space="preserve"> </w:t>
      </w:r>
      <w:r w:rsidRPr="00856EA2">
        <w:rPr>
          <w:spacing w:val="-1"/>
          <w:sz w:val="24"/>
          <w:szCs w:val="24"/>
          <w:lang w:val="ru-RU"/>
        </w:rPr>
        <w:t>путем</w:t>
      </w:r>
      <w:r w:rsidRPr="00856EA2">
        <w:rPr>
          <w:spacing w:val="40"/>
          <w:sz w:val="24"/>
          <w:szCs w:val="24"/>
          <w:lang w:val="ru-RU"/>
        </w:rPr>
        <w:t xml:space="preserve"> </w:t>
      </w:r>
      <w:r w:rsidRPr="00856EA2">
        <w:rPr>
          <w:spacing w:val="-1"/>
          <w:sz w:val="24"/>
          <w:szCs w:val="24"/>
          <w:lang w:val="ru-RU"/>
        </w:rPr>
        <w:t>повышения</w:t>
      </w:r>
      <w:r w:rsidRPr="00856EA2">
        <w:rPr>
          <w:spacing w:val="40"/>
          <w:sz w:val="24"/>
          <w:szCs w:val="24"/>
          <w:lang w:val="ru-RU"/>
        </w:rPr>
        <w:t xml:space="preserve"> </w:t>
      </w:r>
      <w:r w:rsidRPr="00856EA2">
        <w:rPr>
          <w:spacing w:val="-1"/>
          <w:sz w:val="24"/>
          <w:szCs w:val="24"/>
          <w:lang w:val="ru-RU"/>
        </w:rPr>
        <w:t>начальной</w:t>
      </w:r>
      <w:r w:rsidRPr="00856EA2">
        <w:rPr>
          <w:spacing w:val="39"/>
          <w:sz w:val="24"/>
          <w:szCs w:val="24"/>
          <w:lang w:val="ru-RU"/>
        </w:rPr>
        <w:t xml:space="preserve"> </w:t>
      </w:r>
      <w:r w:rsidRPr="00856EA2">
        <w:rPr>
          <w:spacing w:val="-1"/>
          <w:sz w:val="24"/>
          <w:szCs w:val="24"/>
          <w:lang w:val="ru-RU"/>
        </w:rPr>
        <w:t>(минимальной)</w:t>
      </w:r>
      <w:r w:rsidRPr="00856EA2">
        <w:rPr>
          <w:spacing w:val="41"/>
          <w:sz w:val="24"/>
          <w:szCs w:val="24"/>
          <w:lang w:val="ru-RU"/>
        </w:rPr>
        <w:t xml:space="preserve"> </w:t>
      </w:r>
      <w:r w:rsidRPr="00856EA2">
        <w:rPr>
          <w:spacing w:val="-1"/>
          <w:sz w:val="24"/>
          <w:szCs w:val="24"/>
          <w:lang w:val="ru-RU"/>
        </w:rPr>
        <w:t>цены</w:t>
      </w:r>
      <w:r w:rsidRPr="00856EA2">
        <w:rPr>
          <w:spacing w:val="41"/>
          <w:sz w:val="24"/>
          <w:szCs w:val="24"/>
          <w:lang w:val="ru-RU"/>
        </w:rPr>
        <w:t xml:space="preserve"> </w:t>
      </w:r>
      <w:r w:rsidRPr="00856EA2">
        <w:rPr>
          <w:spacing w:val="-1"/>
          <w:sz w:val="24"/>
          <w:szCs w:val="24"/>
          <w:lang w:val="ru-RU"/>
        </w:rPr>
        <w:t>договора,</w:t>
      </w:r>
      <w:r w:rsidRPr="00856EA2">
        <w:rPr>
          <w:spacing w:val="83"/>
          <w:sz w:val="24"/>
          <w:szCs w:val="24"/>
          <w:lang w:val="ru-RU"/>
        </w:rPr>
        <w:t xml:space="preserve"> </w:t>
      </w:r>
      <w:r w:rsidRPr="00856EA2">
        <w:rPr>
          <w:spacing w:val="-1"/>
          <w:sz w:val="24"/>
          <w:szCs w:val="24"/>
          <w:lang w:val="ru-RU"/>
        </w:rPr>
        <w:t>указанной</w:t>
      </w:r>
      <w:r w:rsidRPr="00856EA2">
        <w:rPr>
          <w:sz w:val="24"/>
          <w:szCs w:val="24"/>
          <w:lang w:val="ru-RU"/>
        </w:rPr>
        <w:t xml:space="preserve"> в</w:t>
      </w:r>
      <w:r w:rsidRPr="00856EA2">
        <w:rPr>
          <w:spacing w:val="-2"/>
          <w:sz w:val="24"/>
          <w:szCs w:val="24"/>
          <w:lang w:val="ru-RU"/>
        </w:rPr>
        <w:t xml:space="preserve"> </w:t>
      </w:r>
      <w:r w:rsidRPr="00856EA2">
        <w:rPr>
          <w:spacing w:val="-1"/>
          <w:sz w:val="24"/>
          <w:szCs w:val="24"/>
          <w:lang w:val="ru-RU"/>
        </w:rPr>
        <w:t>извещении</w:t>
      </w:r>
      <w:r w:rsidRPr="00856EA2">
        <w:rPr>
          <w:sz w:val="24"/>
          <w:szCs w:val="24"/>
          <w:lang w:val="ru-RU"/>
        </w:rPr>
        <w:t xml:space="preserve"> о</w:t>
      </w:r>
      <w:r w:rsidRPr="00856EA2">
        <w:rPr>
          <w:spacing w:val="-3"/>
          <w:sz w:val="24"/>
          <w:szCs w:val="24"/>
          <w:lang w:val="ru-RU"/>
        </w:rPr>
        <w:t xml:space="preserve"> </w:t>
      </w:r>
      <w:r w:rsidRPr="00856EA2">
        <w:rPr>
          <w:spacing w:val="-1"/>
          <w:sz w:val="24"/>
          <w:szCs w:val="24"/>
          <w:lang w:val="ru-RU"/>
        </w:rPr>
        <w:t>проведении</w:t>
      </w:r>
      <w:r w:rsidRPr="00856EA2">
        <w:rPr>
          <w:sz w:val="24"/>
          <w:szCs w:val="24"/>
          <w:lang w:val="ru-RU"/>
        </w:rPr>
        <w:t xml:space="preserve"> </w:t>
      </w:r>
      <w:r w:rsidRPr="00856EA2">
        <w:rPr>
          <w:spacing w:val="-1"/>
          <w:sz w:val="24"/>
          <w:szCs w:val="24"/>
          <w:lang w:val="ru-RU"/>
        </w:rPr>
        <w:t>аукциона,</w:t>
      </w:r>
      <w:r w:rsidRPr="00856EA2">
        <w:rPr>
          <w:sz w:val="24"/>
          <w:szCs w:val="24"/>
          <w:lang w:val="ru-RU"/>
        </w:rPr>
        <w:t xml:space="preserve"> </w:t>
      </w:r>
      <w:r w:rsidRPr="00856EA2">
        <w:rPr>
          <w:spacing w:val="-2"/>
          <w:sz w:val="24"/>
          <w:szCs w:val="24"/>
          <w:lang w:val="ru-RU"/>
        </w:rPr>
        <w:t xml:space="preserve">на </w:t>
      </w:r>
      <w:r w:rsidRPr="00856EA2">
        <w:rPr>
          <w:spacing w:val="-1"/>
          <w:sz w:val="24"/>
          <w:szCs w:val="24"/>
          <w:lang w:val="ru-RU"/>
        </w:rPr>
        <w:t>«Шаг</w:t>
      </w:r>
      <w:r w:rsidRPr="00856EA2">
        <w:rPr>
          <w:sz w:val="24"/>
          <w:szCs w:val="24"/>
          <w:lang w:val="ru-RU"/>
        </w:rPr>
        <w:t xml:space="preserve"> </w:t>
      </w:r>
      <w:r w:rsidRPr="00856EA2">
        <w:rPr>
          <w:spacing w:val="-1"/>
          <w:sz w:val="24"/>
          <w:szCs w:val="24"/>
          <w:lang w:val="ru-RU"/>
        </w:rPr>
        <w:t>аукциона».</w:t>
      </w:r>
    </w:p>
    <w:p w14:paraId="581195FD" w14:textId="1477FC67" w:rsidR="00856EA2" w:rsidRDefault="00856EA2" w:rsidP="00802747">
      <w:pPr>
        <w:pStyle w:val="a7"/>
        <w:numPr>
          <w:ilvl w:val="2"/>
          <w:numId w:val="26"/>
        </w:numPr>
        <w:spacing w:after="240" w:line="260" w:lineRule="auto"/>
        <w:ind w:left="0" w:right="108" w:firstLine="9"/>
        <w:jc w:val="both"/>
        <w:rPr>
          <w:sz w:val="24"/>
          <w:szCs w:val="24"/>
          <w:lang w:val="ru-RU"/>
        </w:rPr>
      </w:pPr>
      <w:r w:rsidRPr="00765C6B">
        <w:rPr>
          <w:spacing w:val="-2"/>
          <w:sz w:val="24"/>
          <w:szCs w:val="24"/>
          <w:lang w:val="ru-RU"/>
        </w:rPr>
        <w:t>«Шаг</w:t>
      </w:r>
      <w:r w:rsidRPr="00765C6B">
        <w:rPr>
          <w:spacing w:val="24"/>
          <w:sz w:val="24"/>
          <w:szCs w:val="24"/>
          <w:lang w:val="ru-RU"/>
        </w:rPr>
        <w:t xml:space="preserve"> </w:t>
      </w:r>
      <w:r w:rsidRPr="00765C6B">
        <w:rPr>
          <w:spacing w:val="-1"/>
          <w:sz w:val="24"/>
          <w:szCs w:val="24"/>
          <w:lang w:val="ru-RU"/>
        </w:rPr>
        <w:t>аукциона»</w:t>
      </w:r>
      <w:r w:rsidRPr="00765C6B">
        <w:rPr>
          <w:spacing w:val="19"/>
          <w:sz w:val="24"/>
          <w:szCs w:val="24"/>
          <w:lang w:val="ru-RU"/>
        </w:rPr>
        <w:t xml:space="preserve"> </w:t>
      </w:r>
      <w:r w:rsidRPr="00765C6B">
        <w:rPr>
          <w:spacing w:val="-1"/>
          <w:sz w:val="24"/>
          <w:szCs w:val="24"/>
          <w:lang w:val="ru-RU"/>
        </w:rPr>
        <w:t>устанавливается</w:t>
      </w:r>
      <w:r w:rsidRPr="00765C6B">
        <w:rPr>
          <w:spacing w:val="23"/>
          <w:sz w:val="24"/>
          <w:szCs w:val="24"/>
          <w:lang w:val="ru-RU"/>
        </w:rPr>
        <w:t xml:space="preserve"> </w:t>
      </w:r>
      <w:r w:rsidRPr="00765C6B">
        <w:rPr>
          <w:sz w:val="24"/>
          <w:szCs w:val="24"/>
          <w:lang w:val="ru-RU"/>
        </w:rPr>
        <w:t>в</w:t>
      </w:r>
      <w:r w:rsidRPr="00765C6B">
        <w:rPr>
          <w:spacing w:val="22"/>
          <w:sz w:val="24"/>
          <w:szCs w:val="24"/>
          <w:lang w:val="ru-RU"/>
        </w:rPr>
        <w:t xml:space="preserve"> </w:t>
      </w:r>
      <w:r w:rsidRPr="00765C6B">
        <w:rPr>
          <w:spacing w:val="-1"/>
          <w:sz w:val="24"/>
          <w:szCs w:val="24"/>
          <w:lang w:val="ru-RU"/>
        </w:rPr>
        <w:t>размере</w:t>
      </w:r>
      <w:r w:rsidRPr="00765C6B">
        <w:rPr>
          <w:spacing w:val="43"/>
          <w:sz w:val="24"/>
          <w:szCs w:val="24"/>
          <w:lang w:val="ru-RU"/>
        </w:rPr>
        <w:t xml:space="preserve"> </w:t>
      </w:r>
      <w:r w:rsidR="003238F7" w:rsidRPr="00765C6B">
        <w:rPr>
          <w:spacing w:val="-1"/>
          <w:sz w:val="24"/>
          <w:szCs w:val="24"/>
          <w:lang w:val="ru-RU"/>
        </w:rPr>
        <w:t>5% от</w:t>
      </w:r>
      <w:r w:rsidRPr="00765C6B">
        <w:rPr>
          <w:spacing w:val="22"/>
          <w:sz w:val="24"/>
          <w:szCs w:val="24"/>
          <w:lang w:val="ru-RU"/>
        </w:rPr>
        <w:t xml:space="preserve"> </w:t>
      </w:r>
      <w:r w:rsidRPr="00765C6B">
        <w:rPr>
          <w:spacing w:val="-1"/>
          <w:sz w:val="24"/>
          <w:szCs w:val="24"/>
          <w:lang w:val="ru-RU"/>
        </w:rPr>
        <w:t>начальной</w:t>
      </w:r>
      <w:r w:rsidRPr="00765C6B">
        <w:rPr>
          <w:spacing w:val="47"/>
          <w:sz w:val="24"/>
          <w:szCs w:val="24"/>
          <w:lang w:val="ru-RU"/>
        </w:rPr>
        <w:t xml:space="preserve"> </w:t>
      </w:r>
      <w:r w:rsidRPr="00765C6B">
        <w:rPr>
          <w:spacing w:val="-1"/>
          <w:sz w:val="24"/>
          <w:szCs w:val="24"/>
          <w:lang w:val="ru-RU"/>
        </w:rPr>
        <w:t>(минимальной)</w:t>
      </w:r>
      <w:r w:rsidRPr="00765C6B">
        <w:rPr>
          <w:spacing w:val="22"/>
          <w:sz w:val="24"/>
          <w:szCs w:val="24"/>
          <w:lang w:val="ru-RU"/>
        </w:rPr>
        <w:t xml:space="preserve"> </w:t>
      </w:r>
      <w:r w:rsidRPr="00765C6B">
        <w:rPr>
          <w:spacing w:val="-1"/>
          <w:sz w:val="24"/>
          <w:szCs w:val="24"/>
          <w:lang w:val="ru-RU"/>
        </w:rPr>
        <w:t>цены</w:t>
      </w:r>
      <w:r w:rsidRPr="00765C6B">
        <w:rPr>
          <w:spacing w:val="81"/>
          <w:sz w:val="24"/>
          <w:szCs w:val="24"/>
          <w:lang w:val="ru-RU"/>
        </w:rPr>
        <w:t xml:space="preserve"> </w:t>
      </w:r>
      <w:r w:rsidRPr="00765C6B">
        <w:rPr>
          <w:spacing w:val="-1"/>
          <w:sz w:val="24"/>
          <w:szCs w:val="24"/>
          <w:lang w:val="ru-RU"/>
        </w:rPr>
        <w:t>договора,</w:t>
      </w:r>
      <w:r w:rsidRPr="00765C6B">
        <w:rPr>
          <w:spacing w:val="33"/>
          <w:sz w:val="24"/>
          <w:szCs w:val="24"/>
          <w:lang w:val="ru-RU"/>
        </w:rPr>
        <w:t xml:space="preserve"> </w:t>
      </w:r>
      <w:r w:rsidRPr="00765C6B">
        <w:rPr>
          <w:spacing w:val="-1"/>
          <w:sz w:val="24"/>
          <w:szCs w:val="24"/>
          <w:lang w:val="ru-RU"/>
        </w:rPr>
        <w:t>указанной</w:t>
      </w:r>
      <w:r w:rsidRPr="00765C6B">
        <w:rPr>
          <w:spacing w:val="33"/>
          <w:sz w:val="24"/>
          <w:szCs w:val="24"/>
          <w:lang w:val="ru-RU"/>
        </w:rPr>
        <w:t xml:space="preserve"> </w:t>
      </w:r>
      <w:r w:rsidRPr="00765C6B">
        <w:rPr>
          <w:sz w:val="24"/>
          <w:szCs w:val="24"/>
          <w:lang w:val="ru-RU"/>
        </w:rPr>
        <w:t>в</w:t>
      </w:r>
      <w:r w:rsidRPr="00765C6B">
        <w:rPr>
          <w:spacing w:val="32"/>
          <w:sz w:val="24"/>
          <w:szCs w:val="24"/>
          <w:lang w:val="ru-RU"/>
        </w:rPr>
        <w:t xml:space="preserve"> </w:t>
      </w:r>
      <w:r w:rsidRPr="00765C6B">
        <w:rPr>
          <w:spacing w:val="-1"/>
          <w:sz w:val="24"/>
          <w:szCs w:val="24"/>
          <w:lang w:val="ru-RU"/>
        </w:rPr>
        <w:t>извещении</w:t>
      </w:r>
      <w:r w:rsidRPr="00765C6B">
        <w:rPr>
          <w:spacing w:val="30"/>
          <w:sz w:val="24"/>
          <w:szCs w:val="24"/>
          <w:lang w:val="ru-RU"/>
        </w:rPr>
        <w:t xml:space="preserve"> </w:t>
      </w:r>
      <w:r w:rsidRPr="00765C6B">
        <w:rPr>
          <w:sz w:val="24"/>
          <w:szCs w:val="24"/>
          <w:lang w:val="ru-RU"/>
        </w:rPr>
        <w:t>о</w:t>
      </w:r>
      <w:r w:rsidRPr="00765C6B">
        <w:rPr>
          <w:spacing w:val="31"/>
          <w:sz w:val="24"/>
          <w:szCs w:val="24"/>
          <w:lang w:val="ru-RU"/>
        </w:rPr>
        <w:t xml:space="preserve"> </w:t>
      </w:r>
      <w:r w:rsidRPr="00765C6B">
        <w:rPr>
          <w:spacing w:val="-1"/>
          <w:sz w:val="24"/>
          <w:szCs w:val="24"/>
          <w:lang w:val="ru-RU"/>
        </w:rPr>
        <w:t>проведении</w:t>
      </w:r>
      <w:r w:rsidRPr="00765C6B">
        <w:rPr>
          <w:spacing w:val="33"/>
          <w:sz w:val="24"/>
          <w:szCs w:val="24"/>
          <w:lang w:val="ru-RU"/>
        </w:rPr>
        <w:t xml:space="preserve"> </w:t>
      </w:r>
      <w:r w:rsidRPr="00765C6B">
        <w:rPr>
          <w:spacing w:val="-1"/>
          <w:sz w:val="24"/>
          <w:szCs w:val="24"/>
          <w:lang w:val="ru-RU"/>
        </w:rPr>
        <w:t>аукциона.</w:t>
      </w:r>
      <w:r w:rsidRPr="00765C6B">
        <w:rPr>
          <w:spacing w:val="30"/>
          <w:sz w:val="24"/>
          <w:szCs w:val="24"/>
          <w:lang w:val="ru-RU"/>
        </w:rPr>
        <w:t xml:space="preserve"> </w:t>
      </w:r>
      <w:r w:rsidRPr="00856EA2">
        <w:rPr>
          <w:sz w:val="24"/>
          <w:szCs w:val="24"/>
          <w:lang w:val="ru-RU"/>
        </w:rPr>
        <w:t>В</w:t>
      </w:r>
      <w:r w:rsidRPr="00856EA2">
        <w:rPr>
          <w:spacing w:val="30"/>
          <w:sz w:val="24"/>
          <w:szCs w:val="24"/>
          <w:lang w:val="ru-RU"/>
        </w:rPr>
        <w:t xml:space="preserve"> </w:t>
      </w:r>
      <w:r w:rsidRPr="00856EA2">
        <w:rPr>
          <w:spacing w:val="-1"/>
          <w:sz w:val="24"/>
          <w:szCs w:val="24"/>
          <w:lang w:val="ru-RU"/>
        </w:rPr>
        <w:t>случае</w:t>
      </w:r>
      <w:r w:rsidR="003238F7">
        <w:rPr>
          <w:spacing w:val="-1"/>
          <w:sz w:val="24"/>
          <w:szCs w:val="24"/>
          <w:lang w:val="ru-RU"/>
        </w:rPr>
        <w:t>,</w:t>
      </w:r>
      <w:r w:rsidRPr="00856EA2">
        <w:rPr>
          <w:spacing w:val="34"/>
          <w:sz w:val="24"/>
          <w:szCs w:val="24"/>
          <w:lang w:val="ru-RU"/>
        </w:rPr>
        <w:t xml:space="preserve"> </w:t>
      </w:r>
      <w:r w:rsidRPr="00856EA2">
        <w:rPr>
          <w:sz w:val="24"/>
          <w:szCs w:val="24"/>
          <w:lang w:val="ru-RU"/>
        </w:rPr>
        <w:t>если</w:t>
      </w:r>
      <w:r w:rsidRPr="00856EA2">
        <w:rPr>
          <w:spacing w:val="33"/>
          <w:sz w:val="24"/>
          <w:szCs w:val="24"/>
          <w:lang w:val="ru-RU"/>
        </w:rPr>
        <w:t xml:space="preserve"> </w:t>
      </w:r>
      <w:r w:rsidRPr="00856EA2">
        <w:rPr>
          <w:spacing w:val="-1"/>
          <w:sz w:val="24"/>
          <w:szCs w:val="24"/>
          <w:lang w:val="ru-RU"/>
        </w:rPr>
        <w:t>после</w:t>
      </w:r>
      <w:r w:rsidRPr="00856EA2">
        <w:rPr>
          <w:spacing w:val="32"/>
          <w:sz w:val="24"/>
          <w:szCs w:val="24"/>
          <w:lang w:val="ru-RU"/>
        </w:rPr>
        <w:t xml:space="preserve"> </w:t>
      </w:r>
      <w:r w:rsidRPr="00856EA2">
        <w:rPr>
          <w:spacing w:val="-1"/>
          <w:sz w:val="24"/>
          <w:szCs w:val="24"/>
          <w:lang w:val="ru-RU"/>
        </w:rPr>
        <w:t>троекратного</w:t>
      </w:r>
      <w:r w:rsidRPr="00856EA2">
        <w:rPr>
          <w:spacing w:val="83"/>
          <w:sz w:val="24"/>
          <w:szCs w:val="24"/>
          <w:lang w:val="ru-RU"/>
        </w:rPr>
        <w:t xml:space="preserve"> </w:t>
      </w:r>
      <w:r w:rsidRPr="00856EA2">
        <w:rPr>
          <w:spacing w:val="-1"/>
          <w:sz w:val="24"/>
          <w:szCs w:val="24"/>
          <w:lang w:val="ru-RU"/>
        </w:rPr>
        <w:t>объявления</w:t>
      </w:r>
      <w:r w:rsidRPr="00856EA2">
        <w:rPr>
          <w:spacing w:val="25"/>
          <w:sz w:val="24"/>
          <w:szCs w:val="24"/>
          <w:lang w:val="ru-RU"/>
        </w:rPr>
        <w:t xml:space="preserve"> </w:t>
      </w:r>
      <w:r w:rsidRPr="00856EA2">
        <w:rPr>
          <w:spacing w:val="-1"/>
          <w:sz w:val="24"/>
          <w:szCs w:val="24"/>
          <w:lang w:val="ru-RU"/>
        </w:rPr>
        <w:t>последнего</w:t>
      </w:r>
      <w:r w:rsidRPr="00856EA2">
        <w:rPr>
          <w:spacing w:val="26"/>
          <w:sz w:val="24"/>
          <w:szCs w:val="24"/>
          <w:lang w:val="ru-RU"/>
        </w:rPr>
        <w:t xml:space="preserve"> </w:t>
      </w:r>
      <w:r w:rsidRPr="00856EA2">
        <w:rPr>
          <w:spacing w:val="-1"/>
          <w:sz w:val="24"/>
          <w:szCs w:val="24"/>
          <w:lang w:val="ru-RU"/>
        </w:rPr>
        <w:t>предложения</w:t>
      </w:r>
      <w:r w:rsidRPr="00856EA2">
        <w:rPr>
          <w:spacing w:val="25"/>
          <w:sz w:val="24"/>
          <w:szCs w:val="24"/>
          <w:lang w:val="ru-RU"/>
        </w:rPr>
        <w:t xml:space="preserve"> </w:t>
      </w:r>
      <w:r w:rsidRPr="00856EA2">
        <w:rPr>
          <w:sz w:val="24"/>
          <w:szCs w:val="24"/>
          <w:lang w:val="ru-RU"/>
        </w:rPr>
        <w:t>о</w:t>
      </w:r>
      <w:r w:rsidRPr="00856EA2">
        <w:rPr>
          <w:spacing w:val="26"/>
          <w:sz w:val="24"/>
          <w:szCs w:val="24"/>
          <w:lang w:val="ru-RU"/>
        </w:rPr>
        <w:t xml:space="preserve"> </w:t>
      </w:r>
      <w:r w:rsidRPr="00856EA2">
        <w:rPr>
          <w:spacing w:val="-1"/>
          <w:sz w:val="24"/>
          <w:szCs w:val="24"/>
          <w:lang w:val="ru-RU"/>
        </w:rPr>
        <w:t>цене</w:t>
      </w:r>
      <w:r w:rsidRPr="00856EA2">
        <w:rPr>
          <w:spacing w:val="26"/>
          <w:sz w:val="24"/>
          <w:szCs w:val="24"/>
          <w:lang w:val="ru-RU"/>
        </w:rPr>
        <w:t xml:space="preserve"> </w:t>
      </w:r>
      <w:r w:rsidRPr="00856EA2">
        <w:rPr>
          <w:spacing w:val="-1"/>
          <w:sz w:val="24"/>
          <w:szCs w:val="24"/>
          <w:lang w:val="ru-RU"/>
        </w:rPr>
        <w:t>договора</w:t>
      </w:r>
      <w:r w:rsidRPr="00856EA2">
        <w:rPr>
          <w:spacing w:val="26"/>
          <w:sz w:val="24"/>
          <w:szCs w:val="24"/>
          <w:lang w:val="ru-RU"/>
        </w:rPr>
        <w:t xml:space="preserve"> </w:t>
      </w:r>
      <w:r w:rsidRPr="00856EA2">
        <w:rPr>
          <w:sz w:val="24"/>
          <w:szCs w:val="24"/>
          <w:lang w:val="ru-RU"/>
        </w:rPr>
        <w:t>ни</w:t>
      </w:r>
      <w:r w:rsidRPr="00856EA2">
        <w:rPr>
          <w:spacing w:val="25"/>
          <w:sz w:val="24"/>
          <w:szCs w:val="24"/>
          <w:lang w:val="ru-RU"/>
        </w:rPr>
        <w:t xml:space="preserve"> </w:t>
      </w:r>
      <w:r w:rsidRPr="00856EA2">
        <w:rPr>
          <w:sz w:val="24"/>
          <w:szCs w:val="24"/>
          <w:lang w:val="ru-RU"/>
        </w:rPr>
        <w:t>один</w:t>
      </w:r>
      <w:r w:rsidRPr="00856EA2">
        <w:rPr>
          <w:spacing w:val="52"/>
          <w:sz w:val="24"/>
          <w:szCs w:val="24"/>
          <w:lang w:val="ru-RU"/>
        </w:rPr>
        <w:t xml:space="preserve"> </w:t>
      </w:r>
      <w:r w:rsidRPr="00856EA2">
        <w:rPr>
          <w:sz w:val="24"/>
          <w:szCs w:val="24"/>
          <w:lang w:val="ru-RU"/>
        </w:rPr>
        <w:t>из</w:t>
      </w:r>
      <w:r w:rsidRPr="00856EA2">
        <w:rPr>
          <w:spacing w:val="27"/>
          <w:sz w:val="24"/>
          <w:szCs w:val="24"/>
          <w:lang w:val="ru-RU"/>
        </w:rPr>
        <w:t xml:space="preserve"> </w:t>
      </w:r>
      <w:r w:rsidRPr="00856EA2">
        <w:rPr>
          <w:spacing w:val="-1"/>
          <w:sz w:val="24"/>
          <w:szCs w:val="24"/>
          <w:lang w:val="ru-RU"/>
        </w:rPr>
        <w:t>участников</w:t>
      </w:r>
      <w:r w:rsidRPr="00856EA2">
        <w:rPr>
          <w:spacing w:val="25"/>
          <w:sz w:val="24"/>
          <w:szCs w:val="24"/>
          <w:lang w:val="ru-RU"/>
        </w:rPr>
        <w:t xml:space="preserve"> </w:t>
      </w:r>
      <w:r w:rsidRPr="00856EA2">
        <w:rPr>
          <w:spacing w:val="-1"/>
          <w:sz w:val="24"/>
          <w:szCs w:val="24"/>
          <w:lang w:val="ru-RU"/>
        </w:rPr>
        <w:t>аукциона</w:t>
      </w:r>
      <w:r w:rsidRPr="00856EA2">
        <w:rPr>
          <w:spacing w:val="26"/>
          <w:sz w:val="24"/>
          <w:szCs w:val="24"/>
          <w:lang w:val="ru-RU"/>
        </w:rPr>
        <w:t xml:space="preserve"> </w:t>
      </w:r>
      <w:r w:rsidRPr="00856EA2">
        <w:rPr>
          <w:sz w:val="24"/>
          <w:szCs w:val="24"/>
          <w:lang w:val="ru-RU"/>
        </w:rPr>
        <w:t>не</w:t>
      </w:r>
      <w:r w:rsidRPr="00856EA2">
        <w:rPr>
          <w:spacing w:val="26"/>
          <w:sz w:val="24"/>
          <w:szCs w:val="24"/>
          <w:lang w:val="ru-RU"/>
        </w:rPr>
        <w:t xml:space="preserve"> </w:t>
      </w:r>
      <w:r w:rsidRPr="00856EA2">
        <w:rPr>
          <w:spacing w:val="-1"/>
          <w:sz w:val="24"/>
          <w:szCs w:val="24"/>
          <w:lang w:val="ru-RU"/>
        </w:rPr>
        <w:t>заявил</w:t>
      </w:r>
      <w:r w:rsidRPr="00856EA2">
        <w:rPr>
          <w:spacing w:val="28"/>
          <w:sz w:val="24"/>
          <w:szCs w:val="24"/>
          <w:lang w:val="ru-RU"/>
        </w:rPr>
        <w:t xml:space="preserve"> </w:t>
      </w:r>
      <w:r w:rsidRPr="00856EA2">
        <w:rPr>
          <w:sz w:val="24"/>
          <w:szCs w:val="24"/>
          <w:lang w:val="ru-RU"/>
        </w:rPr>
        <w:t>о</w:t>
      </w:r>
      <w:r w:rsidRPr="00856EA2">
        <w:rPr>
          <w:spacing w:val="26"/>
          <w:sz w:val="24"/>
          <w:szCs w:val="24"/>
          <w:lang w:val="ru-RU"/>
        </w:rPr>
        <w:t xml:space="preserve"> </w:t>
      </w:r>
      <w:r w:rsidRPr="00856EA2">
        <w:rPr>
          <w:spacing w:val="-1"/>
          <w:sz w:val="24"/>
          <w:szCs w:val="24"/>
          <w:lang w:val="ru-RU"/>
        </w:rPr>
        <w:t>своем</w:t>
      </w:r>
      <w:r w:rsidRPr="00856EA2">
        <w:rPr>
          <w:spacing w:val="85"/>
          <w:sz w:val="24"/>
          <w:szCs w:val="24"/>
          <w:lang w:val="ru-RU"/>
        </w:rPr>
        <w:t xml:space="preserve"> </w:t>
      </w:r>
      <w:r w:rsidRPr="00856EA2">
        <w:rPr>
          <w:spacing w:val="-1"/>
          <w:sz w:val="24"/>
          <w:szCs w:val="24"/>
          <w:lang w:val="ru-RU"/>
        </w:rPr>
        <w:t>намерении</w:t>
      </w:r>
      <w:r w:rsidRPr="00856EA2">
        <w:rPr>
          <w:spacing w:val="35"/>
          <w:sz w:val="24"/>
          <w:szCs w:val="24"/>
          <w:lang w:val="ru-RU"/>
        </w:rPr>
        <w:t xml:space="preserve"> </w:t>
      </w:r>
      <w:r w:rsidRPr="00856EA2">
        <w:rPr>
          <w:spacing w:val="-1"/>
          <w:sz w:val="24"/>
          <w:szCs w:val="24"/>
          <w:lang w:val="ru-RU"/>
        </w:rPr>
        <w:t>предложить</w:t>
      </w:r>
      <w:r w:rsidRPr="00856EA2">
        <w:rPr>
          <w:spacing w:val="33"/>
          <w:sz w:val="24"/>
          <w:szCs w:val="24"/>
          <w:lang w:val="ru-RU"/>
        </w:rPr>
        <w:t xml:space="preserve"> </w:t>
      </w:r>
      <w:r w:rsidRPr="00856EA2">
        <w:rPr>
          <w:spacing w:val="-1"/>
          <w:sz w:val="24"/>
          <w:szCs w:val="24"/>
          <w:lang w:val="ru-RU"/>
        </w:rPr>
        <w:t>более</w:t>
      </w:r>
      <w:r w:rsidRPr="00856EA2">
        <w:rPr>
          <w:spacing w:val="36"/>
          <w:sz w:val="24"/>
          <w:szCs w:val="24"/>
          <w:lang w:val="ru-RU"/>
        </w:rPr>
        <w:t xml:space="preserve"> </w:t>
      </w:r>
      <w:r w:rsidRPr="00856EA2">
        <w:rPr>
          <w:spacing w:val="-2"/>
          <w:sz w:val="24"/>
          <w:szCs w:val="24"/>
          <w:lang w:val="ru-RU"/>
        </w:rPr>
        <w:t>высокую</w:t>
      </w:r>
      <w:r w:rsidRPr="00856EA2">
        <w:rPr>
          <w:spacing w:val="36"/>
          <w:sz w:val="24"/>
          <w:szCs w:val="24"/>
          <w:lang w:val="ru-RU"/>
        </w:rPr>
        <w:t xml:space="preserve"> </w:t>
      </w:r>
      <w:r w:rsidRPr="00856EA2">
        <w:rPr>
          <w:spacing w:val="-1"/>
          <w:sz w:val="24"/>
          <w:szCs w:val="24"/>
          <w:lang w:val="ru-RU"/>
        </w:rPr>
        <w:t>цену</w:t>
      </w:r>
      <w:r w:rsidRPr="00856EA2">
        <w:rPr>
          <w:spacing w:val="33"/>
          <w:sz w:val="24"/>
          <w:szCs w:val="24"/>
          <w:lang w:val="ru-RU"/>
        </w:rPr>
        <w:t xml:space="preserve"> </w:t>
      </w:r>
      <w:r w:rsidRPr="00856EA2">
        <w:rPr>
          <w:spacing w:val="-1"/>
          <w:sz w:val="24"/>
          <w:szCs w:val="24"/>
          <w:lang w:val="ru-RU"/>
        </w:rPr>
        <w:t>договора,</w:t>
      </w:r>
      <w:r w:rsidRPr="00856EA2">
        <w:rPr>
          <w:spacing w:val="36"/>
          <w:sz w:val="24"/>
          <w:szCs w:val="24"/>
          <w:lang w:val="ru-RU"/>
        </w:rPr>
        <w:t xml:space="preserve"> </w:t>
      </w:r>
      <w:r w:rsidRPr="00856EA2">
        <w:rPr>
          <w:spacing w:val="-1"/>
          <w:sz w:val="24"/>
          <w:szCs w:val="24"/>
          <w:lang w:val="ru-RU"/>
        </w:rPr>
        <w:t>аукционист</w:t>
      </w:r>
      <w:r w:rsidRPr="00856EA2">
        <w:rPr>
          <w:spacing w:val="35"/>
          <w:sz w:val="24"/>
          <w:szCs w:val="24"/>
          <w:lang w:val="ru-RU"/>
        </w:rPr>
        <w:t xml:space="preserve"> </w:t>
      </w:r>
      <w:r w:rsidRPr="00856EA2">
        <w:rPr>
          <w:spacing w:val="-1"/>
          <w:sz w:val="24"/>
          <w:szCs w:val="24"/>
          <w:lang w:val="ru-RU"/>
        </w:rPr>
        <w:t>обязан</w:t>
      </w:r>
      <w:r w:rsidRPr="00856EA2">
        <w:rPr>
          <w:spacing w:val="35"/>
          <w:sz w:val="24"/>
          <w:szCs w:val="24"/>
          <w:lang w:val="ru-RU"/>
        </w:rPr>
        <w:t xml:space="preserve"> </w:t>
      </w:r>
      <w:r w:rsidRPr="00856EA2">
        <w:rPr>
          <w:spacing w:val="-1"/>
          <w:sz w:val="24"/>
          <w:szCs w:val="24"/>
          <w:lang w:val="ru-RU"/>
        </w:rPr>
        <w:t>снизить</w:t>
      </w:r>
      <w:r w:rsidRPr="00856EA2">
        <w:rPr>
          <w:spacing w:val="38"/>
          <w:sz w:val="24"/>
          <w:szCs w:val="24"/>
          <w:lang w:val="ru-RU"/>
        </w:rPr>
        <w:t xml:space="preserve"> </w:t>
      </w:r>
      <w:r w:rsidRPr="00856EA2">
        <w:rPr>
          <w:spacing w:val="-2"/>
          <w:sz w:val="24"/>
          <w:szCs w:val="24"/>
          <w:lang w:val="ru-RU"/>
        </w:rPr>
        <w:t>«шаг</w:t>
      </w:r>
      <w:r w:rsidRPr="00856EA2">
        <w:rPr>
          <w:spacing w:val="36"/>
          <w:sz w:val="24"/>
          <w:szCs w:val="24"/>
          <w:lang w:val="ru-RU"/>
        </w:rPr>
        <w:t xml:space="preserve"> </w:t>
      </w:r>
      <w:r w:rsidRPr="00856EA2">
        <w:rPr>
          <w:spacing w:val="-1"/>
          <w:sz w:val="24"/>
          <w:szCs w:val="24"/>
          <w:lang w:val="ru-RU"/>
        </w:rPr>
        <w:t>аукциона»</w:t>
      </w:r>
      <w:r w:rsidRPr="00856EA2">
        <w:rPr>
          <w:spacing w:val="33"/>
          <w:sz w:val="24"/>
          <w:szCs w:val="24"/>
          <w:lang w:val="ru-RU"/>
        </w:rPr>
        <w:t xml:space="preserve"> </w:t>
      </w:r>
      <w:r w:rsidRPr="00856EA2">
        <w:rPr>
          <w:sz w:val="24"/>
          <w:szCs w:val="24"/>
          <w:lang w:val="ru-RU"/>
        </w:rPr>
        <w:t>на</w:t>
      </w:r>
      <w:r w:rsidRPr="00856EA2">
        <w:rPr>
          <w:spacing w:val="35"/>
          <w:sz w:val="24"/>
          <w:szCs w:val="24"/>
          <w:lang w:val="ru-RU"/>
        </w:rPr>
        <w:t xml:space="preserve"> </w:t>
      </w:r>
      <w:r w:rsidRPr="00856EA2">
        <w:rPr>
          <w:sz w:val="24"/>
          <w:szCs w:val="24"/>
          <w:lang w:val="ru-RU"/>
        </w:rPr>
        <w:t>0,5</w:t>
      </w:r>
      <w:r w:rsidRPr="00856EA2">
        <w:rPr>
          <w:spacing w:val="101"/>
          <w:sz w:val="24"/>
          <w:szCs w:val="24"/>
          <w:lang w:val="ru-RU"/>
        </w:rPr>
        <w:t xml:space="preserve"> </w:t>
      </w:r>
      <w:r w:rsidRPr="00856EA2">
        <w:rPr>
          <w:spacing w:val="-1"/>
          <w:sz w:val="24"/>
          <w:szCs w:val="24"/>
          <w:lang w:val="ru-RU"/>
        </w:rPr>
        <w:t>процента</w:t>
      </w:r>
      <w:r w:rsidRPr="00856EA2">
        <w:rPr>
          <w:spacing w:val="19"/>
          <w:sz w:val="24"/>
          <w:szCs w:val="24"/>
          <w:lang w:val="ru-RU"/>
        </w:rPr>
        <w:t xml:space="preserve"> </w:t>
      </w:r>
      <w:r w:rsidRPr="00856EA2">
        <w:rPr>
          <w:spacing w:val="-1"/>
          <w:sz w:val="24"/>
          <w:szCs w:val="24"/>
          <w:lang w:val="ru-RU"/>
        </w:rPr>
        <w:t>начальной</w:t>
      </w:r>
      <w:r w:rsidRPr="00856EA2">
        <w:rPr>
          <w:spacing w:val="9"/>
          <w:sz w:val="24"/>
          <w:szCs w:val="24"/>
          <w:lang w:val="ru-RU"/>
        </w:rPr>
        <w:t xml:space="preserve"> </w:t>
      </w:r>
      <w:r w:rsidRPr="00856EA2">
        <w:rPr>
          <w:spacing w:val="-1"/>
          <w:sz w:val="24"/>
          <w:szCs w:val="24"/>
          <w:lang w:val="ru-RU"/>
        </w:rPr>
        <w:t>(минимальной)</w:t>
      </w:r>
      <w:r w:rsidRPr="00856EA2">
        <w:rPr>
          <w:spacing w:val="10"/>
          <w:sz w:val="24"/>
          <w:szCs w:val="24"/>
          <w:lang w:val="ru-RU"/>
        </w:rPr>
        <w:t xml:space="preserve"> </w:t>
      </w:r>
      <w:r w:rsidRPr="00856EA2">
        <w:rPr>
          <w:spacing w:val="-1"/>
          <w:sz w:val="24"/>
          <w:szCs w:val="24"/>
          <w:lang w:val="ru-RU"/>
        </w:rPr>
        <w:t>цены</w:t>
      </w:r>
      <w:r w:rsidRPr="00856EA2">
        <w:rPr>
          <w:spacing w:val="10"/>
          <w:sz w:val="24"/>
          <w:szCs w:val="24"/>
          <w:lang w:val="ru-RU"/>
        </w:rPr>
        <w:t xml:space="preserve"> </w:t>
      </w:r>
      <w:r w:rsidRPr="00856EA2">
        <w:rPr>
          <w:spacing w:val="-1"/>
          <w:sz w:val="24"/>
          <w:szCs w:val="24"/>
          <w:lang w:val="ru-RU"/>
        </w:rPr>
        <w:t>договора</w:t>
      </w:r>
      <w:r w:rsidRPr="00856EA2">
        <w:rPr>
          <w:sz w:val="24"/>
          <w:szCs w:val="24"/>
          <w:lang w:val="ru-RU"/>
        </w:rPr>
        <w:t>,</w:t>
      </w:r>
      <w:r w:rsidRPr="00856EA2">
        <w:rPr>
          <w:spacing w:val="9"/>
          <w:sz w:val="24"/>
          <w:szCs w:val="24"/>
          <w:lang w:val="ru-RU"/>
        </w:rPr>
        <w:t xml:space="preserve"> </w:t>
      </w:r>
      <w:r w:rsidRPr="00856EA2">
        <w:rPr>
          <w:spacing w:val="-2"/>
          <w:sz w:val="24"/>
          <w:szCs w:val="24"/>
          <w:lang w:val="ru-RU"/>
        </w:rPr>
        <w:t>но</w:t>
      </w:r>
      <w:r w:rsidRPr="00856EA2">
        <w:rPr>
          <w:spacing w:val="9"/>
          <w:sz w:val="24"/>
          <w:szCs w:val="24"/>
          <w:lang w:val="ru-RU"/>
        </w:rPr>
        <w:t xml:space="preserve"> </w:t>
      </w:r>
      <w:r w:rsidRPr="00856EA2">
        <w:rPr>
          <w:spacing w:val="-2"/>
          <w:sz w:val="24"/>
          <w:szCs w:val="24"/>
          <w:lang w:val="ru-RU"/>
        </w:rPr>
        <w:t>не</w:t>
      </w:r>
      <w:r w:rsidRPr="00856EA2">
        <w:rPr>
          <w:spacing w:val="10"/>
          <w:sz w:val="24"/>
          <w:szCs w:val="24"/>
          <w:lang w:val="ru-RU"/>
        </w:rPr>
        <w:t xml:space="preserve"> </w:t>
      </w:r>
      <w:r w:rsidRPr="00856EA2">
        <w:rPr>
          <w:spacing w:val="-1"/>
          <w:sz w:val="24"/>
          <w:szCs w:val="24"/>
          <w:lang w:val="ru-RU"/>
        </w:rPr>
        <w:t>ниже</w:t>
      </w:r>
      <w:r w:rsidRPr="00856EA2">
        <w:rPr>
          <w:spacing w:val="10"/>
          <w:sz w:val="24"/>
          <w:szCs w:val="24"/>
          <w:lang w:val="ru-RU"/>
        </w:rPr>
        <w:t xml:space="preserve"> </w:t>
      </w:r>
      <w:r w:rsidRPr="00856EA2">
        <w:rPr>
          <w:spacing w:val="-1"/>
          <w:sz w:val="24"/>
          <w:szCs w:val="24"/>
          <w:lang w:val="ru-RU"/>
        </w:rPr>
        <w:t>0,5</w:t>
      </w:r>
      <w:r w:rsidRPr="00856EA2">
        <w:rPr>
          <w:spacing w:val="9"/>
          <w:sz w:val="24"/>
          <w:szCs w:val="24"/>
          <w:lang w:val="ru-RU"/>
        </w:rPr>
        <w:t xml:space="preserve"> </w:t>
      </w:r>
      <w:r w:rsidRPr="00856EA2">
        <w:rPr>
          <w:spacing w:val="-1"/>
          <w:sz w:val="24"/>
          <w:szCs w:val="24"/>
          <w:lang w:val="ru-RU"/>
        </w:rPr>
        <w:t>процента</w:t>
      </w:r>
      <w:r w:rsidRPr="00856EA2">
        <w:rPr>
          <w:spacing w:val="10"/>
          <w:sz w:val="24"/>
          <w:szCs w:val="24"/>
          <w:lang w:val="ru-RU"/>
        </w:rPr>
        <w:t xml:space="preserve"> </w:t>
      </w:r>
      <w:r w:rsidRPr="00856EA2">
        <w:rPr>
          <w:spacing w:val="-1"/>
          <w:sz w:val="24"/>
          <w:szCs w:val="24"/>
          <w:lang w:val="ru-RU"/>
        </w:rPr>
        <w:t>начальной</w:t>
      </w:r>
      <w:r w:rsidRPr="00856EA2">
        <w:rPr>
          <w:spacing w:val="73"/>
          <w:sz w:val="24"/>
          <w:szCs w:val="24"/>
          <w:lang w:val="ru-RU"/>
        </w:rPr>
        <w:t xml:space="preserve"> </w:t>
      </w:r>
      <w:r w:rsidRPr="00856EA2">
        <w:rPr>
          <w:spacing w:val="-1"/>
          <w:sz w:val="24"/>
          <w:szCs w:val="24"/>
          <w:lang w:val="ru-RU"/>
        </w:rPr>
        <w:t>(минимальной)</w:t>
      </w:r>
      <w:r w:rsidRPr="00856EA2">
        <w:rPr>
          <w:sz w:val="24"/>
          <w:szCs w:val="24"/>
          <w:lang w:val="ru-RU"/>
        </w:rPr>
        <w:t xml:space="preserve"> </w:t>
      </w:r>
      <w:r w:rsidRPr="00856EA2">
        <w:rPr>
          <w:spacing w:val="-1"/>
          <w:sz w:val="24"/>
          <w:szCs w:val="24"/>
          <w:lang w:val="ru-RU"/>
        </w:rPr>
        <w:t>цены</w:t>
      </w:r>
      <w:r w:rsidRPr="00856EA2">
        <w:rPr>
          <w:spacing w:val="-2"/>
          <w:sz w:val="24"/>
          <w:szCs w:val="24"/>
          <w:lang w:val="ru-RU"/>
        </w:rPr>
        <w:t xml:space="preserve"> </w:t>
      </w:r>
      <w:r w:rsidRPr="00856EA2">
        <w:rPr>
          <w:spacing w:val="-1"/>
          <w:sz w:val="24"/>
          <w:szCs w:val="24"/>
          <w:lang w:val="ru-RU"/>
        </w:rPr>
        <w:t>договора</w:t>
      </w:r>
      <w:r w:rsidRPr="00856EA2">
        <w:rPr>
          <w:sz w:val="24"/>
          <w:szCs w:val="24"/>
          <w:lang w:val="ru-RU"/>
        </w:rPr>
        <w:t>.</w:t>
      </w:r>
    </w:p>
    <w:p w14:paraId="464F1303" w14:textId="34C38522" w:rsidR="00856EA2" w:rsidRDefault="00856EA2" w:rsidP="00802747">
      <w:pPr>
        <w:pStyle w:val="a7"/>
        <w:numPr>
          <w:ilvl w:val="2"/>
          <w:numId w:val="26"/>
        </w:numPr>
        <w:spacing w:after="240" w:line="260" w:lineRule="auto"/>
        <w:ind w:left="0" w:right="108" w:firstLine="9"/>
        <w:jc w:val="both"/>
        <w:rPr>
          <w:sz w:val="24"/>
          <w:szCs w:val="24"/>
          <w:lang w:val="ru-RU"/>
        </w:rPr>
      </w:pPr>
      <w:r w:rsidRPr="00856EA2">
        <w:rPr>
          <w:spacing w:val="-1"/>
          <w:sz w:val="24"/>
          <w:szCs w:val="24"/>
          <w:lang w:val="ru-RU"/>
        </w:rPr>
        <w:t>Аукционная</w:t>
      </w:r>
      <w:r w:rsidRPr="00856EA2">
        <w:rPr>
          <w:spacing w:val="26"/>
          <w:sz w:val="24"/>
          <w:szCs w:val="24"/>
          <w:lang w:val="ru-RU"/>
        </w:rPr>
        <w:t xml:space="preserve"> </w:t>
      </w:r>
      <w:r w:rsidRPr="00856EA2">
        <w:rPr>
          <w:spacing w:val="-1"/>
          <w:sz w:val="24"/>
          <w:szCs w:val="24"/>
          <w:lang w:val="ru-RU"/>
        </w:rPr>
        <w:t>комиссия</w:t>
      </w:r>
      <w:r w:rsidRPr="00856EA2">
        <w:rPr>
          <w:spacing w:val="25"/>
          <w:sz w:val="24"/>
          <w:szCs w:val="24"/>
          <w:lang w:val="ru-RU"/>
        </w:rPr>
        <w:t xml:space="preserve"> </w:t>
      </w:r>
      <w:r w:rsidRPr="00856EA2">
        <w:rPr>
          <w:spacing w:val="-1"/>
          <w:sz w:val="24"/>
          <w:szCs w:val="24"/>
          <w:lang w:val="ru-RU"/>
        </w:rPr>
        <w:t>непосредственно</w:t>
      </w:r>
      <w:r w:rsidRPr="00856EA2">
        <w:rPr>
          <w:spacing w:val="26"/>
          <w:sz w:val="24"/>
          <w:szCs w:val="24"/>
          <w:lang w:val="ru-RU"/>
        </w:rPr>
        <w:t xml:space="preserve"> </w:t>
      </w:r>
      <w:r w:rsidRPr="00856EA2">
        <w:rPr>
          <w:spacing w:val="-1"/>
          <w:sz w:val="24"/>
          <w:szCs w:val="24"/>
          <w:lang w:val="ru-RU"/>
        </w:rPr>
        <w:t>перед</w:t>
      </w:r>
      <w:r w:rsidRPr="00856EA2">
        <w:rPr>
          <w:spacing w:val="27"/>
          <w:sz w:val="24"/>
          <w:szCs w:val="24"/>
          <w:lang w:val="ru-RU"/>
        </w:rPr>
        <w:t xml:space="preserve"> </w:t>
      </w:r>
      <w:r w:rsidRPr="00856EA2">
        <w:rPr>
          <w:spacing w:val="-1"/>
          <w:sz w:val="24"/>
          <w:szCs w:val="24"/>
          <w:lang w:val="ru-RU"/>
        </w:rPr>
        <w:t>началом</w:t>
      </w:r>
      <w:r w:rsidRPr="00856EA2">
        <w:rPr>
          <w:spacing w:val="29"/>
          <w:sz w:val="24"/>
          <w:szCs w:val="24"/>
          <w:lang w:val="ru-RU"/>
        </w:rPr>
        <w:t xml:space="preserve"> </w:t>
      </w:r>
      <w:r w:rsidRPr="00856EA2">
        <w:rPr>
          <w:spacing w:val="-1"/>
          <w:sz w:val="24"/>
          <w:szCs w:val="24"/>
          <w:lang w:val="ru-RU"/>
        </w:rPr>
        <w:t>проведения</w:t>
      </w:r>
      <w:r w:rsidRPr="00856EA2">
        <w:rPr>
          <w:spacing w:val="26"/>
          <w:sz w:val="24"/>
          <w:szCs w:val="24"/>
          <w:lang w:val="ru-RU"/>
        </w:rPr>
        <w:t xml:space="preserve"> </w:t>
      </w:r>
      <w:r w:rsidRPr="00856EA2">
        <w:rPr>
          <w:spacing w:val="-1"/>
          <w:sz w:val="24"/>
          <w:szCs w:val="24"/>
          <w:lang w:val="ru-RU"/>
        </w:rPr>
        <w:t>аукциона</w:t>
      </w:r>
      <w:r w:rsidRPr="00856EA2">
        <w:rPr>
          <w:spacing w:val="26"/>
          <w:sz w:val="24"/>
          <w:szCs w:val="24"/>
          <w:lang w:val="ru-RU"/>
        </w:rPr>
        <w:t xml:space="preserve"> </w:t>
      </w:r>
      <w:r w:rsidRPr="00856EA2">
        <w:rPr>
          <w:spacing w:val="-1"/>
          <w:sz w:val="24"/>
          <w:szCs w:val="24"/>
          <w:lang w:val="ru-RU"/>
        </w:rPr>
        <w:t>регистрирует</w:t>
      </w:r>
      <w:r w:rsidRPr="00856EA2">
        <w:rPr>
          <w:spacing w:val="71"/>
          <w:sz w:val="24"/>
          <w:szCs w:val="24"/>
          <w:lang w:val="ru-RU"/>
        </w:rPr>
        <w:t xml:space="preserve"> </w:t>
      </w:r>
      <w:r w:rsidRPr="00856EA2">
        <w:rPr>
          <w:spacing w:val="-1"/>
          <w:sz w:val="24"/>
          <w:szCs w:val="24"/>
          <w:lang w:val="ru-RU"/>
        </w:rPr>
        <w:t>явившихся</w:t>
      </w:r>
      <w:r w:rsidRPr="00856EA2">
        <w:rPr>
          <w:spacing w:val="28"/>
          <w:sz w:val="24"/>
          <w:szCs w:val="24"/>
          <w:lang w:val="ru-RU"/>
        </w:rPr>
        <w:t xml:space="preserve"> </w:t>
      </w:r>
      <w:r w:rsidRPr="00856EA2">
        <w:rPr>
          <w:sz w:val="24"/>
          <w:szCs w:val="24"/>
          <w:lang w:val="ru-RU"/>
        </w:rPr>
        <w:t>на</w:t>
      </w:r>
      <w:r w:rsidRPr="00856EA2">
        <w:rPr>
          <w:spacing w:val="28"/>
          <w:sz w:val="24"/>
          <w:szCs w:val="24"/>
          <w:lang w:val="ru-RU"/>
        </w:rPr>
        <w:t xml:space="preserve"> </w:t>
      </w:r>
      <w:r w:rsidRPr="00856EA2">
        <w:rPr>
          <w:spacing w:val="-1"/>
          <w:sz w:val="24"/>
          <w:szCs w:val="24"/>
          <w:lang w:val="ru-RU"/>
        </w:rPr>
        <w:t>аукцион</w:t>
      </w:r>
      <w:r w:rsidRPr="00856EA2">
        <w:rPr>
          <w:spacing w:val="30"/>
          <w:sz w:val="24"/>
          <w:szCs w:val="24"/>
          <w:lang w:val="ru-RU"/>
        </w:rPr>
        <w:t xml:space="preserve"> </w:t>
      </w:r>
      <w:r w:rsidRPr="00856EA2">
        <w:rPr>
          <w:spacing w:val="-1"/>
          <w:sz w:val="24"/>
          <w:szCs w:val="24"/>
          <w:lang w:val="ru-RU"/>
        </w:rPr>
        <w:t>участников</w:t>
      </w:r>
      <w:r w:rsidRPr="00856EA2">
        <w:rPr>
          <w:spacing w:val="28"/>
          <w:sz w:val="24"/>
          <w:szCs w:val="24"/>
          <w:lang w:val="ru-RU"/>
        </w:rPr>
        <w:t xml:space="preserve"> </w:t>
      </w:r>
      <w:r w:rsidRPr="00856EA2">
        <w:rPr>
          <w:spacing w:val="-1"/>
          <w:sz w:val="24"/>
          <w:szCs w:val="24"/>
          <w:lang w:val="ru-RU"/>
        </w:rPr>
        <w:t>конкурса</w:t>
      </w:r>
      <w:r w:rsidRPr="00856EA2">
        <w:rPr>
          <w:spacing w:val="29"/>
          <w:sz w:val="24"/>
          <w:szCs w:val="24"/>
          <w:lang w:val="ru-RU"/>
        </w:rPr>
        <w:t xml:space="preserve"> </w:t>
      </w:r>
      <w:r w:rsidRPr="00856EA2">
        <w:rPr>
          <w:sz w:val="24"/>
          <w:szCs w:val="24"/>
          <w:lang w:val="ru-RU"/>
        </w:rPr>
        <w:t>(их</w:t>
      </w:r>
      <w:r w:rsidRPr="00856EA2">
        <w:rPr>
          <w:spacing w:val="28"/>
          <w:sz w:val="24"/>
          <w:szCs w:val="24"/>
          <w:lang w:val="ru-RU"/>
        </w:rPr>
        <w:t xml:space="preserve"> </w:t>
      </w:r>
      <w:r w:rsidRPr="00856EA2">
        <w:rPr>
          <w:spacing w:val="-1"/>
          <w:sz w:val="24"/>
          <w:szCs w:val="24"/>
          <w:lang w:val="ru-RU"/>
        </w:rPr>
        <w:t>представителей).</w:t>
      </w:r>
      <w:r w:rsidRPr="00856EA2">
        <w:rPr>
          <w:spacing w:val="28"/>
          <w:sz w:val="24"/>
          <w:szCs w:val="24"/>
          <w:lang w:val="ru-RU"/>
        </w:rPr>
        <w:t xml:space="preserve"> </w:t>
      </w:r>
      <w:r w:rsidRPr="00CD696D">
        <w:rPr>
          <w:spacing w:val="-1"/>
          <w:sz w:val="24"/>
          <w:szCs w:val="24"/>
          <w:lang w:val="ru-RU"/>
        </w:rPr>
        <w:t>При</w:t>
      </w:r>
      <w:r w:rsidRPr="00CD696D">
        <w:rPr>
          <w:spacing w:val="45"/>
          <w:sz w:val="24"/>
          <w:szCs w:val="24"/>
          <w:lang w:val="ru-RU"/>
        </w:rPr>
        <w:t xml:space="preserve"> </w:t>
      </w:r>
      <w:r w:rsidRPr="00CD696D">
        <w:rPr>
          <w:spacing w:val="-1"/>
          <w:sz w:val="24"/>
          <w:szCs w:val="24"/>
          <w:lang w:val="ru-RU"/>
        </w:rPr>
        <w:t>регистрации</w:t>
      </w:r>
      <w:r w:rsidRPr="00CD696D">
        <w:rPr>
          <w:spacing w:val="75"/>
          <w:sz w:val="24"/>
          <w:szCs w:val="24"/>
          <w:lang w:val="ru-RU"/>
        </w:rPr>
        <w:t xml:space="preserve"> </w:t>
      </w:r>
      <w:r w:rsidRPr="00CD696D">
        <w:rPr>
          <w:spacing w:val="-1"/>
          <w:sz w:val="24"/>
          <w:szCs w:val="24"/>
          <w:lang w:val="ru-RU"/>
        </w:rPr>
        <w:t>участникам</w:t>
      </w:r>
      <w:r w:rsidRPr="00CD696D">
        <w:rPr>
          <w:sz w:val="24"/>
          <w:szCs w:val="24"/>
          <w:lang w:val="ru-RU"/>
        </w:rPr>
        <w:t xml:space="preserve"> </w:t>
      </w:r>
      <w:r w:rsidRPr="00CD696D">
        <w:rPr>
          <w:spacing w:val="-1"/>
          <w:sz w:val="24"/>
          <w:szCs w:val="24"/>
          <w:lang w:val="ru-RU"/>
        </w:rPr>
        <w:t>аукциона</w:t>
      </w:r>
      <w:r w:rsidRPr="00CD696D">
        <w:rPr>
          <w:sz w:val="24"/>
          <w:szCs w:val="24"/>
          <w:lang w:val="ru-RU"/>
        </w:rPr>
        <w:t xml:space="preserve"> (их</w:t>
      </w:r>
      <w:r w:rsidRPr="00CD696D">
        <w:rPr>
          <w:spacing w:val="-3"/>
          <w:sz w:val="24"/>
          <w:szCs w:val="24"/>
          <w:lang w:val="ru-RU"/>
        </w:rPr>
        <w:t xml:space="preserve"> </w:t>
      </w:r>
      <w:r w:rsidRPr="00CD696D">
        <w:rPr>
          <w:spacing w:val="-1"/>
          <w:sz w:val="24"/>
          <w:szCs w:val="24"/>
          <w:lang w:val="ru-RU"/>
        </w:rPr>
        <w:t>представителям)</w:t>
      </w:r>
      <w:r w:rsidRPr="00CD696D">
        <w:rPr>
          <w:sz w:val="24"/>
          <w:szCs w:val="24"/>
          <w:lang w:val="ru-RU"/>
        </w:rPr>
        <w:t xml:space="preserve"> </w:t>
      </w:r>
      <w:r w:rsidRPr="00CD696D">
        <w:rPr>
          <w:spacing w:val="-1"/>
          <w:sz w:val="24"/>
          <w:szCs w:val="24"/>
          <w:lang w:val="ru-RU"/>
        </w:rPr>
        <w:t>выдаются пронумерованные</w:t>
      </w:r>
      <w:r w:rsidRPr="00CD696D">
        <w:rPr>
          <w:sz w:val="24"/>
          <w:szCs w:val="24"/>
          <w:lang w:val="ru-RU"/>
        </w:rPr>
        <w:t xml:space="preserve"> </w:t>
      </w:r>
      <w:r w:rsidRPr="00CD696D">
        <w:rPr>
          <w:spacing w:val="-1"/>
          <w:sz w:val="24"/>
          <w:szCs w:val="24"/>
          <w:lang w:val="ru-RU"/>
        </w:rPr>
        <w:t>карточки</w:t>
      </w:r>
      <w:r w:rsidRPr="00CD696D">
        <w:rPr>
          <w:sz w:val="24"/>
          <w:szCs w:val="24"/>
          <w:lang w:val="ru-RU"/>
        </w:rPr>
        <w:t xml:space="preserve"> </w:t>
      </w:r>
      <w:r w:rsidRPr="00CD696D">
        <w:rPr>
          <w:spacing w:val="-1"/>
          <w:sz w:val="24"/>
          <w:szCs w:val="24"/>
          <w:lang w:val="ru-RU"/>
        </w:rPr>
        <w:t xml:space="preserve">(далее </w:t>
      </w:r>
      <w:r w:rsidRPr="00CD696D">
        <w:rPr>
          <w:sz w:val="24"/>
          <w:szCs w:val="24"/>
          <w:lang w:val="ru-RU"/>
        </w:rPr>
        <w:t xml:space="preserve">– </w:t>
      </w:r>
      <w:r w:rsidRPr="00CD696D">
        <w:rPr>
          <w:spacing w:val="-1"/>
          <w:sz w:val="24"/>
          <w:szCs w:val="24"/>
          <w:lang w:val="ru-RU"/>
        </w:rPr>
        <w:t>Карточки).</w:t>
      </w:r>
    </w:p>
    <w:p w14:paraId="6137CFBE" w14:textId="7AD6625C" w:rsidR="00856EA2" w:rsidRDefault="00856EA2" w:rsidP="00802747">
      <w:pPr>
        <w:pStyle w:val="a7"/>
        <w:numPr>
          <w:ilvl w:val="2"/>
          <w:numId w:val="26"/>
        </w:numPr>
        <w:spacing w:after="240" w:line="260" w:lineRule="auto"/>
        <w:ind w:left="0" w:right="108" w:firstLine="9"/>
        <w:jc w:val="both"/>
        <w:rPr>
          <w:sz w:val="24"/>
          <w:szCs w:val="24"/>
          <w:lang w:val="ru-RU"/>
        </w:rPr>
      </w:pPr>
      <w:r w:rsidRPr="00856EA2">
        <w:rPr>
          <w:spacing w:val="-1"/>
          <w:sz w:val="24"/>
          <w:szCs w:val="24"/>
          <w:lang w:val="ru-RU"/>
        </w:rPr>
        <w:t>Аукционист</w:t>
      </w:r>
      <w:r w:rsidRPr="00856EA2">
        <w:rPr>
          <w:spacing w:val="31"/>
          <w:sz w:val="24"/>
          <w:szCs w:val="24"/>
          <w:lang w:val="ru-RU"/>
        </w:rPr>
        <w:t xml:space="preserve"> </w:t>
      </w:r>
      <w:r w:rsidRPr="00856EA2">
        <w:rPr>
          <w:spacing w:val="-1"/>
          <w:sz w:val="24"/>
          <w:szCs w:val="24"/>
          <w:lang w:val="ru-RU"/>
        </w:rPr>
        <w:t>объявляет</w:t>
      </w:r>
      <w:r w:rsidRPr="00856EA2">
        <w:rPr>
          <w:spacing w:val="31"/>
          <w:sz w:val="24"/>
          <w:szCs w:val="24"/>
          <w:lang w:val="ru-RU"/>
        </w:rPr>
        <w:t xml:space="preserve"> </w:t>
      </w:r>
      <w:r w:rsidRPr="00856EA2">
        <w:rPr>
          <w:spacing w:val="-1"/>
          <w:sz w:val="24"/>
          <w:szCs w:val="24"/>
          <w:lang w:val="ru-RU"/>
        </w:rPr>
        <w:t>начало</w:t>
      </w:r>
      <w:r w:rsidRPr="00856EA2">
        <w:rPr>
          <w:spacing w:val="31"/>
          <w:sz w:val="24"/>
          <w:szCs w:val="24"/>
          <w:lang w:val="ru-RU"/>
        </w:rPr>
        <w:t xml:space="preserve"> </w:t>
      </w:r>
      <w:r w:rsidRPr="00856EA2">
        <w:rPr>
          <w:spacing w:val="-1"/>
          <w:sz w:val="24"/>
          <w:szCs w:val="24"/>
          <w:lang w:val="ru-RU"/>
        </w:rPr>
        <w:t>проведения</w:t>
      </w:r>
      <w:r w:rsidRPr="00856EA2">
        <w:rPr>
          <w:spacing w:val="30"/>
          <w:sz w:val="24"/>
          <w:szCs w:val="24"/>
          <w:lang w:val="ru-RU"/>
        </w:rPr>
        <w:t xml:space="preserve"> </w:t>
      </w:r>
      <w:r w:rsidRPr="00856EA2">
        <w:rPr>
          <w:spacing w:val="-1"/>
          <w:sz w:val="24"/>
          <w:szCs w:val="24"/>
          <w:lang w:val="ru-RU"/>
        </w:rPr>
        <w:t>аукциона</w:t>
      </w:r>
      <w:r w:rsidRPr="00856EA2">
        <w:rPr>
          <w:sz w:val="24"/>
          <w:szCs w:val="24"/>
          <w:lang w:val="ru-RU"/>
        </w:rPr>
        <w:t>,</w:t>
      </w:r>
      <w:r w:rsidRPr="00856EA2">
        <w:rPr>
          <w:spacing w:val="9"/>
          <w:sz w:val="24"/>
          <w:szCs w:val="24"/>
          <w:lang w:val="ru-RU"/>
        </w:rPr>
        <w:t xml:space="preserve"> </w:t>
      </w:r>
      <w:r w:rsidRPr="00856EA2">
        <w:rPr>
          <w:spacing w:val="-1"/>
          <w:sz w:val="24"/>
          <w:szCs w:val="24"/>
          <w:lang w:val="ru-RU"/>
        </w:rPr>
        <w:t>предмет</w:t>
      </w:r>
      <w:r w:rsidRPr="00856EA2">
        <w:rPr>
          <w:spacing w:val="9"/>
          <w:sz w:val="24"/>
          <w:szCs w:val="24"/>
          <w:lang w:val="ru-RU"/>
        </w:rPr>
        <w:t xml:space="preserve"> </w:t>
      </w:r>
      <w:r w:rsidRPr="00856EA2">
        <w:rPr>
          <w:spacing w:val="-1"/>
          <w:sz w:val="24"/>
          <w:szCs w:val="24"/>
          <w:lang w:val="ru-RU"/>
        </w:rPr>
        <w:t>договора,</w:t>
      </w:r>
      <w:r w:rsidRPr="00856EA2">
        <w:rPr>
          <w:spacing w:val="9"/>
          <w:sz w:val="24"/>
          <w:szCs w:val="24"/>
          <w:lang w:val="ru-RU"/>
        </w:rPr>
        <w:t xml:space="preserve"> </w:t>
      </w:r>
      <w:r w:rsidRPr="00856EA2">
        <w:rPr>
          <w:spacing w:val="-1"/>
          <w:sz w:val="24"/>
          <w:szCs w:val="24"/>
          <w:lang w:val="ru-RU"/>
        </w:rPr>
        <w:t>начальную</w:t>
      </w:r>
      <w:r w:rsidRPr="00856EA2">
        <w:rPr>
          <w:spacing w:val="9"/>
          <w:sz w:val="24"/>
          <w:szCs w:val="24"/>
          <w:lang w:val="ru-RU"/>
        </w:rPr>
        <w:t xml:space="preserve"> </w:t>
      </w:r>
      <w:r w:rsidRPr="00856EA2">
        <w:rPr>
          <w:spacing w:val="-1"/>
          <w:sz w:val="24"/>
          <w:szCs w:val="24"/>
          <w:lang w:val="ru-RU"/>
        </w:rPr>
        <w:t>(минимальную)</w:t>
      </w:r>
      <w:r w:rsidRPr="00856EA2">
        <w:rPr>
          <w:spacing w:val="19"/>
          <w:sz w:val="24"/>
          <w:szCs w:val="24"/>
          <w:lang w:val="ru-RU"/>
        </w:rPr>
        <w:t xml:space="preserve"> </w:t>
      </w:r>
      <w:r w:rsidRPr="00856EA2">
        <w:rPr>
          <w:spacing w:val="-1"/>
          <w:sz w:val="24"/>
          <w:szCs w:val="24"/>
          <w:lang w:val="ru-RU"/>
        </w:rPr>
        <w:t>цену</w:t>
      </w:r>
      <w:r w:rsidRPr="00856EA2">
        <w:rPr>
          <w:spacing w:val="7"/>
          <w:sz w:val="24"/>
          <w:szCs w:val="24"/>
          <w:lang w:val="ru-RU"/>
        </w:rPr>
        <w:t xml:space="preserve"> </w:t>
      </w:r>
      <w:r w:rsidRPr="00856EA2">
        <w:rPr>
          <w:spacing w:val="-1"/>
          <w:sz w:val="24"/>
          <w:szCs w:val="24"/>
          <w:lang w:val="ru-RU"/>
        </w:rPr>
        <w:t>договора</w:t>
      </w:r>
      <w:r w:rsidRPr="00856EA2">
        <w:rPr>
          <w:spacing w:val="9"/>
          <w:sz w:val="24"/>
          <w:szCs w:val="24"/>
          <w:lang w:val="ru-RU"/>
        </w:rPr>
        <w:t xml:space="preserve"> </w:t>
      </w:r>
      <w:r w:rsidRPr="00856EA2">
        <w:rPr>
          <w:spacing w:val="-1"/>
          <w:sz w:val="24"/>
          <w:szCs w:val="24"/>
          <w:lang w:val="ru-RU"/>
        </w:rPr>
        <w:t>(Лота),</w:t>
      </w:r>
      <w:r w:rsidRPr="00856EA2">
        <w:rPr>
          <w:spacing w:val="9"/>
          <w:sz w:val="24"/>
          <w:szCs w:val="24"/>
          <w:lang w:val="ru-RU"/>
        </w:rPr>
        <w:t xml:space="preserve"> </w:t>
      </w:r>
      <w:r w:rsidRPr="00856EA2">
        <w:rPr>
          <w:sz w:val="24"/>
          <w:szCs w:val="24"/>
          <w:lang w:val="ru-RU"/>
        </w:rPr>
        <w:t>«Шаг</w:t>
      </w:r>
      <w:r w:rsidRPr="00856EA2">
        <w:rPr>
          <w:spacing w:val="81"/>
          <w:sz w:val="24"/>
          <w:szCs w:val="24"/>
          <w:lang w:val="ru-RU"/>
        </w:rPr>
        <w:t xml:space="preserve"> </w:t>
      </w:r>
      <w:r w:rsidRPr="00856EA2">
        <w:rPr>
          <w:spacing w:val="-1"/>
          <w:sz w:val="24"/>
          <w:szCs w:val="24"/>
          <w:lang w:val="ru-RU"/>
        </w:rPr>
        <w:t>аукциона»,</w:t>
      </w:r>
      <w:r w:rsidRPr="00856EA2">
        <w:rPr>
          <w:sz w:val="24"/>
          <w:szCs w:val="24"/>
          <w:lang w:val="ru-RU"/>
        </w:rPr>
        <w:t xml:space="preserve"> после чего </w:t>
      </w:r>
      <w:r w:rsidRPr="00856EA2">
        <w:rPr>
          <w:spacing w:val="-1"/>
          <w:sz w:val="24"/>
          <w:szCs w:val="24"/>
          <w:lang w:val="ru-RU"/>
        </w:rPr>
        <w:t>предлагает</w:t>
      </w:r>
      <w:r w:rsidRPr="00856EA2">
        <w:rPr>
          <w:sz w:val="24"/>
          <w:szCs w:val="24"/>
          <w:lang w:val="ru-RU"/>
        </w:rPr>
        <w:t xml:space="preserve"> </w:t>
      </w:r>
      <w:r w:rsidRPr="00856EA2">
        <w:rPr>
          <w:spacing w:val="-1"/>
          <w:sz w:val="24"/>
          <w:szCs w:val="24"/>
          <w:lang w:val="ru-RU"/>
        </w:rPr>
        <w:t>участникам</w:t>
      </w:r>
      <w:r w:rsidRPr="00856EA2">
        <w:rPr>
          <w:sz w:val="24"/>
          <w:szCs w:val="24"/>
          <w:lang w:val="ru-RU"/>
        </w:rPr>
        <w:t xml:space="preserve"> </w:t>
      </w:r>
      <w:r w:rsidRPr="00856EA2">
        <w:rPr>
          <w:spacing w:val="-1"/>
          <w:sz w:val="24"/>
          <w:szCs w:val="24"/>
          <w:lang w:val="ru-RU"/>
        </w:rPr>
        <w:t>аукциона</w:t>
      </w:r>
      <w:r w:rsidRPr="00856EA2">
        <w:rPr>
          <w:sz w:val="24"/>
          <w:szCs w:val="24"/>
          <w:lang w:val="ru-RU"/>
        </w:rPr>
        <w:t xml:space="preserve"> </w:t>
      </w:r>
      <w:r w:rsidRPr="00856EA2">
        <w:rPr>
          <w:spacing w:val="-1"/>
          <w:sz w:val="24"/>
          <w:szCs w:val="24"/>
          <w:lang w:val="ru-RU"/>
        </w:rPr>
        <w:t>заявлять</w:t>
      </w:r>
      <w:r w:rsidRPr="00856EA2">
        <w:rPr>
          <w:sz w:val="24"/>
          <w:szCs w:val="24"/>
          <w:lang w:val="ru-RU"/>
        </w:rPr>
        <w:t xml:space="preserve"> свои</w:t>
      </w:r>
      <w:r w:rsidRPr="00856EA2">
        <w:rPr>
          <w:spacing w:val="-1"/>
          <w:sz w:val="24"/>
          <w:szCs w:val="24"/>
          <w:lang w:val="ru-RU"/>
        </w:rPr>
        <w:t xml:space="preserve"> предложения </w:t>
      </w:r>
      <w:r w:rsidRPr="00856EA2">
        <w:rPr>
          <w:sz w:val="24"/>
          <w:szCs w:val="24"/>
          <w:lang w:val="ru-RU"/>
        </w:rPr>
        <w:t xml:space="preserve">о </w:t>
      </w:r>
      <w:r w:rsidRPr="00856EA2">
        <w:rPr>
          <w:spacing w:val="-1"/>
          <w:sz w:val="24"/>
          <w:szCs w:val="24"/>
          <w:lang w:val="ru-RU"/>
        </w:rPr>
        <w:t>цене</w:t>
      </w:r>
      <w:r w:rsidRPr="00856EA2">
        <w:rPr>
          <w:sz w:val="24"/>
          <w:szCs w:val="24"/>
          <w:lang w:val="ru-RU"/>
        </w:rPr>
        <w:t xml:space="preserve"> </w:t>
      </w:r>
      <w:r w:rsidR="003238F7">
        <w:rPr>
          <w:spacing w:val="-1"/>
          <w:sz w:val="24"/>
          <w:szCs w:val="24"/>
          <w:lang w:val="ru-RU"/>
        </w:rPr>
        <w:t>Договора.</w:t>
      </w:r>
    </w:p>
    <w:p w14:paraId="565BF695" w14:textId="2E3F40BF" w:rsidR="00802747" w:rsidRDefault="00856EA2" w:rsidP="00802747">
      <w:pPr>
        <w:pStyle w:val="a7"/>
        <w:numPr>
          <w:ilvl w:val="2"/>
          <w:numId w:val="26"/>
        </w:numPr>
        <w:spacing w:after="240" w:line="260" w:lineRule="auto"/>
        <w:ind w:left="0" w:right="108" w:firstLine="9"/>
        <w:jc w:val="both"/>
        <w:rPr>
          <w:sz w:val="24"/>
          <w:szCs w:val="24"/>
          <w:lang w:val="ru-RU"/>
        </w:rPr>
      </w:pPr>
      <w:r w:rsidRPr="00856EA2">
        <w:rPr>
          <w:spacing w:val="-1"/>
          <w:sz w:val="24"/>
          <w:szCs w:val="24"/>
          <w:lang w:val="ru-RU"/>
        </w:rPr>
        <w:t>Участник</w:t>
      </w:r>
      <w:r w:rsidRPr="00856EA2">
        <w:rPr>
          <w:spacing w:val="19"/>
          <w:sz w:val="24"/>
          <w:szCs w:val="24"/>
          <w:lang w:val="ru-RU"/>
        </w:rPr>
        <w:t xml:space="preserve"> </w:t>
      </w:r>
      <w:r w:rsidRPr="00856EA2">
        <w:rPr>
          <w:spacing w:val="-1"/>
          <w:sz w:val="24"/>
          <w:szCs w:val="24"/>
          <w:lang w:val="ru-RU"/>
        </w:rPr>
        <w:t>аукциона</w:t>
      </w:r>
      <w:r w:rsidRPr="00856EA2">
        <w:rPr>
          <w:spacing w:val="16"/>
          <w:sz w:val="24"/>
          <w:szCs w:val="24"/>
          <w:lang w:val="ru-RU"/>
        </w:rPr>
        <w:t xml:space="preserve"> </w:t>
      </w:r>
      <w:r w:rsidRPr="00856EA2">
        <w:rPr>
          <w:sz w:val="24"/>
          <w:szCs w:val="24"/>
          <w:lang w:val="ru-RU"/>
        </w:rPr>
        <w:t>после</w:t>
      </w:r>
      <w:r w:rsidRPr="00856EA2">
        <w:rPr>
          <w:spacing w:val="19"/>
          <w:sz w:val="24"/>
          <w:szCs w:val="24"/>
          <w:lang w:val="ru-RU"/>
        </w:rPr>
        <w:t xml:space="preserve"> </w:t>
      </w:r>
      <w:r w:rsidRPr="00856EA2">
        <w:rPr>
          <w:spacing w:val="-1"/>
          <w:sz w:val="24"/>
          <w:szCs w:val="24"/>
          <w:lang w:val="ru-RU"/>
        </w:rPr>
        <w:t>объявления</w:t>
      </w:r>
      <w:r w:rsidRPr="00856EA2">
        <w:rPr>
          <w:spacing w:val="17"/>
          <w:sz w:val="24"/>
          <w:szCs w:val="24"/>
          <w:lang w:val="ru-RU"/>
        </w:rPr>
        <w:t xml:space="preserve"> </w:t>
      </w:r>
      <w:r w:rsidRPr="00856EA2">
        <w:rPr>
          <w:spacing w:val="-1"/>
          <w:sz w:val="24"/>
          <w:szCs w:val="24"/>
          <w:lang w:val="ru-RU"/>
        </w:rPr>
        <w:t>аукционистом</w:t>
      </w:r>
      <w:r w:rsidRPr="00856EA2">
        <w:rPr>
          <w:spacing w:val="18"/>
          <w:sz w:val="24"/>
          <w:szCs w:val="24"/>
          <w:lang w:val="ru-RU"/>
        </w:rPr>
        <w:t xml:space="preserve"> </w:t>
      </w:r>
      <w:r w:rsidRPr="00856EA2">
        <w:rPr>
          <w:spacing w:val="-1"/>
          <w:sz w:val="24"/>
          <w:szCs w:val="24"/>
          <w:lang w:val="ru-RU"/>
        </w:rPr>
        <w:t>начальной</w:t>
      </w:r>
      <w:r w:rsidRPr="00856EA2">
        <w:rPr>
          <w:spacing w:val="15"/>
          <w:sz w:val="24"/>
          <w:szCs w:val="24"/>
          <w:lang w:val="ru-RU"/>
        </w:rPr>
        <w:t xml:space="preserve"> </w:t>
      </w:r>
      <w:r w:rsidRPr="00856EA2">
        <w:rPr>
          <w:spacing w:val="-1"/>
          <w:sz w:val="24"/>
          <w:szCs w:val="24"/>
          <w:lang w:val="ru-RU"/>
        </w:rPr>
        <w:t>(минимальной)</w:t>
      </w:r>
      <w:r w:rsidRPr="00856EA2">
        <w:rPr>
          <w:spacing w:val="4"/>
          <w:sz w:val="24"/>
          <w:szCs w:val="24"/>
          <w:lang w:val="ru-RU"/>
        </w:rPr>
        <w:t xml:space="preserve"> </w:t>
      </w:r>
      <w:r w:rsidRPr="00856EA2">
        <w:rPr>
          <w:spacing w:val="-1"/>
          <w:sz w:val="24"/>
          <w:szCs w:val="24"/>
          <w:lang w:val="ru-RU"/>
        </w:rPr>
        <w:t>цены</w:t>
      </w:r>
      <w:r w:rsidRPr="00856EA2">
        <w:rPr>
          <w:spacing w:val="2"/>
          <w:sz w:val="24"/>
          <w:szCs w:val="24"/>
          <w:lang w:val="ru-RU"/>
        </w:rPr>
        <w:t xml:space="preserve"> </w:t>
      </w:r>
      <w:r w:rsidRPr="00856EA2">
        <w:rPr>
          <w:spacing w:val="-1"/>
          <w:sz w:val="24"/>
          <w:szCs w:val="24"/>
          <w:lang w:val="ru-RU"/>
        </w:rPr>
        <w:t>договора,</w:t>
      </w:r>
      <w:r w:rsidRPr="00856EA2">
        <w:rPr>
          <w:spacing w:val="2"/>
          <w:sz w:val="24"/>
          <w:szCs w:val="24"/>
          <w:lang w:val="ru-RU"/>
        </w:rPr>
        <w:t xml:space="preserve"> </w:t>
      </w:r>
      <w:r w:rsidRPr="00856EA2">
        <w:rPr>
          <w:spacing w:val="-1"/>
          <w:sz w:val="24"/>
          <w:szCs w:val="24"/>
          <w:lang w:val="ru-RU"/>
        </w:rPr>
        <w:t>увеличенной</w:t>
      </w:r>
      <w:r w:rsidRPr="00856EA2">
        <w:rPr>
          <w:spacing w:val="3"/>
          <w:sz w:val="24"/>
          <w:szCs w:val="24"/>
          <w:lang w:val="ru-RU"/>
        </w:rPr>
        <w:t xml:space="preserve"> </w:t>
      </w:r>
      <w:r w:rsidRPr="00856EA2">
        <w:rPr>
          <w:sz w:val="24"/>
          <w:szCs w:val="24"/>
          <w:lang w:val="ru-RU"/>
        </w:rPr>
        <w:t>в</w:t>
      </w:r>
      <w:r w:rsidRPr="00856EA2">
        <w:rPr>
          <w:spacing w:val="3"/>
          <w:sz w:val="24"/>
          <w:szCs w:val="24"/>
          <w:lang w:val="ru-RU"/>
        </w:rPr>
        <w:t xml:space="preserve"> </w:t>
      </w:r>
      <w:r w:rsidRPr="00856EA2">
        <w:rPr>
          <w:spacing w:val="-1"/>
          <w:sz w:val="24"/>
          <w:szCs w:val="24"/>
          <w:lang w:val="ru-RU"/>
        </w:rPr>
        <w:t>соответствии</w:t>
      </w:r>
      <w:r w:rsidRPr="00856EA2">
        <w:rPr>
          <w:spacing w:val="3"/>
          <w:sz w:val="24"/>
          <w:szCs w:val="24"/>
          <w:lang w:val="ru-RU"/>
        </w:rPr>
        <w:t xml:space="preserve"> </w:t>
      </w:r>
      <w:r w:rsidRPr="00856EA2">
        <w:rPr>
          <w:sz w:val="24"/>
          <w:szCs w:val="24"/>
          <w:lang w:val="ru-RU"/>
        </w:rPr>
        <w:t>с</w:t>
      </w:r>
      <w:r w:rsidRPr="00856EA2">
        <w:rPr>
          <w:spacing w:val="5"/>
          <w:sz w:val="24"/>
          <w:szCs w:val="24"/>
          <w:lang w:val="ru-RU"/>
        </w:rPr>
        <w:t xml:space="preserve"> </w:t>
      </w:r>
      <w:r w:rsidRPr="00856EA2">
        <w:rPr>
          <w:spacing w:val="-1"/>
          <w:sz w:val="24"/>
          <w:szCs w:val="24"/>
          <w:lang w:val="ru-RU"/>
        </w:rPr>
        <w:t>«Шагом</w:t>
      </w:r>
      <w:r w:rsidRPr="00856EA2">
        <w:rPr>
          <w:spacing w:val="4"/>
          <w:sz w:val="24"/>
          <w:szCs w:val="24"/>
          <w:lang w:val="ru-RU"/>
        </w:rPr>
        <w:t xml:space="preserve"> </w:t>
      </w:r>
      <w:r w:rsidRPr="00856EA2">
        <w:rPr>
          <w:spacing w:val="-1"/>
          <w:sz w:val="24"/>
          <w:szCs w:val="24"/>
          <w:lang w:val="ru-RU"/>
        </w:rPr>
        <w:t>аукциона»</w:t>
      </w:r>
      <w:r w:rsidRPr="00856EA2">
        <w:rPr>
          <w:sz w:val="24"/>
          <w:szCs w:val="24"/>
          <w:lang w:val="ru-RU"/>
        </w:rPr>
        <w:t xml:space="preserve"> в</w:t>
      </w:r>
      <w:r w:rsidRPr="00856EA2">
        <w:rPr>
          <w:spacing w:val="3"/>
          <w:sz w:val="24"/>
          <w:szCs w:val="24"/>
          <w:lang w:val="ru-RU"/>
        </w:rPr>
        <w:t xml:space="preserve"> </w:t>
      </w:r>
      <w:r w:rsidRPr="00856EA2">
        <w:rPr>
          <w:spacing w:val="-1"/>
          <w:sz w:val="24"/>
          <w:szCs w:val="24"/>
          <w:lang w:val="ru-RU"/>
        </w:rPr>
        <w:t>порядке,</w:t>
      </w:r>
      <w:r w:rsidRPr="00856EA2">
        <w:rPr>
          <w:spacing w:val="5"/>
          <w:sz w:val="24"/>
          <w:szCs w:val="24"/>
          <w:lang w:val="ru-RU"/>
        </w:rPr>
        <w:t xml:space="preserve"> </w:t>
      </w:r>
      <w:r w:rsidRPr="00856EA2">
        <w:rPr>
          <w:spacing w:val="-1"/>
          <w:sz w:val="24"/>
          <w:szCs w:val="24"/>
          <w:lang w:val="ru-RU"/>
        </w:rPr>
        <w:t>установленном</w:t>
      </w:r>
      <w:r w:rsidRPr="00856EA2">
        <w:rPr>
          <w:spacing w:val="-2"/>
          <w:sz w:val="24"/>
          <w:szCs w:val="24"/>
          <w:lang w:val="ru-RU"/>
        </w:rPr>
        <w:t xml:space="preserve"> </w:t>
      </w:r>
      <w:r w:rsidRPr="00856EA2">
        <w:rPr>
          <w:sz w:val="24"/>
          <w:szCs w:val="24"/>
          <w:lang w:val="ru-RU"/>
        </w:rPr>
        <w:t>п</w:t>
      </w:r>
      <w:r w:rsidRPr="00111C5A">
        <w:rPr>
          <w:color w:val="FF0000"/>
          <w:sz w:val="24"/>
          <w:szCs w:val="24"/>
          <w:lang w:val="ru-RU"/>
        </w:rPr>
        <w:t>.</w:t>
      </w:r>
      <w:r w:rsidR="003238F7" w:rsidRPr="00111C5A">
        <w:rPr>
          <w:color w:val="FF0000"/>
          <w:sz w:val="24"/>
          <w:szCs w:val="24"/>
          <w:lang w:val="ru-RU"/>
        </w:rPr>
        <w:t>3.3.4</w:t>
      </w:r>
      <w:r w:rsidRPr="00856EA2">
        <w:rPr>
          <w:sz w:val="24"/>
          <w:szCs w:val="24"/>
          <w:lang w:val="ru-RU"/>
        </w:rPr>
        <w:t>.</w:t>
      </w:r>
      <w:r w:rsidRPr="00856EA2">
        <w:rPr>
          <w:spacing w:val="89"/>
          <w:sz w:val="24"/>
          <w:szCs w:val="24"/>
          <w:lang w:val="ru-RU"/>
        </w:rPr>
        <w:t xml:space="preserve"> </w:t>
      </w:r>
      <w:r w:rsidRPr="00856EA2">
        <w:rPr>
          <w:spacing w:val="-1"/>
          <w:sz w:val="24"/>
          <w:szCs w:val="24"/>
          <w:lang w:val="ru-RU"/>
        </w:rPr>
        <w:t>настояще</w:t>
      </w:r>
      <w:r w:rsidR="003238F7">
        <w:rPr>
          <w:spacing w:val="-1"/>
          <w:sz w:val="24"/>
          <w:szCs w:val="24"/>
          <w:lang w:val="ru-RU"/>
        </w:rPr>
        <w:t>й документации</w:t>
      </w:r>
      <w:r w:rsidRPr="00856EA2">
        <w:rPr>
          <w:spacing w:val="-1"/>
          <w:sz w:val="24"/>
          <w:szCs w:val="24"/>
          <w:lang w:val="ru-RU"/>
        </w:rPr>
        <w:t>,</w:t>
      </w:r>
      <w:r w:rsidRPr="00856EA2">
        <w:rPr>
          <w:spacing w:val="16"/>
          <w:sz w:val="24"/>
          <w:szCs w:val="24"/>
          <w:lang w:val="ru-RU"/>
        </w:rPr>
        <w:t xml:space="preserve"> </w:t>
      </w:r>
      <w:r w:rsidRPr="00856EA2">
        <w:rPr>
          <w:spacing w:val="-1"/>
          <w:sz w:val="24"/>
          <w:szCs w:val="24"/>
          <w:lang w:val="ru-RU"/>
        </w:rPr>
        <w:t>поднимает</w:t>
      </w:r>
      <w:r w:rsidRPr="00856EA2">
        <w:rPr>
          <w:spacing w:val="20"/>
          <w:sz w:val="24"/>
          <w:szCs w:val="24"/>
          <w:lang w:val="ru-RU"/>
        </w:rPr>
        <w:t xml:space="preserve"> </w:t>
      </w:r>
      <w:r w:rsidRPr="00856EA2">
        <w:rPr>
          <w:spacing w:val="-1"/>
          <w:sz w:val="24"/>
          <w:szCs w:val="24"/>
          <w:lang w:val="ru-RU"/>
        </w:rPr>
        <w:t>карточку</w:t>
      </w:r>
      <w:r w:rsidRPr="00856EA2">
        <w:rPr>
          <w:spacing w:val="16"/>
          <w:sz w:val="24"/>
          <w:szCs w:val="24"/>
          <w:lang w:val="ru-RU"/>
        </w:rPr>
        <w:t xml:space="preserve"> </w:t>
      </w:r>
      <w:r w:rsidRPr="00856EA2">
        <w:rPr>
          <w:sz w:val="24"/>
          <w:szCs w:val="24"/>
          <w:lang w:val="ru-RU"/>
        </w:rPr>
        <w:t>в</w:t>
      </w:r>
      <w:r w:rsidRPr="00856EA2">
        <w:rPr>
          <w:spacing w:val="18"/>
          <w:sz w:val="24"/>
          <w:szCs w:val="24"/>
          <w:lang w:val="ru-RU"/>
        </w:rPr>
        <w:t xml:space="preserve"> </w:t>
      </w:r>
      <w:r w:rsidRPr="00856EA2">
        <w:rPr>
          <w:spacing w:val="-1"/>
          <w:sz w:val="24"/>
          <w:szCs w:val="24"/>
          <w:lang w:val="ru-RU"/>
        </w:rPr>
        <w:t>случае</w:t>
      </w:r>
      <w:r w:rsidRPr="00856EA2">
        <w:rPr>
          <w:spacing w:val="19"/>
          <w:sz w:val="24"/>
          <w:szCs w:val="24"/>
          <w:lang w:val="ru-RU"/>
        </w:rPr>
        <w:t xml:space="preserve"> </w:t>
      </w:r>
      <w:r w:rsidRPr="00856EA2">
        <w:rPr>
          <w:sz w:val="24"/>
          <w:szCs w:val="24"/>
          <w:lang w:val="ru-RU"/>
        </w:rPr>
        <w:t>если</w:t>
      </w:r>
      <w:r w:rsidRPr="00856EA2">
        <w:rPr>
          <w:spacing w:val="18"/>
          <w:sz w:val="24"/>
          <w:szCs w:val="24"/>
          <w:lang w:val="ru-RU"/>
        </w:rPr>
        <w:t xml:space="preserve"> </w:t>
      </w:r>
      <w:r w:rsidRPr="00856EA2">
        <w:rPr>
          <w:sz w:val="24"/>
          <w:szCs w:val="24"/>
          <w:lang w:val="ru-RU"/>
        </w:rPr>
        <w:t>он</w:t>
      </w:r>
      <w:r w:rsidRPr="00856EA2">
        <w:rPr>
          <w:spacing w:val="18"/>
          <w:sz w:val="24"/>
          <w:szCs w:val="24"/>
          <w:lang w:val="ru-RU"/>
        </w:rPr>
        <w:t xml:space="preserve"> </w:t>
      </w:r>
      <w:r w:rsidRPr="00856EA2">
        <w:rPr>
          <w:spacing w:val="-1"/>
          <w:sz w:val="24"/>
          <w:szCs w:val="24"/>
          <w:lang w:val="ru-RU"/>
        </w:rPr>
        <w:t>согласен</w:t>
      </w:r>
      <w:r w:rsidRPr="00856EA2">
        <w:rPr>
          <w:spacing w:val="18"/>
          <w:sz w:val="24"/>
          <w:szCs w:val="24"/>
          <w:lang w:val="ru-RU"/>
        </w:rPr>
        <w:t xml:space="preserve"> </w:t>
      </w:r>
      <w:r w:rsidRPr="00856EA2">
        <w:rPr>
          <w:spacing w:val="-1"/>
          <w:sz w:val="24"/>
          <w:szCs w:val="24"/>
          <w:lang w:val="ru-RU"/>
        </w:rPr>
        <w:t>заключить</w:t>
      </w:r>
      <w:r w:rsidRPr="00856EA2">
        <w:rPr>
          <w:spacing w:val="19"/>
          <w:sz w:val="24"/>
          <w:szCs w:val="24"/>
          <w:lang w:val="ru-RU"/>
        </w:rPr>
        <w:t xml:space="preserve"> </w:t>
      </w:r>
      <w:r w:rsidRPr="00856EA2">
        <w:rPr>
          <w:spacing w:val="-1"/>
          <w:sz w:val="24"/>
          <w:szCs w:val="24"/>
          <w:lang w:val="ru-RU"/>
        </w:rPr>
        <w:t>договор</w:t>
      </w:r>
      <w:r w:rsidRPr="00856EA2">
        <w:rPr>
          <w:spacing w:val="19"/>
          <w:sz w:val="24"/>
          <w:szCs w:val="24"/>
          <w:lang w:val="ru-RU"/>
        </w:rPr>
        <w:t xml:space="preserve"> </w:t>
      </w:r>
      <w:r w:rsidRPr="00856EA2">
        <w:rPr>
          <w:sz w:val="24"/>
          <w:szCs w:val="24"/>
          <w:lang w:val="ru-RU"/>
        </w:rPr>
        <w:t>по</w:t>
      </w:r>
      <w:r w:rsidRPr="00856EA2">
        <w:rPr>
          <w:spacing w:val="18"/>
          <w:sz w:val="24"/>
          <w:szCs w:val="24"/>
          <w:lang w:val="ru-RU"/>
        </w:rPr>
        <w:t xml:space="preserve"> </w:t>
      </w:r>
      <w:r w:rsidRPr="00856EA2">
        <w:rPr>
          <w:spacing w:val="-1"/>
          <w:sz w:val="24"/>
          <w:szCs w:val="24"/>
          <w:lang w:val="ru-RU"/>
        </w:rPr>
        <w:t>объявленной</w:t>
      </w:r>
      <w:r w:rsidRPr="00856EA2">
        <w:rPr>
          <w:spacing w:val="77"/>
          <w:sz w:val="24"/>
          <w:szCs w:val="24"/>
          <w:lang w:val="ru-RU"/>
        </w:rPr>
        <w:t xml:space="preserve"> </w:t>
      </w:r>
      <w:r w:rsidRPr="00856EA2">
        <w:rPr>
          <w:spacing w:val="-1"/>
          <w:sz w:val="24"/>
          <w:szCs w:val="24"/>
          <w:lang w:val="ru-RU"/>
        </w:rPr>
        <w:t>цене</w:t>
      </w:r>
      <w:r w:rsidR="003238F7">
        <w:rPr>
          <w:spacing w:val="-1"/>
          <w:sz w:val="24"/>
          <w:szCs w:val="24"/>
          <w:lang w:val="ru-RU"/>
        </w:rPr>
        <w:t>.</w:t>
      </w:r>
    </w:p>
    <w:p w14:paraId="120BC5EB" w14:textId="291FFB60" w:rsidR="00802747" w:rsidRPr="00802747" w:rsidRDefault="00856EA2" w:rsidP="00802747">
      <w:pPr>
        <w:pStyle w:val="a7"/>
        <w:numPr>
          <w:ilvl w:val="2"/>
          <w:numId w:val="26"/>
        </w:numPr>
        <w:spacing w:after="240" w:line="260" w:lineRule="auto"/>
        <w:ind w:left="0" w:right="108" w:firstLine="9"/>
        <w:jc w:val="both"/>
        <w:rPr>
          <w:sz w:val="24"/>
          <w:szCs w:val="24"/>
          <w:lang w:val="ru-RU"/>
        </w:rPr>
      </w:pPr>
      <w:r w:rsidRPr="00802747">
        <w:rPr>
          <w:spacing w:val="-1"/>
          <w:sz w:val="24"/>
          <w:szCs w:val="24"/>
          <w:lang w:val="ru-RU"/>
        </w:rPr>
        <w:t>Аукционист</w:t>
      </w:r>
      <w:r w:rsidRPr="00802747">
        <w:rPr>
          <w:spacing w:val="21"/>
          <w:sz w:val="24"/>
          <w:szCs w:val="24"/>
          <w:lang w:val="ru-RU"/>
        </w:rPr>
        <w:t xml:space="preserve"> </w:t>
      </w:r>
      <w:r w:rsidRPr="00802747">
        <w:rPr>
          <w:spacing w:val="-1"/>
          <w:sz w:val="24"/>
          <w:szCs w:val="24"/>
          <w:lang w:val="ru-RU"/>
        </w:rPr>
        <w:t>объявляет</w:t>
      </w:r>
      <w:r w:rsidRPr="00802747">
        <w:rPr>
          <w:spacing w:val="21"/>
          <w:sz w:val="24"/>
          <w:szCs w:val="24"/>
          <w:lang w:val="ru-RU"/>
        </w:rPr>
        <w:t xml:space="preserve"> </w:t>
      </w:r>
      <w:r w:rsidRPr="00802747">
        <w:rPr>
          <w:spacing w:val="-1"/>
          <w:sz w:val="24"/>
          <w:szCs w:val="24"/>
          <w:lang w:val="ru-RU"/>
        </w:rPr>
        <w:t>номер</w:t>
      </w:r>
      <w:r w:rsidRPr="00802747">
        <w:rPr>
          <w:spacing w:val="21"/>
          <w:sz w:val="24"/>
          <w:szCs w:val="24"/>
          <w:lang w:val="ru-RU"/>
        </w:rPr>
        <w:t xml:space="preserve"> </w:t>
      </w:r>
      <w:r w:rsidRPr="00802747">
        <w:rPr>
          <w:spacing w:val="-1"/>
          <w:sz w:val="24"/>
          <w:szCs w:val="24"/>
          <w:lang w:val="ru-RU"/>
        </w:rPr>
        <w:t>карточки</w:t>
      </w:r>
      <w:r w:rsidRPr="00802747">
        <w:rPr>
          <w:spacing w:val="20"/>
          <w:sz w:val="24"/>
          <w:szCs w:val="24"/>
          <w:lang w:val="ru-RU"/>
        </w:rPr>
        <w:t xml:space="preserve"> </w:t>
      </w:r>
      <w:r w:rsidRPr="00802747">
        <w:rPr>
          <w:spacing w:val="-1"/>
          <w:sz w:val="24"/>
          <w:szCs w:val="24"/>
          <w:lang w:val="ru-RU"/>
        </w:rPr>
        <w:t>участника</w:t>
      </w:r>
      <w:r w:rsidRPr="00802747">
        <w:rPr>
          <w:spacing w:val="22"/>
          <w:sz w:val="24"/>
          <w:szCs w:val="24"/>
          <w:lang w:val="ru-RU"/>
        </w:rPr>
        <w:t xml:space="preserve"> </w:t>
      </w:r>
      <w:r w:rsidRPr="00802747">
        <w:rPr>
          <w:spacing w:val="-1"/>
          <w:sz w:val="24"/>
          <w:szCs w:val="24"/>
          <w:lang w:val="ru-RU"/>
        </w:rPr>
        <w:t>аукциона,</w:t>
      </w:r>
      <w:r w:rsidRPr="00802747">
        <w:rPr>
          <w:spacing w:val="21"/>
          <w:sz w:val="24"/>
          <w:szCs w:val="24"/>
          <w:lang w:val="ru-RU"/>
        </w:rPr>
        <w:t xml:space="preserve"> </w:t>
      </w:r>
      <w:r w:rsidRPr="00802747">
        <w:rPr>
          <w:spacing w:val="-1"/>
          <w:sz w:val="24"/>
          <w:szCs w:val="24"/>
          <w:lang w:val="ru-RU"/>
        </w:rPr>
        <w:t>который</w:t>
      </w:r>
      <w:r w:rsidRPr="00802747">
        <w:rPr>
          <w:spacing w:val="19"/>
          <w:sz w:val="24"/>
          <w:szCs w:val="24"/>
          <w:lang w:val="ru-RU"/>
        </w:rPr>
        <w:t xml:space="preserve"> </w:t>
      </w:r>
      <w:r w:rsidRPr="00802747">
        <w:rPr>
          <w:spacing w:val="-1"/>
          <w:sz w:val="24"/>
          <w:szCs w:val="24"/>
          <w:lang w:val="ru-RU"/>
        </w:rPr>
        <w:t>первым</w:t>
      </w:r>
      <w:r w:rsidRPr="00802747">
        <w:rPr>
          <w:spacing w:val="21"/>
          <w:sz w:val="24"/>
          <w:szCs w:val="24"/>
          <w:lang w:val="ru-RU"/>
        </w:rPr>
        <w:t xml:space="preserve"> </w:t>
      </w:r>
      <w:r w:rsidRPr="00802747">
        <w:rPr>
          <w:spacing w:val="-1"/>
          <w:sz w:val="24"/>
          <w:szCs w:val="24"/>
          <w:lang w:val="ru-RU"/>
        </w:rPr>
        <w:t>поднял</w:t>
      </w:r>
      <w:r w:rsidRPr="00802747">
        <w:rPr>
          <w:spacing w:val="21"/>
          <w:sz w:val="24"/>
          <w:szCs w:val="24"/>
          <w:lang w:val="ru-RU"/>
        </w:rPr>
        <w:t xml:space="preserve"> </w:t>
      </w:r>
      <w:r w:rsidRPr="00802747">
        <w:rPr>
          <w:spacing w:val="-1"/>
          <w:sz w:val="24"/>
          <w:szCs w:val="24"/>
          <w:lang w:val="ru-RU"/>
        </w:rPr>
        <w:lastRenderedPageBreak/>
        <w:t>карточку</w:t>
      </w:r>
      <w:r w:rsidRPr="00802747">
        <w:rPr>
          <w:spacing w:val="69"/>
          <w:sz w:val="24"/>
          <w:szCs w:val="24"/>
          <w:lang w:val="ru-RU"/>
        </w:rPr>
        <w:t xml:space="preserve"> </w:t>
      </w:r>
      <w:r w:rsidRPr="00802747">
        <w:rPr>
          <w:sz w:val="24"/>
          <w:szCs w:val="24"/>
          <w:lang w:val="ru-RU"/>
        </w:rPr>
        <w:t>после</w:t>
      </w:r>
      <w:r w:rsidRPr="00802747">
        <w:rPr>
          <w:spacing w:val="41"/>
          <w:sz w:val="24"/>
          <w:szCs w:val="24"/>
          <w:lang w:val="ru-RU"/>
        </w:rPr>
        <w:t xml:space="preserve"> </w:t>
      </w:r>
      <w:r w:rsidRPr="00802747">
        <w:rPr>
          <w:spacing w:val="-1"/>
          <w:sz w:val="24"/>
          <w:szCs w:val="24"/>
          <w:lang w:val="ru-RU"/>
        </w:rPr>
        <w:t>объявления</w:t>
      </w:r>
      <w:r w:rsidRPr="00802747">
        <w:rPr>
          <w:spacing w:val="41"/>
          <w:sz w:val="24"/>
          <w:szCs w:val="24"/>
          <w:lang w:val="ru-RU"/>
        </w:rPr>
        <w:t xml:space="preserve"> </w:t>
      </w:r>
      <w:r w:rsidRPr="00802747">
        <w:rPr>
          <w:spacing w:val="-1"/>
          <w:sz w:val="24"/>
          <w:szCs w:val="24"/>
          <w:lang w:val="ru-RU"/>
        </w:rPr>
        <w:t>аукционистом</w:t>
      </w:r>
      <w:r w:rsidRPr="00802747">
        <w:rPr>
          <w:spacing w:val="42"/>
          <w:sz w:val="24"/>
          <w:szCs w:val="24"/>
          <w:lang w:val="ru-RU"/>
        </w:rPr>
        <w:t xml:space="preserve"> </w:t>
      </w:r>
      <w:r w:rsidRPr="00802747">
        <w:rPr>
          <w:spacing w:val="-1"/>
          <w:sz w:val="24"/>
          <w:szCs w:val="24"/>
          <w:lang w:val="ru-RU"/>
        </w:rPr>
        <w:t>начальной</w:t>
      </w:r>
      <w:r w:rsidRPr="00802747">
        <w:rPr>
          <w:spacing w:val="40"/>
          <w:sz w:val="24"/>
          <w:szCs w:val="24"/>
          <w:lang w:val="ru-RU"/>
        </w:rPr>
        <w:t xml:space="preserve"> </w:t>
      </w:r>
      <w:r w:rsidRPr="00802747">
        <w:rPr>
          <w:spacing w:val="-1"/>
          <w:sz w:val="24"/>
          <w:szCs w:val="24"/>
          <w:lang w:val="ru-RU"/>
        </w:rPr>
        <w:t>(минимальной)</w:t>
      </w:r>
      <w:r w:rsidRPr="00802747">
        <w:rPr>
          <w:spacing w:val="41"/>
          <w:sz w:val="24"/>
          <w:szCs w:val="24"/>
          <w:lang w:val="ru-RU"/>
        </w:rPr>
        <w:t xml:space="preserve"> </w:t>
      </w:r>
      <w:r w:rsidRPr="00802747">
        <w:rPr>
          <w:sz w:val="24"/>
          <w:szCs w:val="24"/>
          <w:lang w:val="ru-RU"/>
        </w:rPr>
        <w:t>цены</w:t>
      </w:r>
      <w:r w:rsidRPr="00802747">
        <w:rPr>
          <w:spacing w:val="41"/>
          <w:sz w:val="24"/>
          <w:szCs w:val="24"/>
          <w:lang w:val="ru-RU"/>
        </w:rPr>
        <w:t xml:space="preserve"> </w:t>
      </w:r>
      <w:r w:rsidRPr="00802747">
        <w:rPr>
          <w:spacing w:val="-1"/>
          <w:sz w:val="24"/>
          <w:szCs w:val="24"/>
          <w:lang w:val="ru-RU"/>
        </w:rPr>
        <w:t>договора</w:t>
      </w:r>
      <w:r w:rsidR="003238F7">
        <w:rPr>
          <w:spacing w:val="43"/>
          <w:sz w:val="24"/>
          <w:szCs w:val="24"/>
          <w:lang w:val="ru-RU"/>
        </w:rPr>
        <w:t xml:space="preserve"> </w:t>
      </w:r>
      <w:r w:rsidRPr="00802747">
        <w:rPr>
          <w:sz w:val="24"/>
          <w:szCs w:val="24"/>
          <w:lang w:val="ru-RU"/>
        </w:rPr>
        <w:t>и</w:t>
      </w:r>
      <w:r w:rsidRPr="00802747">
        <w:rPr>
          <w:spacing w:val="40"/>
          <w:sz w:val="24"/>
          <w:szCs w:val="24"/>
          <w:lang w:val="ru-RU"/>
        </w:rPr>
        <w:t xml:space="preserve"> </w:t>
      </w:r>
      <w:r w:rsidRPr="00802747">
        <w:rPr>
          <w:spacing w:val="-1"/>
          <w:sz w:val="24"/>
          <w:szCs w:val="24"/>
          <w:lang w:val="ru-RU"/>
        </w:rPr>
        <w:t>цены</w:t>
      </w:r>
      <w:r w:rsidRPr="00802747">
        <w:rPr>
          <w:spacing w:val="41"/>
          <w:sz w:val="24"/>
          <w:szCs w:val="24"/>
          <w:lang w:val="ru-RU"/>
        </w:rPr>
        <w:t xml:space="preserve"> </w:t>
      </w:r>
      <w:r w:rsidRPr="00802747">
        <w:rPr>
          <w:spacing w:val="-1"/>
          <w:sz w:val="24"/>
          <w:szCs w:val="24"/>
          <w:lang w:val="ru-RU"/>
        </w:rPr>
        <w:t>договора,</w:t>
      </w:r>
      <w:r w:rsidRPr="00802747">
        <w:rPr>
          <w:spacing w:val="65"/>
          <w:sz w:val="24"/>
          <w:szCs w:val="24"/>
          <w:lang w:val="ru-RU"/>
        </w:rPr>
        <w:t xml:space="preserve"> </w:t>
      </w:r>
      <w:r w:rsidRPr="00802747">
        <w:rPr>
          <w:spacing w:val="-1"/>
          <w:sz w:val="24"/>
          <w:szCs w:val="24"/>
          <w:lang w:val="ru-RU"/>
        </w:rPr>
        <w:t>увеличенной</w:t>
      </w:r>
      <w:r w:rsidRPr="00802747">
        <w:rPr>
          <w:spacing w:val="49"/>
          <w:sz w:val="24"/>
          <w:szCs w:val="24"/>
          <w:lang w:val="ru-RU"/>
        </w:rPr>
        <w:t xml:space="preserve"> </w:t>
      </w:r>
      <w:r w:rsidRPr="00802747">
        <w:rPr>
          <w:sz w:val="24"/>
          <w:szCs w:val="24"/>
          <w:lang w:val="ru-RU"/>
        </w:rPr>
        <w:t>в</w:t>
      </w:r>
      <w:r w:rsidRPr="00802747">
        <w:rPr>
          <w:spacing w:val="49"/>
          <w:sz w:val="24"/>
          <w:szCs w:val="24"/>
          <w:lang w:val="ru-RU"/>
        </w:rPr>
        <w:t xml:space="preserve"> </w:t>
      </w:r>
      <w:r w:rsidRPr="00802747">
        <w:rPr>
          <w:spacing w:val="-1"/>
          <w:sz w:val="24"/>
          <w:szCs w:val="24"/>
          <w:lang w:val="ru-RU"/>
        </w:rPr>
        <w:t>соответствии</w:t>
      </w:r>
      <w:r w:rsidRPr="00802747">
        <w:rPr>
          <w:spacing w:val="49"/>
          <w:sz w:val="24"/>
          <w:szCs w:val="24"/>
          <w:lang w:val="ru-RU"/>
        </w:rPr>
        <w:t xml:space="preserve"> </w:t>
      </w:r>
      <w:r w:rsidRPr="00802747">
        <w:rPr>
          <w:sz w:val="24"/>
          <w:szCs w:val="24"/>
          <w:lang w:val="ru-RU"/>
        </w:rPr>
        <w:t>с</w:t>
      </w:r>
      <w:r w:rsidRPr="00802747">
        <w:rPr>
          <w:spacing w:val="50"/>
          <w:sz w:val="24"/>
          <w:szCs w:val="24"/>
          <w:lang w:val="ru-RU"/>
        </w:rPr>
        <w:t xml:space="preserve"> </w:t>
      </w:r>
      <w:r w:rsidRPr="00802747">
        <w:rPr>
          <w:spacing w:val="-1"/>
          <w:sz w:val="24"/>
          <w:szCs w:val="24"/>
          <w:lang w:val="ru-RU"/>
        </w:rPr>
        <w:t>«Шагом</w:t>
      </w:r>
      <w:r w:rsidRPr="00802747">
        <w:rPr>
          <w:spacing w:val="50"/>
          <w:sz w:val="24"/>
          <w:szCs w:val="24"/>
          <w:lang w:val="ru-RU"/>
        </w:rPr>
        <w:t xml:space="preserve"> </w:t>
      </w:r>
      <w:r w:rsidRPr="00802747">
        <w:rPr>
          <w:spacing w:val="-1"/>
          <w:sz w:val="24"/>
          <w:szCs w:val="24"/>
          <w:lang w:val="ru-RU"/>
        </w:rPr>
        <w:t>аукциона»,</w:t>
      </w:r>
      <w:r w:rsidRPr="00802747">
        <w:rPr>
          <w:spacing w:val="50"/>
          <w:sz w:val="24"/>
          <w:szCs w:val="24"/>
          <w:lang w:val="ru-RU"/>
        </w:rPr>
        <w:t xml:space="preserve"> </w:t>
      </w:r>
      <w:r w:rsidRPr="00802747">
        <w:rPr>
          <w:sz w:val="24"/>
          <w:szCs w:val="24"/>
          <w:lang w:val="ru-RU"/>
        </w:rPr>
        <w:t>а</w:t>
      </w:r>
      <w:r w:rsidRPr="00802747">
        <w:rPr>
          <w:spacing w:val="50"/>
          <w:sz w:val="24"/>
          <w:szCs w:val="24"/>
          <w:lang w:val="ru-RU"/>
        </w:rPr>
        <w:t xml:space="preserve"> </w:t>
      </w:r>
      <w:r w:rsidRPr="00802747">
        <w:rPr>
          <w:spacing w:val="-1"/>
          <w:sz w:val="24"/>
          <w:szCs w:val="24"/>
          <w:lang w:val="ru-RU"/>
        </w:rPr>
        <w:t>также</w:t>
      </w:r>
      <w:r w:rsidRPr="00802747">
        <w:rPr>
          <w:spacing w:val="48"/>
          <w:sz w:val="24"/>
          <w:szCs w:val="24"/>
          <w:lang w:val="ru-RU"/>
        </w:rPr>
        <w:t xml:space="preserve"> </w:t>
      </w:r>
      <w:r w:rsidRPr="00802747">
        <w:rPr>
          <w:spacing w:val="-1"/>
          <w:sz w:val="24"/>
          <w:szCs w:val="24"/>
          <w:lang w:val="ru-RU"/>
        </w:rPr>
        <w:t>новую</w:t>
      </w:r>
      <w:r w:rsidRPr="00802747">
        <w:rPr>
          <w:spacing w:val="50"/>
          <w:sz w:val="24"/>
          <w:szCs w:val="24"/>
          <w:lang w:val="ru-RU"/>
        </w:rPr>
        <w:t xml:space="preserve"> </w:t>
      </w:r>
      <w:r w:rsidRPr="00802747">
        <w:rPr>
          <w:spacing w:val="-1"/>
          <w:sz w:val="24"/>
          <w:szCs w:val="24"/>
          <w:lang w:val="ru-RU"/>
        </w:rPr>
        <w:t>цену</w:t>
      </w:r>
      <w:r w:rsidRPr="00802747">
        <w:rPr>
          <w:spacing w:val="47"/>
          <w:sz w:val="24"/>
          <w:szCs w:val="24"/>
          <w:lang w:val="ru-RU"/>
        </w:rPr>
        <w:t xml:space="preserve"> </w:t>
      </w:r>
      <w:r w:rsidRPr="00802747">
        <w:rPr>
          <w:spacing w:val="-1"/>
          <w:sz w:val="24"/>
          <w:szCs w:val="24"/>
          <w:lang w:val="ru-RU"/>
        </w:rPr>
        <w:t>договора,</w:t>
      </w:r>
      <w:r w:rsidRPr="00802747">
        <w:rPr>
          <w:spacing w:val="48"/>
          <w:sz w:val="24"/>
          <w:szCs w:val="24"/>
          <w:lang w:val="ru-RU"/>
        </w:rPr>
        <w:t xml:space="preserve"> </w:t>
      </w:r>
      <w:r w:rsidRPr="00802747">
        <w:rPr>
          <w:spacing w:val="-1"/>
          <w:sz w:val="24"/>
          <w:szCs w:val="24"/>
          <w:lang w:val="ru-RU"/>
        </w:rPr>
        <w:t>увеличенную</w:t>
      </w:r>
      <w:r w:rsidRPr="00802747">
        <w:rPr>
          <w:spacing w:val="50"/>
          <w:sz w:val="24"/>
          <w:szCs w:val="24"/>
          <w:lang w:val="ru-RU"/>
        </w:rPr>
        <w:t xml:space="preserve"> </w:t>
      </w:r>
      <w:r w:rsidRPr="00802747">
        <w:rPr>
          <w:sz w:val="24"/>
          <w:szCs w:val="24"/>
          <w:lang w:val="ru-RU"/>
        </w:rPr>
        <w:t>в</w:t>
      </w:r>
      <w:r w:rsidRPr="00802747">
        <w:rPr>
          <w:spacing w:val="49"/>
          <w:sz w:val="24"/>
          <w:szCs w:val="24"/>
          <w:lang w:val="ru-RU"/>
        </w:rPr>
        <w:t xml:space="preserve"> </w:t>
      </w:r>
      <w:r w:rsidRPr="00802747">
        <w:rPr>
          <w:spacing w:val="-1"/>
          <w:sz w:val="24"/>
          <w:szCs w:val="24"/>
          <w:lang w:val="ru-RU"/>
        </w:rPr>
        <w:t>соответствии</w:t>
      </w:r>
      <w:r w:rsidRPr="00802747">
        <w:rPr>
          <w:spacing w:val="8"/>
          <w:sz w:val="24"/>
          <w:szCs w:val="24"/>
          <w:lang w:val="ru-RU"/>
        </w:rPr>
        <w:t xml:space="preserve"> </w:t>
      </w:r>
      <w:r w:rsidRPr="00802747">
        <w:rPr>
          <w:sz w:val="24"/>
          <w:szCs w:val="24"/>
          <w:lang w:val="ru-RU"/>
        </w:rPr>
        <w:t>с</w:t>
      </w:r>
      <w:r w:rsidRPr="00802747">
        <w:rPr>
          <w:spacing w:val="12"/>
          <w:sz w:val="24"/>
          <w:szCs w:val="24"/>
          <w:lang w:val="ru-RU"/>
        </w:rPr>
        <w:t xml:space="preserve"> </w:t>
      </w:r>
      <w:r w:rsidRPr="00802747">
        <w:rPr>
          <w:spacing w:val="-1"/>
          <w:sz w:val="24"/>
          <w:szCs w:val="24"/>
          <w:lang w:val="ru-RU"/>
        </w:rPr>
        <w:t>«Шагом</w:t>
      </w:r>
      <w:r w:rsidRPr="00802747">
        <w:rPr>
          <w:spacing w:val="6"/>
          <w:sz w:val="24"/>
          <w:szCs w:val="24"/>
          <w:lang w:val="ru-RU"/>
        </w:rPr>
        <w:t xml:space="preserve"> </w:t>
      </w:r>
      <w:r w:rsidRPr="00802747">
        <w:rPr>
          <w:spacing w:val="-1"/>
          <w:sz w:val="24"/>
          <w:szCs w:val="24"/>
          <w:lang w:val="ru-RU"/>
        </w:rPr>
        <w:t>аукциона»,</w:t>
      </w:r>
      <w:r w:rsidRPr="00802747">
        <w:rPr>
          <w:spacing w:val="9"/>
          <w:sz w:val="24"/>
          <w:szCs w:val="24"/>
          <w:lang w:val="ru-RU"/>
        </w:rPr>
        <w:t xml:space="preserve"> </w:t>
      </w:r>
      <w:r w:rsidRPr="00802747">
        <w:rPr>
          <w:sz w:val="24"/>
          <w:szCs w:val="24"/>
          <w:lang w:val="ru-RU"/>
        </w:rPr>
        <w:t>в</w:t>
      </w:r>
      <w:r w:rsidRPr="00802747">
        <w:rPr>
          <w:spacing w:val="10"/>
          <w:sz w:val="24"/>
          <w:szCs w:val="24"/>
          <w:lang w:val="ru-RU"/>
        </w:rPr>
        <w:t xml:space="preserve"> </w:t>
      </w:r>
      <w:r w:rsidRPr="00802747">
        <w:rPr>
          <w:spacing w:val="-1"/>
          <w:sz w:val="24"/>
          <w:szCs w:val="24"/>
          <w:lang w:val="ru-RU"/>
        </w:rPr>
        <w:t>порядке,</w:t>
      </w:r>
      <w:r w:rsidRPr="00802747">
        <w:rPr>
          <w:spacing w:val="7"/>
          <w:sz w:val="24"/>
          <w:szCs w:val="24"/>
          <w:lang w:val="ru-RU"/>
        </w:rPr>
        <w:t xml:space="preserve"> </w:t>
      </w:r>
      <w:r w:rsidRPr="00802747">
        <w:rPr>
          <w:spacing w:val="-1"/>
          <w:sz w:val="24"/>
          <w:szCs w:val="24"/>
          <w:lang w:val="ru-RU"/>
        </w:rPr>
        <w:t>установленном</w:t>
      </w:r>
      <w:r w:rsidRPr="00802747">
        <w:rPr>
          <w:spacing w:val="8"/>
          <w:sz w:val="24"/>
          <w:szCs w:val="24"/>
          <w:lang w:val="ru-RU"/>
        </w:rPr>
        <w:t xml:space="preserve"> </w:t>
      </w:r>
      <w:r w:rsidRPr="00802747">
        <w:rPr>
          <w:sz w:val="24"/>
          <w:szCs w:val="24"/>
          <w:lang w:val="ru-RU"/>
        </w:rPr>
        <w:t>п.</w:t>
      </w:r>
      <w:r w:rsidR="003238F7" w:rsidRPr="00111C5A">
        <w:rPr>
          <w:color w:val="FF0000"/>
          <w:sz w:val="24"/>
          <w:szCs w:val="24"/>
          <w:lang w:val="ru-RU"/>
        </w:rPr>
        <w:t>3.3.4</w:t>
      </w:r>
      <w:r w:rsidRPr="00802747">
        <w:rPr>
          <w:sz w:val="24"/>
          <w:szCs w:val="24"/>
          <w:lang w:val="ru-RU"/>
        </w:rPr>
        <w:t>.</w:t>
      </w:r>
      <w:r w:rsidRPr="00802747">
        <w:rPr>
          <w:spacing w:val="9"/>
          <w:sz w:val="24"/>
          <w:szCs w:val="24"/>
          <w:lang w:val="ru-RU"/>
        </w:rPr>
        <w:t xml:space="preserve"> </w:t>
      </w:r>
      <w:r w:rsidRPr="00802747">
        <w:rPr>
          <w:spacing w:val="-1"/>
          <w:sz w:val="24"/>
          <w:szCs w:val="24"/>
          <w:lang w:val="ru-RU"/>
        </w:rPr>
        <w:t>настояще</w:t>
      </w:r>
      <w:r w:rsidR="003238F7">
        <w:rPr>
          <w:spacing w:val="-1"/>
          <w:sz w:val="24"/>
          <w:szCs w:val="24"/>
          <w:lang w:val="ru-RU"/>
        </w:rPr>
        <w:t>й документации</w:t>
      </w:r>
      <w:r w:rsidRPr="00802747">
        <w:rPr>
          <w:spacing w:val="-1"/>
          <w:sz w:val="24"/>
          <w:szCs w:val="24"/>
          <w:lang w:val="ru-RU"/>
        </w:rPr>
        <w:t>,</w:t>
      </w:r>
      <w:r w:rsidRPr="00802747">
        <w:rPr>
          <w:spacing w:val="7"/>
          <w:sz w:val="24"/>
          <w:szCs w:val="24"/>
          <w:lang w:val="ru-RU"/>
        </w:rPr>
        <w:t xml:space="preserve"> </w:t>
      </w:r>
      <w:r w:rsidRPr="00802747">
        <w:rPr>
          <w:sz w:val="24"/>
          <w:szCs w:val="24"/>
          <w:lang w:val="ru-RU"/>
        </w:rPr>
        <w:t>и</w:t>
      </w:r>
      <w:r w:rsidRPr="00802747">
        <w:rPr>
          <w:spacing w:val="11"/>
          <w:sz w:val="24"/>
          <w:szCs w:val="24"/>
          <w:lang w:val="ru-RU"/>
        </w:rPr>
        <w:t xml:space="preserve"> </w:t>
      </w:r>
      <w:r w:rsidRPr="00802747">
        <w:rPr>
          <w:spacing w:val="-2"/>
          <w:sz w:val="24"/>
          <w:szCs w:val="24"/>
          <w:lang w:val="ru-RU"/>
        </w:rPr>
        <w:t>«Шаг</w:t>
      </w:r>
      <w:r w:rsidRPr="00802747">
        <w:rPr>
          <w:spacing w:val="77"/>
          <w:sz w:val="24"/>
          <w:szCs w:val="24"/>
          <w:lang w:val="ru-RU"/>
        </w:rPr>
        <w:t xml:space="preserve"> </w:t>
      </w:r>
      <w:r w:rsidRPr="00802747">
        <w:rPr>
          <w:spacing w:val="-1"/>
          <w:sz w:val="24"/>
          <w:szCs w:val="24"/>
          <w:lang w:val="ru-RU"/>
        </w:rPr>
        <w:t>аукциона»,</w:t>
      </w:r>
      <w:r w:rsidRPr="00802747">
        <w:rPr>
          <w:sz w:val="24"/>
          <w:szCs w:val="24"/>
          <w:lang w:val="ru-RU"/>
        </w:rPr>
        <w:t xml:space="preserve"> в</w:t>
      </w:r>
      <w:r w:rsidRPr="00802747">
        <w:rPr>
          <w:spacing w:val="-1"/>
          <w:sz w:val="24"/>
          <w:szCs w:val="24"/>
          <w:lang w:val="ru-RU"/>
        </w:rPr>
        <w:t xml:space="preserve"> соответствии </w:t>
      </w:r>
      <w:r w:rsidRPr="00802747">
        <w:rPr>
          <w:sz w:val="24"/>
          <w:szCs w:val="24"/>
          <w:lang w:val="ru-RU"/>
        </w:rPr>
        <w:t xml:space="preserve">с </w:t>
      </w:r>
      <w:r w:rsidRPr="00802747">
        <w:rPr>
          <w:spacing w:val="-1"/>
          <w:sz w:val="24"/>
          <w:szCs w:val="24"/>
          <w:lang w:val="ru-RU"/>
        </w:rPr>
        <w:t>которым</w:t>
      </w:r>
      <w:r w:rsidRPr="00802747">
        <w:rPr>
          <w:sz w:val="24"/>
          <w:szCs w:val="24"/>
          <w:lang w:val="ru-RU"/>
        </w:rPr>
        <w:t xml:space="preserve"> </w:t>
      </w:r>
      <w:r w:rsidRPr="00802747">
        <w:rPr>
          <w:spacing w:val="-1"/>
          <w:sz w:val="24"/>
          <w:szCs w:val="24"/>
          <w:lang w:val="ru-RU"/>
        </w:rPr>
        <w:t>повышается</w:t>
      </w:r>
      <w:r w:rsidRPr="00802747">
        <w:rPr>
          <w:spacing w:val="-4"/>
          <w:sz w:val="24"/>
          <w:szCs w:val="24"/>
          <w:lang w:val="ru-RU"/>
        </w:rPr>
        <w:t xml:space="preserve"> </w:t>
      </w:r>
      <w:r w:rsidR="003238F7">
        <w:rPr>
          <w:spacing w:val="-1"/>
          <w:sz w:val="24"/>
          <w:szCs w:val="24"/>
          <w:lang w:val="ru-RU"/>
        </w:rPr>
        <w:t>цена.</w:t>
      </w:r>
    </w:p>
    <w:p w14:paraId="418320A5" w14:textId="48CCFB2E" w:rsidR="00802747" w:rsidRDefault="00856EA2" w:rsidP="00802747">
      <w:pPr>
        <w:pStyle w:val="a7"/>
        <w:numPr>
          <w:ilvl w:val="2"/>
          <w:numId w:val="26"/>
        </w:numPr>
        <w:spacing w:after="240" w:line="260" w:lineRule="auto"/>
        <w:ind w:left="0" w:right="108" w:firstLine="9"/>
        <w:jc w:val="both"/>
        <w:rPr>
          <w:sz w:val="24"/>
          <w:szCs w:val="24"/>
          <w:lang w:val="ru-RU"/>
        </w:rPr>
      </w:pPr>
      <w:r w:rsidRPr="00802747">
        <w:rPr>
          <w:sz w:val="24"/>
          <w:szCs w:val="24"/>
          <w:lang w:val="ru-RU"/>
        </w:rPr>
        <w:t>Если</w:t>
      </w:r>
      <w:r w:rsidRPr="00802747">
        <w:rPr>
          <w:spacing w:val="9"/>
          <w:sz w:val="24"/>
          <w:szCs w:val="24"/>
          <w:lang w:val="ru-RU"/>
        </w:rPr>
        <w:t xml:space="preserve"> </w:t>
      </w:r>
      <w:r w:rsidRPr="00802747">
        <w:rPr>
          <w:spacing w:val="-1"/>
          <w:sz w:val="24"/>
          <w:szCs w:val="24"/>
          <w:lang w:val="ru-RU"/>
        </w:rPr>
        <w:t>после</w:t>
      </w:r>
      <w:r w:rsidRPr="00802747">
        <w:rPr>
          <w:spacing w:val="10"/>
          <w:sz w:val="24"/>
          <w:szCs w:val="24"/>
          <w:lang w:val="ru-RU"/>
        </w:rPr>
        <w:t xml:space="preserve"> </w:t>
      </w:r>
      <w:r w:rsidRPr="00802747">
        <w:rPr>
          <w:spacing w:val="-1"/>
          <w:sz w:val="24"/>
          <w:szCs w:val="24"/>
          <w:lang w:val="ru-RU"/>
        </w:rPr>
        <w:t>троекратного</w:t>
      </w:r>
      <w:r w:rsidRPr="00802747">
        <w:rPr>
          <w:spacing w:val="9"/>
          <w:sz w:val="24"/>
          <w:szCs w:val="24"/>
          <w:lang w:val="ru-RU"/>
        </w:rPr>
        <w:t xml:space="preserve"> </w:t>
      </w:r>
      <w:r w:rsidRPr="00802747">
        <w:rPr>
          <w:spacing w:val="-1"/>
          <w:sz w:val="24"/>
          <w:szCs w:val="24"/>
          <w:lang w:val="ru-RU"/>
        </w:rPr>
        <w:t>объявления</w:t>
      </w:r>
      <w:r w:rsidRPr="00802747">
        <w:rPr>
          <w:spacing w:val="8"/>
          <w:sz w:val="24"/>
          <w:szCs w:val="24"/>
          <w:lang w:val="ru-RU"/>
        </w:rPr>
        <w:t xml:space="preserve"> </w:t>
      </w:r>
      <w:r w:rsidRPr="00802747">
        <w:rPr>
          <w:spacing w:val="-1"/>
          <w:sz w:val="24"/>
          <w:szCs w:val="24"/>
          <w:lang w:val="ru-RU"/>
        </w:rPr>
        <w:t>аукционистом</w:t>
      </w:r>
      <w:r w:rsidRPr="00802747">
        <w:rPr>
          <w:spacing w:val="8"/>
          <w:sz w:val="24"/>
          <w:szCs w:val="24"/>
          <w:lang w:val="ru-RU"/>
        </w:rPr>
        <w:t xml:space="preserve"> </w:t>
      </w:r>
      <w:r w:rsidRPr="00802747">
        <w:rPr>
          <w:spacing w:val="-1"/>
          <w:sz w:val="24"/>
          <w:szCs w:val="24"/>
          <w:lang w:val="ru-RU"/>
        </w:rPr>
        <w:t>цены</w:t>
      </w:r>
      <w:r w:rsidRPr="00802747">
        <w:rPr>
          <w:spacing w:val="9"/>
          <w:sz w:val="24"/>
          <w:szCs w:val="24"/>
          <w:lang w:val="ru-RU"/>
        </w:rPr>
        <w:t xml:space="preserve"> </w:t>
      </w:r>
      <w:r w:rsidRPr="00802747">
        <w:rPr>
          <w:spacing w:val="-1"/>
          <w:sz w:val="24"/>
          <w:szCs w:val="24"/>
          <w:lang w:val="ru-RU"/>
        </w:rPr>
        <w:t>договора</w:t>
      </w:r>
      <w:r w:rsidRPr="00802747">
        <w:rPr>
          <w:spacing w:val="9"/>
          <w:sz w:val="24"/>
          <w:szCs w:val="24"/>
          <w:lang w:val="ru-RU"/>
        </w:rPr>
        <w:t xml:space="preserve"> </w:t>
      </w:r>
      <w:r w:rsidRPr="00802747">
        <w:rPr>
          <w:sz w:val="24"/>
          <w:szCs w:val="24"/>
          <w:lang w:val="ru-RU"/>
        </w:rPr>
        <w:t>ни</w:t>
      </w:r>
      <w:r w:rsidRPr="00802747">
        <w:rPr>
          <w:spacing w:val="6"/>
          <w:sz w:val="24"/>
          <w:szCs w:val="24"/>
          <w:lang w:val="ru-RU"/>
        </w:rPr>
        <w:t xml:space="preserve"> </w:t>
      </w:r>
      <w:r w:rsidRPr="00802747">
        <w:rPr>
          <w:sz w:val="24"/>
          <w:szCs w:val="24"/>
          <w:lang w:val="ru-RU"/>
        </w:rPr>
        <w:t>один</w:t>
      </w:r>
      <w:r w:rsidRPr="00802747">
        <w:rPr>
          <w:spacing w:val="9"/>
          <w:sz w:val="24"/>
          <w:szCs w:val="24"/>
          <w:lang w:val="ru-RU"/>
        </w:rPr>
        <w:t xml:space="preserve"> </w:t>
      </w:r>
      <w:r w:rsidRPr="00802747">
        <w:rPr>
          <w:spacing w:val="-1"/>
          <w:sz w:val="24"/>
          <w:szCs w:val="24"/>
          <w:lang w:val="ru-RU"/>
        </w:rPr>
        <w:t>участник</w:t>
      </w:r>
      <w:r w:rsidRPr="00802747">
        <w:rPr>
          <w:spacing w:val="9"/>
          <w:sz w:val="24"/>
          <w:szCs w:val="24"/>
          <w:lang w:val="ru-RU"/>
        </w:rPr>
        <w:t xml:space="preserve"> </w:t>
      </w:r>
      <w:r w:rsidRPr="00802747">
        <w:rPr>
          <w:sz w:val="24"/>
          <w:szCs w:val="24"/>
          <w:lang w:val="ru-RU"/>
        </w:rPr>
        <w:t>не</w:t>
      </w:r>
      <w:r w:rsidRPr="00802747">
        <w:rPr>
          <w:spacing w:val="9"/>
          <w:sz w:val="24"/>
          <w:szCs w:val="24"/>
          <w:lang w:val="ru-RU"/>
        </w:rPr>
        <w:t xml:space="preserve"> </w:t>
      </w:r>
      <w:r w:rsidRPr="00802747">
        <w:rPr>
          <w:spacing w:val="-1"/>
          <w:sz w:val="24"/>
          <w:szCs w:val="24"/>
          <w:lang w:val="ru-RU"/>
        </w:rPr>
        <w:t>поднял</w:t>
      </w:r>
      <w:r w:rsidRPr="00802747">
        <w:rPr>
          <w:spacing w:val="57"/>
          <w:sz w:val="24"/>
          <w:szCs w:val="24"/>
          <w:lang w:val="ru-RU"/>
        </w:rPr>
        <w:t xml:space="preserve"> </w:t>
      </w:r>
      <w:r w:rsidRPr="00802747">
        <w:rPr>
          <w:spacing w:val="-1"/>
          <w:sz w:val="24"/>
          <w:szCs w:val="24"/>
          <w:lang w:val="ru-RU"/>
        </w:rPr>
        <w:t>карточку,</w:t>
      </w:r>
      <w:r w:rsidRPr="00802747">
        <w:rPr>
          <w:spacing w:val="11"/>
          <w:sz w:val="24"/>
          <w:szCs w:val="24"/>
          <w:lang w:val="ru-RU"/>
        </w:rPr>
        <w:t xml:space="preserve"> </w:t>
      </w:r>
      <w:r w:rsidRPr="00802747">
        <w:rPr>
          <w:spacing w:val="-1"/>
          <w:sz w:val="24"/>
          <w:szCs w:val="24"/>
          <w:lang w:val="ru-RU"/>
        </w:rPr>
        <w:t>участник</w:t>
      </w:r>
      <w:r w:rsidRPr="00802747">
        <w:rPr>
          <w:spacing w:val="12"/>
          <w:sz w:val="24"/>
          <w:szCs w:val="24"/>
          <w:lang w:val="ru-RU"/>
        </w:rPr>
        <w:t xml:space="preserve"> </w:t>
      </w:r>
      <w:r w:rsidRPr="00802747">
        <w:rPr>
          <w:spacing w:val="-1"/>
          <w:sz w:val="24"/>
          <w:szCs w:val="24"/>
          <w:lang w:val="ru-RU"/>
        </w:rPr>
        <w:t>аукциона,</w:t>
      </w:r>
      <w:r w:rsidRPr="00802747">
        <w:rPr>
          <w:spacing w:val="11"/>
          <w:sz w:val="24"/>
          <w:szCs w:val="24"/>
          <w:lang w:val="ru-RU"/>
        </w:rPr>
        <w:t xml:space="preserve"> </w:t>
      </w:r>
      <w:r w:rsidRPr="00802747">
        <w:rPr>
          <w:spacing w:val="-1"/>
          <w:sz w:val="24"/>
          <w:szCs w:val="24"/>
          <w:lang w:val="ru-RU"/>
        </w:rPr>
        <w:t>надлежащим</w:t>
      </w:r>
      <w:r w:rsidRPr="00802747">
        <w:rPr>
          <w:spacing w:val="8"/>
          <w:sz w:val="24"/>
          <w:szCs w:val="24"/>
          <w:lang w:val="ru-RU"/>
        </w:rPr>
        <w:t xml:space="preserve"> </w:t>
      </w:r>
      <w:r w:rsidRPr="00802747">
        <w:rPr>
          <w:spacing w:val="-1"/>
          <w:sz w:val="24"/>
          <w:szCs w:val="24"/>
          <w:lang w:val="ru-RU"/>
        </w:rPr>
        <w:t>образом</w:t>
      </w:r>
      <w:r w:rsidRPr="00802747">
        <w:rPr>
          <w:spacing w:val="11"/>
          <w:sz w:val="24"/>
          <w:szCs w:val="24"/>
          <w:lang w:val="ru-RU"/>
        </w:rPr>
        <w:t xml:space="preserve"> </w:t>
      </w:r>
      <w:r w:rsidRPr="00802747">
        <w:rPr>
          <w:spacing w:val="-1"/>
          <w:sz w:val="24"/>
          <w:szCs w:val="24"/>
          <w:lang w:val="ru-RU"/>
        </w:rPr>
        <w:t>исполнивший</w:t>
      </w:r>
      <w:r w:rsidRPr="00802747">
        <w:rPr>
          <w:spacing w:val="11"/>
          <w:sz w:val="24"/>
          <w:szCs w:val="24"/>
          <w:lang w:val="ru-RU"/>
        </w:rPr>
        <w:t xml:space="preserve"> </w:t>
      </w:r>
      <w:r w:rsidRPr="00802747">
        <w:rPr>
          <w:sz w:val="24"/>
          <w:szCs w:val="24"/>
          <w:lang w:val="ru-RU"/>
        </w:rPr>
        <w:t>свои</w:t>
      </w:r>
      <w:r w:rsidRPr="00802747">
        <w:rPr>
          <w:spacing w:val="10"/>
          <w:sz w:val="24"/>
          <w:szCs w:val="24"/>
          <w:lang w:val="ru-RU"/>
        </w:rPr>
        <w:t xml:space="preserve"> </w:t>
      </w:r>
      <w:r w:rsidRPr="00802747">
        <w:rPr>
          <w:spacing w:val="-1"/>
          <w:sz w:val="24"/>
          <w:szCs w:val="24"/>
          <w:lang w:val="ru-RU"/>
        </w:rPr>
        <w:t>обязанности</w:t>
      </w:r>
      <w:r w:rsidRPr="00802747">
        <w:rPr>
          <w:spacing w:val="11"/>
          <w:sz w:val="24"/>
          <w:szCs w:val="24"/>
          <w:lang w:val="ru-RU"/>
        </w:rPr>
        <w:t xml:space="preserve"> </w:t>
      </w:r>
      <w:r w:rsidRPr="00802747">
        <w:rPr>
          <w:sz w:val="24"/>
          <w:szCs w:val="24"/>
          <w:lang w:val="ru-RU"/>
        </w:rPr>
        <w:t>по</w:t>
      </w:r>
      <w:r w:rsidRPr="00802747">
        <w:rPr>
          <w:spacing w:val="11"/>
          <w:sz w:val="24"/>
          <w:szCs w:val="24"/>
          <w:lang w:val="ru-RU"/>
        </w:rPr>
        <w:t xml:space="preserve"> </w:t>
      </w:r>
      <w:r w:rsidRPr="00802747">
        <w:rPr>
          <w:spacing w:val="-1"/>
          <w:sz w:val="24"/>
          <w:szCs w:val="24"/>
          <w:lang w:val="ru-RU"/>
        </w:rPr>
        <w:t>ранее</w:t>
      </w:r>
      <w:r w:rsidRPr="00802747">
        <w:rPr>
          <w:spacing w:val="12"/>
          <w:sz w:val="24"/>
          <w:szCs w:val="24"/>
          <w:lang w:val="ru-RU"/>
        </w:rPr>
        <w:t xml:space="preserve"> </w:t>
      </w:r>
      <w:r w:rsidRPr="00802747">
        <w:rPr>
          <w:spacing w:val="-1"/>
          <w:sz w:val="24"/>
          <w:szCs w:val="24"/>
          <w:lang w:val="ru-RU"/>
        </w:rPr>
        <w:t>заключенному</w:t>
      </w:r>
      <w:r w:rsidRPr="00802747">
        <w:rPr>
          <w:spacing w:val="71"/>
          <w:sz w:val="24"/>
          <w:szCs w:val="24"/>
          <w:lang w:val="ru-RU"/>
        </w:rPr>
        <w:t xml:space="preserve"> </w:t>
      </w:r>
      <w:r w:rsidRPr="00802747">
        <w:rPr>
          <w:spacing w:val="-1"/>
          <w:sz w:val="24"/>
          <w:szCs w:val="24"/>
          <w:lang w:val="ru-RU"/>
        </w:rPr>
        <w:t>договору</w:t>
      </w:r>
      <w:r w:rsidRPr="00802747">
        <w:rPr>
          <w:spacing w:val="40"/>
          <w:sz w:val="24"/>
          <w:szCs w:val="24"/>
          <w:lang w:val="ru-RU"/>
        </w:rPr>
        <w:t xml:space="preserve"> </w:t>
      </w:r>
      <w:r w:rsidRPr="00802747">
        <w:rPr>
          <w:sz w:val="24"/>
          <w:szCs w:val="24"/>
          <w:lang w:val="ru-RU"/>
        </w:rPr>
        <w:t>в</w:t>
      </w:r>
      <w:r w:rsidRPr="00802747">
        <w:rPr>
          <w:spacing w:val="42"/>
          <w:sz w:val="24"/>
          <w:szCs w:val="24"/>
          <w:lang w:val="ru-RU"/>
        </w:rPr>
        <w:t xml:space="preserve"> </w:t>
      </w:r>
      <w:r w:rsidRPr="00802747">
        <w:rPr>
          <w:spacing w:val="-1"/>
          <w:sz w:val="24"/>
          <w:szCs w:val="24"/>
          <w:lang w:val="ru-RU"/>
        </w:rPr>
        <w:t>отношении</w:t>
      </w:r>
      <w:r w:rsidRPr="00802747">
        <w:rPr>
          <w:spacing w:val="42"/>
          <w:sz w:val="24"/>
          <w:szCs w:val="24"/>
          <w:lang w:val="ru-RU"/>
        </w:rPr>
        <w:t xml:space="preserve"> </w:t>
      </w:r>
      <w:r w:rsidRPr="00802747">
        <w:rPr>
          <w:spacing w:val="-1"/>
          <w:sz w:val="24"/>
          <w:szCs w:val="24"/>
          <w:lang w:val="ru-RU"/>
        </w:rPr>
        <w:t>имущества,</w:t>
      </w:r>
      <w:r w:rsidRPr="00802747">
        <w:rPr>
          <w:spacing w:val="43"/>
          <w:sz w:val="24"/>
          <w:szCs w:val="24"/>
          <w:lang w:val="ru-RU"/>
        </w:rPr>
        <w:t xml:space="preserve"> </w:t>
      </w:r>
      <w:r w:rsidRPr="00802747">
        <w:rPr>
          <w:spacing w:val="-1"/>
          <w:sz w:val="24"/>
          <w:szCs w:val="24"/>
          <w:lang w:val="ru-RU"/>
        </w:rPr>
        <w:t>права</w:t>
      </w:r>
      <w:r w:rsidRPr="00802747">
        <w:rPr>
          <w:spacing w:val="46"/>
          <w:sz w:val="24"/>
          <w:szCs w:val="24"/>
          <w:lang w:val="ru-RU"/>
        </w:rPr>
        <w:t xml:space="preserve"> </w:t>
      </w:r>
      <w:r w:rsidRPr="00802747">
        <w:rPr>
          <w:sz w:val="24"/>
          <w:szCs w:val="24"/>
          <w:lang w:val="ru-RU"/>
        </w:rPr>
        <w:t>на</w:t>
      </w:r>
      <w:r w:rsidRPr="00802747">
        <w:rPr>
          <w:spacing w:val="43"/>
          <w:sz w:val="24"/>
          <w:szCs w:val="24"/>
          <w:lang w:val="ru-RU"/>
        </w:rPr>
        <w:t xml:space="preserve"> </w:t>
      </w:r>
      <w:r w:rsidRPr="00802747">
        <w:rPr>
          <w:sz w:val="24"/>
          <w:szCs w:val="24"/>
          <w:lang w:val="ru-RU"/>
        </w:rPr>
        <w:t>которое</w:t>
      </w:r>
      <w:r w:rsidRPr="00802747">
        <w:rPr>
          <w:spacing w:val="43"/>
          <w:sz w:val="24"/>
          <w:szCs w:val="24"/>
          <w:lang w:val="ru-RU"/>
        </w:rPr>
        <w:t xml:space="preserve"> </w:t>
      </w:r>
      <w:r w:rsidRPr="00802747">
        <w:rPr>
          <w:spacing w:val="-1"/>
          <w:sz w:val="24"/>
          <w:szCs w:val="24"/>
          <w:lang w:val="ru-RU"/>
        </w:rPr>
        <w:t>предаются</w:t>
      </w:r>
      <w:r w:rsidRPr="00802747">
        <w:rPr>
          <w:spacing w:val="42"/>
          <w:sz w:val="24"/>
          <w:szCs w:val="24"/>
          <w:lang w:val="ru-RU"/>
        </w:rPr>
        <w:t xml:space="preserve"> </w:t>
      </w:r>
      <w:r w:rsidRPr="00802747">
        <w:rPr>
          <w:sz w:val="24"/>
          <w:szCs w:val="24"/>
          <w:lang w:val="ru-RU"/>
        </w:rPr>
        <w:t>по</w:t>
      </w:r>
      <w:r w:rsidRPr="00802747">
        <w:rPr>
          <w:spacing w:val="42"/>
          <w:sz w:val="24"/>
          <w:szCs w:val="24"/>
          <w:lang w:val="ru-RU"/>
        </w:rPr>
        <w:t xml:space="preserve"> </w:t>
      </w:r>
      <w:r w:rsidRPr="00802747">
        <w:rPr>
          <w:spacing w:val="-1"/>
          <w:sz w:val="24"/>
          <w:szCs w:val="24"/>
          <w:lang w:val="ru-RU"/>
        </w:rPr>
        <w:t>договору,</w:t>
      </w:r>
      <w:r w:rsidRPr="00802747">
        <w:rPr>
          <w:spacing w:val="43"/>
          <w:sz w:val="24"/>
          <w:szCs w:val="24"/>
          <w:lang w:val="ru-RU"/>
        </w:rPr>
        <w:t xml:space="preserve"> </w:t>
      </w:r>
      <w:r w:rsidRPr="00802747">
        <w:rPr>
          <w:sz w:val="24"/>
          <w:szCs w:val="24"/>
          <w:lang w:val="ru-RU"/>
        </w:rPr>
        <w:t>и</w:t>
      </w:r>
      <w:r w:rsidRPr="00802747">
        <w:rPr>
          <w:spacing w:val="42"/>
          <w:sz w:val="24"/>
          <w:szCs w:val="24"/>
          <w:lang w:val="ru-RU"/>
        </w:rPr>
        <w:t xml:space="preserve"> </w:t>
      </w:r>
      <w:r w:rsidRPr="00802747">
        <w:rPr>
          <w:sz w:val="24"/>
          <w:szCs w:val="24"/>
          <w:lang w:val="ru-RU"/>
        </w:rPr>
        <w:t>письменно</w:t>
      </w:r>
      <w:r w:rsidRPr="00802747">
        <w:rPr>
          <w:spacing w:val="45"/>
          <w:sz w:val="24"/>
          <w:szCs w:val="24"/>
          <w:lang w:val="ru-RU"/>
        </w:rPr>
        <w:t xml:space="preserve"> </w:t>
      </w:r>
      <w:r w:rsidRPr="00802747">
        <w:rPr>
          <w:spacing w:val="-1"/>
          <w:sz w:val="24"/>
          <w:szCs w:val="24"/>
          <w:lang w:val="ru-RU"/>
        </w:rPr>
        <w:t>уведомивший</w:t>
      </w:r>
      <w:r w:rsidRPr="00802747">
        <w:rPr>
          <w:spacing w:val="63"/>
          <w:sz w:val="24"/>
          <w:szCs w:val="24"/>
          <w:lang w:val="ru-RU"/>
        </w:rPr>
        <w:t xml:space="preserve"> </w:t>
      </w:r>
      <w:r w:rsidRPr="00802747">
        <w:rPr>
          <w:spacing w:val="-1"/>
          <w:sz w:val="24"/>
          <w:szCs w:val="24"/>
          <w:lang w:val="ru-RU"/>
        </w:rPr>
        <w:t>организатора</w:t>
      </w:r>
      <w:r w:rsidRPr="00802747">
        <w:rPr>
          <w:spacing w:val="14"/>
          <w:sz w:val="24"/>
          <w:szCs w:val="24"/>
          <w:lang w:val="ru-RU"/>
        </w:rPr>
        <w:t xml:space="preserve"> </w:t>
      </w:r>
      <w:r w:rsidRPr="00802747">
        <w:rPr>
          <w:spacing w:val="-1"/>
          <w:sz w:val="24"/>
          <w:szCs w:val="24"/>
          <w:lang w:val="ru-RU"/>
        </w:rPr>
        <w:t>аукциона</w:t>
      </w:r>
      <w:r w:rsidRPr="00802747">
        <w:rPr>
          <w:spacing w:val="13"/>
          <w:sz w:val="24"/>
          <w:szCs w:val="24"/>
          <w:lang w:val="ru-RU"/>
        </w:rPr>
        <w:t xml:space="preserve"> </w:t>
      </w:r>
      <w:r w:rsidRPr="00802747">
        <w:rPr>
          <w:sz w:val="24"/>
          <w:szCs w:val="24"/>
          <w:lang w:val="ru-RU"/>
        </w:rPr>
        <w:t>о</w:t>
      </w:r>
      <w:r w:rsidRPr="00802747">
        <w:rPr>
          <w:spacing w:val="14"/>
          <w:sz w:val="24"/>
          <w:szCs w:val="24"/>
          <w:lang w:val="ru-RU"/>
        </w:rPr>
        <w:t xml:space="preserve"> </w:t>
      </w:r>
      <w:r w:rsidRPr="00802747">
        <w:rPr>
          <w:spacing w:val="-1"/>
          <w:sz w:val="24"/>
          <w:szCs w:val="24"/>
          <w:lang w:val="ru-RU"/>
        </w:rPr>
        <w:t>желании</w:t>
      </w:r>
      <w:r w:rsidRPr="00802747">
        <w:rPr>
          <w:spacing w:val="14"/>
          <w:sz w:val="24"/>
          <w:szCs w:val="24"/>
          <w:lang w:val="ru-RU"/>
        </w:rPr>
        <w:t xml:space="preserve"> </w:t>
      </w:r>
      <w:r w:rsidRPr="00802747">
        <w:rPr>
          <w:spacing w:val="-1"/>
          <w:sz w:val="24"/>
          <w:szCs w:val="24"/>
          <w:lang w:val="ru-RU"/>
        </w:rPr>
        <w:t>заключить</w:t>
      </w:r>
      <w:r w:rsidRPr="00802747">
        <w:rPr>
          <w:spacing w:val="14"/>
          <w:sz w:val="24"/>
          <w:szCs w:val="24"/>
          <w:lang w:val="ru-RU"/>
        </w:rPr>
        <w:t xml:space="preserve"> </w:t>
      </w:r>
      <w:r w:rsidRPr="00802747">
        <w:rPr>
          <w:spacing w:val="-1"/>
          <w:sz w:val="24"/>
          <w:szCs w:val="24"/>
          <w:lang w:val="ru-RU"/>
        </w:rPr>
        <w:t>договора</w:t>
      </w:r>
      <w:r w:rsidRPr="00802747">
        <w:rPr>
          <w:spacing w:val="14"/>
          <w:sz w:val="24"/>
          <w:szCs w:val="24"/>
          <w:lang w:val="ru-RU"/>
        </w:rPr>
        <w:t xml:space="preserve"> </w:t>
      </w:r>
      <w:r w:rsidRPr="00802747">
        <w:rPr>
          <w:spacing w:val="-1"/>
          <w:sz w:val="24"/>
          <w:szCs w:val="24"/>
          <w:lang w:val="ru-RU"/>
        </w:rPr>
        <w:t>(далее</w:t>
      </w:r>
      <w:r w:rsidRPr="00802747">
        <w:rPr>
          <w:spacing w:val="18"/>
          <w:sz w:val="24"/>
          <w:szCs w:val="24"/>
          <w:lang w:val="ru-RU"/>
        </w:rPr>
        <w:t xml:space="preserve"> </w:t>
      </w:r>
      <w:r w:rsidR="003238F7">
        <w:rPr>
          <w:spacing w:val="-1"/>
          <w:sz w:val="24"/>
          <w:szCs w:val="24"/>
          <w:lang w:val="ru-RU"/>
        </w:rPr>
        <w:t xml:space="preserve">- </w:t>
      </w:r>
      <w:r w:rsidRPr="00802747">
        <w:rPr>
          <w:spacing w:val="-1"/>
          <w:sz w:val="24"/>
          <w:szCs w:val="24"/>
          <w:lang w:val="ru-RU"/>
        </w:rPr>
        <w:t>действующий</w:t>
      </w:r>
      <w:r w:rsidRPr="00802747">
        <w:rPr>
          <w:spacing w:val="15"/>
          <w:sz w:val="24"/>
          <w:szCs w:val="24"/>
          <w:lang w:val="ru-RU"/>
        </w:rPr>
        <w:t xml:space="preserve"> </w:t>
      </w:r>
      <w:r w:rsidRPr="00802747">
        <w:rPr>
          <w:spacing w:val="-1"/>
          <w:sz w:val="24"/>
          <w:szCs w:val="24"/>
          <w:lang w:val="ru-RU"/>
        </w:rPr>
        <w:t>правообладатель),</w:t>
      </w:r>
      <w:r w:rsidRPr="00802747">
        <w:rPr>
          <w:spacing w:val="12"/>
          <w:sz w:val="24"/>
          <w:szCs w:val="24"/>
          <w:lang w:val="ru-RU"/>
        </w:rPr>
        <w:t xml:space="preserve"> </w:t>
      </w:r>
      <w:r w:rsidRPr="00802747">
        <w:rPr>
          <w:spacing w:val="-1"/>
          <w:sz w:val="24"/>
          <w:szCs w:val="24"/>
          <w:lang w:val="ru-RU"/>
        </w:rPr>
        <w:t>вправе</w:t>
      </w:r>
      <w:r w:rsidRPr="00802747">
        <w:rPr>
          <w:spacing w:val="75"/>
          <w:sz w:val="24"/>
          <w:szCs w:val="24"/>
          <w:lang w:val="ru-RU"/>
        </w:rPr>
        <w:t xml:space="preserve"> </w:t>
      </w:r>
      <w:r w:rsidRPr="00802747">
        <w:rPr>
          <w:spacing w:val="-1"/>
          <w:sz w:val="24"/>
          <w:szCs w:val="24"/>
          <w:lang w:val="ru-RU"/>
        </w:rPr>
        <w:t>заявить</w:t>
      </w:r>
      <w:r w:rsidRPr="00802747">
        <w:rPr>
          <w:sz w:val="24"/>
          <w:szCs w:val="24"/>
          <w:lang w:val="ru-RU"/>
        </w:rPr>
        <w:t xml:space="preserve"> о своем</w:t>
      </w:r>
      <w:r w:rsidRPr="00802747">
        <w:rPr>
          <w:spacing w:val="-1"/>
          <w:sz w:val="24"/>
          <w:szCs w:val="24"/>
          <w:lang w:val="ru-RU"/>
        </w:rPr>
        <w:t xml:space="preserve"> желании</w:t>
      </w:r>
      <w:r w:rsidRPr="00802747">
        <w:rPr>
          <w:spacing w:val="-3"/>
          <w:sz w:val="24"/>
          <w:szCs w:val="24"/>
          <w:lang w:val="ru-RU"/>
        </w:rPr>
        <w:t xml:space="preserve"> </w:t>
      </w:r>
      <w:r w:rsidRPr="00802747">
        <w:rPr>
          <w:spacing w:val="-1"/>
          <w:sz w:val="24"/>
          <w:szCs w:val="24"/>
          <w:lang w:val="ru-RU"/>
        </w:rPr>
        <w:t>заключить</w:t>
      </w:r>
      <w:r w:rsidRPr="00802747">
        <w:rPr>
          <w:spacing w:val="-2"/>
          <w:sz w:val="24"/>
          <w:szCs w:val="24"/>
          <w:lang w:val="ru-RU"/>
        </w:rPr>
        <w:t xml:space="preserve"> </w:t>
      </w:r>
      <w:r w:rsidRPr="00802747">
        <w:rPr>
          <w:spacing w:val="-1"/>
          <w:sz w:val="24"/>
          <w:szCs w:val="24"/>
          <w:lang w:val="ru-RU"/>
        </w:rPr>
        <w:t>договор</w:t>
      </w:r>
      <w:r w:rsidRPr="00802747">
        <w:rPr>
          <w:spacing w:val="-3"/>
          <w:sz w:val="24"/>
          <w:szCs w:val="24"/>
          <w:lang w:val="ru-RU"/>
        </w:rPr>
        <w:t xml:space="preserve"> </w:t>
      </w:r>
      <w:r w:rsidRPr="00802747">
        <w:rPr>
          <w:sz w:val="24"/>
          <w:szCs w:val="24"/>
          <w:lang w:val="ru-RU"/>
        </w:rPr>
        <w:t xml:space="preserve">по </w:t>
      </w:r>
      <w:r w:rsidRPr="00802747">
        <w:rPr>
          <w:spacing w:val="-1"/>
          <w:sz w:val="24"/>
          <w:szCs w:val="24"/>
          <w:lang w:val="ru-RU"/>
        </w:rPr>
        <w:t>объявленной аукционистом</w:t>
      </w:r>
      <w:r w:rsidRPr="00802747">
        <w:rPr>
          <w:spacing w:val="-3"/>
          <w:sz w:val="24"/>
          <w:szCs w:val="24"/>
          <w:lang w:val="ru-RU"/>
        </w:rPr>
        <w:t xml:space="preserve"> </w:t>
      </w:r>
      <w:r w:rsidRPr="00802747">
        <w:rPr>
          <w:spacing w:val="-1"/>
          <w:sz w:val="24"/>
          <w:szCs w:val="24"/>
          <w:lang w:val="ru-RU"/>
        </w:rPr>
        <w:t>цене</w:t>
      </w:r>
      <w:r w:rsidRPr="00802747">
        <w:rPr>
          <w:sz w:val="24"/>
          <w:szCs w:val="24"/>
          <w:lang w:val="ru-RU"/>
        </w:rPr>
        <w:t xml:space="preserve"> </w:t>
      </w:r>
      <w:r w:rsidR="003238F7">
        <w:rPr>
          <w:spacing w:val="-1"/>
          <w:sz w:val="24"/>
          <w:szCs w:val="24"/>
          <w:lang w:val="ru-RU"/>
        </w:rPr>
        <w:t>договора.</w:t>
      </w:r>
    </w:p>
    <w:p w14:paraId="671BC65A" w14:textId="779A33A7" w:rsidR="00802747" w:rsidRDefault="00856EA2" w:rsidP="00802747">
      <w:pPr>
        <w:pStyle w:val="a7"/>
        <w:numPr>
          <w:ilvl w:val="2"/>
          <w:numId w:val="26"/>
        </w:numPr>
        <w:spacing w:after="240" w:line="260" w:lineRule="auto"/>
        <w:ind w:left="0" w:right="108" w:firstLine="9"/>
        <w:jc w:val="both"/>
        <w:rPr>
          <w:sz w:val="24"/>
          <w:szCs w:val="24"/>
          <w:lang w:val="ru-RU"/>
        </w:rPr>
      </w:pPr>
      <w:r w:rsidRPr="00802747">
        <w:rPr>
          <w:sz w:val="24"/>
          <w:szCs w:val="24"/>
          <w:lang w:val="ru-RU"/>
        </w:rPr>
        <w:t>Если</w:t>
      </w:r>
      <w:r w:rsidRPr="00802747">
        <w:rPr>
          <w:spacing w:val="7"/>
          <w:sz w:val="24"/>
          <w:szCs w:val="24"/>
          <w:lang w:val="ru-RU"/>
        </w:rPr>
        <w:t xml:space="preserve"> </w:t>
      </w:r>
      <w:r w:rsidRPr="00802747">
        <w:rPr>
          <w:spacing w:val="-1"/>
          <w:sz w:val="24"/>
          <w:szCs w:val="24"/>
          <w:lang w:val="ru-RU"/>
        </w:rPr>
        <w:t>действующий</w:t>
      </w:r>
      <w:r w:rsidRPr="00802747">
        <w:rPr>
          <w:spacing w:val="5"/>
          <w:sz w:val="24"/>
          <w:szCs w:val="24"/>
          <w:lang w:val="ru-RU"/>
        </w:rPr>
        <w:t xml:space="preserve"> </w:t>
      </w:r>
      <w:r w:rsidRPr="00802747">
        <w:rPr>
          <w:spacing w:val="-1"/>
          <w:sz w:val="24"/>
          <w:szCs w:val="24"/>
          <w:lang w:val="ru-RU"/>
        </w:rPr>
        <w:t>правообладатель</w:t>
      </w:r>
      <w:r w:rsidRPr="00802747">
        <w:rPr>
          <w:spacing w:val="7"/>
          <w:sz w:val="24"/>
          <w:szCs w:val="24"/>
          <w:lang w:val="ru-RU"/>
        </w:rPr>
        <w:t xml:space="preserve"> </w:t>
      </w:r>
      <w:r w:rsidRPr="00802747">
        <w:rPr>
          <w:spacing w:val="-1"/>
          <w:sz w:val="24"/>
          <w:szCs w:val="24"/>
          <w:lang w:val="ru-RU"/>
        </w:rPr>
        <w:t>воспользовался</w:t>
      </w:r>
      <w:r w:rsidRPr="00802747">
        <w:rPr>
          <w:spacing w:val="7"/>
          <w:sz w:val="24"/>
          <w:szCs w:val="24"/>
          <w:lang w:val="ru-RU"/>
        </w:rPr>
        <w:t xml:space="preserve"> </w:t>
      </w:r>
      <w:r w:rsidRPr="00802747">
        <w:rPr>
          <w:spacing w:val="-1"/>
          <w:sz w:val="24"/>
          <w:szCs w:val="24"/>
          <w:lang w:val="ru-RU"/>
        </w:rPr>
        <w:t>правом,</w:t>
      </w:r>
      <w:r w:rsidRPr="00802747">
        <w:rPr>
          <w:spacing w:val="7"/>
          <w:sz w:val="24"/>
          <w:szCs w:val="24"/>
          <w:lang w:val="ru-RU"/>
        </w:rPr>
        <w:t xml:space="preserve"> </w:t>
      </w:r>
      <w:r w:rsidRPr="00802747">
        <w:rPr>
          <w:spacing w:val="-1"/>
          <w:sz w:val="24"/>
          <w:szCs w:val="24"/>
          <w:lang w:val="ru-RU"/>
        </w:rPr>
        <w:t>предусмотренным</w:t>
      </w:r>
      <w:r w:rsidRPr="00802747">
        <w:rPr>
          <w:spacing w:val="7"/>
          <w:sz w:val="24"/>
          <w:szCs w:val="24"/>
          <w:lang w:val="ru-RU"/>
        </w:rPr>
        <w:t xml:space="preserve"> </w:t>
      </w:r>
      <w:r w:rsidRPr="00802747">
        <w:rPr>
          <w:spacing w:val="-1"/>
          <w:sz w:val="24"/>
          <w:szCs w:val="24"/>
          <w:lang w:val="ru-RU"/>
        </w:rPr>
        <w:t>п.</w:t>
      </w:r>
      <w:r w:rsidR="003238F7">
        <w:rPr>
          <w:spacing w:val="-1"/>
          <w:sz w:val="24"/>
          <w:szCs w:val="24"/>
          <w:lang w:val="ru-RU"/>
        </w:rPr>
        <w:t>3.3.9</w:t>
      </w:r>
      <w:r w:rsidRPr="00802747">
        <w:rPr>
          <w:spacing w:val="-1"/>
          <w:sz w:val="24"/>
          <w:szCs w:val="24"/>
          <w:lang w:val="ru-RU"/>
        </w:rPr>
        <w:t>.</w:t>
      </w:r>
      <w:r w:rsidRPr="00802747">
        <w:rPr>
          <w:spacing w:val="79"/>
          <w:sz w:val="24"/>
          <w:szCs w:val="24"/>
          <w:lang w:val="ru-RU"/>
        </w:rPr>
        <w:t xml:space="preserve"> </w:t>
      </w:r>
      <w:r w:rsidRPr="00802747">
        <w:rPr>
          <w:spacing w:val="-1"/>
          <w:sz w:val="24"/>
          <w:szCs w:val="24"/>
          <w:lang w:val="ru-RU"/>
        </w:rPr>
        <w:t>настояще</w:t>
      </w:r>
      <w:r w:rsidR="003238F7">
        <w:rPr>
          <w:spacing w:val="-1"/>
          <w:sz w:val="24"/>
          <w:szCs w:val="24"/>
          <w:lang w:val="ru-RU"/>
        </w:rPr>
        <w:t>й документации</w:t>
      </w:r>
      <w:r w:rsidRPr="00802747">
        <w:rPr>
          <w:spacing w:val="-1"/>
          <w:sz w:val="24"/>
          <w:szCs w:val="24"/>
          <w:lang w:val="ru-RU"/>
        </w:rPr>
        <w:t>,</w:t>
      </w:r>
      <w:r w:rsidRPr="00802747">
        <w:rPr>
          <w:spacing w:val="35"/>
          <w:sz w:val="24"/>
          <w:szCs w:val="24"/>
          <w:lang w:val="ru-RU"/>
        </w:rPr>
        <w:t xml:space="preserve"> </w:t>
      </w:r>
      <w:r w:rsidRPr="00802747">
        <w:rPr>
          <w:spacing w:val="-1"/>
          <w:sz w:val="24"/>
          <w:szCs w:val="24"/>
          <w:lang w:val="ru-RU"/>
        </w:rPr>
        <w:t>аукционист</w:t>
      </w:r>
      <w:r w:rsidRPr="00802747">
        <w:rPr>
          <w:spacing w:val="38"/>
          <w:sz w:val="24"/>
          <w:szCs w:val="24"/>
          <w:lang w:val="ru-RU"/>
        </w:rPr>
        <w:t xml:space="preserve"> </w:t>
      </w:r>
      <w:r w:rsidRPr="00802747">
        <w:rPr>
          <w:spacing w:val="-1"/>
          <w:sz w:val="24"/>
          <w:szCs w:val="24"/>
          <w:lang w:val="ru-RU"/>
        </w:rPr>
        <w:t>вновь</w:t>
      </w:r>
      <w:r w:rsidRPr="00802747">
        <w:rPr>
          <w:spacing w:val="38"/>
          <w:sz w:val="24"/>
          <w:szCs w:val="24"/>
          <w:lang w:val="ru-RU"/>
        </w:rPr>
        <w:t xml:space="preserve"> </w:t>
      </w:r>
      <w:r w:rsidRPr="00802747">
        <w:rPr>
          <w:spacing w:val="-1"/>
          <w:sz w:val="24"/>
          <w:szCs w:val="24"/>
          <w:lang w:val="ru-RU"/>
        </w:rPr>
        <w:t>предлагает</w:t>
      </w:r>
      <w:r w:rsidRPr="00802747">
        <w:rPr>
          <w:spacing w:val="37"/>
          <w:sz w:val="24"/>
          <w:szCs w:val="24"/>
          <w:lang w:val="ru-RU"/>
        </w:rPr>
        <w:t xml:space="preserve"> </w:t>
      </w:r>
      <w:r w:rsidRPr="00802747">
        <w:rPr>
          <w:spacing w:val="-1"/>
          <w:sz w:val="24"/>
          <w:szCs w:val="24"/>
          <w:lang w:val="ru-RU"/>
        </w:rPr>
        <w:t>участникам</w:t>
      </w:r>
      <w:r w:rsidRPr="00802747">
        <w:rPr>
          <w:spacing w:val="38"/>
          <w:sz w:val="24"/>
          <w:szCs w:val="24"/>
          <w:lang w:val="ru-RU"/>
        </w:rPr>
        <w:t xml:space="preserve"> </w:t>
      </w:r>
      <w:r w:rsidRPr="00802747">
        <w:rPr>
          <w:spacing w:val="-1"/>
          <w:sz w:val="24"/>
          <w:szCs w:val="24"/>
          <w:lang w:val="ru-RU"/>
        </w:rPr>
        <w:t>аукциона</w:t>
      </w:r>
      <w:r w:rsidRPr="00802747">
        <w:rPr>
          <w:spacing w:val="38"/>
          <w:sz w:val="24"/>
          <w:szCs w:val="24"/>
          <w:lang w:val="ru-RU"/>
        </w:rPr>
        <w:t xml:space="preserve"> </w:t>
      </w:r>
      <w:r w:rsidRPr="00802747">
        <w:rPr>
          <w:spacing w:val="-1"/>
          <w:sz w:val="24"/>
          <w:szCs w:val="24"/>
          <w:lang w:val="ru-RU"/>
        </w:rPr>
        <w:t>заявлять</w:t>
      </w:r>
      <w:r w:rsidRPr="00802747">
        <w:rPr>
          <w:spacing w:val="38"/>
          <w:sz w:val="24"/>
          <w:szCs w:val="24"/>
          <w:lang w:val="ru-RU"/>
        </w:rPr>
        <w:t xml:space="preserve"> </w:t>
      </w:r>
      <w:r w:rsidRPr="00802747">
        <w:rPr>
          <w:sz w:val="24"/>
          <w:szCs w:val="24"/>
          <w:lang w:val="ru-RU"/>
        </w:rPr>
        <w:t>свои</w:t>
      </w:r>
      <w:r w:rsidRPr="00802747">
        <w:rPr>
          <w:spacing w:val="34"/>
          <w:sz w:val="24"/>
          <w:szCs w:val="24"/>
          <w:lang w:val="ru-RU"/>
        </w:rPr>
        <w:t xml:space="preserve"> </w:t>
      </w:r>
      <w:r w:rsidRPr="00802747">
        <w:rPr>
          <w:spacing w:val="-1"/>
          <w:sz w:val="24"/>
          <w:szCs w:val="24"/>
          <w:lang w:val="ru-RU"/>
        </w:rPr>
        <w:t>предложения</w:t>
      </w:r>
      <w:r w:rsidRPr="00802747">
        <w:rPr>
          <w:spacing w:val="37"/>
          <w:sz w:val="24"/>
          <w:szCs w:val="24"/>
          <w:lang w:val="ru-RU"/>
        </w:rPr>
        <w:t xml:space="preserve"> </w:t>
      </w:r>
      <w:r w:rsidRPr="00802747">
        <w:rPr>
          <w:sz w:val="24"/>
          <w:szCs w:val="24"/>
          <w:lang w:val="ru-RU"/>
        </w:rPr>
        <w:t>о</w:t>
      </w:r>
      <w:r w:rsidRPr="00802747">
        <w:rPr>
          <w:spacing w:val="51"/>
          <w:sz w:val="24"/>
          <w:szCs w:val="24"/>
          <w:lang w:val="ru-RU"/>
        </w:rPr>
        <w:t xml:space="preserve"> </w:t>
      </w:r>
      <w:r w:rsidRPr="00802747">
        <w:rPr>
          <w:spacing w:val="-1"/>
          <w:sz w:val="24"/>
          <w:szCs w:val="24"/>
          <w:lang w:val="ru-RU"/>
        </w:rPr>
        <w:t>цене</w:t>
      </w:r>
      <w:r w:rsidRPr="00802747">
        <w:rPr>
          <w:spacing w:val="5"/>
          <w:sz w:val="24"/>
          <w:szCs w:val="24"/>
          <w:lang w:val="ru-RU"/>
        </w:rPr>
        <w:t xml:space="preserve"> </w:t>
      </w:r>
      <w:r w:rsidRPr="00802747">
        <w:rPr>
          <w:spacing w:val="-1"/>
          <w:sz w:val="24"/>
          <w:szCs w:val="24"/>
          <w:lang w:val="ru-RU"/>
        </w:rPr>
        <w:t>договора,</w:t>
      </w:r>
      <w:r w:rsidRPr="00802747">
        <w:rPr>
          <w:spacing w:val="5"/>
          <w:sz w:val="24"/>
          <w:szCs w:val="24"/>
          <w:lang w:val="ru-RU"/>
        </w:rPr>
        <w:t xml:space="preserve"> </w:t>
      </w:r>
      <w:r w:rsidRPr="00802747">
        <w:rPr>
          <w:sz w:val="24"/>
          <w:szCs w:val="24"/>
          <w:lang w:val="ru-RU"/>
        </w:rPr>
        <w:t>после</w:t>
      </w:r>
      <w:r w:rsidRPr="00802747">
        <w:rPr>
          <w:spacing w:val="5"/>
          <w:sz w:val="24"/>
          <w:szCs w:val="24"/>
          <w:lang w:val="ru-RU"/>
        </w:rPr>
        <w:t xml:space="preserve"> </w:t>
      </w:r>
      <w:r w:rsidRPr="00802747">
        <w:rPr>
          <w:spacing w:val="-2"/>
          <w:sz w:val="24"/>
          <w:szCs w:val="24"/>
          <w:lang w:val="ru-RU"/>
        </w:rPr>
        <w:t>чего,</w:t>
      </w:r>
      <w:r w:rsidRPr="00802747">
        <w:rPr>
          <w:spacing w:val="4"/>
          <w:sz w:val="24"/>
          <w:szCs w:val="24"/>
          <w:lang w:val="ru-RU"/>
        </w:rPr>
        <w:t xml:space="preserve"> </w:t>
      </w:r>
      <w:r w:rsidRPr="00802747">
        <w:rPr>
          <w:sz w:val="24"/>
          <w:szCs w:val="24"/>
          <w:lang w:val="ru-RU"/>
        </w:rPr>
        <w:t>в</w:t>
      </w:r>
      <w:r w:rsidRPr="00802747">
        <w:rPr>
          <w:spacing w:val="3"/>
          <w:sz w:val="24"/>
          <w:szCs w:val="24"/>
          <w:lang w:val="ru-RU"/>
        </w:rPr>
        <w:t xml:space="preserve"> </w:t>
      </w:r>
      <w:r w:rsidRPr="00802747">
        <w:rPr>
          <w:spacing w:val="-1"/>
          <w:sz w:val="24"/>
          <w:szCs w:val="24"/>
          <w:lang w:val="ru-RU"/>
        </w:rPr>
        <w:t>случае</w:t>
      </w:r>
      <w:r w:rsidRPr="00802747">
        <w:rPr>
          <w:spacing w:val="5"/>
          <w:sz w:val="24"/>
          <w:szCs w:val="24"/>
          <w:lang w:val="ru-RU"/>
        </w:rPr>
        <w:t xml:space="preserve"> </w:t>
      </w:r>
      <w:r w:rsidRPr="00802747">
        <w:rPr>
          <w:sz w:val="24"/>
          <w:szCs w:val="24"/>
          <w:lang w:val="ru-RU"/>
        </w:rPr>
        <w:t>если</w:t>
      </w:r>
      <w:r w:rsidRPr="00802747">
        <w:rPr>
          <w:spacing w:val="4"/>
          <w:sz w:val="24"/>
          <w:szCs w:val="24"/>
          <w:lang w:val="ru-RU"/>
        </w:rPr>
        <w:t xml:space="preserve"> </w:t>
      </w:r>
      <w:r w:rsidRPr="00802747">
        <w:rPr>
          <w:sz w:val="24"/>
          <w:szCs w:val="24"/>
          <w:lang w:val="ru-RU"/>
        </w:rPr>
        <w:t>такие</w:t>
      </w:r>
      <w:r w:rsidRPr="00802747">
        <w:rPr>
          <w:spacing w:val="5"/>
          <w:sz w:val="24"/>
          <w:szCs w:val="24"/>
          <w:lang w:val="ru-RU"/>
        </w:rPr>
        <w:t xml:space="preserve"> </w:t>
      </w:r>
      <w:r w:rsidRPr="00802747">
        <w:rPr>
          <w:spacing w:val="-1"/>
          <w:sz w:val="24"/>
          <w:szCs w:val="24"/>
          <w:lang w:val="ru-RU"/>
        </w:rPr>
        <w:t>предложения</w:t>
      </w:r>
      <w:r w:rsidRPr="00802747">
        <w:rPr>
          <w:spacing w:val="4"/>
          <w:sz w:val="24"/>
          <w:szCs w:val="24"/>
          <w:lang w:val="ru-RU"/>
        </w:rPr>
        <w:t xml:space="preserve"> </w:t>
      </w:r>
      <w:r w:rsidRPr="00802747">
        <w:rPr>
          <w:sz w:val="24"/>
          <w:szCs w:val="24"/>
          <w:lang w:val="ru-RU"/>
        </w:rPr>
        <w:t>были</w:t>
      </w:r>
      <w:r w:rsidRPr="00802747">
        <w:rPr>
          <w:spacing w:val="4"/>
          <w:sz w:val="24"/>
          <w:szCs w:val="24"/>
          <w:lang w:val="ru-RU"/>
        </w:rPr>
        <w:t xml:space="preserve"> </w:t>
      </w:r>
      <w:r w:rsidRPr="00802747">
        <w:rPr>
          <w:spacing w:val="-1"/>
          <w:sz w:val="24"/>
          <w:szCs w:val="24"/>
          <w:lang w:val="ru-RU"/>
        </w:rPr>
        <w:t>сделаны</w:t>
      </w:r>
      <w:r w:rsidRPr="00802747">
        <w:rPr>
          <w:spacing w:val="5"/>
          <w:sz w:val="24"/>
          <w:szCs w:val="24"/>
          <w:lang w:val="ru-RU"/>
        </w:rPr>
        <w:t xml:space="preserve"> </w:t>
      </w:r>
      <w:r w:rsidRPr="00802747">
        <w:rPr>
          <w:sz w:val="24"/>
          <w:szCs w:val="24"/>
          <w:lang w:val="ru-RU"/>
        </w:rPr>
        <w:t>и</w:t>
      </w:r>
      <w:r w:rsidRPr="00802747">
        <w:rPr>
          <w:spacing w:val="4"/>
          <w:sz w:val="24"/>
          <w:szCs w:val="24"/>
          <w:lang w:val="ru-RU"/>
        </w:rPr>
        <w:t xml:space="preserve"> </w:t>
      </w:r>
      <w:r w:rsidRPr="00802747">
        <w:rPr>
          <w:sz w:val="24"/>
          <w:szCs w:val="24"/>
          <w:lang w:val="ru-RU"/>
        </w:rPr>
        <w:t>после</w:t>
      </w:r>
      <w:r w:rsidRPr="00802747">
        <w:rPr>
          <w:spacing w:val="5"/>
          <w:sz w:val="24"/>
          <w:szCs w:val="24"/>
          <w:lang w:val="ru-RU"/>
        </w:rPr>
        <w:t xml:space="preserve"> </w:t>
      </w:r>
      <w:r w:rsidRPr="00802747">
        <w:rPr>
          <w:sz w:val="24"/>
          <w:szCs w:val="24"/>
          <w:lang w:val="ru-RU"/>
        </w:rPr>
        <w:t>троекратного</w:t>
      </w:r>
      <w:r w:rsidRPr="00802747">
        <w:rPr>
          <w:spacing w:val="4"/>
          <w:sz w:val="24"/>
          <w:szCs w:val="24"/>
          <w:lang w:val="ru-RU"/>
        </w:rPr>
        <w:t xml:space="preserve"> </w:t>
      </w:r>
      <w:r w:rsidRPr="00802747">
        <w:rPr>
          <w:spacing w:val="-1"/>
          <w:sz w:val="24"/>
          <w:szCs w:val="24"/>
          <w:lang w:val="ru-RU"/>
        </w:rPr>
        <w:t>объявления</w:t>
      </w:r>
      <w:r w:rsidRPr="00802747">
        <w:rPr>
          <w:spacing w:val="59"/>
          <w:sz w:val="24"/>
          <w:szCs w:val="24"/>
          <w:lang w:val="ru-RU"/>
        </w:rPr>
        <w:t xml:space="preserve"> </w:t>
      </w:r>
      <w:r w:rsidRPr="00802747">
        <w:rPr>
          <w:spacing w:val="-1"/>
          <w:sz w:val="24"/>
          <w:szCs w:val="24"/>
          <w:lang w:val="ru-RU"/>
        </w:rPr>
        <w:t>аукционистом</w:t>
      </w:r>
      <w:r w:rsidRPr="00802747">
        <w:rPr>
          <w:spacing w:val="50"/>
          <w:sz w:val="24"/>
          <w:szCs w:val="24"/>
          <w:lang w:val="ru-RU"/>
        </w:rPr>
        <w:t xml:space="preserve"> </w:t>
      </w:r>
      <w:r w:rsidRPr="00802747">
        <w:rPr>
          <w:spacing w:val="-1"/>
          <w:sz w:val="24"/>
          <w:szCs w:val="24"/>
          <w:lang w:val="ru-RU"/>
        </w:rPr>
        <w:t>цены</w:t>
      </w:r>
      <w:r w:rsidRPr="00802747">
        <w:rPr>
          <w:spacing w:val="51"/>
          <w:sz w:val="24"/>
          <w:szCs w:val="24"/>
          <w:lang w:val="ru-RU"/>
        </w:rPr>
        <w:t xml:space="preserve"> </w:t>
      </w:r>
      <w:r w:rsidRPr="00802747">
        <w:rPr>
          <w:spacing w:val="-1"/>
          <w:sz w:val="24"/>
          <w:szCs w:val="24"/>
          <w:lang w:val="ru-RU"/>
        </w:rPr>
        <w:t>договора</w:t>
      </w:r>
      <w:r w:rsidRPr="00802747">
        <w:rPr>
          <w:spacing w:val="51"/>
          <w:sz w:val="24"/>
          <w:szCs w:val="24"/>
          <w:lang w:val="ru-RU"/>
        </w:rPr>
        <w:t xml:space="preserve"> </w:t>
      </w:r>
      <w:r w:rsidRPr="00802747">
        <w:rPr>
          <w:sz w:val="24"/>
          <w:szCs w:val="24"/>
          <w:lang w:val="ru-RU"/>
        </w:rPr>
        <w:t>ни</w:t>
      </w:r>
      <w:r w:rsidRPr="00802747">
        <w:rPr>
          <w:spacing w:val="49"/>
          <w:sz w:val="24"/>
          <w:szCs w:val="24"/>
          <w:lang w:val="ru-RU"/>
        </w:rPr>
        <w:t xml:space="preserve"> </w:t>
      </w:r>
      <w:r w:rsidRPr="00802747">
        <w:rPr>
          <w:sz w:val="24"/>
          <w:szCs w:val="24"/>
          <w:lang w:val="ru-RU"/>
        </w:rPr>
        <w:t>один</w:t>
      </w:r>
      <w:r w:rsidRPr="00802747">
        <w:rPr>
          <w:spacing w:val="50"/>
          <w:sz w:val="24"/>
          <w:szCs w:val="24"/>
          <w:lang w:val="ru-RU"/>
        </w:rPr>
        <w:t xml:space="preserve"> </w:t>
      </w:r>
      <w:r w:rsidRPr="00802747">
        <w:rPr>
          <w:spacing w:val="-1"/>
          <w:sz w:val="24"/>
          <w:szCs w:val="24"/>
          <w:lang w:val="ru-RU"/>
        </w:rPr>
        <w:t>участник</w:t>
      </w:r>
      <w:r w:rsidRPr="00802747">
        <w:rPr>
          <w:spacing w:val="50"/>
          <w:sz w:val="24"/>
          <w:szCs w:val="24"/>
          <w:lang w:val="ru-RU"/>
        </w:rPr>
        <w:t xml:space="preserve"> </w:t>
      </w:r>
      <w:r w:rsidRPr="00802747">
        <w:rPr>
          <w:spacing w:val="-1"/>
          <w:sz w:val="24"/>
          <w:szCs w:val="24"/>
          <w:lang w:val="ru-RU"/>
        </w:rPr>
        <w:t>аукциона</w:t>
      </w:r>
      <w:r w:rsidRPr="00802747">
        <w:rPr>
          <w:spacing w:val="50"/>
          <w:sz w:val="24"/>
          <w:szCs w:val="24"/>
          <w:lang w:val="ru-RU"/>
        </w:rPr>
        <w:t xml:space="preserve"> </w:t>
      </w:r>
      <w:r w:rsidRPr="00802747">
        <w:rPr>
          <w:sz w:val="24"/>
          <w:szCs w:val="24"/>
          <w:lang w:val="ru-RU"/>
        </w:rPr>
        <w:t>не</w:t>
      </w:r>
      <w:r w:rsidRPr="00802747">
        <w:rPr>
          <w:spacing w:val="50"/>
          <w:sz w:val="24"/>
          <w:szCs w:val="24"/>
          <w:lang w:val="ru-RU"/>
        </w:rPr>
        <w:t xml:space="preserve"> </w:t>
      </w:r>
      <w:r w:rsidRPr="00802747">
        <w:rPr>
          <w:spacing w:val="-1"/>
          <w:sz w:val="24"/>
          <w:szCs w:val="24"/>
          <w:lang w:val="ru-RU"/>
        </w:rPr>
        <w:t>поднял</w:t>
      </w:r>
      <w:r w:rsidRPr="00802747">
        <w:rPr>
          <w:spacing w:val="50"/>
          <w:sz w:val="24"/>
          <w:szCs w:val="24"/>
          <w:lang w:val="ru-RU"/>
        </w:rPr>
        <w:t xml:space="preserve"> </w:t>
      </w:r>
      <w:r w:rsidRPr="00802747">
        <w:rPr>
          <w:spacing w:val="-1"/>
          <w:sz w:val="24"/>
          <w:szCs w:val="24"/>
          <w:lang w:val="ru-RU"/>
        </w:rPr>
        <w:t>карточку,</w:t>
      </w:r>
      <w:r w:rsidRPr="00802747">
        <w:rPr>
          <w:spacing w:val="50"/>
          <w:sz w:val="24"/>
          <w:szCs w:val="24"/>
          <w:lang w:val="ru-RU"/>
        </w:rPr>
        <w:t xml:space="preserve"> </w:t>
      </w:r>
      <w:r w:rsidRPr="00802747">
        <w:rPr>
          <w:spacing w:val="-1"/>
          <w:sz w:val="24"/>
          <w:szCs w:val="24"/>
          <w:lang w:val="ru-RU"/>
        </w:rPr>
        <w:t>действующий</w:t>
      </w:r>
      <w:r w:rsidRPr="00802747">
        <w:rPr>
          <w:spacing w:val="51"/>
          <w:sz w:val="24"/>
          <w:szCs w:val="24"/>
          <w:lang w:val="ru-RU"/>
        </w:rPr>
        <w:t xml:space="preserve"> </w:t>
      </w:r>
      <w:r w:rsidRPr="00802747">
        <w:rPr>
          <w:spacing w:val="-1"/>
          <w:sz w:val="24"/>
          <w:szCs w:val="24"/>
          <w:lang w:val="ru-RU"/>
        </w:rPr>
        <w:t>правообладатель</w:t>
      </w:r>
      <w:r w:rsidRPr="00802747">
        <w:rPr>
          <w:spacing w:val="29"/>
          <w:sz w:val="24"/>
          <w:szCs w:val="24"/>
          <w:lang w:val="ru-RU"/>
        </w:rPr>
        <w:t xml:space="preserve"> </w:t>
      </w:r>
      <w:r w:rsidRPr="00802747">
        <w:rPr>
          <w:spacing w:val="-1"/>
          <w:sz w:val="24"/>
          <w:szCs w:val="24"/>
          <w:lang w:val="ru-RU"/>
        </w:rPr>
        <w:t>вправе</w:t>
      </w:r>
      <w:r w:rsidRPr="00802747">
        <w:rPr>
          <w:spacing w:val="24"/>
          <w:sz w:val="24"/>
          <w:szCs w:val="24"/>
          <w:lang w:val="ru-RU"/>
        </w:rPr>
        <w:t xml:space="preserve"> </w:t>
      </w:r>
      <w:r w:rsidRPr="00802747">
        <w:rPr>
          <w:spacing w:val="-1"/>
          <w:sz w:val="24"/>
          <w:szCs w:val="24"/>
          <w:lang w:val="ru-RU"/>
        </w:rPr>
        <w:t>снова</w:t>
      </w:r>
      <w:r w:rsidRPr="00802747">
        <w:rPr>
          <w:spacing w:val="29"/>
          <w:sz w:val="24"/>
          <w:szCs w:val="24"/>
          <w:lang w:val="ru-RU"/>
        </w:rPr>
        <w:t xml:space="preserve"> </w:t>
      </w:r>
      <w:r w:rsidRPr="00802747">
        <w:rPr>
          <w:spacing w:val="-1"/>
          <w:sz w:val="24"/>
          <w:szCs w:val="24"/>
          <w:lang w:val="ru-RU"/>
        </w:rPr>
        <w:t>заявить</w:t>
      </w:r>
      <w:r w:rsidRPr="00802747">
        <w:rPr>
          <w:spacing w:val="28"/>
          <w:sz w:val="24"/>
          <w:szCs w:val="24"/>
          <w:lang w:val="ru-RU"/>
        </w:rPr>
        <w:t xml:space="preserve"> </w:t>
      </w:r>
      <w:r w:rsidRPr="00802747">
        <w:rPr>
          <w:sz w:val="24"/>
          <w:szCs w:val="24"/>
          <w:lang w:val="ru-RU"/>
        </w:rPr>
        <w:t>о</w:t>
      </w:r>
      <w:r w:rsidRPr="00802747">
        <w:rPr>
          <w:spacing w:val="26"/>
          <w:sz w:val="24"/>
          <w:szCs w:val="24"/>
          <w:lang w:val="ru-RU"/>
        </w:rPr>
        <w:t xml:space="preserve"> </w:t>
      </w:r>
      <w:r w:rsidRPr="00802747">
        <w:rPr>
          <w:sz w:val="24"/>
          <w:szCs w:val="24"/>
          <w:lang w:val="ru-RU"/>
        </w:rPr>
        <w:t>своем</w:t>
      </w:r>
      <w:r w:rsidRPr="00802747">
        <w:rPr>
          <w:spacing w:val="25"/>
          <w:sz w:val="24"/>
          <w:szCs w:val="24"/>
          <w:lang w:val="ru-RU"/>
        </w:rPr>
        <w:t xml:space="preserve"> </w:t>
      </w:r>
      <w:r w:rsidRPr="00802747">
        <w:rPr>
          <w:spacing w:val="-1"/>
          <w:sz w:val="24"/>
          <w:szCs w:val="24"/>
          <w:lang w:val="ru-RU"/>
        </w:rPr>
        <w:t>желании</w:t>
      </w:r>
      <w:r w:rsidRPr="00802747">
        <w:rPr>
          <w:spacing w:val="28"/>
          <w:sz w:val="24"/>
          <w:szCs w:val="24"/>
          <w:lang w:val="ru-RU"/>
        </w:rPr>
        <w:t xml:space="preserve"> </w:t>
      </w:r>
      <w:r w:rsidRPr="00802747">
        <w:rPr>
          <w:spacing w:val="-1"/>
          <w:sz w:val="24"/>
          <w:szCs w:val="24"/>
          <w:lang w:val="ru-RU"/>
        </w:rPr>
        <w:t>заключить</w:t>
      </w:r>
      <w:r w:rsidRPr="00802747">
        <w:rPr>
          <w:spacing w:val="26"/>
          <w:sz w:val="24"/>
          <w:szCs w:val="24"/>
          <w:lang w:val="ru-RU"/>
        </w:rPr>
        <w:t xml:space="preserve"> </w:t>
      </w:r>
      <w:r w:rsidRPr="00802747">
        <w:rPr>
          <w:spacing w:val="-1"/>
          <w:sz w:val="24"/>
          <w:szCs w:val="24"/>
          <w:lang w:val="ru-RU"/>
        </w:rPr>
        <w:t>договор</w:t>
      </w:r>
      <w:r w:rsidRPr="00802747">
        <w:rPr>
          <w:spacing w:val="28"/>
          <w:sz w:val="24"/>
          <w:szCs w:val="24"/>
          <w:lang w:val="ru-RU"/>
        </w:rPr>
        <w:t xml:space="preserve"> </w:t>
      </w:r>
      <w:r w:rsidRPr="00802747">
        <w:rPr>
          <w:sz w:val="24"/>
          <w:szCs w:val="24"/>
          <w:lang w:val="ru-RU"/>
        </w:rPr>
        <w:t>по</w:t>
      </w:r>
      <w:r w:rsidRPr="00802747">
        <w:rPr>
          <w:spacing w:val="28"/>
          <w:sz w:val="24"/>
          <w:szCs w:val="24"/>
          <w:lang w:val="ru-RU"/>
        </w:rPr>
        <w:t xml:space="preserve"> </w:t>
      </w:r>
      <w:r w:rsidRPr="00802747">
        <w:rPr>
          <w:spacing w:val="-1"/>
          <w:sz w:val="24"/>
          <w:szCs w:val="24"/>
          <w:lang w:val="ru-RU"/>
        </w:rPr>
        <w:t>объявленной</w:t>
      </w:r>
      <w:r w:rsidRPr="00802747">
        <w:rPr>
          <w:spacing w:val="25"/>
          <w:sz w:val="24"/>
          <w:szCs w:val="24"/>
          <w:lang w:val="ru-RU"/>
        </w:rPr>
        <w:t xml:space="preserve"> </w:t>
      </w:r>
      <w:r w:rsidRPr="00802747">
        <w:rPr>
          <w:spacing w:val="-1"/>
          <w:sz w:val="24"/>
          <w:szCs w:val="24"/>
          <w:lang w:val="ru-RU"/>
        </w:rPr>
        <w:t>аукционистом</w:t>
      </w:r>
      <w:r w:rsidRPr="00802747">
        <w:rPr>
          <w:spacing w:val="69"/>
          <w:sz w:val="24"/>
          <w:szCs w:val="24"/>
          <w:lang w:val="ru-RU"/>
        </w:rPr>
        <w:t xml:space="preserve"> </w:t>
      </w:r>
      <w:r w:rsidRPr="00802747">
        <w:rPr>
          <w:spacing w:val="-1"/>
          <w:sz w:val="24"/>
          <w:szCs w:val="24"/>
          <w:lang w:val="ru-RU"/>
        </w:rPr>
        <w:t>цене</w:t>
      </w:r>
      <w:r w:rsidRPr="00802747">
        <w:rPr>
          <w:sz w:val="24"/>
          <w:szCs w:val="24"/>
          <w:lang w:val="ru-RU"/>
        </w:rPr>
        <w:t xml:space="preserve"> </w:t>
      </w:r>
      <w:r w:rsidRPr="00802747">
        <w:rPr>
          <w:spacing w:val="-1"/>
          <w:sz w:val="24"/>
          <w:szCs w:val="24"/>
          <w:lang w:val="ru-RU"/>
        </w:rPr>
        <w:t>договора;</w:t>
      </w:r>
    </w:p>
    <w:p w14:paraId="29DCFDE7" w14:textId="7FE97EA6" w:rsidR="00802747" w:rsidRDefault="00856EA2" w:rsidP="00802747">
      <w:pPr>
        <w:pStyle w:val="a7"/>
        <w:numPr>
          <w:ilvl w:val="2"/>
          <w:numId w:val="26"/>
        </w:numPr>
        <w:spacing w:after="240" w:line="260" w:lineRule="auto"/>
        <w:ind w:left="0" w:right="108" w:firstLine="9"/>
        <w:jc w:val="both"/>
        <w:rPr>
          <w:sz w:val="24"/>
          <w:szCs w:val="24"/>
          <w:lang w:val="ru-RU"/>
        </w:rPr>
      </w:pPr>
      <w:r w:rsidRPr="00802747">
        <w:rPr>
          <w:spacing w:val="-1"/>
          <w:sz w:val="24"/>
          <w:szCs w:val="24"/>
          <w:lang w:val="ru-RU"/>
        </w:rPr>
        <w:t>Аукцион</w:t>
      </w:r>
      <w:r w:rsidRPr="00802747">
        <w:rPr>
          <w:sz w:val="24"/>
          <w:szCs w:val="24"/>
          <w:lang w:val="ru-RU"/>
        </w:rPr>
        <w:t xml:space="preserve">  </w:t>
      </w:r>
      <w:r w:rsidRPr="00802747">
        <w:rPr>
          <w:spacing w:val="14"/>
          <w:sz w:val="24"/>
          <w:szCs w:val="24"/>
          <w:lang w:val="ru-RU"/>
        </w:rPr>
        <w:t xml:space="preserve"> </w:t>
      </w:r>
      <w:r w:rsidRPr="00802747">
        <w:rPr>
          <w:spacing w:val="-1"/>
          <w:sz w:val="24"/>
          <w:szCs w:val="24"/>
          <w:lang w:val="ru-RU"/>
        </w:rPr>
        <w:t>считается</w:t>
      </w:r>
      <w:r w:rsidRPr="00802747">
        <w:rPr>
          <w:sz w:val="24"/>
          <w:szCs w:val="24"/>
          <w:lang w:val="ru-RU"/>
        </w:rPr>
        <w:t xml:space="preserve">  </w:t>
      </w:r>
      <w:r w:rsidRPr="00802747">
        <w:rPr>
          <w:spacing w:val="14"/>
          <w:sz w:val="24"/>
          <w:szCs w:val="24"/>
          <w:lang w:val="ru-RU"/>
        </w:rPr>
        <w:t xml:space="preserve"> </w:t>
      </w:r>
      <w:r w:rsidRPr="00802747">
        <w:rPr>
          <w:spacing w:val="-1"/>
          <w:sz w:val="24"/>
          <w:szCs w:val="24"/>
          <w:lang w:val="ru-RU"/>
        </w:rPr>
        <w:t>законченным,</w:t>
      </w:r>
      <w:r w:rsidRPr="00802747">
        <w:rPr>
          <w:sz w:val="24"/>
          <w:szCs w:val="24"/>
          <w:lang w:val="ru-RU"/>
        </w:rPr>
        <w:t xml:space="preserve">  </w:t>
      </w:r>
      <w:r w:rsidRPr="00802747">
        <w:rPr>
          <w:spacing w:val="16"/>
          <w:sz w:val="24"/>
          <w:szCs w:val="24"/>
          <w:lang w:val="ru-RU"/>
        </w:rPr>
        <w:t xml:space="preserve"> </w:t>
      </w:r>
      <w:r w:rsidRPr="00802747">
        <w:rPr>
          <w:sz w:val="24"/>
          <w:szCs w:val="24"/>
          <w:lang w:val="ru-RU"/>
        </w:rPr>
        <w:t xml:space="preserve">если  </w:t>
      </w:r>
      <w:r w:rsidRPr="00802747">
        <w:rPr>
          <w:spacing w:val="12"/>
          <w:sz w:val="24"/>
          <w:szCs w:val="24"/>
          <w:lang w:val="ru-RU"/>
        </w:rPr>
        <w:t xml:space="preserve"> </w:t>
      </w:r>
      <w:r w:rsidRPr="00802747">
        <w:rPr>
          <w:sz w:val="24"/>
          <w:szCs w:val="24"/>
          <w:lang w:val="ru-RU"/>
        </w:rPr>
        <w:t xml:space="preserve">после  </w:t>
      </w:r>
      <w:r w:rsidRPr="00802747">
        <w:rPr>
          <w:spacing w:val="15"/>
          <w:sz w:val="24"/>
          <w:szCs w:val="24"/>
          <w:lang w:val="ru-RU"/>
        </w:rPr>
        <w:t xml:space="preserve"> </w:t>
      </w:r>
      <w:r w:rsidRPr="00802747">
        <w:rPr>
          <w:spacing w:val="-1"/>
          <w:sz w:val="24"/>
          <w:szCs w:val="24"/>
          <w:lang w:val="ru-RU"/>
        </w:rPr>
        <w:t>троекратного</w:t>
      </w:r>
      <w:r w:rsidRPr="00802747">
        <w:rPr>
          <w:sz w:val="24"/>
          <w:szCs w:val="24"/>
          <w:lang w:val="ru-RU"/>
        </w:rPr>
        <w:t xml:space="preserve">  </w:t>
      </w:r>
      <w:r w:rsidRPr="00802747">
        <w:rPr>
          <w:spacing w:val="14"/>
          <w:sz w:val="24"/>
          <w:szCs w:val="24"/>
          <w:lang w:val="ru-RU"/>
        </w:rPr>
        <w:t xml:space="preserve"> </w:t>
      </w:r>
      <w:r w:rsidRPr="00802747">
        <w:rPr>
          <w:spacing w:val="-1"/>
          <w:sz w:val="24"/>
          <w:szCs w:val="24"/>
          <w:lang w:val="ru-RU"/>
        </w:rPr>
        <w:t>объявления</w:t>
      </w:r>
      <w:r w:rsidRPr="00802747">
        <w:rPr>
          <w:sz w:val="24"/>
          <w:szCs w:val="24"/>
          <w:lang w:val="ru-RU"/>
        </w:rPr>
        <w:t xml:space="preserve">  </w:t>
      </w:r>
      <w:r w:rsidRPr="00802747">
        <w:rPr>
          <w:spacing w:val="13"/>
          <w:sz w:val="24"/>
          <w:szCs w:val="24"/>
          <w:lang w:val="ru-RU"/>
        </w:rPr>
        <w:t xml:space="preserve"> </w:t>
      </w:r>
      <w:r w:rsidRPr="00802747">
        <w:rPr>
          <w:spacing w:val="-1"/>
          <w:sz w:val="24"/>
          <w:szCs w:val="24"/>
          <w:lang w:val="ru-RU"/>
        </w:rPr>
        <w:t>аукционистом</w:t>
      </w:r>
      <w:r w:rsidRPr="00802747">
        <w:rPr>
          <w:sz w:val="24"/>
          <w:szCs w:val="24"/>
          <w:lang w:val="ru-RU"/>
        </w:rPr>
        <w:t xml:space="preserve"> </w:t>
      </w:r>
      <w:r w:rsidRPr="00802747">
        <w:rPr>
          <w:spacing w:val="-1"/>
          <w:sz w:val="24"/>
          <w:szCs w:val="24"/>
          <w:lang w:val="ru-RU"/>
        </w:rPr>
        <w:t>последнего</w:t>
      </w:r>
      <w:r w:rsidRPr="00802747">
        <w:rPr>
          <w:spacing w:val="2"/>
          <w:sz w:val="24"/>
          <w:szCs w:val="24"/>
          <w:lang w:val="ru-RU"/>
        </w:rPr>
        <w:t xml:space="preserve"> </w:t>
      </w:r>
      <w:r w:rsidRPr="00802747">
        <w:rPr>
          <w:spacing w:val="-1"/>
          <w:sz w:val="24"/>
          <w:szCs w:val="24"/>
          <w:lang w:val="ru-RU"/>
        </w:rPr>
        <w:t>предложения</w:t>
      </w:r>
      <w:r w:rsidRPr="00802747">
        <w:rPr>
          <w:spacing w:val="1"/>
          <w:sz w:val="24"/>
          <w:szCs w:val="24"/>
          <w:lang w:val="ru-RU"/>
        </w:rPr>
        <w:t xml:space="preserve"> </w:t>
      </w:r>
      <w:r w:rsidRPr="00802747">
        <w:rPr>
          <w:sz w:val="24"/>
          <w:szCs w:val="24"/>
          <w:lang w:val="ru-RU"/>
        </w:rPr>
        <w:t>о</w:t>
      </w:r>
      <w:r w:rsidRPr="00802747">
        <w:rPr>
          <w:spacing w:val="2"/>
          <w:sz w:val="24"/>
          <w:szCs w:val="24"/>
          <w:lang w:val="ru-RU"/>
        </w:rPr>
        <w:t xml:space="preserve"> </w:t>
      </w:r>
      <w:r w:rsidRPr="00802747">
        <w:rPr>
          <w:spacing w:val="-1"/>
          <w:sz w:val="24"/>
          <w:szCs w:val="24"/>
          <w:lang w:val="ru-RU"/>
        </w:rPr>
        <w:t>цене</w:t>
      </w:r>
      <w:r w:rsidRPr="00802747">
        <w:rPr>
          <w:sz w:val="24"/>
          <w:szCs w:val="24"/>
          <w:lang w:val="ru-RU"/>
        </w:rPr>
        <w:t xml:space="preserve"> </w:t>
      </w:r>
      <w:r w:rsidRPr="00802747">
        <w:rPr>
          <w:spacing w:val="-1"/>
          <w:sz w:val="24"/>
          <w:szCs w:val="24"/>
          <w:lang w:val="ru-RU"/>
        </w:rPr>
        <w:t>договора</w:t>
      </w:r>
      <w:r w:rsidRPr="00802747">
        <w:rPr>
          <w:spacing w:val="3"/>
          <w:sz w:val="24"/>
          <w:szCs w:val="24"/>
          <w:lang w:val="ru-RU"/>
        </w:rPr>
        <w:t xml:space="preserve"> </w:t>
      </w:r>
      <w:r w:rsidRPr="00802747">
        <w:rPr>
          <w:spacing w:val="-1"/>
          <w:sz w:val="24"/>
          <w:szCs w:val="24"/>
          <w:lang w:val="ru-RU"/>
        </w:rPr>
        <w:t>или</w:t>
      </w:r>
      <w:r w:rsidRPr="00802747">
        <w:rPr>
          <w:spacing w:val="2"/>
          <w:sz w:val="24"/>
          <w:szCs w:val="24"/>
          <w:lang w:val="ru-RU"/>
        </w:rPr>
        <w:t xml:space="preserve"> </w:t>
      </w:r>
      <w:r w:rsidRPr="00802747">
        <w:rPr>
          <w:spacing w:val="-1"/>
          <w:sz w:val="24"/>
          <w:szCs w:val="24"/>
          <w:lang w:val="ru-RU"/>
        </w:rPr>
        <w:t>после</w:t>
      </w:r>
      <w:r w:rsidRPr="00802747">
        <w:rPr>
          <w:spacing w:val="3"/>
          <w:sz w:val="24"/>
          <w:szCs w:val="24"/>
          <w:lang w:val="ru-RU"/>
        </w:rPr>
        <w:t xml:space="preserve"> </w:t>
      </w:r>
      <w:r w:rsidRPr="00802747">
        <w:rPr>
          <w:spacing w:val="-1"/>
          <w:sz w:val="24"/>
          <w:szCs w:val="24"/>
          <w:lang w:val="ru-RU"/>
        </w:rPr>
        <w:t>заявления</w:t>
      </w:r>
      <w:r w:rsidRPr="00802747">
        <w:rPr>
          <w:spacing w:val="1"/>
          <w:sz w:val="24"/>
          <w:szCs w:val="24"/>
          <w:lang w:val="ru-RU"/>
        </w:rPr>
        <w:t xml:space="preserve"> </w:t>
      </w:r>
      <w:r w:rsidRPr="00802747">
        <w:rPr>
          <w:spacing w:val="-1"/>
          <w:sz w:val="24"/>
          <w:szCs w:val="24"/>
          <w:lang w:val="ru-RU"/>
        </w:rPr>
        <w:t>действующего</w:t>
      </w:r>
      <w:r w:rsidRPr="00802747">
        <w:rPr>
          <w:spacing w:val="2"/>
          <w:sz w:val="24"/>
          <w:szCs w:val="24"/>
          <w:lang w:val="ru-RU"/>
        </w:rPr>
        <w:t xml:space="preserve"> </w:t>
      </w:r>
      <w:r w:rsidRPr="00802747">
        <w:rPr>
          <w:spacing w:val="-1"/>
          <w:sz w:val="24"/>
          <w:szCs w:val="24"/>
          <w:lang w:val="ru-RU"/>
        </w:rPr>
        <w:t>правообладателя</w:t>
      </w:r>
      <w:r w:rsidRPr="00802747">
        <w:rPr>
          <w:spacing w:val="54"/>
          <w:sz w:val="24"/>
          <w:szCs w:val="24"/>
          <w:lang w:val="ru-RU"/>
        </w:rPr>
        <w:t xml:space="preserve"> </w:t>
      </w:r>
      <w:r w:rsidRPr="00802747">
        <w:rPr>
          <w:sz w:val="24"/>
          <w:szCs w:val="24"/>
          <w:lang w:val="ru-RU"/>
        </w:rPr>
        <w:t>о</w:t>
      </w:r>
      <w:r w:rsidRPr="00802747">
        <w:rPr>
          <w:spacing w:val="2"/>
          <w:sz w:val="24"/>
          <w:szCs w:val="24"/>
          <w:lang w:val="ru-RU"/>
        </w:rPr>
        <w:t xml:space="preserve"> </w:t>
      </w:r>
      <w:r w:rsidRPr="00802747">
        <w:rPr>
          <w:spacing w:val="-1"/>
          <w:sz w:val="24"/>
          <w:szCs w:val="24"/>
          <w:lang w:val="ru-RU"/>
        </w:rPr>
        <w:t>своем</w:t>
      </w:r>
      <w:r w:rsidRPr="00802747">
        <w:rPr>
          <w:spacing w:val="69"/>
          <w:sz w:val="24"/>
          <w:szCs w:val="24"/>
          <w:lang w:val="ru-RU"/>
        </w:rPr>
        <w:t xml:space="preserve"> </w:t>
      </w:r>
      <w:r w:rsidRPr="00802747">
        <w:rPr>
          <w:spacing w:val="-1"/>
          <w:sz w:val="24"/>
          <w:szCs w:val="24"/>
          <w:lang w:val="ru-RU"/>
        </w:rPr>
        <w:t>желании</w:t>
      </w:r>
      <w:r w:rsidRPr="00802747">
        <w:rPr>
          <w:spacing w:val="37"/>
          <w:sz w:val="24"/>
          <w:szCs w:val="24"/>
          <w:lang w:val="ru-RU"/>
        </w:rPr>
        <w:t xml:space="preserve"> </w:t>
      </w:r>
      <w:r w:rsidRPr="00802747">
        <w:rPr>
          <w:spacing w:val="-1"/>
          <w:sz w:val="24"/>
          <w:szCs w:val="24"/>
          <w:lang w:val="ru-RU"/>
        </w:rPr>
        <w:t>заключить</w:t>
      </w:r>
      <w:r w:rsidRPr="00802747">
        <w:rPr>
          <w:spacing w:val="38"/>
          <w:sz w:val="24"/>
          <w:szCs w:val="24"/>
          <w:lang w:val="ru-RU"/>
        </w:rPr>
        <w:t xml:space="preserve"> </w:t>
      </w:r>
      <w:r w:rsidRPr="00802747">
        <w:rPr>
          <w:spacing w:val="-1"/>
          <w:sz w:val="24"/>
          <w:szCs w:val="24"/>
          <w:lang w:val="ru-RU"/>
        </w:rPr>
        <w:t>договор</w:t>
      </w:r>
      <w:r w:rsidRPr="00802747">
        <w:rPr>
          <w:spacing w:val="38"/>
          <w:sz w:val="24"/>
          <w:szCs w:val="24"/>
          <w:lang w:val="ru-RU"/>
        </w:rPr>
        <w:t xml:space="preserve"> </w:t>
      </w:r>
      <w:r w:rsidRPr="00802747">
        <w:rPr>
          <w:sz w:val="24"/>
          <w:szCs w:val="24"/>
          <w:lang w:val="ru-RU"/>
        </w:rPr>
        <w:t>по</w:t>
      </w:r>
      <w:r w:rsidRPr="00802747">
        <w:rPr>
          <w:spacing w:val="37"/>
          <w:sz w:val="24"/>
          <w:szCs w:val="24"/>
          <w:lang w:val="ru-RU"/>
        </w:rPr>
        <w:t xml:space="preserve"> </w:t>
      </w:r>
      <w:r w:rsidRPr="00802747">
        <w:rPr>
          <w:spacing w:val="-1"/>
          <w:sz w:val="24"/>
          <w:szCs w:val="24"/>
          <w:lang w:val="ru-RU"/>
        </w:rPr>
        <w:t>объявленной</w:t>
      </w:r>
      <w:r w:rsidRPr="00802747">
        <w:rPr>
          <w:spacing w:val="18"/>
          <w:sz w:val="24"/>
          <w:szCs w:val="24"/>
          <w:lang w:val="ru-RU"/>
        </w:rPr>
        <w:t xml:space="preserve"> </w:t>
      </w:r>
      <w:r w:rsidRPr="00802747">
        <w:rPr>
          <w:spacing w:val="-1"/>
          <w:sz w:val="24"/>
          <w:szCs w:val="24"/>
          <w:lang w:val="ru-RU"/>
        </w:rPr>
        <w:t>аукционистом</w:t>
      </w:r>
      <w:r w:rsidRPr="00802747">
        <w:rPr>
          <w:spacing w:val="37"/>
          <w:sz w:val="24"/>
          <w:szCs w:val="24"/>
          <w:lang w:val="ru-RU"/>
        </w:rPr>
        <w:t xml:space="preserve"> </w:t>
      </w:r>
      <w:r w:rsidRPr="00802747">
        <w:rPr>
          <w:spacing w:val="-1"/>
          <w:sz w:val="24"/>
          <w:szCs w:val="24"/>
          <w:lang w:val="ru-RU"/>
        </w:rPr>
        <w:t>цене</w:t>
      </w:r>
      <w:r w:rsidRPr="00802747">
        <w:rPr>
          <w:spacing w:val="38"/>
          <w:sz w:val="24"/>
          <w:szCs w:val="24"/>
          <w:lang w:val="ru-RU"/>
        </w:rPr>
        <w:t xml:space="preserve"> </w:t>
      </w:r>
      <w:r w:rsidRPr="00802747">
        <w:rPr>
          <w:spacing w:val="-1"/>
          <w:sz w:val="24"/>
          <w:szCs w:val="24"/>
          <w:lang w:val="ru-RU"/>
        </w:rPr>
        <w:t>договора</w:t>
      </w:r>
      <w:r w:rsidRPr="00802747">
        <w:rPr>
          <w:spacing w:val="38"/>
          <w:sz w:val="24"/>
          <w:szCs w:val="24"/>
          <w:lang w:val="ru-RU"/>
        </w:rPr>
        <w:t xml:space="preserve"> </w:t>
      </w:r>
      <w:r w:rsidRPr="00802747">
        <w:rPr>
          <w:sz w:val="24"/>
          <w:szCs w:val="24"/>
          <w:lang w:val="ru-RU"/>
        </w:rPr>
        <w:t>ни</w:t>
      </w:r>
      <w:r w:rsidRPr="00802747">
        <w:rPr>
          <w:spacing w:val="37"/>
          <w:sz w:val="24"/>
          <w:szCs w:val="24"/>
          <w:lang w:val="ru-RU"/>
        </w:rPr>
        <w:t xml:space="preserve"> </w:t>
      </w:r>
      <w:r w:rsidRPr="00802747">
        <w:rPr>
          <w:sz w:val="24"/>
          <w:szCs w:val="24"/>
          <w:lang w:val="ru-RU"/>
        </w:rPr>
        <w:t>один</w:t>
      </w:r>
      <w:r w:rsidRPr="00802747">
        <w:rPr>
          <w:spacing w:val="21"/>
          <w:sz w:val="24"/>
          <w:szCs w:val="24"/>
          <w:lang w:val="ru-RU"/>
        </w:rPr>
        <w:t xml:space="preserve"> </w:t>
      </w:r>
      <w:r w:rsidRPr="00802747">
        <w:rPr>
          <w:spacing w:val="-1"/>
          <w:sz w:val="24"/>
          <w:szCs w:val="24"/>
          <w:lang w:val="ru-RU"/>
        </w:rPr>
        <w:t>участник</w:t>
      </w:r>
      <w:r w:rsidRPr="00802747">
        <w:rPr>
          <w:spacing w:val="38"/>
          <w:sz w:val="24"/>
          <w:szCs w:val="24"/>
          <w:lang w:val="ru-RU"/>
        </w:rPr>
        <w:t xml:space="preserve"> </w:t>
      </w:r>
      <w:r w:rsidRPr="00802747">
        <w:rPr>
          <w:sz w:val="24"/>
          <w:szCs w:val="24"/>
          <w:lang w:val="ru-RU"/>
        </w:rPr>
        <w:t>не</w:t>
      </w:r>
      <w:r w:rsidRPr="00802747">
        <w:rPr>
          <w:spacing w:val="35"/>
          <w:sz w:val="24"/>
          <w:szCs w:val="24"/>
          <w:lang w:val="ru-RU"/>
        </w:rPr>
        <w:t xml:space="preserve"> </w:t>
      </w:r>
      <w:r w:rsidRPr="00802747">
        <w:rPr>
          <w:spacing w:val="-1"/>
          <w:sz w:val="24"/>
          <w:szCs w:val="24"/>
          <w:lang w:val="ru-RU"/>
        </w:rPr>
        <w:t>поднял</w:t>
      </w:r>
      <w:r w:rsidRPr="00802747">
        <w:rPr>
          <w:spacing w:val="63"/>
          <w:sz w:val="24"/>
          <w:szCs w:val="24"/>
          <w:lang w:val="ru-RU"/>
        </w:rPr>
        <w:t xml:space="preserve"> </w:t>
      </w:r>
      <w:r w:rsidRPr="00802747">
        <w:rPr>
          <w:spacing w:val="-1"/>
          <w:sz w:val="24"/>
          <w:szCs w:val="24"/>
          <w:lang w:val="ru-RU"/>
        </w:rPr>
        <w:t>карточку.</w:t>
      </w:r>
      <w:r w:rsidRPr="00802747">
        <w:rPr>
          <w:spacing w:val="43"/>
          <w:sz w:val="24"/>
          <w:szCs w:val="24"/>
          <w:lang w:val="ru-RU"/>
        </w:rPr>
        <w:t xml:space="preserve"> </w:t>
      </w:r>
      <w:r w:rsidRPr="00802747">
        <w:rPr>
          <w:sz w:val="24"/>
          <w:szCs w:val="24"/>
          <w:lang w:val="ru-RU"/>
        </w:rPr>
        <w:t>В</w:t>
      </w:r>
      <w:r w:rsidRPr="00802747">
        <w:rPr>
          <w:spacing w:val="42"/>
          <w:sz w:val="24"/>
          <w:szCs w:val="24"/>
          <w:lang w:val="ru-RU"/>
        </w:rPr>
        <w:t xml:space="preserve"> </w:t>
      </w:r>
      <w:r w:rsidRPr="00802747">
        <w:rPr>
          <w:spacing w:val="-1"/>
          <w:sz w:val="24"/>
          <w:szCs w:val="24"/>
          <w:lang w:val="ru-RU"/>
        </w:rPr>
        <w:t>этом</w:t>
      </w:r>
      <w:r w:rsidRPr="00802747">
        <w:rPr>
          <w:spacing w:val="42"/>
          <w:sz w:val="24"/>
          <w:szCs w:val="24"/>
          <w:lang w:val="ru-RU"/>
        </w:rPr>
        <w:t xml:space="preserve"> </w:t>
      </w:r>
      <w:r w:rsidRPr="00802747">
        <w:rPr>
          <w:spacing w:val="-1"/>
          <w:sz w:val="24"/>
          <w:szCs w:val="24"/>
          <w:lang w:val="ru-RU"/>
        </w:rPr>
        <w:t>случае</w:t>
      </w:r>
      <w:r w:rsidRPr="00802747">
        <w:rPr>
          <w:spacing w:val="30"/>
          <w:sz w:val="24"/>
          <w:szCs w:val="24"/>
          <w:lang w:val="ru-RU"/>
        </w:rPr>
        <w:t xml:space="preserve"> </w:t>
      </w:r>
      <w:r w:rsidRPr="00802747">
        <w:rPr>
          <w:spacing w:val="-1"/>
          <w:sz w:val="24"/>
          <w:szCs w:val="24"/>
          <w:lang w:val="ru-RU"/>
        </w:rPr>
        <w:t>аукционист</w:t>
      </w:r>
      <w:r w:rsidRPr="00802747">
        <w:rPr>
          <w:spacing w:val="43"/>
          <w:sz w:val="24"/>
          <w:szCs w:val="24"/>
          <w:lang w:val="ru-RU"/>
        </w:rPr>
        <w:t xml:space="preserve"> </w:t>
      </w:r>
      <w:r w:rsidRPr="00802747">
        <w:rPr>
          <w:spacing w:val="-1"/>
          <w:sz w:val="24"/>
          <w:szCs w:val="24"/>
          <w:lang w:val="ru-RU"/>
        </w:rPr>
        <w:t>объявляет</w:t>
      </w:r>
      <w:r w:rsidRPr="00802747">
        <w:rPr>
          <w:spacing w:val="40"/>
          <w:sz w:val="24"/>
          <w:szCs w:val="24"/>
          <w:lang w:val="ru-RU"/>
        </w:rPr>
        <w:t xml:space="preserve"> </w:t>
      </w:r>
      <w:r w:rsidRPr="00802747">
        <w:rPr>
          <w:sz w:val="24"/>
          <w:szCs w:val="24"/>
          <w:lang w:val="ru-RU"/>
        </w:rPr>
        <w:t>об</w:t>
      </w:r>
      <w:r w:rsidRPr="00802747">
        <w:rPr>
          <w:spacing w:val="43"/>
          <w:sz w:val="24"/>
          <w:szCs w:val="24"/>
          <w:lang w:val="ru-RU"/>
        </w:rPr>
        <w:t xml:space="preserve"> </w:t>
      </w:r>
      <w:r w:rsidRPr="00802747">
        <w:rPr>
          <w:spacing w:val="-1"/>
          <w:sz w:val="24"/>
          <w:szCs w:val="24"/>
          <w:lang w:val="ru-RU"/>
        </w:rPr>
        <w:t>окончании</w:t>
      </w:r>
      <w:r w:rsidRPr="00802747">
        <w:rPr>
          <w:spacing w:val="42"/>
          <w:sz w:val="24"/>
          <w:szCs w:val="24"/>
          <w:lang w:val="ru-RU"/>
        </w:rPr>
        <w:t xml:space="preserve"> </w:t>
      </w:r>
      <w:r w:rsidRPr="00802747">
        <w:rPr>
          <w:spacing w:val="-1"/>
          <w:sz w:val="24"/>
          <w:szCs w:val="24"/>
          <w:lang w:val="ru-RU"/>
        </w:rPr>
        <w:t>проведения</w:t>
      </w:r>
      <w:r w:rsidRPr="00802747">
        <w:rPr>
          <w:spacing w:val="42"/>
          <w:sz w:val="24"/>
          <w:szCs w:val="24"/>
          <w:lang w:val="ru-RU"/>
        </w:rPr>
        <w:t xml:space="preserve"> </w:t>
      </w:r>
      <w:r w:rsidRPr="00802747">
        <w:rPr>
          <w:spacing w:val="-1"/>
          <w:sz w:val="24"/>
          <w:szCs w:val="24"/>
          <w:lang w:val="ru-RU"/>
        </w:rPr>
        <w:t>аукциона,</w:t>
      </w:r>
      <w:r w:rsidRPr="00802747">
        <w:rPr>
          <w:spacing w:val="43"/>
          <w:sz w:val="24"/>
          <w:szCs w:val="24"/>
          <w:lang w:val="ru-RU"/>
        </w:rPr>
        <w:t xml:space="preserve"> </w:t>
      </w:r>
      <w:r w:rsidRPr="00802747">
        <w:rPr>
          <w:spacing w:val="-1"/>
          <w:sz w:val="24"/>
          <w:szCs w:val="24"/>
          <w:lang w:val="ru-RU"/>
        </w:rPr>
        <w:t>последнее</w:t>
      </w:r>
      <w:r w:rsidRPr="00802747">
        <w:rPr>
          <w:spacing w:val="41"/>
          <w:sz w:val="24"/>
          <w:szCs w:val="24"/>
          <w:lang w:val="ru-RU"/>
        </w:rPr>
        <w:t xml:space="preserve"> </w:t>
      </w:r>
      <w:r w:rsidRPr="00802747">
        <w:rPr>
          <w:sz w:val="24"/>
          <w:szCs w:val="24"/>
          <w:lang w:val="ru-RU"/>
        </w:rPr>
        <w:t>и</w:t>
      </w:r>
      <w:r w:rsidRPr="00802747">
        <w:rPr>
          <w:spacing w:val="75"/>
          <w:sz w:val="24"/>
          <w:szCs w:val="24"/>
          <w:lang w:val="ru-RU"/>
        </w:rPr>
        <w:t xml:space="preserve"> </w:t>
      </w:r>
      <w:r w:rsidRPr="00802747">
        <w:rPr>
          <w:spacing w:val="-1"/>
          <w:sz w:val="24"/>
          <w:szCs w:val="24"/>
          <w:lang w:val="ru-RU"/>
        </w:rPr>
        <w:t>предпоследнее</w:t>
      </w:r>
      <w:r w:rsidRPr="00802747">
        <w:rPr>
          <w:spacing w:val="10"/>
          <w:sz w:val="24"/>
          <w:szCs w:val="24"/>
          <w:lang w:val="ru-RU"/>
        </w:rPr>
        <w:t xml:space="preserve"> </w:t>
      </w:r>
      <w:r w:rsidRPr="00802747">
        <w:rPr>
          <w:spacing w:val="-1"/>
          <w:sz w:val="24"/>
          <w:szCs w:val="24"/>
          <w:lang w:val="ru-RU"/>
        </w:rPr>
        <w:t>предложение</w:t>
      </w:r>
      <w:r w:rsidRPr="00802747">
        <w:rPr>
          <w:spacing w:val="10"/>
          <w:sz w:val="24"/>
          <w:szCs w:val="24"/>
          <w:lang w:val="ru-RU"/>
        </w:rPr>
        <w:t xml:space="preserve"> </w:t>
      </w:r>
      <w:r w:rsidRPr="00802747">
        <w:rPr>
          <w:sz w:val="24"/>
          <w:szCs w:val="24"/>
          <w:lang w:val="ru-RU"/>
        </w:rPr>
        <w:t>о</w:t>
      </w:r>
      <w:r w:rsidRPr="00802747">
        <w:rPr>
          <w:spacing w:val="9"/>
          <w:sz w:val="24"/>
          <w:szCs w:val="24"/>
          <w:lang w:val="ru-RU"/>
        </w:rPr>
        <w:t xml:space="preserve"> </w:t>
      </w:r>
      <w:r w:rsidRPr="00802747">
        <w:rPr>
          <w:spacing w:val="-1"/>
          <w:sz w:val="24"/>
          <w:szCs w:val="24"/>
          <w:lang w:val="ru-RU"/>
        </w:rPr>
        <w:t>цене</w:t>
      </w:r>
      <w:r w:rsidRPr="00802747">
        <w:rPr>
          <w:spacing w:val="10"/>
          <w:sz w:val="24"/>
          <w:szCs w:val="24"/>
          <w:lang w:val="ru-RU"/>
        </w:rPr>
        <w:t xml:space="preserve"> </w:t>
      </w:r>
      <w:r w:rsidRPr="00802747">
        <w:rPr>
          <w:spacing w:val="-1"/>
          <w:sz w:val="24"/>
          <w:szCs w:val="24"/>
          <w:lang w:val="ru-RU"/>
        </w:rPr>
        <w:t>договора,</w:t>
      </w:r>
      <w:r w:rsidRPr="00802747">
        <w:rPr>
          <w:spacing w:val="10"/>
          <w:sz w:val="24"/>
          <w:szCs w:val="24"/>
          <w:lang w:val="ru-RU"/>
        </w:rPr>
        <w:t xml:space="preserve"> </w:t>
      </w:r>
      <w:r w:rsidRPr="00802747">
        <w:rPr>
          <w:spacing w:val="-1"/>
          <w:sz w:val="24"/>
          <w:szCs w:val="24"/>
          <w:lang w:val="ru-RU"/>
        </w:rPr>
        <w:t>номер</w:t>
      </w:r>
      <w:r w:rsidRPr="00802747">
        <w:rPr>
          <w:spacing w:val="9"/>
          <w:sz w:val="24"/>
          <w:szCs w:val="24"/>
          <w:lang w:val="ru-RU"/>
        </w:rPr>
        <w:t xml:space="preserve"> </w:t>
      </w:r>
      <w:r w:rsidRPr="00802747">
        <w:rPr>
          <w:spacing w:val="-1"/>
          <w:sz w:val="24"/>
          <w:szCs w:val="24"/>
          <w:lang w:val="ru-RU"/>
        </w:rPr>
        <w:t>карточки</w:t>
      </w:r>
      <w:r w:rsidRPr="00802747">
        <w:rPr>
          <w:spacing w:val="9"/>
          <w:sz w:val="24"/>
          <w:szCs w:val="24"/>
          <w:lang w:val="ru-RU"/>
        </w:rPr>
        <w:t xml:space="preserve"> </w:t>
      </w:r>
      <w:r w:rsidRPr="00802747">
        <w:rPr>
          <w:sz w:val="24"/>
          <w:szCs w:val="24"/>
          <w:lang w:val="ru-RU"/>
        </w:rPr>
        <w:t>и</w:t>
      </w:r>
      <w:r w:rsidRPr="00802747">
        <w:rPr>
          <w:spacing w:val="9"/>
          <w:sz w:val="24"/>
          <w:szCs w:val="24"/>
          <w:lang w:val="ru-RU"/>
        </w:rPr>
        <w:t xml:space="preserve"> </w:t>
      </w:r>
      <w:r w:rsidRPr="00802747">
        <w:rPr>
          <w:spacing w:val="-1"/>
          <w:sz w:val="24"/>
          <w:szCs w:val="24"/>
          <w:lang w:val="ru-RU"/>
        </w:rPr>
        <w:t>наименование</w:t>
      </w:r>
      <w:r w:rsidRPr="00802747">
        <w:rPr>
          <w:spacing w:val="10"/>
          <w:sz w:val="24"/>
          <w:szCs w:val="24"/>
          <w:lang w:val="ru-RU"/>
        </w:rPr>
        <w:t xml:space="preserve"> </w:t>
      </w:r>
      <w:r w:rsidRPr="00802747">
        <w:rPr>
          <w:spacing w:val="-1"/>
          <w:sz w:val="24"/>
          <w:szCs w:val="24"/>
          <w:lang w:val="ru-RU"/>
        </w:rPr>
        <w:t>победителя</w:t>
      </w:r>
      <w:r w:rsidRPr="00802747">
        <w:rPr>
          <w:spacing w:val="9"/>
          <w:sz w:val="24"/>
          <w:szCs w:val="24"/>
          <w:lang w:val="ru-RU"/>
        </w:rPr>
        <w:t xml:space="preserve"> </w:t>
      </w:r>
      <w:r w:rsidRPr="00802747">
        <w:rPr>
          <w:spacing w:val="-1"/>
          <w:sz w:val="24"/>
          <w:szCs w:val="24"/>
          <w:lang w:val="ru-RU"/>
        </w:rPr>
        <w:t>аукциона</w:t>
      </w:r>
      <w:r w:rsidRPr="00802747">
        <w:rPr>
          <w:spacing w:val="9"/>
          <w:sz w:val="24"/>
          <w:szCs w:val="24"/>
          <w:lang w:val="ru-RU"/>
        </w:rPr>
        <w:t xml:space="preserve"> </w:t>
      </w:r>
      <w:r w:rsidRPr="00802747">
        <w:rPr>
          <w:sz w:val="24"/>
          <w:szCs w:val="24"/>
          <w:lang w:val="ru-RU"/>
        </w:rPr>
        <w:t>и</w:t>
      </w:r>
      <w:r w:rsidRPr="00802747">
        <w:rPr>
          <w:spacing w:val="75"/>
          <w:sz w:val="24"/>
          <w:szCs w:val="24"/>
          <w:lang w:val="ru-RU"/>
        </w:rPr>
        <w:t xml:space="preserve"> </w:t>
      </w:r>
      <w:r w:rsidRPr="00802747">
        <w:rPr>
          <w:spacing w:val="-1"/>
          <w:sz w:val="24"/>
          <w:szCs w:val="24"/>
          <w:lang w:val="ru-RU"/>
        </w:rPr>
        <w:t>участника</w:t>
      </w:r>
      <w:r w:rsidRPr="00802747">
        <w:rPr>
          <w:sz w:val="24"/>
          <w:szCs w:val="24"/>
          <w:lang w:val="ru-RU"/>
        </w:rPr>
        <w:t xml:space="preserve"> </w:t>
      </w:r>
      <w:r w:rsidRPr="00802747">
        <w:rPr>
          <w:spacing w:val="-1"/>
          <w:sz w:val="24"/>
          <w:szCs w:val="24"/>
          <w:lang w:val="ru-RU"/>
        </w:rPr>
        <w:t>аукциона,</w:t>
      </w:r>
      <w:r w:rsidRPr="00802747">
        <w:rPr>
          <w:sz w:val="24"/>
          <w:szCs w:val="24"/>
          <w:lang w:val="ru-RU"/>
        </w:rPr>
        <w:t xml:space="preserve"> </w:t>
      </w:r>
      <w:r w:rsidRPr="00802747">
        <w:rPr>
          <w:spacing w:val="-1"/>
          <w:sz w:val="24"/>
          <w:szCs w:val="24"/>
          <w:lang w:val="ru-RU"/>
        </w:rPr>
        <w:t>сделавшего</w:t>
      </w:r>
      <w:r w:rsidRPr="00802747">
        <w:rPr>
          <w:sz w:val="24"/>
          <w:szCs w:val="24"/>
          <w:lang w:val="ru-RU"/>
        </w:rPr>
        <w:t xml:space="preserve"> </w:t>
      </w:r>
      <w:r w:rsidRPr="00802747">
        <w:rPr>
          <w:spacing w:val="-1"/>
          <w:sz w:val="24"/>
          <w:szCs w:val="24"/>
          <w:lang w:val="ru-RU"/>
        </w:rPr>
        <w:t>предпоследнее</w:t>
      </w:r>
      <w:r w:rsidRPr="00802747">
        <w:rPr>
          <w:sz w:val="24"/>
          <w:szCs w:val="24"/>
          <w:lang w:val="ru-RU"/>
        </w:rPr>
        <w:t xml:space="preserve"> </w:t>
      </w:r>
      <w:r w:rsidRPr="00802747">
        <w:rPr>
          <w:spacing w:val="-1"/>
          <w:sz w:val="24"/>
          <w:szCs w:val="24"/>
          <w:lang w:val="ru-RU"/>
        </w:rPr>
        <w:t>предложение</w:t>
      </w:r>
      <w:r w:rsidRPr="00802747">
        <w:rPr>
          <w:sz w:val="24"/>
          <w:szCs w:val="24"/>
          <w:lang w:val="ru-RU"/>
        </w:rPr>
        <w:t xml:space="preserve"> о</w:t>
      </w:r>
      <w:r w:rsidRPr="00802747">
        <w:rPr>
          <w:spacing w:val="53"/>
          <w:sz w:val="24"/>
          <w:szCs w:val="24"/>
          <w:lang w:val="ru-RU"/>
        </w:rPr>
        <w:t xml:space="preserve"> </w:t>
      </w:r>
      <w:r w:rsidRPr="00802747">
        <w:rPr>
          <w:spacing w:val="-1"/>
          <w:sz w:val="24"/>
          <w:szCs w:val="24"/>
          <w:lang w:val="ru-RU"/>
        </w:rPr>
        <w:t>цене</w:t>
      </w:r>
      <w:r w:rsidRPr="00802747">
        <w:rPr>
          <w:spacing w:val="-2"/>
          <w:sz w:val="24"/>
          <w:szCs w:val="24"/>
          <w:lang w:val="ru-RU"/>
        </w:rPr>
        <w:t xml:space="preserve"> </w:t>
      </w:r>
      <w:r w:rsidRPr="00802747">
        <w:rPr>
          <w:spacing w:val="-1"/>
          <w:sz w:val="24"/>
          <w:szCs w:val="24"/>
          <w:lang w:val="ru-RU"/>
        </w:rPr>
        <w:t>договора.</w:t>
      </w:r>
    </w:p>
    <w:p w14:paraId="75AEE3BE" w14:textId="77777777" w:rsidR="00802747" w:rsidRPr="00802747" w:rsidRDefault="00856EA2" w:rsidP="00802747">
      <w:pPr>
        <w:pStyle w:val="a7"/>
        <w:numPr>
          <w:ilvl w:val="2"/>
          <w:numId w:val="26"/>
        </w:numPr>
        <w:spacing w:after="240" w:line="260" w:lineRule="auto"/>
        <w:ind w:left="0" w:right="108" w:firstLine="9"/>
        <w:jc w:val="both"/>
        <w:rPr>
          <w:sz w:val="24"/>
          <w:szCs w:val="24"/>
          <w:lang w:val="ru-RU"/>
        </w:rPr>
      </w:pPr>
      <w:r w:rsidRPr="00802747">
        <w:rPr>
          <w:spacing w:val="-1"/>
          <w:sz w:val="24"/>
          <w:szCs w:val="24"/>
          <w:lang w:val="ru-RU"/>
        </w:rPr>
        <w:t>Победителем</w:t>
      </w:r>
      <w:r w:rsidRPr="00802747">
        <w:rPr>
          <w:spacing w:val="25"/>
          <w:sz w:val="24"/>
          <w:szCs w:val="24"/>
          <w:lang w:val="ru-RU"/>
        </w:rPr>
        <w:t xml:space="preserve"> </w:t>
      </w:r>
      <w:r w:rsidRPr="00802747">
        <w:rPr>
          <w:spacing w:val="-1"/>
          <w:sz w:val="24"/>
          <w:szCs w:val="24"/>
          <w:lang w:val="ru-RU"/>
        </w:rPr>
        <w:t>аукциона</w:t>
      </w:r>
      <w:r w:rsidRPr="00802747">
        <w:rPr>
          <w:spacing w:val="26"/>
          <w:sz w:val="24"/>
          <w:szCs w:val="24"/>
          <w:lang w:val="ru-RU"/>
        </w:rPr>
        <w:t xml:space="preserve"> </w:t>
      </w:r>
      <w:r w:rsidRPr="00802747">
        <w:rPr>
          <w:spacing w:val="-1"/>
          <w:sz w:val="24"/>
          <w:szCs w:val="24"/>
          <w:lang w:val="ru-RU"/>
        </w:rPr>
        <w:t>признается</w:t>
      </w:r>
      <w:r w:rsidRPr="00802747">
        <w:rPr>
          <w:spacing w:val="25"/>
          <w:sz w:val="24"/>
          <w:szCs w:val="24"/>
          <w:lang w:val="ru-RU"/>
        </w:rPr>
        <w:t xml:space="preserve"> </w:t>
      </w:r>
      <w:r w:rsidRPr="00802747">
        <w:rPr>
          <w:spacing w:val="-1"/>
          <w:sz w:val="24"/>
          <w:szCs w:val="24"/>
          <w:lang w:val="ru-RU"/>
        </w:rPr>
        <w:t>лицо,</w:t>
      </w:r>
      <w:r w:rsidRPr="00802747">
        <w:rPr>
          <w:spacing w:val="26"/>
          <w:sz w:val="24"/>
          <w:szCs w:val="24"/>
          <w:lang w:val="ru-RU"/>
        </w:rPr>
        <w:t xml:space="preserve"> </w:t>
      </w:r>
      <w:r w:rsidRPr="00802747">
        <w:rPr>
          <w:spacing w:val="-1"/>
          <w:sz w:val="24"/>
          <w:szCs w:val="24"/>
          <w:lang w:val="ru-RU"/>
        </w:rPr>
        <w:t>предложившее</w:t>
      </w:r>
      <w:r w:rsidRPr="00802747">
        <w:rPr>
          <w:spacing w:val="26"/>
          <w:sz w:val="24"/>
          <w:szCs w:val="24"/>
          <w:lang w:val="ru-RU"/>
        </w:rPr>
        <w:t xml:space="preserve"> </w:t>
      </w:r>
      <w:r w:rsidRPr="00802747">
        <w:rPr>
          <w:spacing w:val="-1"/>
          <w:sz w:val="24"/>
          <w:szCs w:val="24"/>
          <w:lang w:val="ru-RU"/>
        </w:rPr>
        <w:t>наиболее</w:t>
      </w:r>
      <w:r w:rsidRPr="00802747">
        <w:rPr>
          <w:spacing w:val="26"/>
          <w:sz w:val="24"/>
          <w:szCs w:val="24"/>
          <w:lang w:val="ru-RU"/>
        </w:rPr>
        <w:t xml:space="preserve"> </w:t>
      </w:r>
      <w:r w:rsidRPr="00802747">
        <w:rPr>
          <w:spacing w:val="-2"/>
          <w:sz w:val="24"/>
          <w:szCs w:val="24"/>
          <w:lang w:val="ru-RU"/>
        </w:rPr>
        <w:t>высокую</w:t>
      </w:r>
      <w:r w:rsidRPr="00802747">
        <w:rPr>
          <w:spacing w:val="26"/>
          <w:sz w:val="24"/>
          <w:szCs w:val="24"/>
          <w:lang w:val="ru-RU"/>
        </w:rPr>
        <w:t xml:space="preserve"> </w:t>
      </w:r>
      <w:r w:rsidRPr="00802747">
        <w:rPr>
          <w:spacing w:val="-1"/>
          <w:sz w:val="24"/>
          <w:szCs w:val="24"/>
          <w:lang w:val="ru-RU"/>
        </w:rPr>
        <w:t>цену</w:t>
      </w:r>
      <w:r w:rsidRPr="00802747">
        <w:rPr>
          <w:spacing w:val="24"/>
          <w:sz w:val="24"/>
          <w:szCs w:val="24"/>
          <w:lang w:val="ru-RU"/>
        </w:rPr>
        <w:t xml:space="preserve"> </w:t>
      </w:r>
      <w:r w:rsidRPr="00802747">
        <w:rPr>
          <w:spacing w:val="-1"/>
          <w:sz w:val="24"/>
          <w:szCs w:val="24"/>
          <w:lang w:val="ru-RU"/>
        </w:rPr>
        <w:t>договора,</w:t>
      </w:r>
      <w:r w:rsidRPr="00802747">
        <w:rPr>
          <w:spacing w:val="26"/>
          <w:sz w:val="24"/>
          <w:szCs w:val="24"/>
          <w:lang w:val="ru-RU"/>
        </w:rPr>
        <w:t xml:space="preserve"> </w:t>
      </w:r>
      <w:r w:rsidRPr="00802747">
        <w:rPr>
          <w:sz w:val="24"/>
          <w:szCs w:val="24"/>
          <w:lang w:val="ru-RU"/>
        </w:rPr>
        <w:t>либо</w:t>
      </w:r>
      <w:r w:rsidRPr="00802747">
        <w:rPr>
          <w:spacing w:val="79"/>
          <w:sz w:val="24"/>
          <w:szCs w:val="24"/>
          <w:lang w:val="ru-RU"/>
        </w:rPr>
        <w:t xml:space="preserve"> </w:t>
      </w:r>
      <w:r w:rsidRPr="00802747">
        <w:rPr>
          <w:spacing w:val="-1"/>
          <w:sz w:val="24"/>
          <w:szCs w:val="24"/>
          <w:lang w:val="ru-RU"/>
        </w:rPr>
        <w:t>действующий</w:t>
      </w:r>
      <w:r w:rsidRPr="00802747">
        <w:rPr>
          <w:spacing w:val="23"/>
          <w:sz w:val="24"/>
          <w:szCs w:val="24"/>
          <w:lang w:val="ru-RU"/>
        </w:rPr>
        <w:t xml:space="preserve"> </w:t>
      </w:r>
      <w:r w:rsidRPr="00802747">
        <w:rPr>
          <w:spacing w:val="-1"/>
          <w:sz w:val="24"/>
          <w:szCs w:val="24"/>
          <w:lang w:val="ru-RU"/>
        </w:rPr>
        <w:t>правообладатель,</w:t>
      </w:r>
      <w:r w:rsidRPr="00802747">
        <w:rPr>
          <w:spacing w:val="24"/>
          <w:sz w:val="24"/>
          <w:szCs w:val="24"/>
          <w:lang w:val="ru-RU"/>
        </w:rPr>
        <w:t xml:space="preserve"> </w:t>
      </w:r>
      <w:r w:rsidRPr="00802747">
        <w:rPr>
          <w:spacing w:val="-1"/>
          <w:sz w:val="24"/>
          <w:szCs w:val="24"/>
          <w:lang w:val="ru-RU"/>
        </w:rPr>
        <w:t>если</w:t>
      </w:r>
      <w:r w:rsidRPr="00802747">
        <w:rPr>
          <w:spacing w:val="24"/>
          <w:sz w:val="24"/>
          <w:szCs w:val="24"/>
          <w:lang w:val="ru-RU"/>
        </w:rPr>
        <w:t xml:space="preserve"> </w:t>
      </w:r>
      <w:r w:rsidRPr="00802747">
        <w:rPr>
          <w:sz w:val="24"/>
          <w:szCs w:val="24"/>
          <w:lang w:val="ru-RU"/>
        </w:rPr>
        <w:t>он</w:t>
      </w:r>
      <w:r w:rsidRPr="00802747">
        <w:rPr>
          <w:spacing w:val="23"/>
          <w:sz w:val="24"/>
          <w:szCs w:val="24"/>
          <w:lang w:val="ru-RU"/>
        </w:rPr>
        <w:t xml:space="preserve"> </w:t>
      </w:r>
      <w:r w:rsidRPr="00802747">
        <w:rPr>
          <w:spacing w:val="-1"/>
          <w:sz w:val="24"/>
          <w:szCs w:val="24"/>
          <w:lang w:val="ru-RU"/>
        </w:rPr>
        <w:t>заявил</w:t>
      </w:r>
      <w:r w:rsidRPr="00802747">
        <w:rPr>
          <w:spacing w:val="23"/>
          <w:sz w:val="24"/>
          <w:szCs w:val="24"/>
          <w:lang w:val="ru-RU"/>
        </w:rPr>
        <w:t xml:space="preserve"> </w:t>
      </w:r>
      <w:r w:rsidRPr="00802747">
        <w:rPr>
          <w:sz w:val="24"/>
          <w:szCs w:val="24"/>
          <w:lang w:val="ru-RU"/>
        </w:rPr>
        <w:t>о</w:t>
      </w:r>
      <w:r w:rsidRPr="00802747">
        <w:rPr>
          <w:spacing w:val="24"/>
          <w:sz w:val="24"/>
          <w:szCs w:val="24"/>
          <w:lang w:val="ru-RU"/>
        </w:rPr>
        <w:t xml:space="preserve"> </w:t>
      </w:r>
      <w:r w:rsidRPr="00802747">
        <w:rPr>
          <w:sz w:val="24"/>
          <w:szCs w:val="24"/>
          <w:lang w:val="ru-RU"/>
        </w:rPr>
        <w:t>своем</w:t>
      </w:r>
      <w:r w:rsidRPr="00802747">
        <w:rPr>
          <w:spacing w:val="23"/>
          <w:sz w:val="24"/>
          <w:szCs w:val="24"/>
          <w:lang w:val="ru-RU"/>
        </w:rPr>
        <w:t xml:space="preserve"> </w:t>
      </w:r>
      <w:r w:rsidRPr="00802747">
        <w:rPr>
          <w:spacing w:val="-1"/>
          <w:sz w:val="24"/>
          <w:szCs w:val="24"/>
          <w:lang w:val="ru-RU"/>
        </w:rPr>
        <w:t>желании</w:t>
      </w:r>
      <w:r w:rsidRPr="00802747">
        <w:rPr>
          <w:spacing w:val="23"/>
          <w:sz w:val="24"/>
          <w:szCs w:val="24"/>
          <w:lang w:val="ru-RU"/>
        </w:rPr>
        <w:t xml:space="preserve"> </w:t>
      </w:r>
      <w:r w:rsidRPr="00802747">
        <w:rPr>
          <w:spacing w:val="-1"/>
          <w:sz w:val="24"/>
          <w:szCs w:val="24"/>
          <w:lang w:val="ru-RU"/>
        </w:rPr>
        <w:t>заключить</w:t>
      </w:r>
      <w:r w:rsidRPr="00802747">
        <w:rPr>
          <w:spacing w:val="24"/>
          <w:sz w:val="24"/>
          <w:szCs w:val="24"/>
          <w:lang w:val="ru-RU"/>
        </w:rPr>
        <w:t xml:space="preserve"> </w:t>
      </w:r>
      <w:r w:rsidRPr="00802747">
        <w:rPr>
          <w:spacing w:val="-1"/>
          <w:sz w:val="24"/>
          <w:szCs w:val="24"/>
          <w:lang w:val="ru-RU"/>
        </w:rPr>
        <w:t>договор</w:t>
      </w:r>
      <w:r w:rsidRPr="00802747">
        <w:rPr>
          <w:spacing w:val="24"/>
          <w:sz w:val="24"/>
          <w:szCs w:val="24"/>
          <w:lang w:val="ru-RU"/>
        </w:rPr>
        <w:t xml:space="preserve"> </w:t>
      </w:r>
      <w:r w:rsidRPr="00802747">
        <w:rPr>
          <w:sz w:val="24"/>
          <w:szCs w:val="24"/>
          <w:lang w:val="ru-RU"/>
        </w:rPr>
        <w:t>по</w:t>
      </w:r>
      <w:r w:rsidRPr="00802747">
        <w:rPr>
          <w:spacing w:val="23"/>
          <w:sz w:val="24"/>
          <w:szCs w:val="24"/>
          <w:lang w:val="ru-RU"/>
        </w:rPr>
        <w:t xml:space="preserve"> </w:t>
      </w:r>
      <w:r w:rsidRPr="00802747">
        <w:rPr>
          <w:spacing w:val="-1"/>
          <w:sz w:val="24"/>
          <w:szCs w:val="24"/>
          <w:lang w:val="ru-RU"/>
        </w:rPr>
        <w:t>объявленной</w:t>
      </w:r>
      <w:r w:rsidRPr="00802747">
        <w:rPr>
          <w:spacing w:val="69"/>
          <w:sz w:val="24"/>
          <w:szCs w:val="24"/>
          <w:lang w:val="ru-RU"/>
        </w:rPr>
        <w:t xml:space="preserve"> </w:t>
      </w:r>
      <w:r w:rsidRPr="00802747">
        <w:rPr>
          <w:spacing w:val="-1"/>
          <w:sz w:val="24"/>
          <w:szCs w:val="24"/>
          <w:lang w:val="ru-RU"/>
        </w:rPr>
        <w:t>аукционистом наиболее</w:t>
      </w:r>
      <w:r w:rsidRPr="00802747">
        <w:rPr>
          <w:sz w:val="24"/>
          <w:szCs w:val="24"/>
          <w:lang w:val="ru-RU"/>
        </w:rPr>
        <w:t xml:space="preserve"> </w:t>
      </w:r>
      <w:r w:rsidRPr="00802747">
        <w:rPr>
          <w:spacing w:val="-1"/>
          <w:sz w:val="24"/>
          <w:szCs w:val="24"/>
          <w:lang w:val="ru-RU"/>
        </w:rPr>
        <w:t>высокой</w:t>
      </w:r>
      <w:r w:rsidRPr="00802747">
        <w:rPr>
          <w:sz w:val="24"/>
          <w:szCs w:val="24"/>
          <w:lang w:val="ru-RU"/>
        </w:rPr>
        <w:t xml:space="preserve"> </w:t>
      </w:r>
      <w:r w:rsidRPr="00802747">
        <w:rPr>
          <w:spacing w:val="-1"/>
          <w:sz w:val="24"/>
          <w:szCs w:val="24"/>
          <w:lang w:val="ru-RU"/>
        </w:rPr>
        <w:t>цене</w:t>
      </w:r>
      <w:r w:rsidRPr="00802747">
        <w:rPr>
          <w:spacing w:val="2"/>
          <w:sz w:val="24"/>
          <w:szCs w:val="24"/>
          <w:lang w:val="ru-RU"/>
        </w:rPr>
        <w:t xml:space="preserve"> </w:t>
      </w:r>
      <w:r w:rsidRPr="00802747">
        <w:rPr>
          <w:spacing w:val="-1"/>
          <w:sz w:val="24"/>
          <w:szCs w:val="24"/>
          <w:lang w:val="ru-RU"/>
        </w:rPr>
        <w:t>договора.</w:t>
      </w:r>
    </w:p>
    <w:p w14:paraId="6EC7E3B6" w14:textId="5E366AAF" w:rsidR="00A649B5" w:rsidRPr="00802747" w:rsidRDefault="00856EA2" w:rsidP="00802747">
      <w:pPr>
        <w:pStyle w:val="a7"/>
        <w:numPr>
          <w:ilvl w:val="2"/>
          <w:numId w:val="26"/>
        </w:numPr>
        <w:spacing w:after="240" w:line="260" w:lineRule="auto"/>
        <w:ind w:left="0" w:right="108" w:firstLine="9"/>
        <w:jc w:val="both"/>
        <w:rPr>
          <w:sz w:val="24"/>
          <w:szCs w:val="24"/>
          <w:lang w:val="ru-RU"/>
        </w:rPr>
      </w:pPr>
      <w:r w:rsidRPr="00802747">
        <w:rPr>
          <w:sz w:val="24"/>
          <w:szCs w:val="24"/>
          <w:lang w:val="ru-RU"/>
        </w:rPr>
        <w:t>В</w:t>
      </w:r>
      <w:r w:rsidRPr="00802747">
        <w:rPr>
          <w:spacing w:val="30"/>
          <w:sz w:val="24"/>
          <w:szCs w:val="24"/>
          <w:lang w:val="ru-RU"/>
        </w:rPr>
        <w:t xml:space="preserve"> </w:t>
      </w:r>
      <w:r w:rsidRPr="00802747">
        <w:rPr>
          <w:spacing w:val="-1"/>
          <w:sz w:val="24"/>
          <w:szCs w:val="24"/>
          <w:lang w:val="ru-RU"/>
        </w:rPr>
        <w:t>случае,</w:t>
      </w:r>
      <w:r w:rsidRPr="00802747">
        <w:rPr>
          <w:spacing w:val="31"/>
          <w:sz w:val="24"/>
          <w:szCs w:val="24"/>
          <w:lang w:val="ru-RU"/>
        </w:rPr>
        <w:t xml:space="preserve"> </w:t>
      </w:r>
      <w:r w:rsidRPr="00802747">
        <w:rPr>
          <w:sz w:val="24"/>
          <w:szCs w:val="24"/>
          <w:lang w:val="ru-RU"/>
        </w:rPr>
        <w:t>если</w:t>
      </w:r>
      <w:r w:rsidRPr="00802747">
        <w:rPr>
          <w:spacing w:val="30"/>
          <w:sz w:val="24"/>
          <w:szCs w:val="24"/>
          <w:lang w:val="ru-RU"/>
        </w:rPr>
        <w:t xml:space="preserve"> </w:t>
      </w:r>
      <w:r w:rsidRPr="00802747">
        <w:rPr>
          <w:sz w:val="24"/>
          <w:szCs w:val="24"/>
          <w:lang w:val="ru-RU"/>
        </w:rPr>
        <w:t>в</w:t>
      </w:r>
      <w:r w:rsidRPr="00802747">
        <w:rPr>
          <w:spacing w:val="30"/>
          <w:sz w:val="24"/>
          <w:szCs w:val="24"/>
          <w:lang w:val="ru-RU"/>
        </w:rPr>
        <w:t xml:space="preserve"> </w:t>
      </w:r>
      <w:r w:rsidRPr="00802747">
        <w:rPr>
          <w:spacing w:val="-1"/>
          <w:sz w:val="24"/>
          <w:szCs w:val="24"/>
          <w:lang w:val="ru-RU"/>
        </w:rPr>
        <w:t>аукционе</w:t>
      </w:r>
      <w:r w:rsidRPr="00802747">
        <w:rPr>
          <w:spacing w:val="31"/>
          <w:sz w:val="24"/>
          <w:szCs w:val="24"/>
          <w:lang w:val="ru-RU"/>
        </w:rPr>
        <w:t xml:space="preserve"> </w:t>
      </w:r>
      <w:r w:rsidRPr="00802747">
        <w:rPr>
          <w:spacing w:val="-1"/>
          <w:sz w:val="24"/>
          <w:szCs w:val="24"/>
          <w:lang w:val="ru-RU"/>
        </w:rPr>
        <w:t>участвовал</w:t>
      </w:r>
      <w:r w:rsidRPr="00802747">
        <w:rPr>
          <w:spacing w:val="31"/>
          <w:sz w:val="24"/>
          <w:szCs w:val="24"/>
          <w:lang w:val="ru-RU"/>
        </w:rPr>
        <w:t xml:space="preserve"> </w:t>
      </w:r>
      <w:r w:rsidRPr="00802747">
        <w:rPr>
          <w:sz w:val="24"/>
          <w:szCs w:val="24"/>
          <w:lang w:val="ru-RU"/>
        </w:rPr>
        <w:t>один</w:t>
      </w:r>
      <w:r w:rsidRPr="00802747">
        <w:rPr>
          <w:spacing w:val="30"/>
          <w:sz w:val="24"/>
          <w:szCs w:val="24"/>
          <w:lang w:val="ru-RU"/>
        </w:rPr>
        <w:t xml:space="preserve"> </w:t>
      </w:r>
      <w:r w:rsidRPr="00802747">
        <w:rPr>
          <w:spacing w:val="-1"/>
          <w:sz w:val="24"/>
          <w:szCs w:val="24"/>
          <w:lang w:val="ru-RU"/>
        </w:rPr>
        <w:t>участник,</w:t>
      </w:r>
      <w:r w:rsidRPr="00802747">
        <w:rPr>
          <w:spacing w:val="31"/>
          <w:sz w:val="24"/>
          <w:szCs w:val="24"/>
          <w:lang w:val="ru-RU"/>
        </w:rPr>
        <w:t xml:space="preserve"> </w:t>
      </w:r>
      <w:r w:rsidRPr="00802747">
        <w:rPr>
          <w:sz w:val="24"/>
          <w:szCs w:val="24"/>
          <w:lang w:val="ru-RU"/>
        </w:rPr>
        <w:t>или</w:t>
      </w:r>
      <w:r w:rsidRPr="00802747">
        <w:rPr>
          <w:spacing w:val="30"/>
          <w:sz w:val="24"/>
          <w:szCs w:val="24"/>
          <w:lang w:val="ru-RU"/>
        </w:rPr>
        <w:t xml:space="preserve"> </w:t>
      </w:r>
      <w:r w:rsidRPr="00802747">
        <w:rPr>
          <w:sz w:val="24"/>
          <w:szCs w:val="24"/>
          <w:lang w:val="ru-RU"/>
        </w:rPr>
        <w:t>в</w:t>
      </w:r>
      <w:r w:rsidRPr="00802747">
        <w:rPr>
          <w:spacing w:val="30"/>
          <w:sz w:val="24"/>
          <w:szCs w:val="24"/>
          <w:lang w:val="ru-RU"/>
        </w:rPr>
        <w:t xml:space="preserve"> </w:t>
      </w:r>
      <w:r w:rsidRPr="00802747">
        <w:rPr>
          <w:sz w:val="24"/>
          <w:szCs w:val="24"/>
          <w:lang w:val="ru-RU"/>
        </w:rPr>
        <w:t>случае,</w:t>
      </w:r>
      <w:r w:rsidRPr="00802747">
        <w:rPr>
          <w:spacing w:val="7"/>
          <w:sz w:val="24"/>
          <w:szCs w:val="24"/>
          <w:lang w:val="ru-RU"/>
        </w:rPr>
        <w:t xml:space="preserve"> </w:t>
      </w:r>
      <w:r w:rsidRPr="00802747">
        <w:rPr>
          <w:sz w:val="24"/>
          <w:szCs w:val="24"/>
          <w:lang w:val="ru-RU"/>
        </w:rPr>
        <w:t>если</w:t>
      </w:r>
      <w:r w:rsidRPr="00802747">
        <w:rPr>
          <w:spacing w:val="30"/>
          <w:sz w:val="24"/>
          <w:szCs w:val="24"/>
          <w:lang w:val="ru-RU"/>
        </w:rPr>
        <w:t xml:space="preserve"> </w:t>
      </w:r>
      <w:r w:rsidRPr="00802747">
        <w:rPr>
          <w:sz w:val="24"/>
          <w:szCs w:val="24"/>
          <w:lang w:val="ru-RU"/>
        </w:rPr>
        <w:t>в</w:t>
      </w:r>
      <w:r w:rsidRPr="00802747">
        <w:rPr>
          <w:spacing w:val="30"/>
          <w:sz w:val="24"/>
          <w:szCs w:val="24"/>
          <w:lang w:val="ru-RU"/>
        </w:rPr>
        <w:t xml:space="preserve"> </w:t>
      </w:r>
      <w:r w:rsidRPr="00802747">
        <w:rPr>
          <w:spacing w:val="-1"/>
          <w:sz w:val="24"/>
          <w:szCs w:val="24"/>
          <w:lang w:val="ru-RU"/>
        </w:rPr>
        <w:t>связи</w:t>
      </w:r>
      <w:r w:rsidRPr="00802747">
        <w:rPr>
          <w:spacing w:val="32"/>
          <w:sz w:val="24"/>
          <w:szCs w:val="24"/>
          <w:lang w:val="ru-RU"/>
        </w:rPr>
        <w:t xml:space="preserve"> </w:t>
      </w:r>
      <w:r w:rsidRPr="00802747">
        <w:rPr>
          <w:sz w:val="24"/>
          <w:szCs w:val="24"/>
          <w:lang w:val="ru-RU"/>
        </w:rPr>
        <w:t>с</w:t>
      </w:r>
      <w:r w:rsidRPr="00802747">
        <w:rPr>
          <w:spacing w:val="31"/>
          <w:sz w:val="24"/>
          <w:szCs w:val="24"/>
          <w:lang w:val="ru-RU"/>
        </w:rPr>
        <w:t xml:space="preserve"> </w:t>
      </w:r>
      <w:r w:rsidRPr="00802747">
        <w:rPr>
          <w:spacing w:val="-1"/>
          <w:sz w:val="24"/>
          <w:szCs w:val="24"/>
          <w:lang w:val="ru-RU"/>
        </w:rPr>
        <w:t>открытием</w:t>
      </w:r>
      <w:r w:rsidRPr="00802747">
        <w:rPr>
          <w:spacing w:val="51"/>
          <w:sz w:val="24"/>
          <w:szCs w:val="24"/>
          <w:lang w:val="ru-RU"/>
        </w:rPr>
        <w:t xml:space="preserve"> </w:t>
      </w:r>
      <w:r w:rsidRPr="00802747">
        <w:rPr>
          <w:spacing w:val="-1"/>
          <w:sz w:val="24"/>
          <w:szCs w:val="24"/>
          <w:lang w:val="ru-RU"/>
        </w:rPr>
        <w:t>предложений</w:t>
      </w:r>
      <w:r w:rsidRPr="00802747">
        <w:rPr>
          <w:spacing w:val="54"/>
          <w:sz w:val="24"/>
          <w:szCs w:val="24"/>
          <w:lang w:val="ru-RU"/>
        </w:rPr>
        <w:t xml:space="preserve"> </w:t>
      </w:r>
      <w:r w:rsidRPr="00802747">
        <w:rPr>
          <w:sz w:val="24"/>
          <w:szCs w:val="24"/>
          <w:lang w:val="ru-RU"/>
        </w:rPr>
        <w:t xml:space="preserve">о </w:t>
      </w:r>
      <w:r w:rsidRPr="00802747">
        <w:rPr>
          <w:spacing w:val="-1"/>
          <w:sz w:val="24"/>
          <w:szCs w:val="24"/>
          <w:lang w:val="ru-RU"/>
        </w:rPr>
        <w:t>цене</w:t>
      </w:r>
      <w:r w:rsidRPr="00802747">
        <w:rPr>
          <w:sz w:val="24"/>
          <w:szCs w:val="24"/>
          <w:lang w:val="ru-RU"/>
        </w:rPr>
        <w:t xml:space="preserve"> </w:t>
      </w:r>
      <w:r w:rsidRPr="00802747">
        <w:rPr>
          <w:spacing w:val="-1"/>
          <w:sz w:val="24"/>
          <w:szCs w:val="24"/>
          <w:lang w:val="ru-RU"/>
        </w:rPr>
        <w:t>договора,</w:t>
      </w:r>
      <w:r w:rsidRPr="00802747">
        <w:rPr>
          <w:sz w:val="24"/>
          <w:szCs w:val="24"/>
          <w:lang w:val="ru-RU"/>
        </w:rPr>
        <w:t xml:space="preserve"> </w:t>
      </w:r>
      <w:r w:rsidRPr="00802747">
        <w:rPr>
          <w:spacing w:val="-1"/>
          <w:sz w:val="24"/>
          <w:szCs w:val="24"/>
          <w:lang w:val="ru-RU"/>
        </w:rPr>
        <w:t>предусматривающих</w:t>
      </w:r>
      <w:r w:rsidRPr="00802747">
        <w:rPr>
          <w:sz w:val="24"/>
          <w:szCs w:val="24"/>
          <w:lang w:val="ru-RU"/>
        </w:rPr>
        <w:t xml:space="preserve"> </w:t>
      </w:r>
      <w:r w:rsidRPr="00802747">
        <w:rPr>
          <w:spacing w:val="-1"/>
          <w:sz w:val="24"/>
          <w:szCs w:val="24"/>
          <w:lang w:val="ru-RU"/>
        </w:rPr>
        <w:t>более</w:t>
      </w:r>
      <w:r w:rsidRPr="00802747">
        <w:rPr>
          <w:sz w:val="24"/>
          <w:szCs w:val="24"/>
          <w:lang w:val="ru-RU"/>
        </w:rPr>
        <w:t xml:space="preserve"> </w:t>
      </w:r>
      <w:r w:rsidRPr="00802747">
        <w:rPr>
          <w:spacing w:val="-2"/>
          <w:sz w:val="24"/>
          <w:szCs w:val="24"/>
          <w:lang w:val="ru-RU"/>
        </w:rPr>
        <w:t>высокую</w:t>
      </w:r>
      <w:r w:rsidRPr="00802747">
        <w:rPr>
          <w:sz w:val="24"/>
          <w:szCs w:val="24"/>
          <w:lang w:val="ru-RU"/>
        </w:rPr>
        <w:t xml:space="preserve"> </w:t>
      </w:r>
      <w:r w:rsidRPr="00802747">
        <w:rPr>
          <w:spacing w:val="-1"/>
          <w:sz w:val="24"/>
          <w:szCs w:val="24"/>
          <w:lang w:val="ru-RU"/>
        </w:rPr>
        <w:t>цену</w:t>
      </w:r>
      <w:r w:rsidRPr="00802747">
        <w:rPr>
          <w:spacing w:val="52"/>
          <w:sz w:val="24"/>
          <w:szCs w:val="24"/>
          <w:lang w:val="ru-RU"/>
        </w:rPr>
        <w:t xml:space="preserve"> </w:t>
      </w:r>
      <w:r w:rsidRPr="00802747">
        <w:rPr>
          <w:spacing w:val="-1"/>
          <w:sz w:val="24"/>
          <w:szCs w:val="24"/>
          <w:lang w:val="ru-RU"/>
        </w:rPr>
        <w:t>договора,</w:t>
      </w:r>
      <w:r w:rsidRPr="00802747">
        <w:rPr>
          <w:sz w:val="24"/>
          <w:szCs w:val="24"/>
          <w:lang w:val="ru-RU"/>
        </w:rPr>
        <w:t xml:space="preserve"> </w:t>
      </w:r>
      <w:r w:rsidRPr="00802747">
        <w:rPr>
          <w:spacing w:val="-1"/>
          <w:sz w:val="24"/>
          <w:szCs w:val="24"/>
          <w:lang w:val="ru-RU"/>
        </w:rPr>
        <w:t>чем</w:t>
      </w:r>
      <w:r w:rsidRPr="00802747">
        <w:rPr>
          <w:sz w:val="24"/>
          <w:szCs w:val="24"/>
          <w:lang w:val="ru-RU"/>
        </w:rPr>
        <w:t xml:space="preserve"> </w:t>
      </w:r>
      <w:r w:rsidRPr="00802747">
        <w:rPr>
          <w:spacing w:val="-1"/>
          <w:sz w:val="24"/>
          <w:szCs w:val="24"/>
          <w:lang w:val="ru-RU"/>
        </w:rPr>
        <w:t>начальная</w:t>
      </w:r>
      <w:r w:rsidRPr="00802747">
        <w:rPr>
          <w:spacing w:val="103"/>
          <w:sz w:val="24"/>
          <w:szCs w:val="24"/>
          <w:lang w:val="ru-RU"/>
        </w:rPr>
        <w:t xml:space="preserve"> </w:t>
      </w:r>
      <w:r w:rsidRPr="00802747">
        <w:rPr>
          <w:spacing w:val="-1"/>
          <w:sz w:val="24"/>
          <w:szCs w:val="24"/>
          <w:lang w:val="ru-RU"/>
        </w:rPr>
        <w:t>(минимальная)</w:t>
      </w:r>
      <w:r w:rsidRPr="00802747">
        <w:rPr>
          <w:spacing w:val="29"/>
          <w:sz w:val="24"/>
          <w:szCs w:val="24"/>
          <w:lang w:val="ru-RU"/>
        </w:rPr>
        <w:t xml:space="preserve"> </w:t>
      </w:r>
      <w:r w:rsidRPr="00802747">
        <w:rPr>
          <w:spacing w:val="-1"/>
          <w:sz w:val="24"/>
          <w:szCs w:val="24"/>
          <w:lang w:val="ru-RU"/>
        </w:rPr>
        <w:t>цена</w:t>
      </w:r>
      <w:r w:rsidRPr="00802747">
        <w:rPr>
          <w:spacing w:val="26"/>
          <w:sz w:val="24"/>
          <w:szCs w:val="24"/>
          <w:lang w:val="ru-RU"/>
        </w:rPr>
        <w:t xml:space="preserve"> </w:t>
      </w:r>
      <w:r w:rsidRPr="00802747">
        <w:rPr>
          <w:spacing w:val="-1"/>
          <w:sz w:val="24"/>
          <w:szCs w:val="24"/>
          <w:lang w:val="ru-RU"/>
        </w:rPr>
        <w:t>договора,</w:t>
      </w:r>
      <w:r w:rsidRPr="00802747">
        <w:rPr>
          <w:spacing w:val="29"/>
          <w:sz w:val="24"/>
          <w:szCs w:val="24"/>
          <w:lang w:val="ru-RU"/>
        </w:rPr>
        <w:t xml:space="preserve"> </w:t>
      </w:r>
      <w:r w:rsidRPr="00802747">
        <w:rPr>
          <w:spacing w:val="-2"/>
          <w:sz w:val="24"/>
          <w:szCs w:val="24"/>
          <w:lang w:val="ru-RU"/>
        </w:rPr>
        <w:t>«Шаг</w:t>
      </w:r>
      <w:r w:rsidRPr="00802747">
        <w:rPr>
          <w:spacing w:val="26"/>
          <w:sz w:val="24"/>
          <w:szCs w:val="24"/>
          <w:lang w:val="ru-RU"/>
        </w:rPr>
        <w:t xml:space="preserve"> </w:t>
      </w:r>
      <w:r w:rsidRPr="00802747">
        <w:rPr>
          <w:spacing w:val="-1"/>
          <w:sz w:val="24"/>
          <w:szCs w:val="24"/>
          <w:lang w:val="ru-RU"/>
        </w:rPr>
        <w:t>аукциона»</w:t>
      </w:r>
      <w:r w:rsidRPr="00802747">
        <w:rPr>
          <w:spacing w:val="23"/>
          <w:sz w:val="24"/>
          <w:szCs w:val="24"/>
          <w:lang w:val="ru-RU"/>
        </w:rPr>
        <w:t xml:space="preserve"> </w:t>
      </w:r>
      <w:r w:rsidRPr="00802747">
        <w:rPr>
          <w:spacing w:val="-1"/>
          <w:sz w:val="24"/>
          <w:szCs w:val="24"/>
          <w:lang w:val="ru-RU"/>
        </w:rPr>
        <w:t>снижен</w:t>
      </w:r>
      <w:r w:rsidRPr="00802747">
        <w:rPr>
          <w:spacing w:val="28"/>
          <w:sz w:val="24"/>
          <w:szCs w:val="24"/>
          <w:lang w:val="ru-RU"/>
        </w:rPr>
        <w:t xml:space="preserve"> </w:t>
      </w:r>
      <w:r w:rsidRPr="00802747">
        <w:rPr>
          <w:sz w:val="24"/>
          <w:szCs w:val="24"/>
          <w:lang w:val="ru-RU"/>
        </w:rPr>
        <w:t>в</w:t>
      </w:r>
      <w:r w:rsidRPr="00802747">
        <w:rPr>
          <w:spacing w:val="25"/>
          <w:sz w:val="24"/>
          <w:szCs w:val="24"/>
          <w:lang w:val="ru-RU"/>
        </w:rPr>
        <w:t xml:space="preserve"> </w:t>
      </w:r>
      <w:r w:rsidRPr="00802747">
        <w:rPr>
          <w:spacing w:val="-1"/>
          <w:sz w:val="24"/>
          <w:szCs w:val="24"/>
          <w:lang w:val="ru-RU"/>
        </w:rPr>
        <w:t>соответствии</w:t>
      </w:r>
      <w:r w:rsidRPr="00802747">
        <w:rPr>
          <w:spacing w:val="27"/>
          <w:sz w:val="24"/>
          <w:szCs w:val="24"/>
          <w:lang w:val="ru-RU"/>
        </w:rPr>
        <w:t xml:space="preserve"> </w:t>
      </w:r>
      <w:r w:rsidRPr="00802747">
        <w:rPr>
          <w:sz w:val="24"/>
          <w:szCs w:val="24"/>
          <w:lang w:val="ru-RU"/>
        </w:rPr>
        <w:t>с</w:t>
      </w:r>
      <w:r w:rsidRPr="00802747">
        <w:rPr>
          <w:spacing w:val="29"/>
          <w:sz w:val="24"/>
          <w:szCs w:val="24"/>
          <w:lang w:val="ru-RU"/>
        </w:rPr>
        <w:t xml:space="preserve"> </w:t>
      </w:r>
      <w:r w:rsidRPr="00765C6B">
        <w:rPr>
          <w:color w:val="FF0000"/>
          <w:spacing w:val="-1"/>
          <w:sz w:val="24"/>
          <w:szCs w:val="24"/>
          <w:lang w:val="ru-RU"/>
        </w:rPr>
        <w:t>п.</w:t>
      </w:r>
      <w:r w:rsidR="003238F7" w:rsidRPr="00765C6B">
        <w:rPr>
          <w:color w:val="FF0000"/>
          <w:spacing w:val="-1"/>
          <w:sz w:val="24"/>
          <w:szCs w:val="24"/>
          <w:lang w:val="ru-RU"/>
        </w:rPr>
        <w:t>3</w:t>
      </w:r>
      <w:r w:rsidRPr="00765C6B">
        <w:rPr>
          <w:color w:val="FF0000"/>
          <w:spacing w:val="-1"/>
          <w:sz w:val="24"/>
          <w:szCs w:val="24"/>
          <w:lang w:val="ru-RU"/>
        </w:rPr>
        <w:t>.3.</w:t>
      </w:r>
      <w:r w:rsidR="003238F7" w:rsidRPr="00765C6B">
        <w:rPr>
          <w:color w:val="FF0000"/>
          <w:spacing w:val="-1"/>
          <w:sz w:val="24"/>
          <w:szCs w:val="24"/>
          <w:lang w:val="ru-RU"/>
        </w:rPr>
        <w:t>4</w:t>
      </w:r>
      <w:r w:rsidRPr="00765C6B">
        <w:rPr>
          <w:color w:val="FF0000"/>
          <w:spacing w:val="-1"/>
          <w:sz w:val="24"/>
          <w:szCs w:val="24"/>
          <w:lang w:val="ru-RU"/>
        </w:rPr>
        <w:t>.</w:t>
      </w:r>
      <w:r w:rsidRPr="00802747">
        <w:rPr>
          <w:spacing w:val="28"/>
          <w:sz w:val="24"/>
          <w:szCs w:val="24"/>
          <w:lang w:val="ru-RU"/>
        </w:rPr>
        <w:t xml:space="preserve"> </w:t>
      </w:r>
      <w:r w:rsidRPr="00802747">
        <w:rPr>
          <w:spacing w:val="-1"/>
          <w:sz w:val="24"/>
          <w:szCs w:val="24"/>
          <w:lang w:val="ru-RU"/>
        </w:rPr>
        <w:t>настояще</w:t>
      </w:r>
      <w:r w:rsidR="003238F7">
        <w:rPr>
          <w:spacing w:val="-1"/>
          <w:sz w:val="24"/>
          <w:szCs w:val="24"/>
          <w:lang w:val="ru-RU"/>
        </w:rPr>
        <w:t>й документации</w:t>
      </w:r>
      <w:r w:rsidRPr="00802747">
        <w:rPr>
          <w:spacing w:val="49"/>
          <w:sz w:val="24"/>
          <w:szCs w:val="24"/>
          <w:lang w:val="ru-RU"/>
        </w:rPr>
        <w:t xml:space="preserve"> </w:t>
      </w:r>
      <w:r w:rsidRPr="00802747">
        <w:rPr>
          <w:sz w:val="24"/>
          <w:szCs w:val="24"/>
          <w:lang w:val="ru-RU"/>
        </w:rPr>
        <w:t>до</w:t>
      </w:r>
      <w:r w:rsidRPr="00802747">
        <w:rPr>
          <w:spacing w:val="50"/>
          <w:sz w:val="24"/>
          <w:szCs w:val="24"/>
          <w:lang w:val="ru-RU"/>
        </w:rPr>
        <w:t xml:space="preserve"> </w:t>
      </w:r>
      <w:r w:rsidRPr="00802747">
        <w:rPr>
          <w:spacing w:val="-1"/>
          <w:sz w:val="24"/>
          <w:szCs w:val="24"/>
          <w:lang w:val="ru-RU"/>
        </w:rPr>
        <w:t>минимального</w:t>
      </w:r>
      <w:r w:rsidRPr="00802747">
        <w:rPr>
          <w:spacing w:val="50"/>
          <w:sz w:val="24"/>
          <w:szCs w:val="24"/>
          <w:lang w:val="ru-RU"/>
        </w:rPr>
        <w:t xml:space="preserve"> </w:t>
      </w:r>
      <w:r w:rsidRPr="00802747">
        <w:rPr>
          <w:spacing w:val="-1"/>
          <w:sz w:val="24"/>
          <w:szCs w:val="24"/>
          <w:lang w:val="ru-RU"/>
        </w:rPr>
        <w:t>размера</w:t>
      </w:r>
      <w:r w:rsidRPr="00802747">
        <w:rPr>
          <w:spacing w:val="50"/>
          <w:sz w:val="24"/>
          <w:szCs w:val="24"/>
          <w:lang w:val="ru-RU"/>
        </w:rPr>
        <w:t xml:space="preserve"> </w:t>
      </w:r>
      <w:r w:rsidRPr="00802747">
        <w:rPr>
          <w:sz w:val="24"/>
          <w:szCs w:val="24"/>
          <w:lang w:val="ru-RU"/>
        </w:rPr>
        <w:t>и</w:t>
      </w:r>
      <w:r w:rsidRPr="00802747">
        <w:rPr>
          <w:spacing w:val="50"/>
          <w:sz w:val="24"/>
          <w:szCs w:val="24"/>
          <w:lang w:val="ru-RU"/>
        </w:rPr>
        <w:t xml:space="preserve"> </w:t>
      </w:r>
      <w:r w:rsidRPr="00802747">
        <w:rPr>
          <w:spacing w:val="-1"/>
          <w:sz w:val="24"/>
          <w:szCs w:val="24"/>
          <w:lang w:val="ru-RU"/>
        </w:rPr>
        <w:t>после</w:t>
      </w:r>
      <w:r w:rsidRPr="00802747">
        <w:rPr>
          <w:spacing w:val="50"/>
          <w:sz w:val="24"/>
          <w:szCs w:val="24"/>
          <w:lang w:val="ru-RU"/>
        </w:rPr>
        <w:t xml:space="preserve"> </w:t>
      </w:r>
      <w:r w:rsidRPr="00802747">
        <w:rPr>
          <w:spacing w:val="-1"/>
          <w:sz w:val="24"/>
          <w:szCs w:val="24"/>
          <w:lang w:val="ru-RU"/>
        </w:rPr>
        <w:t>троекратного</w:t>
      </w:r>
      <w:r w:rsidRPr="00802747">
        <w:rPr>
          <w:spacing w:val="50"/>
          <w:sz w:val="24"/>
          <w:szCs w:val="24"/>
          <w:lang w:val="ru-RU"/>
        </w:rPr>
        <w:t xml:space="preserve"> </w:t>
      </w:r>
      <w:r w:rsidRPr="00802747">
        <w:rPr>
          <w:spacing w:val="-1"/>
          <w:sz w:val="24"/>
          <w:szCs w:val="24"/>
          <w:lang w:val="ru-RU"/>
        </w:rPr>
        <w:t>объявления</w:t>
      </w:r>
      <w:r w:rsidRPr="00802747">
        <w:rPr>
          <w:spacing w:val="49"/>
          <w:sz w:val="24"/>
          <w:szCs w:val="24"/>
          <w:lang w:val="ru-RU"/>
        </w:rPr>
        <w:t xml:space="preserve"> </w:t>
      </w:r>
      <w:r w:rsidRPr="00802747">
        <w:rPr>
          <w:spacing w:val="-1"/>
          <w:sz w:val="24"/>
          <w:szCs w:val="24"/>
          <w:lang w:val="ru-RU"/>
        </w:rPr>
        <w:t>предложения</w:t>
      </w:r>
      <w:r w:rsidRPr="00802747">
        <w:rPr>
          <w:spacing w:val="49"/>
          <w:sz w:val="24"/>
          <w:szCs w:val="24"/>
          <w:lang w:val="ru-RU"/>
        </w:rPr>
        <w:t xml:space="preserve"> </w:t>
      </w:r>
      <w:r w:rsidRPr="00802747">
        <w:rPr>
          <w:sz w:val="24"/>
          <w:szCs w:val="24"/>
          <w:lang w:val="ru-RU"/>
        </w:rPr>
        <w:t>о</w:t>
      </w:r>
      <w:r w:rsidRPr="00802747">
        <w:rPr>
          <w:spacing w:val="50"/>
          <w:sz w:val="24"/>
          <w:szCs w:val="24"/>
          <w:lang w:val="ru-RU"/>
        </w:rPr>
        <w:t xml:space="preserve"> </w:t>
      </w:r>
      <w:r w:rsidRPr="00802747">
        <w:rPr>
          <w:spacing w:val="-1"/>
          <w:sz w:val="24"/>
          <w:szCs w:val="24"/>
          <w:lang w:val="ru-RU"/>
        </w:rPr>
        <w:t>начальной</w:t>
      </w:r>
      <w:r w:rsidRPr="00802747">
        <w:rPr>
          <w:spacing w:val="87"/>
          <w:sz w:val="24"/>
          <w:szCs w:val="24"/>
          <w:lang w:val="ru-RU"/>
        </w:rPr>
        <w:t xml:space="preserve"> </w:t>
      </w:r>
      <w:r w:rsidRPr="00802747">
        <w:rPr>
          <w:spacing w:val="-1"/>
          <w:sz w:val="24"/>
          <w:szCs w:val="24"/>
          <w:lang w:val="ru-RU"/>
        </w:rPr>
        <w:t>(минимальной)</w:t>
      </w:r>
      <w:r w:rsidRPr="00802747">
        <w:rPr>
          <w:spacing w:val="29"/>
          <w:sz w:val="24"/>
          <w:szCs w:val="24"/>
          <w:lang w:val="ru-RU"/>
        </w:rPr>
        <w:t xml:space="preserve"> </w:t>
      </w:r>
      <w:r w:rsidRPr="00802747">
        <w:rPr>
          <w:spacing w:val="-1"/>
          <w:sz w:val="24"/>
          <w:szCs w:val="24"/>
          <w:lang w:val="ru-RU"/>
        </w:rPr>
        <w:t>цене</w:t>
      </w:r>
      <w:r w:rsidRPr="00802747">
        <w:rPr>
          <w:spacing w:val="29"/>
          <w:sz w:val="24"/>
          <w:szCs w:val="24"/>
          <w:lang w:val="ru-RU"/>
        </w:rPr>
        <w:t xml:space="preserve"> </w:t>
      </w:r>
      <w:r w:rsidRPr="00802747">
        <w:rPr>
          <w:spacing w:val="-1"/>
          <w:sz w:val="24"/>
          <w:szCs w:val="24"/>
          <w:lang w:val="ru-RU"/>
        </w:rPr>
        <w:t>договора</w:t>
      </w:r>
      <w:r w:rsidRPr="00802747">
        <w:rPr>
          <w:spacing w:val="29"/>
          <w:sz w:val="24"/>
          <w:szCs w:val="24"/>
          <w:lang w:val="ru-RU"/>
        </w:rPr>
        <w:t xml:space="preserve"> </w:t>
      </w:r>
      <w:r w:rsidRPr="00802747">
        <w:rPr>
          <w:sz w:val="24"/>
          <w:szCs w:val="24"/>
          <w:lang w:val="ru-RU"/>
        </w:rPr>
        <w:t>не</w:t>
      </w:r>
      <w:r w:rsidRPr="00802747">
        <w:rPr>
          <w:spacing w:val="28"/>
          <w:sz w:val="24"/>
          <w:szCs w:val="24"/>
          <w:lang w:val="ru-RU"/>
        </w:rPr>
        <w:t xml:space="preserve"> </w:t>
      </w:r>
      <w:r w:rsidRPr="00802747">
        <w:rPr>
          <w:spacing w:val="-2"/>
          <w:sz w:val="24"/>
          <w:szCs w:val="24"/>
          <w:lang w:val="ru-RU"/>
        </w:rPr>
        <w:t>поступило</w:t>
      </w:r>
      <w:r w:rsidRPr="00802747">
        <w:rPr>
          <w:spacing w:val="28"/>
          <w:sz w:val="24"/>
          <w:szCs w:val="24"/>
          <w:lang w:val="ru-RU"/>
        </w:rPr>
        <w:t xml:space="preserve"> </w:t>
      </w:r>
      <w:r w:rsidRPr="00802747">
        <w:rPr>
          <w:sz w:val="24"/>
          <w:szCs w:val="24"/>
          <w:lang w:val="ru-RU"/>
        </w:rPr>
        <w:t>ни</w:t>
      </w:r>
      <w:r w:rsidRPr="00802747">
        <w:rPr>
          <w:spacing w:val="27"/>
          <w:sz w:val="24"/>
          <w:szCs w:val="24"/>
          <w:lang w:val="ru-RU"/>
        </w:rPr>
        <w:t xml:space="preserve"> </w:t>
      </w:r>
      <w:r w:rsidRPr="00802747">
        <w:rPr>
          <w:sz w:val="24"/>
          <w:szCs w:val="24"/>
          <w:lang w:val="ru-RU"/>
        </w:rPr>
        <w:t>одного</w:t>
      </w:r>
      <w:r w:rsidRPr="00802747">
        <w:rPr>
          <w:spacing w:val="29"/>
          <w:sz w:val="24"/>
          <w:szCs w:val="24"/>
          <w:lang w:val="ru-RU"/>
        </w:rPr>
        <w:t xml:space="preserve"> </w:t>
      </w:r>
      <w:r w:rsidRPr="00802747">
        <w:rPr>
          <w:spacing w:val="-1"/>
          <w:sz w:val="24"/>
          <w:szCs w:val="24"/>
          <w:lang w:val="ru-RU"/>
        </w:rPr>
        <w:t>предложения</w:t>
      </w:r>
      <w:r w:rsidRPr="00802747">
        <w:rPr>
          <w:spacing w:val="28"/>
          <w:sz w:val="24"/>
          <w:szCs w:val="24"/>
          <w:lang w:val="ru-RU"/>
        </w:rPr>
        <w:t xml:space="preserve"> </w:t>
      </w:r>
      <w:r w:rsidRPr="00802747">
        <w:rPr>
          <w:sz w:val="24"/>
          <w:szCs w:val="24"/>
          <w:lang w:val="ru-RU"/>
        </w:rPr>
        <w:t>о</w:t>
      </w:r>
      <w:r w:rsidRPr="00802747">
        <w:rPr>
          <w:spacing w:val="28"/>
          <w:sz w:val="24"/>
          <w:szCs w:val="24"/>
          <w:lang w:val="ru-RU"/>
        </w:rPr>
        <w:t xml:space="preserve"> </w:t>
      </w:r>
      <w:r w:rsidRPr="00802747">
        <w:rPr>
          <w:spacing w:val="-1"/>
          <w:sz w:val="24"/>
          <w:szCs w:val="24"/>
          <w:lang w:val="ru-RU"/>
        </w:rPr>
        <w:t>цене</w:t>
      </w:r>
      <w:r w:rsidRPr="00802747">
        <w:rPr>
          <w:spacing w:val="26"/>
          <w:sz w:val="24"/>
          <w:szCs w:val="24"/>
          <w:lang w:val="ru-RU"/>
        </w:rPr>
        <w:t xml:space="preserve"> </w:t>
      </w:r>
      <w:r w:rsidRPr="00802747">
        <w:rPr>
          <w:spacing w:val="-1"/>
          <w:sz w:val="24"/>
          <w:szCs w:val="24"/>
          <w:lang w:val="ru-RU"/>
        </w:rPr>
        <w:t>договора,</w:t>
      </w:r>
      <w:r w:rsidRPr="00802747">
        <w:rPr>
          <w:spacing w:val="26"/>
          <w:sz w:val="24"/>
          <w:szCs w:val="24"/>
          <w:lang w:val="ru-RU"/>
        </w:rPr>
        <w:t xml:space="preserve"> </w:t>
      </w:r>
      <w:r w:rsidRPr="00802747">
        <w:rPr>
          <w:sz w:val="24"/>
          <w:szCs w:val="24"/>
          <w:lang w:val="ru-RU"/>
        </w:rPr>
        <w:t>которое</w:t>
      </w:r>
      <w:r w:rsidRPr="00802747">
        <w:rPr>
          <w:spacing w:val="67"/>
          <w:sz w:val="24"/>
          <w:szCs w:val="24"/>
          <w:lang w:val="ru-RU"/>
        </w:rPr>
        <w:t xml:space="preserve"> </w:t>
      </w:r>
      <w:r w:rsidRPr="00802747">
        <w:rPr>
          <w:spacing w:val="-1"/>
          <w:sz w:val="24"/>
          <w:szCs w:val="24"/>
          <w:lang w:val="ru-RU"/>
        </w:rPr>
        <w:t>предусматривало</w:t>
      </w:r>
      <w:r w:rsidRPr="00802747">
        <w:rPr>
          <w:spacing w:val="46"/>
          <w:sz w:val="24"/>
          <w:szCs w:val="24"/>
          <w:lang w:val="ru-RU"/>
        </w:rPr>
        <w:t xml:space="preserve"> </w:t>
      </w:r>
      <w:r w:rsidRPr="00802747">
        <w:rPr>
          <w:sz w:val="24"/>
          <w:szCs w:val="24"/>
          <w:lang w:val="ru-RU"/>
        </w:rPr>
        <w:t>бы</w:t>
      </w:r>
      <w:r w:rsidRPr="00802747">
        <w:rPr>
          <w:spacing w:val="46"/>
          <w:sz w:val="24"/>
          <w:szCs w:val="24"/>
          <w:lang w:val="ru-RU"/>
        </w:rPr>
        <w:t xml:space="preserve"> </w:t>
      </w:r>
      <w:r w:rsidRPr="00802747">
        <w:rPr>
          <w:spacing w:val="-1"/>
          <w:sz w:val="24"/>
          <w:szCs w:val="24"/>
          <w:lang w:val="ru-RU"/>
        </w:rPr>
        <w:t>более</w:t>
      </w:r>
      <w:r w:rsidRPr="00802747">
        <w:rPr>
          <w:spacing w:val="46"/>
          <w:sz w:val="24"/>
          <w:szCs w:val="24"/>
          <w:lang w:val="ru-RU"/>
        </w:rPr>
        <w:t xml:space="preserve"> </w:t>
      </w:r>
      <w:r w:rsidRPr="00802747">
        <w:rPr>
          <w:spacing w:val="-1"/>
          <w:sz w:val="24"/>
          <w:szCs w:val="24"/>
          <w:lang w:val="ru-RU"/>
        </w:rPr>
        <w:t>высокую</w:t>
      </w:r>
      <w:r w:rsidRPr="00802747">
        <w:rPr>
          <w:spacing w:val="46"/>
          <w:sz w:val="24"/>
          <w:szCs w:val="24"/>
          <w:lang w:val="ru-RU"/>
        </w:rPr>
        <w:t xml:space="preserve"> </w:t>
      </w:r>
      <w:r w:rsidRPr="00802747">
        <w:rPr>
          <w:spacing w:val="-1"/>
          <w:sz w:val="24"/>
          <w:szCs w:val="24"/>
          <w:lang w:val="ru-RU"/>
        </w:rPr>
        <w:t>цену</w:t>
      </w:r>
      <w:r w:rsidRPr="00802747">
        <w:rPr>
          <w:spacing w:val="43"/>
          <w:sz w:val="24"/>
          <w:szCs w:val="24"/>
          <w:lang w:val="ru-RU"/>
        </w:rPr>
        <w:t xml:space="preserve"> </w:t>
      </w:r>
      <w:r w:rsidRPr="00802747">
        <w:rPr>
          <w:spacing w:val="-1"/>
          <w:sz w:val="24"/>
          <w:szCs w:val="24"/>
          <w:lang w:val="ru-RU"/>
        </w:rPr>
        <w:t>договора,</w:t>
      </w:r>
      <w:r w:rsidRPr="00802747">
        <w:rPr>
          <w:spacing w:val="45"/>
          <w:sz w:val="24"/>
          <w:szCs w:val="24"/>
          <w:lang w:val="ru-RU"/>
        </w:rPr>
        <w:t xml:space="preserve"> </w:t>
      </w:r>
      <w:r w:rsidRPr="00802747">
        <w:rPr>
          <w:spacing w:val="-1"/>
          <w:sz w:val="24"/>
          <w:szCs w:val="24"/>
          <w:lang w:val="ru-RU"/>
        </w:rPr>
        <w:t>аукцион</w:t>
      </w:r>
      <w:r w:rsidRPr="00802747">
        <w:rPr>
          <w:spacing w:val="45"/>
          <w:sz w:val="24"/>
          <w:szCs w:val="24"/>
          <w:lang w:val="ru-RU"/>
        </w:rPr>
        <w:t xml:space="preserve"> </w:t>
      </w:r>
      <w:r w:rsidRPr="00802747">
        <w:rPr>
          <w:sz w:val="24"/>
          <w:szCs w:val="24"/>
          <w:lang w:val="ru-RU"/>
        </w:rPr>
        <w:t>признается</w:t>
      </w:r>
      <w:r w:rsidRPr="00802747">
        <w:rPr>
          <w:spacing w:val="45"/>
          <w:sz w:val="24"/>
          <w:szCs w:val="24"/>
          <w:lang w:val="ru-RU"/>
        </w:rPr>
        <w:t xml:space="preserve"> </w:t>
      </w:r>
      <w:r w:rsidRPr="00802747">
        <w:rPr>
          <w:spacing w:val="-1"/>
          <w:sz w:val="24"/>
          <w:szCs w:val="24"/>
          <w:lang w:val="ru-RU"/>
        </w:rPr>
        <w:t>несостоявшимся.</w:t>
      </w:r>
      <w:r w:rsidRPr="00802747">
        <w:rPr>
          <w:spacing w:val="45"/>
          <w:sz w:val="24"/>
          <w:szCs w:val="24"/>
          <w:lang w:val="ru-RU"/>
        </w:rPr>
        <w:t xml:space="preserve"> </w:t>
      </w:r>
    </w:p>
    <w:p w14:paraId="0577BA67" w14:textId="77777777"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3.4. Заключение договора по результатам аукциона</w:t>
      </w:r>
    </w:p>
    <w:p w14:paraId="5D36A981" w14:textId="77777777" w:rsidR="00E04C39" w:rsidRPr="009C373B" w:rsidRDefault="00E04C39" w:rsidP="00AA498D">
      <w:pPr>
        <w:spacing w:after="0" w:line="240" w:lineRule="auto"/>
        <w:jc w:val="both"/>
        <w:rPr>
          <w:rFonts w:ascii="Times New Roman" w:hAnsi="Times New Roman" w:cs="Times New Roman"/>
          <w:sz w:val="24"/>
          <w:szCs w:val="24"/>
        </w:rPr>
      </w:pPr>
      <w:r w:rsidRPr="009C373B">
        <w:rPr>
          <w:rFonts w:ascii="Times New Roman" w:hAnsi="Times New Roman" w:cs="Times New Roman"/>
          <w:sz w:val="24"/>
          <w:szCs w:val="24"/>
        </w:rPr>
        <w:t>3.4.1. Организатор торгов в течение трех рабочих дней от даты публикации протокола о результатах аукциона передает победителю аукциона один экземпляр протокола и проект договора аренды объекта недвижимого имущества, который составляется путем включения цены договора, предложенной победителем аукциона, в проект договора, утвержденный в настоящей аукционной документации.</w:t>
      </w:r>
    </w:p>
    <w:p w14:paraId="15119A86" w14:textId="0B9F7657" w:rsidR="00E04C39" w:rsidRPr="009C373B" w:rsidRDefault="00E04C39" w:rsidP="00AA498D">
      <w:pPr>
        <w:spacing w:line="240" w:lineRule="auto"/>
        <w:ind w:firstLine="708"/>
        <w:jc w:val="both"/>
        <w:rPr>
          <w:rFonts w:ascii="Times New Roman" w:hAnsi="Times New Roman" w:cs="Times New Roman"/>
          <w:sz w:val="24"/>
          <w:szCs w:val="24"/>
        </w:rPr>
      </w:pPr>
      <w:r w:rsidRPr="009C373B">
        <w:rPr>
          <w:rFonts w:ascii="Times New Roman" w:hAnsi="Times New Roman" w:cs="Times New Roman"/>
          <w:sz w:val="24"/>
          <w:szCs w:val="24"/>
        </w:rPr>
        <w:t xml:space="preserve">Подписанный проект договора аренды объектов недвижимого имущества и комплект документов в соответствии с описью победитель должен предоставить </w:t>
      </w:r>
      <w:r w:rsidR="00E2695B" w:rsidRPr="009C373B">
        <w:rPr>
          <w:rFonts w:ascii="Times New Roman" w:hAnsi="Times New Roman" w:cs="Times New Roman"/>
          <w:sz w:val="24"/>
          <w:szCs w:val="24"/>
        </w:rPr>
        <w:t>О</w:t>
      </w:r>
      <w:r w:rsidRPr="009C373B">
        <w:rPr>
          <w:rFonts w:ascii="Times New Roman" w:hAnsi="Times New Roman" w:cs="Times New Roman"/>
          <w:sz w:val="24"/>
          <w:szCs w:val="24"/>
        </w:rPr>
        <w:t xml:space="preserve">рганизатору торгов в течение 10 (десяти) рабочих дней от даты получения протокола о результатах аукциона и проекта договора от </w:t>
      </w:r>
      <w:r w:rsidR="00E2695B" w:rsidRPr="009C373B">
        <w:rPr>
          <w:rFonts w:ascii="Times New Roman" w:hAnsi="Times New Roman" w:cs="Times New Roman"/>
          <w:sz w:val="24"/>
          <w:szCs w:val="24"/>
        </w:rPr>
        <w:t>О</w:t>
      </w:r>
      <w:r w:rsidRPr="009C373B">
        <w:rPr>
          <w:rFonts w:ascii="Times New Roman" w:hAnsi="Times New Roman" w:cs="Times New Roman"/>
          <w:sz w:val="24"/>
          <w:szCs w:val="24"/>
        </w:rPr>
        <w:t>рганизатора торгов.</w:t>
      </w:r>
    </w:p>
    <w:p w14:paraId="5F61C64B" w14:textId="1DC85BF5" w:rsidR="00E04C39" w:rsidRPr="009C373B" w:rsidRDefault="00E04C39" w:rsidP="00AA498D">
      <w:pPr>
        <w:spacing w:line="240" w:lineRule="auto"/>
        <w:jc w:val="both"/>
        <w:rPr>
          <w:rFonts w:ascii="Times New Roman" w:hAnsi="Times New Roman" w:cs="Times New Roman"/>
          <w:sz w:val="24"/>
          <w:szCs w:val="24"/>
        </w:rPr>
      </w:pPr>
      <w:r w:rsidRPr="009C373B">
        <w:rPr>
          <w:rFonts w:ascii="Times New Roman" w:hAnsi="Times New Roman" w:cs="Times New Roman"/>
          <w:sz w:val="24"/>
          <w:szCs w:val="24"/>
        </w:rPr>
        <w:t>3.4.2. Форма, сроки и порядок оплаты по договору указаны в проекте договора аренды имущества.</w:t>
      </w:r>
    </w:p>
    <w:p w14:paraId="45010D41" w14:textId="721FE505" w:rsidR="00E04C39" w:rsidRPr="006D31ED" w:rsidRDefault="00E04C39" w:rsidP="00AA498D">
      <w:pPr>
        <w:spacing w:line="240" w:lineRule="auto"/>
        <w:jc w:val="both"/>
        <w:rPr>
          <w:rFonts w:ascii="Times New Roman" w:hAnsi="Times New Roman" w:cs="Times New Roman"/>
          <w:sz w:val="24"/>
          <w:szCs w:val="24"/>
        </w:rPr>
      </w:pPr>
      <w:r w:rsidRPr="009C373B">
        <w:rPr>
          <w:rFonts w:ascii="Times New Roman" w:hAnsi="Times New Roman" w:cs="Times New Roman"/>
          <w:sz w:val="24"/>
          <w:szCs w:val="24"/>
        </w:rPr>
        <w:lastRenderedPageBreak/>
        <w:t xml:space="preserve">3.4.3. </w:t>
      </w:r>
      <w:r w:rsidR="00765C6B" w:rsidRPr="009C373B">
        <w:rPr>
          <w:rFonts w:ascii="Times New Roman" w:hAnsi="Times New Roman" w:cs="Times New Roman"/>
          <w:sz w:val="24"/>
          <w:szCs w:val="24"/>
        </w:rPr>
        <w:t>Существенные у</w:t>
      </w:r>
      <w:r w:rsidRPr="009C373B">
        <w:rPr>
          <w:rFonts w:ascii="Times New Roman" w:hAnsi="Times New Roman" w:cs="Times New Roman"/>
          <w:sz w:val="24"/>
          <w:szCs w:val="24"/>
        </w:rPr>
        <w:t>словия договора не могут быть изменены</w:t>
      </w:r>
      <w:r w:rsidR="00CF4203">
        <w:rPr>
          <w:rFonts w:ascii="Times New Roman" w:hAnsi="Times New Roman" w:cs="Times New Roman"/>
          <w:sz w:val="24"/>
          <w:szCs w:val="24"/>
        </w:rPr>
        <w:t xml:space="preserve"> в одностороннем порядке</w:t>
      </w:r>
      <w:r w:rsidRPr="009C373B">
        <w:rPr>
          <w:rFonts w:ascii="Times New Roman" w:hAnsi="Times New Roman" w:cs="Times New Roman"/>
          <w:sz w:val="24"/>
          <w:szCs w:val="24"/>
        </w:rPr>
        <w:t xml:space="preserve"> в течение всего срока действия договора.</w:t>
      </w:r>
    </w:p>
    <w:p w14:paraId="54664091"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3.4.4. В срок, установленный для подписания договора победителем аукциона, </w:t>
      </w:r>
      <w:r w:rsidR="00056C80">
        <w:rPr>
          <w:rFonts w:ascii="Times New Roman" w:hAnsi="Times New Roman" w:cs="Times New Roman"/>
          <w:sz w:val="24"/>
          <w:szCs w:val="24"/>
        </w:rPr>
        <w:t>О</w:t>
      </w:r>
      <w:r w:rsidRPr="006D31ED">
        <w:rPr>
          <w:rFonts w:ascii="Times New Roman" w:hAnsi="Times New Roman" w:cs="Times New Roman"/>
          <w:sz w:val="24"/>
          <w:szCs w:val="24"/>
        </w:rPr>
        <w:t>рганизатор торгов обязан отказаться от заключения договора с победителем аукциона либо с участником аукциона, с которым заключается такой договор в соответствии с п</w:t>
      </w:r>
      <w:r w:rsidRPr="00F82091">
        <w:rPr>
          <w:rFonts w:ascii="Times New Roman" w:hAnsi="Times New Roman" w:cs="Times New Roman"/>
          <w:color w:val="FF0000"/>
          <w:sz w:val="24"/>
          <w:szCs w:val="24"/>
        </w:rPr>
        <w:t xml:space="preserve">.3.4.7. </w:t>
      </w:r>
      <w:r w:rsidRPr="006D31ED">
        <w:rPr>
          <w:rFonts w:ascii="Times New Roman" w:hAnsi="Times New Roman" w:cs="Times New Roman"/>
          <w:sz w:val="24"/>
          <w:szCs w:val="24"/>
        </w:rPr>
        <w:t>настоящей документации об аукционе, в случае установления факта:</w:t>
      </w:r>
    </w:p>
    <w:p w14:paraId="71C7DF3A"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14:paraId="1BCBAB22"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 Приостановление деятельности такого лица в порядке, предусмотренном Кодексом РФ об административных нарушениях.</w:t>
      </w:r>
    </w:p>
    <w:p w14:paraId="6F7102F4"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 Предоставление таким лицом заведомо ложных сведений, содержащихся в заявке.</w:t>
      </w:r>
    </w:p>
    <w:p w14:paraId="5D8B2F0B" w14:textId="2CFC8172" w:rsidR="00E04C39" w:rsidRPr="006D31ED" w:rsidRDefault="00056C80" w:rsidP="00AA4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3.4.5. В случае отказа О</w:t>
      </w:r>
      <w:r w:rsidR="00E04C39" w:rsidRPr="006D31ED">
        <w:rPr>
          <w:rFonts w:ascii="Times New Roman" w:hAnsi="Times New Roman" w:cs="Times New Roman"/>
          <w:sz w:val="24"/>
          <w:szCs w:val="24"/>
        </w:rPr>
        <w:t xml:space="preserve">рганизатора торгов от заключения договора с победителем аукциона в случаях, предусмотренных </w:t>
      </w:r>
      <w:r w:rsidR="00E04C39" w:rsidRPr="00FC74E7">
        <w:rPr>
          <w:rFonts w:ascii="Times New Roman" w:hAnsi="Times New Roman" w:cs="Times New Roman"/>
          <w:color w:val="FF0000"/>
          <w:sz w:val="24"/>
          <w:szCs w:val="24"/>
        </w:rPr>
        <w:t xml:space="preserve">п.3.4.4. </w:t>
      </w:r>
      <w:r w:rsidR="00E04C39" w:rsidRPr="006D31ED">
        <w:rPr>
          <w:rFonts w:ascii="Times New Roman" w:hAnsi="Times New Roman" w:cs="Times New Roman"/>
          <w:sz w:val="24"/>
          <w:szCs w:val="24"/>
        </w:rPr>
        <w:t xml:space="preserve">настоящего раздела, либо при непредставлении победителем аукциона подписанного проекта договора в установленные сроки, аукционной комиссией в срок не позднее дня, следующего после дня установления фактов, предусмотренных п.3.4.4. настоящей документации об аукционе, или после дня истечения срока предоставления победителем </w:t>
      </w:r>
      <w:r w:rsidR="00E2695B">
        <w:rPr>
          <w:rFonts w:ascii="Times New Roman" w:hAnsi="Times New Roman" w:cs="Times New Roman"/>
          <w:sz w:val="24"/>
          <w:szCs w:val="24"/>
        </w:rPr>
        <w:t>О</w:t>
      </w:r>
      <w:r w:rsidR="00E04C39" w:rsidRPr="006D31ED">
        <w:rPr>
          <w:rFonts w:ascii="Times New Roman" w:hAnsi="Times New Roman" w:cs="Times New Roman"/>
          <w:sz w:val="24"/>
          <w:szCs w:val="24"/>
        </w:rPr>
        <w:t xml:space="preserve">рганизатору торгов подписанного проекта договора, составляется протокол об отказе от заключения договора, в котором должны содержаться сведения о месте, дате и времени его составления, о лице, с которым </w:t>
      </w:r>
      <w:r w:rsidR="00E2695B">
        <w:rPr>
          <w:rFonts w:ascii="Times New Roman" w:hAnsi="Times New Roman" w:cs="Times New Roman"/>
          <w:sz w:val="24"/>
          <w:szCs w:val="24"/>
        </w:rPr>
        <w:t>О</w:t>
      </w:r>
      <w:r w:rsidR="00E04C39" w:rsidRPr="006D31ED">
        <w:rPr>
          <w:rFonts w:ascii="Times New Roman" w:hAnsi="Times New Roman" w:cs="Times New Roman"/>
          <w:sz w:val="24"/>
          <w:szCs w:val="24"/>
        </w:rPr>
        <w:t>рганизатор торгов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14:paraId="3F98A21F" w14:textId="6DFEB446" w:rsidR="00E04C39" w:rsidRPr="00FC74E7"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Протокол подписывается всеми присутствующими членами аукционной комиссии в день его составления. Протокол составляется в двух экземплярах, один из которых хранится у </w:t>
      </w:r>
      <w:r w:rsidR="00E2695B" w:rsidRPr="00FC74E7">
        <w:rPr>
          <w:rFonts w:ascii="Times New Roman" w:hAnsi="Times New Roman" w:cs="Times New Roman"/>
          <w:sz w:val="24"/>
          <w:szCs w:val="24"/>
        </w:rPr>
        <w:t>О</w:t>
      </w:r>
      <w:r w:rsidRPr="00FC74E7">
        <w:rPr>
          <w:rFonts w:ascii="Times New Roman" w:hAnsi="Times New Roman" w:cs="Times New Roman"/>
          <w:sz w:val="24"/>
          <w:szCs w:val="24"/>
        </w:rPr>
        <w:t>рганизатора торгов.</w:t>
      </w:r>
    </w:p>
    <w:p w14:paraId="5D905308" w14:textId="48F3C9F9" w:rsidR="00E04C39" w:rsidRPr="006D31ED" w:rsidRDefault="00E04C39" w:rsidP="00AA498D">
      <w:pPr>
        <w:spacing w:line="240" w:lineRule="auto"/>
        <w:ind w:firstLine="708"/>
        <w:jc w:val="both"/>
        <w:rPr>
          <w:rFonts w:ascii="Times New Roman" w:hAnsi="Times New Roman" w:cs="Times New Roman"/>
          <w:sz w:val="24"/>
          <w:szCs w:val="24"/>
        </w:rPr>
      </w:pPr>
      <w:r w:rsidRPr="00FC74E7">
        <w:rPr>
          <w:rFonts w:ascii="Times New Roman" w:hAnsi="Times New Roman" w:cs="Times New Roman"/>
          <w:sz w:val="24"/>
          <w:szCs w:val="24"/>
        </w:rPr>
        <w:t xml:space="preserve">Указанный протокол размещается на сайте электронной торговой площадки </w:t>
      </w:r>
      <w:hyperlink r:id="rId12" w:history="1">
        <w:r w:rsidRPr="00FC74E7">
          <w:rPr>
            <w:rStyle w:val="a5"/>
            <w:rFonts w:ascii="Times New Roman" w:hAnsi="Times New Roman" w:cs="Times New Roman"/>
            <w:sz w:val="24"/>
            <w:szCs w:val="24"/>
            <w:lang w:val="en-US"/>
          </w:rPr>
          <w:t>www</w:t>
        </w:r>
        <w:r w:rsidRPr="00FC74E7">
          <w:rPr>
            <w:rStyle w:val="a5"/>
            <w:rFonts w:ascii="Times New Roman" w:hAnsi="Times New Roman" w:cs="Times New Roman"/>
            <w:sz w:val="24"/>
            <w:szCs w:val="24"/>
          </w:rPr>
          <w:t>.</w:t>
        </w:r>
        <w:r w:rsidRPr="00FC74E7">
          <w:rPr>
            <w:rStyle w:val="a5"/>
            <w:rFonts w:ascii="Times New Roman" w:hAnsi="Times New Roman" w:cs="Times New Roman"/>
            <w:sz w:val="24"/>
            <w:szCs w:val="24"/>
            <w:lang w:val="en-US"/>
          </w:rPr>
          <w:t>etprf</w:t>
        </w:r>
        <w:r w:rsidRPr="00FC74E7">
          <w:rPr>
            <w:rStyle w:val="a5"/>
            <w:rFonts w:ascii="Times New Roman" w:hAnsi="Times New Roman" w:cs="Times New Roman"/>
            <w:sz w:val="24"/>
            <w:szCs w:val="24"/>
          </w:rPr>
          <w:t>.</w:t>
        </w:r>
        <w:r w:rsidRPr="00FC74E7">
          <w:rPr>
            <w:rStyle w:val="a5"/>
            <w:rFonts w:ascii="Times New Roman" w:hAnsi="Times New Roman" w:cs="Times New Roman"/>
            <w:sz w:val="24"/>
            <w:szCs w:val="24"/>
            <w:lang w:val="en-US"/>
          </w:rPr>
          <w:t>ru</w:t>
        </w:r>
      </w:hyperlink>
      <w:r w:rsidR="00765C6B" w:rsidRPr="00FC74E7">
        <w:rPr>
          <w:rFonts w:ascii="Times New Roman" w:hAnsi="Times New Roman" w:cs="Times New Roman"/>
          <w:sz w:val="24"/>
          <w:szCs w:val="24"/>
        </w:rPr>
        <w:t xml:space="preserve"> в течение </w:t>
      </w:r>
      <w:r w:rsidR="00FC74E7" w:rsidRPr="00FC74E7">
        <w:rPr>
          <w:rFonts w:ascii="Times New Roman" w:hAnsi="Times New Roman" w:cs="Times New Roman"/>
          <w:sz w:val="24"/>
          <w:szCs w:val="24"/>
        </w:rPr>
        <w:t>дня, следующего</w:t>
      </w:r>
      <w:r w:rsidRPr="00FC74E7">
        <w:rPr>
          <w:rFonts w:ascii="Times New Roman" w:hAnsi="Times New Roman" w:cs="Times New Roman"/>
          <w:sz w:val="24"/>
          <w:szCs w:val="24"/>
        </w:rPr>
        <w:t xml:space="preserve"> за днем подписания указанного протокола. Организатор торгов в течение двух рабочих дней от даты подписания протокола направляет по электронной почте скан протокола лицу, с которым </w:t>
      </w:r>
      <w:r w:rsidR="00E2695B" w:rsidRPr="00FC74E7">
        <w:rPr>
          <w:rFonts w:ascii="Times New Roman" w:hAnsi="Times New Roman" w:cs="Times New Roman"/>
          <w:sz w:val="24"/>
          <w:szCs w:val="24"/>
        </w:rPr>
        <w:t>О</w:t>
      </w:r>
      <w:r w:rsidRPr="00FC74E7">
        <w:rPr>
          <w:rFonts w:ascii="Times New Roman" w:hAnsi="Times New Roman" w:cs="Times New Roman"/>
          <w:sz w:val="24"/>
          <w:szCs w:val="24"/>
        </w:rPr>
        <w:t>рганизатор торгов отказывается заключить договор.</w:t>
      </w:r>
    </w:p>
    <w:p w14:paraId="04CE3699" w14:textId="21298BE6"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3.4.6. В случае если победитель аукциона или участник аукциона, который сделал предпоследнее предложение о цене договора, в срок, предусмотренный настоящей документацией об аукционе, не предоставил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рганизатору торгов подписанный договор, а также обеспеч</w:t>
      </w:r>
      <w:r w:rsidR="00E700DD">
        <w:rPr>
          <w:rFonts w:ascii="Times New Roman" w:hAnsi="Times New Roman" w:cs="Times New Roman"/>
          <w:sz w:val="24"/>
          <w:szCs w:val="24"/>
        </w:rPr>
        <w:t>ение исполнения договора, если О</w:t>
      </w:r>
      <w:r w:rsidRPr="006D31ED">
        <w:rPr>
          <w:rFonts w:ascii="Times New Roman" w:hAnsi="Times New Roman" w:cs="Times New Roman"/>
          <w:sz w:val="24"/>
          <w:szCs w:val="24"/>
        </w:rPr>
        <w:t>рганизатором торгов такое требование было установлено, победитель аукциона или участник аукциона, который сделал предпоследнее предложение о цене договора, признается уклонившимся от заключения договора.</w:t>
      </w:r>
    </w:p>
    <w:p w14:paraId="76113324"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3.4.7. В случае если победитель аукциона признан уклонившимся от заключения договора, </w:t>
      </w:r>
      <w:r w:rsidR="00E700DD">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обратиться в суд с иском о понуждении победителя аукциона заключить договор, а также о возмещении убытков, причиненных уклонением от заключения договора.</w:t>
      </w:r>
    </w:p>
    <w:p w14:paraId="0CE3E8B0"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3.4.8. Организатор аукциона обязан заключить договор с участником аукциона, сделавшим предпоследнее предложение о цене договора, при отказе от заключения договора с победителем аукциона в случаях, предусмотренных п.</w:t>
      </w:r>
      <w:r w:rsidRPr="00F82091">
        <w:rPr>
          <w:rFonts w:ascii="Times New Roman" w:hAnsi="Times New Roman" w:cs="Times New Roman"/>
          <w:color w:val="FF0000"/>
          <w:sz w:val="24"/>
          <w:szCs w:val="24"/>
        </w:rPr>
        <w:t xml:space="preserve">3.4.4. </w:t>
      </w:r>
      <w:r w:rsidRPr="006D31ED">
        <w:rPr>
          <w:rFonts w:ascii="Times New Roman" w:hAnsi="Times New Roman" w:cs="Times New Roman"/>
          <w:sz w:val="24"/>
          <w:szCs w:val="24"/>
        </w:rPr>
        <w:t>настоящей аукционной документацией.</w:t>
      </w:r>
    </w:p>
    <w:p w14:paraId="1E625E1D" w14:textId="77777777"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3.4.9. Организатор торгов в течение трех рабочих дней от даты подписания прот</w:t>
      </w:r>
      <w:r w:rsidR="00591FDC" w:rsidRPr="006D31ED">
        <w:rPr>
          <w:rFonts w:ascii="Times New Roman" w:hAnsi="Times New Roman" w:cs="Times New Roman"/>
          <w:sz w:val="24"/>
          <w:szCs w:val="24"/>
        </w:rPr>
        <w:t>окола, предусмотренного п.3.4.5</w:t>
      </w:r>
      <w:r w:rsidRPr="006D31ED">
        <w:rPr>
          <w:rFonts w:ascii="Times New Roman" w:hAnsi="Times New Roman" w:cs="Times New Roman"/>
          <w:sz w:val="24"/>
          <w:szCs w:val="24"/>
        </w:rPr>
        <w:t>, передает участнику аукциона, сделавшему предпоследнее предложение о цене договора, на электронный адрес скан протокола аукциона и проект договора, который составляется путем включения условий исполнения договора, предложенных участника аукциона, сделавшим предпоследнее предложение о цене договора.</w:t>
      </w:r>
    </w:p>
    <w:p w14:paraId="3EC13E86" w14:textId="51E8BFFC"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lastRenderedPageBreak/>
        <w:t xml:space="preserve">Указанный проект договора подписывается участником аукциона, сделавшим предпоследнее предложение о цене договора, в десятидневный срок и предоставляется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рганизатору торгов.</w:t>
      </w:r>
    </w:p>
    <w:p w14:paraId="1688792B" w14:textId="77777777"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При этом заключение договора для участника аукциона, сделавшего предпоследнее предложение о цене договора, является обязательным.</w:t>
      </w:r>
    </w:p>
    <w:p w14:paraId="0C9D1BF9" w14:textId="691A00AF"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3.4.10. В случае уклонения участником аукциона, сделавшего предпоследнее предложение о цене договора, от заключения договора,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0246DF86"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3.4.11. В случае если договор не заключен с победителем аукциона или участником аукциона, сделавшим предпоследнее предложение о цене договора, аукцион признается несостоявшимся. </w:t>
      </w:r>
    </w:p>
    <w:p w14:paraId="73F9D6C4" w14:textId="77777777" w:rsidR="00E04C39" w:rsidRPr="006D31ED" w:rsidRDefault="00E04C39" w:rsidP="000A2921">
      <w:pPr>
        <w:jc w:val="both"/>
        <w:rPr>
          <w:rFonts w:ascii="Times New Roman" w:hAnsi="Times New Roman" w:cs="Times New Roman"/>
          <w:sz w:val="24"/>
          <w:szCs w:val="24"/>
        </w:rPr>
      </w:pPr>
    </w:p>
    <w:p w14:paraId="52B11B29" w14:textId="77777777" w:rsidR="00E04C39" w:rsidRPr="006D31ED" w:rsidRDefault="00E04C39" w:rsidP="008F59A9">
      <w:pPr>
        <w:jc w:val="center"/>
        <w:rPr>
          <w:rFonts w:ascii="Times New Roman" w:hAnsi="Times New Roman" w:cs="Times New Roman"/>
          <w:b/>
          <w:bCs/>
          <w:sz w:val="24"/>
          <w:szCs w:val="24"/>
        </w:rPr>
        <w:sectPr w:rsidR="00E04C39" w:rsidRPr="006D31ED" w:rsidSect="00952976">
          <w:pgSz w:w="11906" w:h="16838"/>
          <w:pgMar w:top="851" w:right="707" w:bottom="1134" w:left="1134" w:header="708" w:footer="708" w:gutter="0"/>
          <w:cols w:space="708"/>
          <w:docGrid w:linePitch="360"/>
        </w:sectPr>
      </w:pPr>
    </w:p>
    <w:p w14:paraId="6F6BCB55" w14:textId="77777777" w:rsidR="00E04C39" w:rsidRPr="006D31ED" w:rsidRDefault="00E04C39" w:rsidP="008F59A9">
      <w:pPr>
        <w:jc w:val="center"/>
        <w:rPr>
          <w:rFonts w:ascii="Times New Roman" w:hAnsi="Times New Roman" w:cs="Times New Roman"/>
          <w:b/>
          <w:bCs/>
          <w:sz w:val="24"/>
          <w:szCs w:val="24"/>
        </w:rPr>
      </w:pPr>
      <w:r w:rsidRPr="006D31ED">
        <w:rPr>
          <w:rFonts w:ascii="Times New Roman" w:hAnsi="Times New Roman" w:cs="Times New Roman"/>
          <w:b/>
          <w:bCs/>
          <w:sz w:val="24"/>
          <w:szCs w:val="24"/>
        </w:rPr>
        <w:lastRenderedPageBreak/>
        <w:t>Раздел 4. Информационная карта аукциона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9"/>
        <w:gridCol w:w="3647"/>
        <w:gridCol w:w="5425"/>
      </w:tblGrid>
      <w:tr w:rsidR="00E04C39" w:rsidRPr="006D31ED" w14:paraId="350FD128" w14:textId="77777777" w:rsidTr="00446896">
        <w:tc>
          <w:tcPr>
            <w:tcW w:w="599" w:type="dxa"/>
            <w:vAlign w:val="center"/>
          </w:tcPr>
          <w:p w14:paraId="15647B1C" w14:textId="77777777" w:rsidR="00E04C39" w:rsidRPr="006D31ED" w:rsidRDefault="00E04C39" w:rsidP="00E87158">
            <w:pPr>
              <w:pStyle w:val="a4"/>
              <w:spacing w:after="0" w:line="240" w:lineRule="auto"/>
              <w:ind w:left="0"/>
              <w:jc w:val="center"/>
              <w:rPr>
                <w:rFonts w:ascii="Times New Roman" w:hAnsi="Times New Roman" w:cs="Times New Roman"/>
                <w:b/>
                <w:bCs/>
                <w:sz w:val="24"/>
                <w:szCs w:val="24"/>
              </w:rPr>
            </w:pPr>
            <w:r w:rsidRPr="006D31ED">
              <w:rPr>
                <w:rFonts w:ascii="Times New Roman" w:hAnsi="Times New Roman" w:cs="Times New Roman"/>
                <w:b/>
                <w:bCs/>
                <w:sz w:val="24"/>
                <w:szCs w:val="24"/>
              </w:rPr>
              <w:t>№ п/п</w:t>
            </w:r>
          </w:p>
        </w:tc>
        <w:tc>
          <w:tcPr>
            <w:tcW w:w="3647" w:type="dxa"/>
            <w:vAlign w:val="center"/>
          </w:tcPr>
          <w:p w14:paraId="4AD3A522" w14:textId="77777777" w:rsidR="00E04C39" w:rsidRPr="006D31ED" w:rsidRDefault="00E04C39" w:rsidP="00E87158">
            <w:pPr>
              <w:pStyle w:val="a4"/>
              <w:spacing w:after="0" w:line="240" w:lineRule="auto"/>
              <w:ind w:left="0"/>
              <w:jc w:val="center"/>
              <w:rPr>
                <w:rFonts w:ascii="Times New Roman" w:hAnsi="Times New Roman" w:cs="Times New Roman"/>
                <w:b/>
                <w:bCs/>
                <w:sz w:val="24"/>
                <w:szCs w:val="24"/>
              </w:rPr>
            </w:pPr>
            <w:r w:rsidRPr="006D31ED">
              <w:rPr>
                <w:rFonts w:ascii="Times New Roman" w:hAnsi="Times New Roman" w:cs="Times New Roman"/>
                <w:b/>
                <w:bCs/>
                <w:sz w:val="24"/>
                <w:szCs w:val="24"/>
              </w:rPr>
              <w:t>Наименование разделов</w:t>
            </w:r>
          </w:p>
        </w:tc>
        <w:tc>
          <w:tcPr>
            <w:tcW w:w="5425" w:type="dxa"/>
            <w:vAlign w:val="center"/>
          </w:tcPr>
          <w:p w14:paraId="3472D987" w14:textId="77777777" w:rsidR="00E04C39" w:rsidRPr="006D31ED" w:rsidRDefault="00E04C39" w:rsidP="00E87158">
            <w:pPr>
              <w:pStyle w:val="a4"/>
              <w:spacing w:after="0" w:line="240" w:lineRule="auto"/>
              <w:ind w:left="0"/>
              <w:jc w:val="center"/>
              <w:rPr>
                <w:rFonts w:ascii="Times New Roman" w:hAnsi="Times New Roman" w:cs="Times New Roman"/>
                <w:b/>
                <w:bCs/>
                <w:sz w:val="24"/>
                <w:szCs w:val="24"/>
              </w:rPr>
            </w:pPr>
            <w:r w:rsidRPr="006D31ED">
              <w:rPr>
                <w:rFonts w:ascii="Times New Roman" w:hAnsi="Times New Roman" w:cs="Times New Roman"/>
                <w:b/>
                <w:bCs/>
                <w:sz w:val="24"/>
                <w:szCs w:val="24"/>
              </w:rPr>
              <w:t>Содержание разделов</w:t>
            </w:r>
          </w:p>
        </w:tc>
      </w:tr>
      <w:tr w:rsidR="00E04C39" w:rsidRPr="006D31ED" w14:paraId="2B568E71" w14:textId="77777777" w:rsidTr="00446896">
        <w:tc>
          <w:tcPr>
            <w:tcW w:w="599" w:type="dxa"/>
          </w:tcPr>
          <w:p w14:paraId="3AD7BF74"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w:t>
            </w:r>
          </w:p>
        </w:tc>
        <w:tc>
          <w:tcPr>
            <w:tcW w:w="3647" w:type="dxa"/>
          </w:tcPr>
          <w:p w14:paraId="01D88968" w14:textId="77777777" w:rsidR="00E04C39" w:rsidRPr="006140F9" w:rsidRDefault="00E04C39" w:rsidP="00E87158">
            <w:pPr>
              <w:pStyle w:val="a4"/>
              <w:spacing w:after="0" w:line="240" w:lineRule="auto"/>
              <w:ind w:left="0"/>
              <w:rPr>
                <w:rFonts w:ascii="Times New Roman" w:hAnsi="Times New Roman" w:cs="Times New Roman"/>
                <w:sz w:val="20"/>
                <w:szCs w:val="20"/>
              </w:rPr>
            </w:pPr>
            <w:r w:rsidRPr="006140F9">
              <w:rPr>
                <w:rFonts w:ascii="Times New Roman" w:hAnsi="Times New Roman" w:cs="Times New Roman"/>
                <w:sz w:val="20"/>
                <w:szCs w:val="20"/>
              </w:rPr>
              <w:t>Заказчик торгов</w:t>
            </w:r>
          </w:p>
        </w:tc>
        <w:tc>
          <w:tcPr>
            <w:tcW w:w="5425" w:type="dxa"/>
          </w:tcPr>
          <w:p w14:paraId="71EA64C6" w14:textId="77777777" w:rsidR="00E04C39" w:rsidRDefault="00A5096B"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Открытое акционерное общество «Электромашина» (ОАО «Электромашина»</w:t>
            </w:r>
            <w:r w:rsidR="00E04C39" w:rsidRPr="006D31ED">
              <w:rPr>
                <w:rFonts w:ascii="Times New Roman" w:hAnsi="Times New Roman" w:cs="Times New Roman"/>
                <w:sz w:val="20"/>
                <w:szCs w:val="20"/>
              </w:rPr>
              <w:t>)</w:t>
            </w:r>
          </w:p>
          <w:p w14:paraId="698C6ED1" w14:textId="2DA6139A" w:rsidR="00BA7FA2" w:rsidRPr="005678AE" w:rsidRDefault="00BA7FA2" w:rsidP="00BA7FA2">
            <w:pPr>
              <w:spacing w:after="0"/>
              <w:jc w:val="both"/>
              <w:rPr>
                <w:rFonts w:ascii="Times New Roman" w:hAnsi="Times New Roman" w:cs="Times New Roman"/>
                <w:sz w:val="20"/>
                <w:szCs w:val="20"/>
              </w:rPr>
            </w:pPr>
            <w:r w:rsidRPr="005678AE">
              <w:rPr>
                <w:rFonts w:ascii="Times New Roman" w:hAnsi="Times New Roman" w:cs="Times New Roman"/>
                <w:bCs/>
                <w:sz w:val="20"/>
                <w:szCs w:val="20"/>
              </w:rPr>
              <w:t>Юридический  адрес:</w:t>
            </w:r>
            <w:r w:rsidRPr="005678AE">
              <w:rPr>
                <w:rFonts w:ascii="Times New Roman" w:hAnsi="Times New Roman" w:cs="Times New Roman"/>
                <w:sz w:val="20"/>
                <w:szCs w:val="20"/>
              </w:rPr>
              <w:t xml:space="preserve"> 454129, г. Челябинск, ул. Машиностроителей, д. 21.</w:t>
            </w:r>
          </w:p>
          <w:p w14:paraId="1E6CE463" w14:textId="02CA803B" w:rsidR="00BA7FA2" w:rsidRPr="005678AE" w:rsidRDefault="00BA7FA2" w:rsidP="00BA7FA2">
            <w:pPr>
              <w:spacing w:after="0"/>
              <w:jc w:val="both"/>
              <w:rPr>
                <w:rFonts w:ascii="Times New Roman" w:hAnsi="Times New Roman" w:cs="Times New Roman"/>
                <w:sz w:val="20"/>
                <w:szCs w:val="20"/>
              </w:rPr>
            </w:pPr>
            <w:r w:rsidRPr="005678AE">
              <w:rPr>
                <w:rFonts w:ascii="Times New Roman" w:hAnsi="Times New Roman" w:cs="Times New Roman"/>
                <w:bCs/>
                <w:sz w:val="20"/>
                <w:szCs w:val="20"/>
              </w:rPr>
              <w:t>Почтовый адрес:</w:t>
            </w:r>
            <w:r w:rsidRPr="005678AE">
              <w:rPr>
                <w:rFonts w:ascii="Times New Roman" w:hAnsi="Times New Roman" w:cs="Times New Roman"/>
                <w:sz w:val="20"/>
                <w:szCs w:val="20"/>
              </w:rPr>
              <w:t xml:space="preserve"> 454129, г. Челябинск, ул. Машиностроителей, д. 21.</w:t>
            </w:r>
          </w:p>
          <w:p w14:paraId="470FA6AA" w14:textId="15509AB9" w:rsidR="005678AE" w:rsidRPr="008E0BD4" w:rsidRDefault="005678AE" w:rsidP="005678AE">
            <w:pPr>
              <w:spacing w:after="0"/>
              <w:jc w:val="both"/>
              <w:rPr>
                <w:rFonts w:ascii="Times New Roman" w:hAnsi="Times New Roman" w:cs="Times New Roman"/>
                <w:sz w:val="20"/>
                <w:szCs w:val="20"/>
              </w:rPr>
            </w:pPr>
            <w:r w:rsidRPr="005678AE">
              <w:rPr>
                <w:rFonts w:ascii="Times New Roman" w:hAnsi="Times New Roman" w:cs="Times New Roman"/>
                <w:sz w:val="20"/>
                <w:szCs w:val="20"/>
              </w:rPr>
              <w:t xml:space="preserve">Номер контактного </w:t>
            </w:r>
            <w:r w:rsidRPr="008E0BD4">
              <w:rPr>
                <w:rFonts w:ascii="Times New Roman" w:hAnsi="Times New Roman" w:cs="Times New Roman"/>
                <w:sz w:val="20"/>
                <w:szCs w:val="20"/>
              </w:rPr>
              <w:t xml:space="preserve">телефона: </w:t>
            </w:r>
            <w:r w:rsidR="008E0BD4" w:rsidRPr="008E0BD4">
              <w:rPr>
                <w:rFonts w:ascii="Times New Roman" w:hAnsi="Times New Roman" w:cs="Times New Roman"/>
                <w:sz w:val="20"/>
                <w:szCs w:val="20"/>
              </w:rPr>
              <w:t>8(351)2552661</w:t>
            </w:r>
          </w:p>
          <w:p w14:paraId="752362A6" w14:textId="61092D5A" w:rsidR="00BA7FA2" w:rsidRDefault="005678AE" w:rsidP="005678AE">
            <w:pPr>
              <w:spacing w:after="0"/>
              <w:jc w:val="both"/>
              <w:rPr>
                <w:rFonts w:ascii="Times New Roman" w:hAnsi="Times New Roman" w:cs="Times New Roman"/>
                <w:sz w:val="20"/>
                <w:szCs w:val="20"/>
              </w:rPr>
            </w:pPr>
            <w:r w:rsidRPr="008E0BD4">
              <w:rPr>
                <w:rFonts w:ascii="Times New Roman" w:hAnsi="Times New Roman" w:cs="Times New Roman"/>
                <w:sz w:val="20"/>
                <w:szCs w:val="20"/>
              </w:rPr>
              <w:t>Контактное лицо: Федорова Наталья Владимировна</w:t>
            </w:r>
          </w:p>
          <w:p w14:paraId="6B1BFA19" w14:textId="5EC0542D" w:rsidR="00BA7FA2" w:rsidRPr="006D31ED" w:rsidRDefault="00BA7FA2" w:rsidP="00E87158">
            <w:pPr>
              <w:pStyle w:val="a4"/>
              <w:spacing w:after="0" w:line="240" w:lineRule="auto"/>
              <w:ind w:left="0"/>
              <w:rPr>
                <w:rFonts w:ascii="Times New Roman" w:hAnsi="Times New Roman" w:cs="Times New Roman"/>
                <w:sz w:val="20"/>
                <w:szCs w:val="20"/>
              </w:rPr>
            </w:pPr>
          </w:p>
        </w:tc>
      </w:tr>
      <w:tr w:rsidR="00E04C39" w:rsidRPr="006D31ED" w14:paraId="74B98085" w14:textId="77777777" w:rsidTr="00446896">
        <w:tc>
          <w:tcPr>
            <w:tcW w:w="599" w:type="dxa"/>
          </w:tcPr>
          <w:p w14:paraId="32A34B1C"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2</w:t>
            </w:r>
          </w:p>
        </w:tc>
        <w:tc>
          <w:tcPr>
            <w:tcW w:w="3647" w:type="dxa"/>
          </w:tcPr>
          <w:p w14:paraId="3D8544A4" w14:textId="77777777" w:rsidR="00E04C39" w:rsidRPr="006140F9" w:rsidRDefault="00E04C39" w:rsidP="00E87158">
            <w:pPr>
              <w:pStyle w:val="a4"/>
              <w:spacing w:after="0" w:line="240" w:lineRule="auto"/>
              <w:ind w:left="0"/>
              <w:rPr>
                <w:rFonts w:ascii="Times New Roman" w:hAnsi="Times New Roman" w:cs="Times New Roman"/>
                <w:sz w:val="20"/>
                <w:szCs w:val="20"/>
              </w:rPr>
            </w:pPr>
            <w:r w:rsidRPr="006140F9">
              <w:rPr>
                <w:rFonts w:ascii="Times New Roman" w:hAnsi="Times New Roman" w:cs="Times New Roman"/>
                <w:sz w:val="20"/>
                <w:szCs w:val="20"/>
              </w:rPr>
              <w:t>Организатор торгов</w:t>
            </w:r>
          </w:p>
        </w:tc>
        <w:tc>
          <w:tcPr>
            <w:tcW w:w="5425" w:type="dxa"/>
          </w:tcPr>
          <w:p w14:paraId="3CA72EC1" w14:textId="7FD03767" w:rsidR="00E04C39" w:rsidRPr="006D31ED" w:rsidRDefault="00BA7FA2"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См. п 1 Информационной карты</w:t>
            </w:r>
          </w:p>
        </w:tc>
      </w:tr>
      <w:tr w:rsidR="00E04C39" w:rsidRPr="006D31ED" w14:paraId="67BB6873" w14:textId="77777777" w:rsidTr="00446896">
        <w:tc>
          <w:tcPr>
            <w:tcW w:w="599" w:type="dxa"/>
          </w:tcPr>
          <w:p w14:paraId="0B84696D"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3</w:t>
            </w:r>
          </w:p>
        </w:tc>
        <w:tc>
          <w:tcPr>
            <w:tcW w:w="3647" w:type="dxa"/>
          </w:tcPr>
          <w:p w14:paraId="71CD3EDB" w14:textId="75675D22" w:rsidR="00E04C39" w:rsidRPr="006140F9" w:rsidRDefault="005678AE" w:rsidP="00E87158">
            <w:pPr>
              <w:pStyle w:val="a4"/>
              <w:spacing w:after="0" w:line="240" w:lineRule="auto"/>
              <w:ind w:left="0"/>
              <w:rPr>
                <w:rFonts w:ascii="Times New Roman" w:hAnsi="Times New Roman" w:cs="Times New Roman"/>
                <w:sz w:val="20"/>
                <w:szCs w:val="20"/>
              </w:rPr>
            </w:pPr>
            <w:r w:rsidRPr="006140F9">
              <w:rPr>
                <w:rFonts w:ascii="Times New Roman" w:hAnsi="Times New Roman" w:cs="Times New Roman"/>
                <w:sz w:val="20"/>
                <w:szCs w:val="20"/>
              </w:rPr>
              <w:t>Наименование, вид и предмет аукциона</w:t>
            </w:r>
          </w:p>
        </w:tc>
        <w:tc>
          <w:tcPr>
            <w:tcW w:w="5425" w:type="dxa"/>
          </w:tcPr>
          <w:p w14:paraId="69F1439A" w14:textId="2D4A02E1" w:rsidR="00E04C39" w:rsidRPr="00F96425" w:rsidRDefault="005678AE" w:rsidP="00B06601">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Открытый а</w:t>
            </w:r>
            <w:r w:rsidR="00E04C39" w:rsidRPr="006D31ED">
              <w:rPr>
                <w:rFonts w:ascii="Times New Roman" w:hAnsi="Times New Roman" w:cs="Times New Roman"/>
                <w:sz w:val="20"/>
                <w:szCs w:val="20"/>
              </w:rPr>
              <w:t>укцион по составу участников и по форме подачи предложений о цене</w:t>
            </w:r>
            <w:r>
              <w:rPr>
                <w:rFonts w:ascii="Times New Roman" w:hAnsi="Times New Roman" w:cs="Times New Roman"/>
                <w:sz w:val="20"/>
                <w:szCs w:val="20"/>
              </w:rPr>
              <w:t xml:space="preserve"> на право заключения договора аренды имущества</w:t>
            </w:r>
            <w:r w:rsidR="00B06601">
              <w:rPr>
                <w:rFonts w:ascii="Times New Roman" w:hAnsi="Times New Roman" w:cs="Times New Roman"/>
                <w:sz w:val="20"/>
                <w:szCs w:val="20"/>
              </w:rPr>
              <w:t xml:space="preserve"> ОАО «Электромашина»</w:t>
            </w:r>
          </w:p>
        </w:tc>
      </w:tr>
      <w:tr w:rsidR="00E04C39" w:rsidRPr="006D31ED" w14:paraId="5B8D11FB" w14:textId="77777777" w:rsidTr="00446896">
        <w:tc>
          <w:tcPr>
            <w:tcW w:w="599" w:type="dxa"/>
          </w:tcPr>
          <w:p w14:paraId="1BA2E723"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4</w:t>
            </w:r>
          </w:p>
        </w:tc>
        <w:tc>
          <w:tcPr>
            <w:tcW w:w="3647" w:type="dxa"/>
          </w:tcPr>
          <w:p w14:paraId="5389D7A5" w14:textId="0F36B275" w:rsidR="00E04C39" w:rsidRPr="006140F9" w:rsidRDefault="006644FA" w:rsidP="006644FA">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Описание имущества, права на которое передается по договору</w:t>
            </w:r>
          </w:p>
        </w:tc>
        <w:tc>
          <w:tcPr>
            <w:tcW w:w="5425" w:type="dxa"/>
          </w:tcPr>
          <w:p w14:paraId="409BDAEB" w14:textId="7F11462E" w:rsidR="00E04C39" w:rsidRPr="00987EAF" w:rsidRDefault="00B06601" w:rsidP="005678AE">
            <w:pPr>
              <w:pStyle w:val="afff3"/>
              <w:jc w:val="both"/>
              <w:rPr>
                <w:sz w:val="20"/>
                <w:szCs w:val="20"/>
              </w:rPr>
            </w:pPr>
            <w:r w:rsidRPr="00987EAF">
              <w:rPr>
                <w:sz w:val="20"/>
                <w:szCs w:val="20"/>
              </w:rPr>
              <w:t>Имущество ОАО «Электромашина»</w:t>
            </w:r>
            <w:r w:rsidR="00396249" w:rsidRPr="00987EAF">
              <w:rPr>
                <w:sz w:val="20"/>
                <w:szCs w:val="20"/>
              </w:rPr>
              <w:t>:</w:t>
            </w:r>
          </w:p>
          <w:p w14:paraId="7C8D80A4" w14:textId="60F29937" w:rsidR="00396249" w:rsidRPr="00CD23BD" w:rsidRDefault="00446896" w:rsidP="00446896">
            <w:pPr>
              <w:pStyle w:val="ConsPlusNormal"/>
              <w:ind w:firstLine="0"/>
              <w:rPr>
                <w:rFonts w:ascii="Times New Roman" w:hAnsi="Times New Roman" w:cs="Times New Roman"/>
                <w:sz w:val="20"/>
                <w:szCs w:val="20"/>
              </w:rPr>
            </w:pPr>
            <w:r w:rsidRPr="00987EAF">
              <w:rPr>
                <w:rFonts w:ascii="Times New Roman" w:hAnsi="Times New Roman" w:cs="Times New Roman"/>
                <w:sz w:val="20"/>
                <w:szCs w:val="20"/>
              </w:rPr>
              <w:t>недвижимое и движимое имущество (далее – Объект, Имуще</w:t>
            </w:r>
            <w:r w:rsidR="0080043B" w:rsidRPr="00987EAF">
              <w:rPr>
                <w:rFonts w:ascii="Times New Roman" w:hAnsi="Times New Roman" w:cs="Times New Roman"/>
                <w:sz w:val="20"/>
                <w:szCs w:val="20"/>
              </w:rPr>
              <w:t>ство) поименованное в Приложениях</w:t>
            </w:r>
            <w:r w:rsidRPr="00987EAF">
              <w:rPr>
                <w:rFonts w:ascii="Times New Roman" w:hAnsi="Times New Roman" w:cs="Times New Roman"/>
                <w:sz w:val="20"/>
                <w:szCs w:val="20"/>
              </w:rPr>
              <w:t xml:space="preserve"> №1</w:t>
            </w:r>
            <w:r w:rsidR="0080043B" w:rsidRPr="00987EAF">
              <w:rPr>
                <w:rFonts w:ascii="Times New Roman" w:hAnsi="Times New Roman" w:cs="Times New Roman"/>
                <w:sz w:val="20"/>
                <w:szCs w:val="20"/>
              </w:rPr>
              <w:t>-1, 1-2, 1-3</w:t>
            </w:r>
            <w:r w:rsidRPr="00987EAF">
              <w:rPr>
                <w:rFonts w:ascii="Times New Roman" w:hAnsi="Times New Roman" w:cs="Times New Roman"/>
                <w:sz w:val="20"/>
                <w:szCs w:val="20"/>
              </w:rPr>
              <w:t xml:space="preserve"> к договору аренды недвижимого и движимого имущества (раздел 6 </w:t>
            </w:r>
            <w:r w:rsidR="00C05D1B" w:rsidRPr="00987EAF">
              <w:rPr>
                <w:rFonts w:ascii="Times New Roman" w:hAnsi="Times New Roman" w:cs="Times New Roman"/>
                <w:sz w:val="20"/>
                <w:szCs w:val="20"/>
              </w:rPr>
              <w:t xml:space="preserve">аукционной </w:t>
            </w:r>
            <w:r w:rsidRPr="00987EAF">
              <w:rPr>
                <w:rFonts w:ascii="Times New Roman" w:hAnsi="Times New Roman" w:cs="Times New Roman"/>
                <w:sz w:val="20"/>
                <w:szCs w:val="20"/>
              </w:rPr>
              <w:t>документации).</w:t>
            </w:r>
          </w:p>
        </w:tc>
      </w:tr>
      <w:tr w:rsidR="00E04C39" w:rsidRPr="006D31ED" w14:paraId="22AF0C54" w14:textId="77777777" w:rsidTr="00446896">
        <w:tc>
          <w:tcPr>
            <w:tcW w:w="599" w:type="dxa"/>
          </w:tcPr>
          <w:p w14:paraId="4DF7B482" w14:textId="21B79805"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5</w:t>
            </w:r>
          </w:p>
        </w:tc>
        <w:tc>
          <w:tcPr>
            <w:tcW w:w="3647" w:type="dxa"/>
          </w:tcPr>
          <w:p w14:paraId="32D4AF67" w14:textId="77777777" w:rsidR="00E04C39" w:rsidRPr="006140F9" w:rsidRDefault="00E04C39" w:rsidP="00E87158">
            <w:pPr>
              <w:pStyle w:val="a4"/>
              <w:spacing w:after="0" w:line="240" w:lineRule="auto"/>
              <w:ind w:left="0"/>
              <w:rPr>
                <w:rFonts w:ascii="Times New Roman" w:hAnsi="Times New Roman" w:cs="Times New Roman"/>
                <w:sz w:val="20"/>
                <w:szCs w:val="20"/>
              </w:rPr>
            </w:pPr>
            <w:r w:rsidRPr="006140F9">
              <w:rPr>
                <w:rFonts w:ascii="Times New Roman" w:hAnsi="Times New Roman" w:cs="Times New Roman"/>
                <w:sz w:val="20"/>
                <w:szCs w:val="20"/>
              </w:rPr>
              <w:t>Срок договора аренды</w:t>
            </w:r>
          </w:p>
        </w:tc>
        <w:tc>
          <w:tcPr>
            <w:tcW w:w="5425" w:type="dxa"/>
          </w:tcPr>
          <w:p w14:paraId="2459C388" w14:textId="69458AE0" w:rsidR="00E04C39" w:rsidRPr="00987EAF" w:rsidRDefault="00446896" w:rsidP="005679C0">
            <w:pPr>
              <w:pStyle w:val="a4"/>
              <w:spacing w:after="0" w:line="240" w:lineRule="auto"/>
              <w:ind w:left="0"/>
              <w:rPr>
                <w:rFonts w:ascii="Times New Roman" w:hAnsi="Times New Roman" w:cs="Times New Roman"/>
                <w:sz w:val="20"/>
                <w:szCs w:val="20"/>
              </w:rPr>
            </w:pPr>
            <w:r w:rsidRPr="00987EAF">
              <w:rPr>
                <w:rFonts w:ascii="Times New Roman" w:hAnsi="Times New Roman" w:cs="Times New Roman"/>
                <w:sz w:val="20"/>
                <w:szCs w:val="20"/>
              </w:rPr>
              <w:t>Договор вступает в действие со дня его подписания, применяется к отношениям, возникшим со дня подписания Сторонами акта приема-передачи Объекта, и</w:t>
            </w:r>
            <w:r w:rsidR="0080043B" w:rsidRPr="00987EAF">
              <w:rPr>
                <w:rFonts w:ascii="Times New Roman" w:hAnsi="Times New Roman" w:cs="Times New Roman"/>
                <w:sz w:val="20"/>
                <w:szCs w:val="20"/>
              </w:rPr>
              <w:t xml:space="preserve"> действует по </w:t>
            </w:r>
            <w:r w:rsidR="00987EAF" w:rsidRPr="00987EAF">
              <w:rPr>
                <w:rFonts w:ascii="Times New Roman" w:hAnsi="Times New Roman" w:cs="Times New Roman"/>
                <w:sz w:val="20"/>
                <w:szCs w:val="20"/>
              </w:rPr>
              <w:t>30</w:t>
            </w:r>
            <w:r w:rsidRPr="00987EAF">
              <w:rPr>
                <w:rFonts w:ascii="Times New Roman" w:hAnsi="Times New Roman" w:cs="Times New Roman"/>
                <w:sz w:val="20"/>
                <w:szCs w:val="20"/>
              </w:rPr>
              <w:t>.12.2021</w:t>
            </w:r>
          </w:p>
        </w:tc>
      </w:tr>
      <w:tr w:rsidR="00E04C39" w:rsidRPr="006D31ED" w14:paraId="255716FC" w14:textId="77777777" w:rsidTr="00446896">
        <w:tc>
          <w:tcPr>
            <w:tcW w:w="599" w:type="dxa"/>
          </w:tcPr>
          <w:p w14:paraId="3078B6C7"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6</w:t>
            </w:r>
          </w:p>
        </w:tc>
        <w:tc>
          <w:tcPr>
            <w:tcW w:w="3647" w:type="dxa"/>
          </w:tcPr>
          <w:p w14:paraId="2208B5FA" w14:textId="12CF2F07" w:rsidR="00E04C39" w:rsidRPr="006140F9" w:rsidRDefault="00E04C39" w:rsidP="00363CE8">
            <w:pPr>
              <w:pStyle w:val="a4"/>
              <w:spacing w:after="0" w:line="240" w:lineRule="auto"/>
              <w:ind w:left="0"/>
              <w:rPr>
                <w:rFonts w:ascii="Times New Roman" w:hAnsi="Times New Roman" w:cs="Times New Roman"/>
                <w:sz w:val="20"/>
                <w:szCs w:val="20"/>
              </w:rPr>
            </w:pPr>
            <w:r w:rsidRPr="006140F9">
              <w:rPr>
                <w:rFonts w:ascii="Times New Roman" w:hAnsi="Times New Roman" w:cs="Times New Roman"/>
                <w:sz w:val="20"/>
                <w:szCs w:val="20"/>
              </w:rPr>
              <w:t xml:space="preserve">Начальная (минимальная) цена </w:t>
            </w:r>
            <w:r w:rsidR="005678AE" w:rsidRPr="006140F9">
              <w:rPr>
                <w:rFonts w:ascii="Times New Roman" w:hAnsi="Times New Roman" w:cs="Times New Roman"/>
                <w:sz w:val="20"/>
                <w:szCs w:val="20"/>
              </w:rPr>
              <w:t>договора (цена лота)</w:t>
            </w:r>
            <w:r w:rsidR="00E13540">
              <w:rPr>
                <w:rFonts w:ascii="Times New Roman" w:hAnsi="Times New Roman" w:cs="Times New Roman"/>
                <w:sz w:val="20"/>
                <w:szCs w:val="20"/>
              </w:rPr>
              <w:t xml:space="preserve"> </w:t>
            </w:r>
            <w:r w:rsidR="005678AE" w:rsidRPr="006140F9">
              <w:rPr>
                <w:rFonts w:ascii="Times New Roman" w:hAnsi="Times New Roman" w:cs="Times New Roman"/>
                <w:sz w:val="20"/>
                <w:szCs w:val="20"/>
              </w:rPr>
              <w:t xml:space="preserve"> </w:t>
            </w:r>
            <w:r w:rsidRPr="006140F9">
              <w:rPr>
                <w:rFonts w:ascii="Times New Roman" w:hAnsi="Times New Roman" w:cs="Times New Roman"/>
                <w:sz w:val="20"/>
                <w:szCs w:val="20"/>
              </w:rPr>
              <w:t>в размере ежемесячного платежа</w:t>
            </w:r>
            <w:r w:rsidR="00363CE8" w:rsidRPr="00AE324D">
              <w:rPr>
                <w:rFonts w:ascii="Times New Roman" w:hAnsi="Times New Roman" w:cs="Times New Roman"/>
                <w:b/>
                <w:bCs/>
                <w:sz w:val="24"/>
                <w:szCs w:val="24"/>
              </w:rPr>
              <w:t xml:space="preserve"> </w:t>
            </w:r>
          </w:p>
        </w:tc>
        <w:tc>
          <w:tcPr>
            <w:tcW w:w="5425" w:type="dxa"/>
          </w:tcPr>
          <w:p w14:paraId="1B20CDDE" w14:textId="257CA9F4" w:rsidR="00637F23" w:rsidRPr="009E5914" w:rsidRDefault="00C14AE0" w:rsidP="009E5914">
            <w:pPr>
              <w:pStyle w:val="a4"/>
              <w:spacing w:after="0" w:line="240" w:lineRule="auto"/>
              <w:ind w:left="0"/>
              <w:rPr>
                <w:rFonts w:ascii="Times New Roman" w:hAnsi="Times New Roman" w:cs="Times New Roman"/>
                <w:sz w:val="20"/>
                <w:szCs w:val="20"/>
              </w:rPr>
            </w:pPr>
            <w:r w:rsidRPr="00987EAF">
              <w:rPr>
                <w:rFonts w:ascii="Times New Roman" w:hAnsi="Times New Roman" w:cs="Times New Roman"/>
                <w:sz w:val="20"/>
                <w:szCs w:val="20"/>
              </w:rPr>
              <w:t>Начальная (минимальная) цена договора является арендной платой имущества</w:t>
            </w:r>
            <w:r w:rsidR="00FF5656" w:rsidRPr="00987EAF">
              <w:rPr>
                <w:rFonts w:ascii="Times New Roman" w:hAnsi="Times New Roman" w:cs="Times New Roman"/>
                <w:sz w:val="20"/>
                <w:szCs w:val="20"/>
              </w:rPr>
              <w:t xml:space="preserve"> </w:t>
            </w:r>
            <w:r w:rsidR="009E5914" w:rsidRPr="00987EAF">
              <w:rPr>
                <w:rFonts w:ascii="Times New Roman" w:hAnsi="Times New Roman" w:cs="Times New Roman"/>
                <w:sz w:val="20"/>
                <w:szCs w:val="20"/>
              </w:rPr>
              <w:t xml:space="preserve">(фиксированная часть) </w:t>
            </w:r>
            <w:r w:rsidR="00FF5656" w:rsidRPr="00987EAF">
              <w:rPr>
                <w:rFonts w:ascii="Times New Roman" w:hAnsi="Times New Roman" w:cs="Times New Roman"/>
                <w:sz w:val="20"/>
                <w:szCs w:val="20"/>
              </w:rPr>
              <w:t>в размере ежемесячного платежа</w:t>
            </w:r>
            <w:r w:rsidR="00E13540" w:rsidRPr="00987EAF">
              <w:rPr>
                <w:rFonts w:ascii="Times New Roman" w:hAnsi="Times New Roman" w:cs="Times New Roman"/>
                <w:sz w:val="20"/>
                <w:szCs w:val="20"/>
              </w:rPr>
              <w:t xml:space="preserve"> в размере </w:t>
            </w:r>
            <w:r w:rsidR="00D63FC9" w:rsidRPr="00987EAF">
              <w:rPr>
                <w:rFonts w:ascii="Times New Roman" w:hAnsi="Times New Roman" w:cs="Times New Roman"/>
                <w:sz w:val="20"/>
                <w:szCs w:val="20"/>
              </w:rPr>
              <w:t>17 420 860,40 руб. (Семнадцать миллионов четыреста двадцать тысяч восемьсот шестьдесят рублей 40 копеек) в т.ч. НДС</w:t>
            </w:r>
            <w:r w:rsidR="009E5914" w:rsidRPr="00987EAF">
              <w:rPr>
                <w:rFonts w:ascii="Times New Roman" w:hAnsi="Times New Roman" w:cs="Times New Roman"/>
                <w:sz w:val="20"/>
                <w:szCs w:val="20"/>
              </w:rPr>
              <w:t xml:space="preserve">, </w:t>
            </w:r>
            <w:r w:rsidR="004C6BFB" w:rsidRPr="00987EAF">
              <w:rPr>
                <w:rFonts w:ascii="Times New Roman" w:hAnsi="Times New Roman" w:cs="Times New Roman"/>
                <w:sz w:val="20"/>
                <w:szCs w:val="20"/>
              </w:rPr>
              <w:t>из которых 13 086 860,4</w:t>
            </w:r>
            <w:r w:rsidR="00D63FC9" w:rsidRPr="00987EAF">
              <w:rPr>
                <w:rFonts w:ascii="Times New Roman" w:hAnsi="Times New Roman" w:cs="Times New Roman"/>
                <w:sz w:val="20"/>
                <w:szCs w:val="20"/>
              </w:rPr>
              <w:t>0</w:t>
            </w:r>
            <w:r w:rsidR="004C6BFB" w:rsidRPr="00987EAF">
              <w:rPr>
                <w:rFonts w:ascii="Times New Roman" w:hAnsi="Times New Roman" w:cs="Times New Roman"/>
                <w:sz w:val="20"/>
                <w:szCs w:val="20"/>
              </w:rPr>
              <w:t xml:space="preserve"> руб. за аренду недвижимого имущества и </w:t>
            </w:r>
            <w:r w:rsidR="00D63FC9" w:rsidRPr="00987EAF">
              <w:rPr>
                <w:rFonts w:ascii="Times New Roman" w:hAnsi="Times New Roman" w:cs="Times New Roman"/>
                <w:sz w:val="20"/>
                <w:szCs w:val="20"/>
              </w:rPr>
              <w:t>4 334 000,00</w:t>
            </w:r>
            <w:r w:rsidR="004C6BFB" w:rsidRPr="00987EAF">
              <w:rPr>
                <w:rFonts w:ascii="Times New Roman" w:hAnsi="Times New Roman" w:cs="Times New Roman"/>
                <w:sz w:val="20"/>
                <w:szCs w:val="20"/>
              </w:rPr>
              <w:t xml:space="preserve"> руб. за аренду движимого имущества, </w:t>
            </w:r>
            <w:r w:rsidR="009E5914" w:rsidRPr="00987EAF">
              <w:rPr>
                <w:rFonts w:ascii="Times New Roman" w:hAnsi="Times New Roman" w:cs="Times New Roman"/>
                <w:sz w:val="20"/>
                <w:szCs w:val="20"/>
              </w:rPr>
              <w:t>не включает размер переменной части.</w:t>
            </w:r>
          </w:p>
          <w:p w14:paraId="1C419549" w14:textId="543D502E" w:rsidR="009E5914" w:rsidRPr="009E5914" w:rsidRDefault="009E5914" w:rsidP="00CA744F">
            <w:pPr>
              <w:tabs>
                <w:tab w:val="left" w:pos="426"/>
                <w:tab w:val="left" w:pos="851"/>
              </w:tabs>
              <w:spacing w:after="0" w:line="240" w:lineRule="auto"/>
              <w:contextualSpacing/>
              <w:rPr>
                <w:rFonts w:ascii="Times New Roman" w:hAnsi="Times New Roman" w:cs="Times New Roman"/>
                <w:sz w:val="20"/>
                <w:szCs w:val="20"/>
              </w:rPr>
            </w:pPr>
            <w:r w:rsidRPr="009E5914">
              <w:rPr>
                <w:rFonts w:ascii="Times New Roman" w:hAnsi="Times New Roman" w:cs="Times New Roman"/>
                <w:sz w:val="20"/>
                <w:szCs w:val="20"/>
              </w:rPr>
              <w:t xml:space="preserve">Размер переменной части устанавливается за пользование коммунальными услугами,  ориентировочно составляет </w:t>
            </w:r>
            <w:r w:rsidR="00987EAF" w:rsidRPr="00987EAF">
              <w:rPr>
                <w:rFonts w:ascii="Times New Roman" w:hAnsi="Times New Roman" w:cs="Times New Roman"/>
                <w:sz w:val="20"/>
                <w:szCs w:val="20"/>
              </w:rPr>
              <w:t>747 447,34  (семьсот сорок семь тысяч четыреста сорок семь) рублей, 34 коп. с НДС 20% в месяц</w:t>
            </w:r>
            <w:r w:rsidRPr="009E5914">
              <w:rPr>
                <w:rFonts w:ascii="Times New Roman" w:hAnsi="Times New Roman" w:cs="Times New Roman"/>
                <w:sz w:val="20"/>
                <w:szCs w:val="20"/>
              </w:rPr>
              <w:t>.</w:t>
            </w:r>
          </w:p>
          <w:p w14:paraId="1B08C1A0" w14:textId="77777777" w:rsidR="009E5914" w:rsidRPr="009E5914" w:rsidRDefault="009E5914" w:rsidP="00CA744F">
            <w:pPr>
              <w:tabs>
                <w:tab w:val="left" w:pos="426"/>
                <w:tab w:val="left" w:pos="851"/>
              </w:tabs>
              <w:spacing w:after="0" w:line="240" w:lineRule="auto"/>
              <w:contextualSpacing/>
              <w:rPr>
                <w:rFonts w:ascii="Times New Roman" w:hAnsi="Times New Roman" w:cs="Times New Roman"/>
                <w:sz w:val="20"/>
                <w:szCs w:val="20"/>
              </w:rPr>
            </w:pPr>
            <w:r w:rsidRPr="009E5914">
              <w:rPr>
                <w:rFonts w:ascii="Times New Roman" w:hAnsi="Times New Roman" w:cs="Times New Roman"/>
                <w:sz w:val="20"/>
                <w:szCs w:val="20"/>
              </w:rPr>
              <w:t>Размер переменной части определяется следующим образом:</w:t>
            </w:r>
          </w:p>
          <w:p w14:paraId="39F8E221" w14:textId="77777777" w:rsidR="009E5914" w:rsidRPr="009E5914" w:rsidRDefault="009E5914" w:rsidP="00CA744F">
            <w:pPr>
              <w:tabs>
                <w:tab w:val="left" w:pos="426"/>
                <w:tab w:val="left" w:pos="851"/>
              </w:tabs>
              <w:spacing w:after="0" w:line="240" w:lineRule="auto"/>
              <w:contextualSpacing/>
              <w:rPr>
                <w:rFonts w:ascii="Times New Roman" w:hAnsi="Times New Roman" w:cs="Times New Roman"/>
                <w:sz w:val="20"/>
                <w:szCs w:val="20"/>
              </w:rPr>
            </w:pPr>
            <w:r w:rsidRPr="009E5914">
              <w:rPr>
                <w:rFonts w:ascii="Times New Roman" w:hAnsi="Times New Roman" w:cs="Times New Roman"/>
                <w:sz w:val="20"/>
                <w:szCs w:val="20"/>
              </w:rPr>
              <w:t>а) Холодное водоснабжение:</w:t>
            </w:r>
          </w:p>
          <w:p w14:paraId="1C07DF03" w14:textId="2B167E1E" w:rsidR="009E5914" w:rsidRPr="009E5914" w:rsidRDefault="009E5914" w:rsidP="00CA744F">
            <w:pPr>
              <w:tabs>
                <w:tab w:val="left" w:pos="426"/>
                <w:tab w:val="left" w:pos="851"/>
              </w:tabs>
              <w:spacing w:after="0" w:line="240" w:lineRule="auto"/>
              <w:contextualSpacing/>
              <w:rPr>
                <w:rFonts w:ascii="Times New Roman" w:hAnsi="Times New Roman" w:cs="Times New Roman"/>
                <w:sz w:val="20"/>
                <w:szCs w:val="20"/>
              </w:rPr>
            </w:pPr>
            <w:r w:rsidRPr="009E5914">
              <w:rPr>
                <w:rFonts w:ascii="Times New Roman" w:hAnsi="Times New Roman" w:cs="Times New Roman"/>
                <w:sz w:val="20"/>
                <w:szCs w:val="20"/>
              </w:rPr>
              <w:t xml:space="preserve">- объем определяется в соответствии с </w:t>
            </w:r>
            <w:r w:rsidRPr="009E5914">
              <w:rPr>
                <w:rFonts w:ascii="Times New Roman" w:hAnsi="Times New Roman" w:cs="Times New Roman"/>
                <w:color w:val="000000" w:themeColor="text1"/>
                <w:sz w:val="20"/>
                <w:szCs w:val="20"/>
              </w:rPr>
              <w:t>п.3.7.</w:t>
            </w:r>
            <w:r w:rsidRPr="009E5914">
              <w:rPr>
                <w:rFonts w:ascii="Times New Roman" w:hAnsi="Times New Roman" w:cs="Times New Roman"/>
                <w:color w:val="FF0000"/>
                <w:sz w:val="20"/>
                <w:szCs w:val="20"/>
              </w:rPr>
              <w:t xml:space="preserve"> </w:t>
            </w:r>
            <w:r w:rsidRPr="009E5914">
              <w:rPr>
                <w:rFonts w:ascii="Times New Roman" w:hAnsi="Times New Roman" w:cs="Times New Roman"/>
                <w:sz w:val="20"/>
                <w:szCs w:val="20"/>
              </w:rPr>
              <w:t>настоящего договора</w:t>
            </w:r>
            <w:r w:rsidR="004C6BFB">
              <w:rPr>
                <w:rFonts w:ascii="Times New Roman" w:hAnsi="Times New Roman" w:cs="Times New Roman"/>
                <w:sz w:val="20"/>
                <w:szCs w:val="20"/>
              </w:rPr>
              <w:t xml:space="preserve"> (раздел 6 аукционной документации)</w:t>
            </w:r>
            <w:r w:rsidRPr="009E5914">
              <w:rPr>
                <w:rFonts w:ascii="Times New Roman" w:hAnsi="Times New Roman" w:cs="Times New Roman"/>
                <w:sz w:val="20"/>
                <w:szCs w:val="20"/>
              </w:rPr>
              <w:t>;</w:t>
            </w:r>
          </w:p>
          <w:p w14:paraId="75033374" w14:textId="77777777" w:rsidR="009E5914" w:rsidRPr="009E5914" w:rsidRDefault="009E5914" w:rsidP="00CA744F">
            <w:pPr>
              <w:tabs>
                <w:tab w:val="left" w:pos="426"/>
                <w:tab w:val="left" w:pos="851"/>
              </w:tabs>
              <w:spacing w:after="0" w:line="240" w:lineRule="auto"/>
              <w:contextualSpacing/>
              <w:rPr>
                <w:rFonts w:ascii="Times New Roman" w:hAnsi="Times New Roman" w:cs="Times New Roman"/>
                <w:sz w:val="20"/>
                <w:szCs w:val="20"/>
              </w:rPr>
            </w:pPr>
            <w:r w:rsidRPr="009E5914">
              <w:rPr>
                <w:rFonts w:ascii="Times New Roman" w:hAnsi="Times New Roman" w:cs="Times New Roman"/>
                <w:sz w:val="20"/>
                <w:szCs w:val="20"/>
              </w:rPr>
              <w:t>- цена (тариф) принимается равной цене, установленной Министерством тарифного регулирования и энергетики Челябинской области для прочих потребителей на поставку воды;</w:t>
            </w:r>
          </w:p>
          <w:p w14:paraId="16D9E048" w14:textId="77777777" w:rsidR="009E5914" w:rsidRPr="009E5914" w:rsidRDefault="009E5914" w:rsidP="00CA744F">
            <w:pPr>
              <w:tabs>
                <w:tab w:val="left" w:pos="426"/>
                <w:tab w:val="left" w:pos="851"/>
              </w:tabs>
              <w:spacing w:after="0" w:line="240" w:lineRule="auto"/>
              <w:contextualSpacing/>
              <w:rPr>
                <w:rFonts w:ascii="Times New Roman" w:hAnsi="Times New Roman" w:cs="Times New Roman"/>
                <w:sz w:val="20"/>
                <w:szCs w:val="20"/>
              </w:rPr>
            </w:pPr>
            <w:r w:rsidRPr="009E5914">
              <w:rPr>
                <w:rFonts w:ascii="Times New Roman" w:hAnsi="Times New Roman" w:cs="Times New Roman"/>
                <w:sz w:val="20"/>
                <w:szCs w:val="20"/>
              </w:rPr>
              <w:t>б) Водоотведение (канализация):</w:t>
            </w:r>
          </w:p>
          <w:p w14:paraId="3F7DD670" w14:textId="77777777" w:rsidR="009E5914" w:rsidRPr="009E5914" w:rsidRDefault="009E5914" w:rsidP="00CA744F">
            <w:pPr>
              <w:tabs>
                <w:tab w:val="left" w:pos="426"/>
                <w:tab w:val="left" w:pos="851"/>
              </w:tabs>
              <w:spacing w:after="0" w:line="240" w:lineRule="auto"/>
              <w:contextualSpacing/>
              <w:rPr>
                <w:rFonts w:ascii="Times New Roman" w:hAnsi="Times New Roman" w:cs="Times New Roman"/>
                <w:sz w:val="20"/>
                <w:szCs w:val="20"/>
              </w:rPr>
            </w:pPr>
            <w:r w:rsidRPr="009E5914">
              <w:rPr>
                <w:rFonts w:ascii="Times New Roman" w:hAnsi="Times New Roman" w:cs="Times New Roman"/>
                <w:sz w:val="20"/>
                <w:szCs w:val="20"/>
              </w:rPr>
              <w:t>- объем водоотведения (канализации) принимается равным объему водопотребления;</w:t>
            </w:r>
          </w:p>
          <w:p w14:paraId="73F318D0" w14:textId="77777777" w:rsidR="00E13540" w:rsidRDefault="009E5914" w:rsidP="00CA744F">
            <w:pPr>
              <w:tabs>
                <w:tab w:val="left" w:pos="426"/>
                <w:tab w:val="left" w:pos="851"/>
              </w:tabs>
              <w:spacing w:after="0" w:line="240" w:lineRule="auto"/>
              <w:contextualSpacing/>
              <w:rPr>
                <w:rFonts w:ascii="Times New Roman" w:hAnsi="Times New Roman" w:cs="Times New Roman"/>
                <w:sz w:val="20"/>
                <w:szCs w:val="20"/>
              </w:rPr>
            </w:pPr>
            <w:r w:rsidRPr="009E5914">
              <w:rPr>
                <w:rFonts w:ascii="Times New Roman" w:hAnsi="Times New Roman" w:cs="Times New Roman"/>
                <w:sz w:val="20"/>
                <w:szCs w:val="20"/>
              </w:rPr>
              <w:t>- цена (тариф) принимается равной цене, установленной Министерством тарифного регулирования и энергетики Челябинской области для прочих потребителей на сброс сточных вод (канализацию).</w:t>
            </w:r>
          </w:p>
          <w:p w14:paraId="433A0ED0" w14:textId="18F11659" w:rsidR="004C6BFB" w:rsidRPr="009E5914" w:rsidRDefault="004C6BFB" w:rsidP="00CA744F">
            <w:pPr>
              <w:tabs>
                <w:tab w:val="left" w:pos="426"/>
                <w:tab w:val="left" w:pos="851"/>
              </w:tabs>
              <w:spacing w:after="0" w:line="240" w:lineRule="auto"/>
              <w:contextualSpacing/>
              <w:rPr>
                <w:rFonts w:ascii="Times New Roman" w:hAnsi="Times New Roman" w:cs="Times New Roman"/>
                <w:sz w:val="20"/>
                <w:szCs w:val="20"/>
              </w:rPr>
            </w:pPr>
          </w:p>
        </w:tc>
      </w:tr>
      <w:tr w:rsidR="00E04C39" w:rsidRPr="006D31ED" w14:paraId="69C67C04" w14:textId="77777777" w:rsidTr="00446896">
        <w:tc>
          <w:tcPr>
            <w:tcW w:w="599" w:type="dxa"/>
          </w:tcPr>
          <w:p w14:paraId="191977B9" w14:textId="03F69D42"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7</w:t>
            </w:r>
          </w:p>
        </w:tc>
        <w:tc>
          <w:tcPr>
            <w:tcW w:w="3647" w:type="dxa"/>
          </w:tcPr>
          <w:p w14:paraId="0112B433" w14:textId="77777777" w:rsidR="00E04C39" w:rsidRPr="006140F9" w:rsidRDefault="00E04C39" w:rsidP="00E87158">
            <w:pPr>
              <w:pStyle w:val="a4"/>
              <w:spacing w:after="0" w:line="240" w:lineRule="auto"/>
              <w:ind w:left="0"/>
              <w:rPr>
                <w:rFonts w:ascii="Times New Roman" w:hAnsi="Times New Roman" w:cs="Times New Roman"/>
                <w:sz w:val="20"/>
                <w:szCs w:val="20"/>
              </w:rPr>
            </w:pPr>
            <w:r w:rsidRPr="006140F9">
              <w:rPr>
                <w:rFonts w:ascii="Times New Roman" w:hAnsi="Times New Roman" w:cs="Times New Roman"/>
                <w:sz w:val="20"/>
                <w:szCs w:val="20"/>
              </w:rPr>
              <w:t>Величина повышения начальной ставки арендной платы («шаг аукциона»)</w:t>
            </w:r>
          </w:p>
        </w:tc>
        <w:tc>
          <w:tcPr>
            <w:tcW w:w="5425" w:type="dxa"/>
          </w:tcPr>
          <w:p w14:paraId="4597C0A6" w14:textId="056A3482" w:rsidR="00E04C39" w:rsidRPr="00216BA4" w:rsidRDefault="00236173" w:rsidP="00A5096B">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Шаг аукциона установлен в размере пяти процентов начальной (минимальной) цены договора.</w:t>
            </w:r>
          </w:p>
        </w:tc>
      </w:tr>
      <w:tr w:rsidR="00E04C39" w:rsidRPr="006D31ED" w14:paraId="43F6C106" w14:textId="77777777" w:rsidTr="00446896">
        <w:tc>
          <w:tcPr>
            <w:tcW w:w="599" w:type="dxa"/>
          </w:tcPr>
          <w:p w14:paraId="7E909757"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8</w:t>
            </w:r>
          </w:p>
        </w:tc>
        <w:tc>
          <w:tcPr>
            <w:tcW w:w="3647" w:type="dxa"/>
          </w:tcPr>
          <w:p w14:paraId="0C0AE868" w14:textId="77777777" w:rsidR="00E04C39" w:rsidRPr="006140F9" w:rsidRDefault="00E04C39" w:rsidP="00E87158">
            <w:pPr>
              <w:pStyle w:val="a4"/>
              <w:spacing w:after="0" w:line="240" w:lineRule="auto"/>
              <w:ind w:left="0"/>
              <w:rPr>
                <w:rFonts w:ascii="Times New Roman" w:hAnsi="Times New Roman" w:cs="Times New Roman"/>
                <w:sz w:val="20"/>
                <w:szCs w:val="20"/>
              </w:rPr>
            </w:pPr>
            <w:r w:rsidRPr="006140F9">
              <w:rPr>
                <w:rFonts w:ascii="Times New Roman" w:hAnsi="Times New Roman" w:cs="Times New Roman"/>
                <w:sz w:val="20"/>
                <w:szCs w:val="20"/>
              </w:rPr>
              <w:t>Место приема заявок на участие в аукционе</w:t>
            </w:r>
          </w:p>
        </w:tc>
        <w:tc>
          <w:tcPr>
            <w:tcW w:w="5425" w:type="dxa"/>
          </w:tcPr>
          <w:p w14:paraId="1982A4BE" w14:textId="068C7EB0" w:rsidR="00E04C39" w:rsidRPr="00BA26DF" w:rsidRDefault="00BA26DF" w:rsidP="00A5096B">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Заявки принимаются по установленной форме в бумажном виде по адресу Организатора закупки</w:t>
            </w:r>
            <w:r w:rsidRPr="00BA26DF">
              <w:rPr>
                <w:rFonts w:ascii="Times New Roman" w:hAnsi="Times New Roman" w:cs="Times New Roman"/>
                <w:sz w:val="20"/>
                <w:szCs w:val="20"/>
              </w:rPr>
              <w:t xml:space="preserve">: </w:t>
            </w:r>
            <w:r>
              <w:rPr>
                <w:rFonts w:ascii="Times New Roman" w:hAnsi="Times New Roman" w:cs="Times New Roman"/>
                <w:sz w:val="20"/>
                <w:szCs w:val="20"/>
              </w:rPr>
              <w:t xml:space="preserve">г. Челябинск, ул. Машиностроителей, д. 21. </w:t>
            </w:r>
          </w:p>
        </w:tc>
      </w:tr>
      <w:tr w:rsidR="00E04C39" w:rsidRPr="006D31ED" w14:paraId="62A0DAC8" w14:textId="77777777" w:rsidTr="00446896">
        <w:tc>
          <w:tcPr>
            <w:tcW w:w="599" w:type="dxa"/>
          </w:tcPr>
          <w:p w14:paraId="6C57DF44"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lastRenderedPageBreak/>
              <w:t>9</w:t>
            </w:r>
          </w:p>
        </w:tc>
        <w:tc>
          <w:tcPr>
            <w:tcW w:w="3647" w:type="dxa"/>
          </w:tcPr>
          <w:p w14:paraId="021D169D" w14:textId="77777777" w:rsidR="00E04C39" w:rsidRPr="006140F9" w:rsidRDefault="00E04C39" w:rsidP="00E87158">
            <w:pPr>
              <w:pStyle w:val="a4"/>
              <w:spacing w:after="0" w:line="240" w:lineRule="auto"/>
              <w:ind w:left="0"/>
              <w:rPr>
                <w:rFonts w:ascii="Times New Roman" w:hAnsi="Times New Roman" w:cs="Times New Roman"/>
                <w:sz w:val="20"/>
                <w:szCs w:val="20"/>
              </w:rPr>
            </w:pPr>
            <w:r w:rsidRPr="006140F9">
              <w:rPr>
                <w:rFonts w:ascii="Times New Roman" w:hAnsi="Times New Roman" w:cs="Times New Roman"/>
                <w:sz w:val="20"/>
                <w:szCs w:val="20"/>
              </w:rPr>
              <w:t>Дата и время начала и окончания приема заявок на участие в аукционе</w:t>
            </w:r>
          </w:p>
        </w:tc>
        <w:tc>
          <w:tcPr>
            <w:tcW w:w="5425" w:type="dxa"/>
          </w:tcPr>
          <w:p w14:paraId="30F92F85" w14:textId="35531006" w:rsidR="00E04C39" w:rsidRPr="00216BA4" w:rsidRDefault="000D2110" w:rsidP="00007285">
            <w:pPr>
              <w:pStyle w:val="a4"/>
              <w:spacing w:after="0" w:line="240" w:lineRule="auto"/>
              <w:ind w:left="0"/>
              <w:rPr>
                <w:rFonts w:ascii="Times New Roman" w:hAnsi="Times New Roman" w:cs="Times New Roman"/>
                <w:sz w:val="20"/>
                <w:szCs w:val="20"/>
              </w:rPr>
            </w:pPr>
            <w:r w:rsidRPr="00216BA4">
              <w:rPr>
                <w:rFonts w:ascii="Times New Roman" w:hAnsi="Times New Roman" w:cs="Times New Roman"/>
                <w:sz w:val="20"/>
                <w:szCs w:val="20"/>
              </w:rPr>
              <w:t>См. п.16</w:t>
            </w:r>
            <w:r w:rsidR="00E04C39"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00E04C39" w:rsidRPr="00216BA4">
              <w:rPr>
                <w:rFonts w:ascii="Times New Roman" w:hAnsi="Times New Roman" w:cs="Times New Roman"/>
                <w:sz w:val="20"/>
                <w:szCs w:val="20"/>
              </w:rPr>
              <w:t>аукциона на право заключения договора аренды имущества</w:t>
            </w:r>
          </w:p>
        </w:tc>
      </w:tr>
      <w:tr w:rsidR="00E04C39" w:rsidRPr="006D31ED" w14:paraId="6A344BC2" w14:textId="77777777" w:rsidTr="00446896">
        <w:tc>
          <w:tcPr>
            <w:tcW w:w="599" w:type="dxa"/>
          </w:tcPr>
          <w:p w14:paraId="4FF616DA"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10</w:t>
            </w:r>
          </w:p>
        </w:tc>
        <w:tc>
          <w:tcPr>
            <w:tcW w:w="3647" w:type="dxa"/>
          </w:tcPr>
          <w:p w14:paraId="2ED78E20" w14:textId="77777777" w:rsidR="00E04C39" w:rsidRPr="006140F9" w:rsidRDefault="00E04C39" w:rsidP="00E87158">
            <w:pPr>
              <w:pStyle w:val="a4"/>
              <w:spacing w:after="0" w:line="240" w:lineRule="auto"/>
              <w:ind w:left="0"/>
              <w:rPr>
                <w:rFonts w:ascii="Times New Roman" w:hAnsi="Times New Roman" w:cs="Times New Roman"/>
                <w:sz w:val="20"/>
                <w:szCs w:val="20"/>
              </w:rPr>
            </w:pPr>
            <w:r w:rsidRPr="006140F9">
              <w:rPr>
                <w:rFonts w:ascii="Times New Roman" w:hAnsi="Times New Roman" w:cs="Times New Roman"/>
                <w:sz w:val="20"/>
                <w:szCs w:val="20"/>
              </w:rPr>
              <w:t>Место рассмотрения заявок на участие в аукционе</w:t>
            </w:r>
          </w:p>
        </w:tc>
        <w:tc>
          <w:tcPr>
            <w:tcW w:w="5425" w:type="dxa"/>
          </w:tcPr>
          <w:p w14:paraId="1E742ECE" w14:textId="43BDB3AB" w:rsidR="00E04C39" w:rsidRPr="00216BA4" w:rsidRDefault="00007285" w:rsidP="00E87158">
            <w:pPr>
              <w:pStyle w:val="a4"/>
              <w:spacing w:after="0" w:line="240" w:lineRule="auto"/>
              <w:ind w:left="0"/>
              <w:rPr>
                <w:rFonts w:ascii="Times New Roman" w:hAnsi="Times New Roman" w:cs="Times New Roman"/>
                <w:sz w:val="20"/>
                <w:szCs w:val="20"/>
              </w:rPr>
            </w:pPr>
            <w:r w:rsidRPr="00007285">
              <w:rPr>
                <w:rFonts w:ascii="Times New Roman" w:hAnsi="Times New Roman" w:cs="Times New Roman"/>
                <w:sz w:val="20"/>
                <w:szCs w:val="20"/>
              </w:rPr>
              <w:t>г. Челябинск, ул. Машиностроителей, д. 21</w:t>
            </w:r>
          </w:p>
        </w:tc>
      </w:tr>
      <w:tr w:rsidR="00E04C39" w:rsidRPr="006D31ED" w14:paraId="41051ADB" w14:textId="77777777" w:rsidTr="00446896">
        <w:tc>
          <w:tcPr>
            <w:tcW w:w="599" w:type="dxa"/>
          </w:tcPr>
          <w:p w14:paraId="734B30C8"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11</w:t>
            </w:r>
          </w:p>
        </w:tc>
        <w:tc>
          <w:tcPr>
            <w:tcW w:w="3647" w:type="dxa"/>
          </w:tcPr>
          <w:p w14:paraId="269B6AA9" w14:textId="77777777" w:rsidR="00E04C39" w:rsidRPr="006140F9" w:rsidRDefault="00E04C39" w:rsidP="00E87158">
            <w:pPr>
              <w:pStyle w:val="a4"/>
              <w:spacing w:after="0" w:line="240" w:lineRule="auto"/>
              <w:ind w:left="0"/>
              <w:rPr>
                <w:rFonts w:ascii="Times New Roman" w:hAnsi="Times New Roman" w:cs="Times New Roman"/>
                <w:sz w:val="20"/>
                <w:szCs w:val="20"/>
              </w:rPr>
            </w:pPr>
            <w:r w:rsidRPr="006140F9">
              <w:rPr>
                <w:rFonts w:ascii="Times New Roman" w:hAnsi="Times New Roman" w:cs="Times New Roman"/>
                <w:sz w:val="20"/>
                <w:szCs w:val="20"/>
              </w:rPr>
              <w:t>Дата рассмотрения заявок на участие в аукционе</w:t>
            </w:r>
          </w:p>
        </w:tc>
        <w:tc>
          <w:tcPr>
            <w:tcW w:w="5425" w:type="dxa"/>
          </w:tcPr>
          <w:p w14:paraId="33578E91" w14:textId="615F01AC" w:rsidR="00E04C39" w:rsidRPr="00216BA4" w:rsidRDefault="00E04C39" w:rsidP="00D30EEA">
            <w:pPr>
              <w:pStyle w:val="a4"/>
              <w:spacing w:after="0" w:line="240" w:lineRule="auto"/>
              <w:ind w:left="0"/>
              <w:rPr>
                <w:rFonts w:ascii="Times New Roman" w:hAnsi="Times New Roman" w:cs="Times New Roman"/>
                <w:sz w:val="20"/>
                <w:szCs w:val="20"/>
              </w:rPr>
            </w:pPr>
            <w:r w:rsidRPr="00216BA4">
              <w:rPr>
                <w:rFonts w:ascii="Times New Roman" w:hAnsi="Times New Roman" w:cs="Times New Roman"/>
                <w:sz w:val="20"/>
                <w:szCs w:val="20"/>
              </w:rPr>
              <w:t>См. п.1</w:t>
            </w:r>
            <w:r w:rsidR="00421C76" w:rsidRPr="00216BA4">
              <w:rPr>
                <w:rFonts w:ascii="Times New Roman" w:hAnsi="Times New Roman" w:cs="Times New Roman"/>
                <w:sz w:val="20"/>
                <w:szCs w:val="20"/>
              </w:rPr>
              <w:t>7</w:t>
            </w:r>
            <w:r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Pr="00216BA4">
              <w:rPr>
                <w:rFonts w:ascii="Times New Roman" w:hAnsi="Times New Roman" w:cs="Times New Roman"/>
                <w:sz w:val="20"/>
                <w:szCs w:val="20"/>
              </w:rPr>
              <w:t>аукциона на право заключения договора аренды имущества</w:t>
            </w:r>
          </w:p>
        </w:tc>
      </w:tr>
      <w:tr w:rsidR="00E04C39" w:rsidRPr="006D31ED" w14:paraId="52D74C6B" w14:textId="77777777" w:rsidTr="00446896">
        <w:tc>
          <w:tcPr>
            <w:tcW w:w="599" w:type="dxa"/>
          </w:tcPr>
          <w:p w14:paraId="7BE416A7"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12</w:t>
            </w:r>
          </w:p>
        </w:tc>
        <w:tc>
          <w:tcPr>
            <w:tcW w:w="3647" w:type="dxa"/>
          </w:tcPr>
          <w:p w14:paraId="7845EF5D" w14:textId="77777777" w:rsidR="00E04C39" w:rsidRPr="006140F9" w:rsidRDefault="00E04C39" w:rsidP="00E87158">
            <w:pPr>
              <w:pStyle w:val="a4"/>
              <w:spacing w:after="0" w:line="240" w:lineRule="auto"/>
              <w:ind w:left="0"/>
              <w:rPr>
                <w:rFonts w:ascii="Times New Roman" w:hAnsi="Times New Roman" w:cs="Times New Roman"/>
                <w:sz w:val="20"/>
                <w:szCs w:val="20"/>
              </w:rPr>
            </w:pPr>
            <w:r w:rsidRPr="006140F9">
              <w:rPr>
                <w:rFonts w:ascii="Times New Roman" w:hAnsi="Times New Roman" w:cs="Times New Roman"/>
                <w:sz w:val="20"/>
                <w:szCs w:val="20"/>
              </w:rPr>
              <w:t>Место, дата и время аукциона</w:t>
            </w:r>
          </w:p>
        </w:tc>
        <w:tc>
          <w:tcPr>
            <w:tcW w:w="5425" w:type="dxa"/>
          </w:tcPr>
          <w:p w14:paraId="2DFCB5CD" w14:textId="14D005F1" w:rsidR="00E04C39" w:rsidRPr="00216BA4" w:rsidRDefault="00E04C39" w:rsidP="00D30EEA">
            <w:pPr>
              <w:pStyle w:val="a4"/>
              <w:spacing w:after="0" w:line="240" w:lineRule="auto"/>
              <w:ind w:left="0"/>
              <w:rPr>
                <w:rFonts w:ascii="Times New Roman" w:hAnsi="Times New Roman" w:cs="Times New Roman"/>
                <w:sz w:val="20"/>
                <w:szCs w:val="20"/>
              </w:rPr>
            </w:pPr>
            <w:r w:rsidRPr="00216BA4">
              <w:rPr>
                <w:rFonts w:ascii="Times New Roman" w:hAnsi="Times New Roman" w:cs="Times New Roman"/>
                <w:sz w:val="20"/>
                <w:szCs w:val="20"/>
              </w:rPr>
              <w:t>См. п.1</w:t>
            </w:r>
            <w:r w:rsidR="00421C76" w:rsidRPr="00216BA4">
              <w:rPr>
                <w:rFonts w:ascii="Times New Roman" w:hAnsi="Times New Roman" w:cs="Times New Roman"/>
                <w:sz w:val="20"/>
                <w:szCs w:val="20"/>
              </w:rPr>
              <w:t>8</w:t>
            </w:r>
            <w:r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Pr="00216BA4">
              <w:rPr>
                <w:rFonts w:ascii="Times New Roman" w:hAnsi="Times New Roman" w:cs="Times New Roman"/>
                <w:sz w:val="20"/>
                <w:szCs w:val="20"/>
              </w:rPr>
              <w:t>аукциона на право заключения договора аренды имущества</w:t>
            </w:r>
          </w:p>
        </w:tc>
      </w:tr>
      <w:tr w:rsidR="00E04C39" w:rsidRPr="006D31ED" w14:paraId="1B2F1457" w14:textId="77777777" w:rsidTr="00446896">
        <w:tc>
          <w:tcPr>
            <w:tcW w:w="599" w:type="dxa"/>
          </w:tcPr>
          <w:p w14:paraId="1B82CAAD" w14:textId="4301C5F4" w:rsidR="00E04C39" w:rsidRPr="006D31ED" w:rsidRDefault="006644FA"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13</w:t>
            </w:r>
          </w:p>
        </w:tc>
        <w:tc>
          <w:tcPr>
            <w:tcW w:w="3647" w:type="dxa"/>
          </w:tcPr>
          <w:p w14:paraId="03A61CDA" w14:textId="72166366" w:rsidR="00E04C39" w:rsidRPr="006140F9" w:rsidRDefault="00E04C39" w:rsidP="00BA26DF">
            <w:pPr>
              <w:pStyle w:val="a4"/>
              <w:spacing w:after="0" w:line="240" w:lineRule="auto"/>
              <w:ind w:left="0"/>
              <w:rPr>
                <w:rFonts w:ascii="Times New Roman" w:hAnsi="Times New Roman" w:cs="Times New Roman"/>
                <w:sz w:val="20"/>
                <w:szCs w:val="20"/>
              </w:rPr>
            </w:pPr>
            <w:r w:rsidRPr="006140F9">
              <w:rPr>
                <w:rFonts w:ascii="Times New Roman" w:hAnsi="Times New Roman" w:cs="Times New Roman"/>
                <w:sz w:val="20"/>
                <w:szCs w:val="20"/>
              </w:rPr>
              <w:t xml:space="preserve">График осмотра </w:t>
            </w:r>
            <w:r w:rsidR="00BA26DF" w:rsidRPr="006140F9">
              <w:rPr>
                <w:rFonts w:ascii="Times New Roman" w:hAnsi="Times New Roman" w:cs="Times New Roman"/>
                <w:sz w:val="20"/>
                <w:szCs w:val="20"/>
              </w:rPr>
              <w:t>имущества, права на которое передается по договору.</w:t>
            </w:r>
          </w:p>
        </w:tc>
        <w:tc>
          <w:tcPr>
            <w:tcW w:w="5425" w:type="dxa"/>
          </w:tcPr>
          <w:p w14:paraId="16AD8E0C" w14:textId="0B89E8E4" w:rsidR="00E04C39" w:rsidRPr="006D31ED" w:rsidRDefault="00E04C39" w:rsidP="00446896">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Осмотр </w:t>
            </w:r>
            <w:r w:rsidR="00BA26DF">
              <w:rPr>
                <w:rFonts w:ascii="Times New Roman" w:hAnsi="Times New Roman" w:cs="Times New Roman"/>
                <w:sz w:val="20"/>
                <w:szCs w:val="20"/>
              </w:rPr>
              <w:t xml:space="preserve">имущества </w:t>
            </w:r>
            <w:r w:rsidRPr="006D31ED">
              <w:rPr>
                <w:rFonts w:ascii="Times New Roman" w:hAnsi="Times New Roman" w:cs="Times New Roman"/>
                <w:sz w:val="20"/>
                <w:szCs w:val="20"/>
              </w:rPr>
              <w:t xml:space="preserve">производится по согласованию, в рабочие дни с </w:t>
            </w:r>
            <w:r w:rsidR="00007285">
              <w:rPr>
                <w:rFonts w:ascii="Times New Roman" w:hAnsi="Times New Roman" w:cs="Times New Roman"/>
                <w:sz w:val="20"/>
                <w:szCs w:val="20"/>
              </w:rPr>
              <w:t>08:30</w:t>
            </w:r>
            <w:r w:rsidRPr="006D31ED">
              <w:rPr>
                <w:rFonts w:ascii="Times New Roman" w:hAnsi="Times New Roman" w:cs="Times New Roman"/>
                <w:sz w:val="20"/>
                <w:szCs w:val="20"/>
              </w:rPr>
              <w:t xml:space="preserve"> до 1</w:t>
            </w:r>
            <w:r w:rsidR="00007285">
              <w:rPr>
                <w:rFonts w:ascii="Times New Roman" w:hAnsi="Times New Roman" w:cs="Times New Roman"/>
                <w:sz w:val="20"/>
                <w:szCs w:val="20"/>
              </w:rPr>
              <w:t>7:15</w:t>
            </w:r>
            <w:r w:rsidRPr="006D31ED">
              <w:rPr>
                <w:rFonts w:ascii="Times New Roman" w:hAnsi="Times New Roman" w:cs="Times New Roman"/>
                <w:sz w:val="20"/>
                <w:szCs w:val="20"/>
              </w:rPr>
              <w:t xml:space="preserve"> с момента опубликования извещения о проведении аукциона по</w:t>
            </w:r>
            <w:r w:rsidR="00446896">
              <w:rPr>
                <w:rFonts w:ascii="Times New Roman" w:hAnsi="Times New Roman" w:cs="Times New Roman"/>
                <w:sz w:val="20"/>
                <w:szCs w:val="20"/>
              </w:rPr>
              <w:t xml:space="preserve"> месту нахождения имущества.</w:t>
            </w:r>
          </w:p>
        </w:tc>
      </w:tr>
      <w:tr w:rsidR="00E04C39" w:rsidRPr="006D31ED" w14:paraId="74C048E6" w14:textId="77777777" w:rsidTr="00446896">
        <w:tc>
          <w:tcPr>
            <w:tcW w:w="599" w:type="dxa"/>
          </w:tcPr>
          <w:p w14:paraId="782C06FF" w14:textId="35FA027F" w:rsidR="00E04C39" w:rsidRPr="006D31ED" w:rsidRDefault="006644FA"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14</w:t>
            </w:r>
          </w:p>
        </w:tc>
        <w:tc>
          <w:tcPr>
            <w:tcW w:w="3647" w:type="dxa"/>
          </w:tcPr>
          <w:p w14:paraId="4C156A15" w14:textId="77777777" w:rsidR="00E04C39" w:rsidRPr="006140F9" w:rsidRDefault="00E04C39" w:rsidP="00E87158">
            <w:pPr>
              <w:pStyle w:val="a4"/>
              <w:spacing w:after="0" w:line="240" w:lineRule="auto"/>
              <w:ind w:left="0"/>
              <w:rPr>
                <w:rFonts w:ascii="Times New Roman" w:hAnsi="Times New Roman" w:cs="Times New Roman"/>
                <w:sz w:val="20"/>
                <w:szCs w:val="20"/>
              </w:rPr>
            </w:pPr>
            <w:r w:rsidRPr="006140F9">
              <w:rPr>
                <w:rFonts w:ascii="Times New Roman" w:hAnsi="Times New Roman" w:cs="Times New Roman"/>
                <w:sz w:val="20"/>
                <w:szCs w:val="20"/>
              </w:rPr>
              <w:t>Требования к участникам аукциона</w:t>
            </w:r>
          </w:p>
        </w:tc>
        <w:tc>
          <w:tcPr>
            <w:tcW w:w="5425" w:type="dxa"/>
          </w:tcPr>
          <w:p w14:paraId="05A894E8" w14:textId="77777777" w:rsidR="008217A5" w:rsidRDefault="00E04C39" w:rsidP="008217A5">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Участником аукциона может быть любое юридическое лицо, </w:t>
            </w:r>
            <w:r w:rsidR="009A5502">
              <w:rPr>
                <w:rFonts w:ascii="Times New Roman" w:hAnsi="Times New Roman" w:cs="Times New Roman"/>
                <w:sz w:val="20"/>
                <w:szCs w:val="20"/>
              </w:rPr>
              <w:t>или</w:t>
            </w:r>
            <w:r w:rsidRPr="006D31ED">
              <w:rPr>
                <w:rFonts w:ascii="Times New Roman" w:hAnsi="Times New Roman" w:cs="Times New Roman"/>
                <w:sz w:val="20"/>
                <w:szCs w:val="20"/>
              </w:rPr>
              <w:t xml:space="preserve"> индивидуальный предприниматель, претендующ</w:t>
            </w:r>
            <w:r w:rsidR="009A5502">
              <w:rPr>
                <w:rFonts w:ascii="Times New Roman" w:hAnsi="Times New Roman" w:cs="Times New Roman"/>
                <w:sz w:val="20"/>
                <w:szCs w:val="20"/>
              </w:rPr>
              <w:t>и</w:t>
            </w:r>
            <w:r w:rsidRPr="006D31ED">
              <w:rPr>
                <w:rFonts w:ascii="Times New Roman" w:hAnsi="Times New Roman" w:cs="Times New Roman"/>
                <w:sz w:val="20"/>
                <w:szCs w:val="20"/>
              </w:rPr>
              <w:t>е на заключение договора,</w:t>
            </w:r>
            <w:r w:rsidR="008217A5">
              <w:rPr>
                <w:rFonts w:ascii="Times New Roman" w:hAnsi="Times New Roman" w:cs="Times New Roman"/>
                <w:sz w:val="20"/>
                <w:szCs w:val="20"/>
              </w:rPr>
              <w:t xml:space="preserve"> соответствующее следующим требованиям</w:t>
            </w:r>
            <w:r w:rsidR="008217A5" w:rsidRPr="008217A5">
              <w:rPr>
                <w:rFonts w:ascii="Times New Roman" w:hAnsi="Times New Roman" w:cs="Times New Roman"/>
                <w:sz w:val="20"/>
                <w:szCs w:val="20"/>
              </w:rPr>
              <w:t>:</w:t>
            </w:r>
            <w:r w:rsidRPr="006D31ED">
              <w:rPr>
                <w:rFonts w:ascii="Times New Roman" w:hAnsi="Times New Roman" w:cs="Times New Roman"/>
                <w:sz w:val="20"/>
                <w:szCs w:val="20"/>
              </w:rPr>
              <w:t xml:space="preserve"> </w:t>
            </w:r>
          </w:p>
          <w:p w14:paraId="6C502CF4" w14:textId="582BB793" w:rsidR="00E04C39" w:rsidRDefault="008217A5" w:rsidP="008217A5">
            <w:pPr>
              <w:pStyle w:val="a4"/>
              <w:numPr>
                <w:ilvl w:val="0"/>
                <w:numId w:val="32"/>
              </w:numPr>
              <w:spacing w:after="0" w:line="240" w:lineRule="auto"/>
              <w:rPr>
                <w:rFonts w:ascii="Times New Roman" w:hAnsi="Times New Roman" w:cs="Times New Roman"/>
                <w:sz w:val="20"/>
                <w:szCs w:val="20"/>
              </w:rPr>
            </w:pPr>
            <w:r>
              <w:rPr>
                <w:rFonts w:ascii="Times New Roman" w:hAnsi="Times New Roman" w:cs="Times New Roman"/>
                <w:sz w:val="20"/>
                <w:szCs w:val="20"/>
              </w:rPr>
              <w:t>соответствие требованиям, установленным законодательством Российской Федерации</w:t>
            </w:r>
            <w:r w:rsidRPr="008217A5">
              <w:rPr>
                <w:rFonts w:ascii="Times New Roman" w:hAnsi="Times New Roman" w:cs="Times New Roman"/>
                <w:sz w:val="20"/>
                <w:szCs w:val="20"/>
              </w:rPr>
              <w:t>;</w:t>
            </w:r>
          </w:p>
          <w:p w14:paraId="2804CADC" w14:textId="77777777" w:rsidR="008217A5" w:rsidRDefault="008217A5" w:rsidP="008217A5">
            <w:pPr>
              <w:pStyle w:val="a4"/>
              <w:numPr>
                <w:ilvl w:val="0"/>
                <w:numId w:val="32"/>
              </w:numPr>
              <w:spacing w:after="0" w:line="240" w:lineRule="auto"/>
              <w:rPr>
                <w:rFonts w:ascii="Times New Roman" w:hAnsi="Times New Roman" w:cs="Times New Roman"/>
                <w:sz w:val="20"/>
                <w:szCs w:val="20"/>
              </w:rPr>
            </w:pPr>
            <w:r>
              <w:rPr>
                <w:rFonts w:ascii="Times New Roman" w:hAnsi="Times New Roman" w:cs="Times New Roman"/>
                <w:sz w:val="20"/>
                <w:szCs w:val="20"/>
              </w:rPr>
              <w:t>не проведение ликвидации Участника процедуры закупки – юридического лица и отсутствие решения арбитражного суда о признании участника процедуры закупки –юридического лица, индивидуального предпринимателя банкротом и об открытии конкурсного производства</w:t>
            </w:r>
            <w:r w:rsidRPr="008217A5">
              <w:rPr>
                <w:rFonts w:ascii="Times New Roman" w:hAnsi="Times New Roman" w:cs="Times New Roman"/>
                <w:sz w:val="20"/>
                <w:szCs w:val="20"/>
              </w:rPr>
              <w:t>;</w:t>
            </w:r>
          </w:p>
          <w:p w14:paraId="19AB2DE4" w14:textId="1220A000" w:rsidR="008217A5" w:rsidRDefault="008217A5" w:rsidP="008217A5">
            <w:pPr>
              <w:pStyle w:val="a4"/>
              <w:numPr>
                <w:ilvl w:val="0"/>
                <w:numId w:val="32"/>
              </w:numPr>
              <w:spacing w:after="0" w:line="240" w:lineRule="auto"/>
              <w:rPr>
                <w:rFonts w:ascii="Times New Roman" w:hAnsi="Times New Roman" w:cs="Times New Roman"/>
                <w:sz w:val="20"/>
                <w:szCs w:val="20"/>
              </w:rPr>
            </w:pPr>
            <w:r>
              <w:rPr>
                <w:rFonts w:ascii="Times New Roman" w:hAnsi="Times New Roman" w:cs="Times New Roman"/>
                <w:sz w:val="20"/>
                <w:szCs w:val="20"/>
              </w:rPr>
              <w:t>не приостановление деятельности Участника процедуры закупки в порядке, предусмотренным Кодексом Российской Федерации об административных правонарушениях, на день подачи заявки на участие</w:t>
            </w:r>
            <w:r w:rsidR="00D33EBA">
              <w:rPr>
                <w:rFonts w:ascii="Times New Roman" w:hAnsi="Times New Roman" w:cs="Times New Roman"/>
                <w:sz w:val="20"/>
                <w:szCs w:val="20"/>
              </w:rPr>
              <w:t xml:space="preserve"> в открытом аукционе</w:t>
            </w:r>
            <w:r w:rsidRPr="008217A5">
              <w:rPr>
                <w:rFonts w:ascii="Times New Roman" w:hAnsi="Times New Roman" w:cs="Times New Roman"/>
                <w:sz w:val="20"/>
                <w:szCs w:val="20"/>
              </w:rPr>
              <w:t>;</w:t>
            </w:r>
          </w:p>
          <w:p w14:paraId="6C9394CC" w14:textId="0C7635DB" w:rsidR="008217A5" w:rsidRPr="006D31ED" w:rsidRDefault="008217A5" w:rsidP="008217A5">
            <w:pPr>
              <w:pStyle w:val="a4"/>
              <w:numPr>
                <w:ilvl w:val="0"/>
                <w:numId w:val="32"/>
              </w:numPr>
              <w:spacing w:after="0" w:line="240" w:lineRule="auto"/>
              <w:rPr>
                <w:rFonts w:ascii="Times New Roman" w:hAnsi="Times New Roman" w:cs="Times New Roman"/>
                <w:sz w:val="20"/>
                <w:szCs w:val="20"/>
              </w:rPr>
            </w:pPr>
            <w:r>
              <w:rPr>
                <w:rFonts w:ascii="Times New Roman" w:hAnsi="Times New Roman" w:cs="Times New Roman"/>
                <w:sz w:val="20"/>
                <w:szCs w:val="20"/>
              </w:rPr>
              <w:t>отсутствие у участника аукциона задолженности по начисленным налогам, сборам и иным обязательным платежам в бюджете любого уровня или государственные внебюджетные фонды за прошедший отчетный период, размер которой превышает двадцать пять процентов балансовой стоимости активов участника аукциона по данным бухгалтерской отчетности за последний отчетный период. Участник аукциона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аукционе не принято.</w:t>
            </w:r>
          </w:p>
        </w:tc>
      </w:tr>
      <w:tr w:rsidR="00E04C39" w:rsidRPr="006D31ED" w14:paraId="11E4C8DB" w14:textId="77777777" w:rsidTr="00446896">
        <w:tc>
          <w:tcPr>
            <w:tcW w:w="599" w:type="dxa"/>
          </w:tcPr>
          <w:p w14:paraId="0FB983E3" w14:textId="234BDEFF" w:rsidR="00E04C39" w:rsidRPr="006D31ED" w:rsidRDefault="006644FA"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15</w:t>
            </w:r>
          </w:p>
        </w:tc>
        <w:tc>
          <w:tcPr>
            <w:tcW w:w="3647" w:type="dxa"/>
          </w:tcPr>
          <w:p w14:paraId="5B055755" w14:textId="77777777" w:rsidR="00E04C39" w:rsidRPr="006140F9" w:rsidRDefault="00E04C39" w:rsidP="00E87158">
            <w:pPr>
              <w:pStyle w:val="a4"/>
              <w:spacing w:after="0" w:line="240" w:lineRule="auto"/>
              <w:ind w:left="0"/>
              <w:rPr>
                <w:rFonts w:ascii="Times New Roman" w:hAnsi="Times New Roman" w:cs="Times New Roman"/>
                <w:sz w:val="20"/>
                <w:szCs w:val="20"/>
              </w:rPr>
            </w:pPr>
            <w:r w:rsidRPr="006140F9">
              <w:rPr>
                <w:rFonts w:ascii="Times New Roman" w:hAnsi="Times New Roman" w:cs="Times New Roman"/>
                <w:sz w:val="20"/>
                <w:szCs w:val="20"/>
              </w:rPr>
              <w:t>Стоимость и порядок выдачи документации об аукционе</w:t>
            </w:r>
          </w:p>
        </w:tc>
        <w:tc>
          <w:tcPr>
            <w:tcW w:w="5425" w:type="dxa"/>
          </w:tcPr>
          <w:p w14:paraId="76F436BC"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Документация об аукционе размещена на сайте официальной торговой площадки ГК «Ростех» </w:t>
            </w:r>
            <w:hyperlink r:id="rId13" w:history="1">
              <w:r w:rsidRPr="006D31ED">
                <w:rPr>
                  <w:rStyle w:val="a5"/>
                  <w:rFonts w:ascii="Times New Roman" w:hAnsi="Times New Roman" w:cs="Times New Roman"/>
                  <w:sz w:val="20"/>
                  <w:szCs w:val="20"/>
                  <w:lang w:val="en-US"/>
                </w:rPr>
                <w:t>www</w:t>
              </w:r>
              <w:r w:rsidRPr="006D31ED">
                <w:rPr>
                  <w:rStyle w:val="a5"/>
                  <w:rFonts w:ascii="Times New Roman" w:hAnsi="Times New Roman" w:cs="Times New Roman"/>
                  <w:sz w:val="20"/>
                  <w:szCs w:val="20"/>
                </w:rPr>
                <w:t>.</w:t>
              </w:r>
              <w:r w:rsidRPr="006D31ED">
                <w:rPr>
                  <w:rStyle w:val="a5"/>
                  <w:rFonts w:ascii="Times New Roman" w:hAnsi="Times New Roman" w:cs="Times New Roman"/>
                  <w:sz w:val="20"/>
                  <w:szCs w:val="20"/>
                  <w:lang w:val="en-US"/>
                </w:rPr>
                <w:t>etprf</w:t>
              </w:r>
              <w:r w:rsidRPr="006D31ED">
                <w:rPr>
                  <w:rStyle w:val="a5"/>
                  <w:rFonts w:ascii="Times New Roman" w:hAnsi="Times New Roman" w:cs="Times New Roman"/>
                  <w:sz w:val="20"/>
                  <w:szCs w:val="20"/>
                </w:rPr>
                <w:t>.</w:t>
              </w:r>
              <w:r w:rsidRPr="006D31ED">
                <w:rPr>
                  <w:rStyle w:val="a5"/>
                  <w:rFonts w:ascii="Times New Roman" w:hAnsi="Times New Roman" w:cs="Times New Roman"/>
                  <w:sz w:val="20"/>
                  <w:szCs w:val="20"/>
                  <w:lang w:val="en-US"/>
                </w:rPr>
                <w:t>ru</w:t>
              </w:r>
            </w:hyperlink>
            <w:r w:rsidRPr="006D31ED">
              <w:rPr>
                <w:rFonts w:ascii="Times New Roman" w:hAnsi="Times New Roman" w:cs="Times New Roman"/>
                <w:sz w:val="20"/>
                <w:szCs w:val="20"/>
              </w:rPr>
              <w:t xml:space="preserve"> и доступна без взимания платы.</w:t>
            </w:r>
          </w:p>
        </w:tc>
      </w:tr>
      <w:tr w:rsidR="00E04C39" w:rsidRPr="006D31ED" w14:paraId="24DE758B" w14:textId="77777777" w:rsidTr="00446896">
        <w:tc>
          <w:tcPr>
            <w:tcW w:w="599" w:type="dxa"/>
          </w:tcPr>
          <w:p w14:paraId="10FA2518" w14:textId="68056BB8" w:rsidR="00E04C39" w:rsidRPr="006D31ED" w:rsidRDefault="006644FA"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16</w:t>
            </w:r>
          </w:p>
        </w:tc>
        <w:tc>
          <w:tcPr>
            <w:tcW w:w="3647" w:type="dxa"/>
          </w:tcPr>
          <w:p w14:paraId="676DD1A6" w14:textId="77777777" w:rsidR="00E04C39" w:rsidRPr="006140F9" w:rsidRDefault="00E04C39" w:rsidP="00E87158">
            <w:pPr>
              <w:pStyle w:val="a4"/>
              <w:spacing w:after="0" w:line="240" w:lineRule="auto"/>
              <w:ind w:left="0"/>
              <w:rPr>
                <w:rFonts w:ascii="Times New Roman" w:hAnsi="Times New Roman" w:cs="Times New Roman"/>
                <w:sz w:val="20"/>
                <w:szCs w:val="20"/>
              </w:rPr>
            </w:pPr>
            <w:r w:rsidRPr="006140F9">
              <w:rPr>
                <w:rFonts w:ascii="Times New Roman" w:hAnsi="Times New Roman" w:cs="Times New Roman"/>
                <w:sz w:val="20"/>
                <w:szCs w:val="20"/>
              </w:rPr>
              <w:t>Документы, предоставляемые для участия в аукционе</w:t>
            </w:r>
          </w:p>
        </w:tc>
        <w:tc>
          <w:tcPr>
            <w:tcW w:w="5425" w:type="dxa"/>
          </w:tcPr>
          <w:p w14:paraId="7B10B587" w14:textId="77777777" w:rsidR="007734FD" w:rsidRPr="006D31ED" w:rsidRDefault="00E04C39" w:rsidP="007734FD">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xml:space="preserve">Заявка на участие в аукционе, которую предоставляет претендент в порядке, установленном настоящей документацией об аукционе, должна быть подготовлена в соответствии с требованиями настоящей документации об аукционе. </w:t>
            </w:r>
          </w:p>
          <w:p w14:paraId="4B10EF48" w14:textId="77777777" w:rsidR="00E04C39" w:rsidRPr="006D31ED" w:rsidRDefault="00E04C39" w:rsidP="00F07970">
            <w:pPr>
              <w:pStyle w:val="a4"/>
              <w:spacing w:before="240" w:line="240" w:lineRule="auto"/>
              <w:ind w:left="45"/>
              <w:jc w:val="center"/>
              <w:rPr>
                <w:rFonts w:ascii="Times New Roman" w:hAnsi="Times New Roman" w:cs="Times New Roman"/>
                <w:sz w:val="20"/>
                <w:szCs w:val="20"/>
              </w:rPr>
            </w:pPr>
            <w:r w:rsidRPr="006D31ED">
              <w:rPr>
                <w:rFonts w:ascii="Times New Roman" w:hAnsi="Times New Roman" w:cs="Times New Roman"/>
                <w:sz w:val="20"/>
                <w:szCs w:val="20"/>
                <w:u w:val="single"/>
              </w:rPr>
              <w:t>Все участники аукциона предоставляют следующие документы</w:t>
            </w:r>
            <w:r w:rsidRPr="006D31ED">
              <w:rPr>
                <w:rFonts w:ascii="Times New Roman" w:hAnsi="Times New Roman" w:cs="Times New Roman"/>
                <w:sz w:val="20"/>
                <w:szCs w:val="20"/>
              </w:rPr>
              <w:t>:</w:t>
            </w:r>
          </w:p>
          <w:p w14:paraId="63B88514" w14:textId="77777777" w:rsidR="00E04C39" w:rsidRPr="006D31ED" w:rsidRDefault="00E04C39" w:rsidP="007734FD">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Заявка претендента на участие в аукционе (зарегистрированный, опубликованный документ);</w:t>
            </w:r>
          </w:p>
          <w:p w14:paraId="1A9EDCD4" w14:textId="77777777" w:rsidR="00BA26DF" w:rsidRDefault="00BA26DF" w:rsidP="005802C9">
            <w:pPr>
              <w:pStyle w:val="a4"/>
              <w:spacing w:line="240" w:lineRule="auto"/>
              <w:ind w:left="45"/>
              <w:jc w:val="center"/>
              <w:rPr>
                <w:rFonts w:ascii="Times New Roman" w:hAnsi="Times New Roman" w:cs="Times New Roman"/>
                <w:sz w:val="20"/>
                <w:szCs w:val="20"/>
              </w:rPr>
            </w:pPr>
          </w:p>
          <w:p w14:paraId="107B0189" w14:textId="77777777" w:rsidR="00E04C39" w:rsidRPr="006D31ED" w:rsidRDefault="00E04C39" w:rsidP="005802C9">
            <w:pPr>
              <w:pStyle w:val="a4"/>
              <w:spacing w:line="240" w:lineRule="auto"/>
              <w:ind w:left="45"/>
              <w:jc w:val="center"/>
              <w:rPr>
                <w:rFonts w:ascii="Times New Roman" w:hAnsi="Times New Roman" w:cs="Times New Roman"/>
                <w:sz w:val="20"/>
                <w:szCs w:val="20"/>
              </w:rPr>
            </w:pPr>
            <w:r w:rsidRPr="006D31ED">
              <w:rPr>
                <w:rFonts w:ascii="Times New Roman" w:hAnsi="Times New Roman" w:cs="Times New Roman"/>
                <w:sz w:val="20"/>
                <w:szCs w:val="20"/>
                <w:u w:val="single"/>
              </w:rPr>
              <w:t>Юридические лица дополнительно представляют следующие документы</w:t>
            </w:r>
            <w:r w:rsidRPr="006D31ED">
              <w:rPr>
                <w:rFonts w:ascii="Times New Roman" w:hAnsi="Times New Roman" w:cs="Times New Roman"/>
                <w:sz w:val="20"/>
                <w:szCs w:val="20"/>
              </w:rPr>
              <w:t>:</w:t>
            </w:r>
          </w:p>
          <w:p w14:paraId="59F6ACB3" w14:textId="77777777" w:rsidR="00E04C39" w:rsidRPr="006D31ED" w:rsidRDefault="00E04C39" w:rsidP="007734FD">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lastRenderedPageBreak/>
              <w:t>- Заверенная организацией копия устава;</w:t>
            </w:r>
          </w:p>
          <w:p w14:paraId="674C3740" w14:textId="77777777" w:rsidR="00E04C39" w:rsidRPr="006D31ED" w:rsidRDefault="00E04C39" w:rsidP="007734FD">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свидетельства о регистрации изменений в учредительных документах;</w:t>
            </w:r>
          </w:p>
          <w:p w14:paraId="71F0857D" w14:textId="77777777" w:rsidR="00E04C39" w:rsidRPr="006D31ED" w:rsidRDefault="00E04C39" w:rsidP="007734FD">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решения органа управления юридического лица о назначении руководителя;</w:t>
            </w:r>
          </w:p>
          <w:p w14:paraId="333DF430" w14:textId="77777777" w:rsidR="00E04C39" w:rsidRPr="006D31ED" w:rsidRDefault="00E04C39" w:rsidP="007734FD">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документа о присвоении ИНН;</w:t>
            </w:r>
          </w:p>
          <w:p w14:paraId="6ACD9EF1" w14:textId="77777777" w:rsidR="00E04C39" w:rsidRPr="006D31ED" w:rsidRDefault="00E04C39" w:rsidP="007734FD">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доверенности или иного документа, подтверждающего полномочия лица, подписавшего заявку;</w:t>
            </w:r>
          </w:p>
          <w:p w14:paraId="6D5764A8" w14:textId="77777777" w:rsidR="00E04C39" w:rsidRPr="006D31ED" w:rsidRDefault="00E04C39" w:rsidP="007734FD">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выписки из Единого государственного реестра юридических лиц (ЕГРЮЛ), выданная не ранее, чем за 3 месяца до даты подачи заявки;</w:t>
            </w:r>
          </w:p>
          <w:p w14:paraId="12886D47" w14:textId="77777777" w:rsidR="00BA26DF" w:rsidRDefault="00E04C39" w:rsidP="00BA26DF">
            <w:pPr>
              <w:pStyle w:val="a4"/>
              <w:spacing w:after="100" w:afterAutospacing="1"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претендента и законодательством Российской Федерации);</w:t>
            </w:r>
          </w:p>
          <w:p w14:paraId="19A9D3DD" w14:textId="16D4FE5C" w:rsidR="00E04C39" w:rsidRPr="00BA26DF" w:rsidRDefault="00A53160" w:rsidP="00BA26DF">
            <w:pPr>
              <w:pStyle w:val="a4"/>
              <w:spacing w:after="100" w:afterAutospacing="1" w:line="240" w:lineRule="auto"/>
              <w:ind w:left="45"/>
              <w:jc w:val="both"/>
              <w:rPr>
                <w:rFonts w:ascii="Times New Roman" w:hAnsi="Times New Roman" w:cs="Times New Roman"/>
                <w:sz w:val="20"/>
                <w:szCs w:val="20"/>
              </w:rPr>
            </w:pPr>
            <w:r w:rsidRPr="00BA26DF">
              <w:rPr>
                <w:rFonts w:ascii="Times New Roman" w:hAnsi="Times New Roman" w:cs="Times New Roman"/>
                <w:sz w:val="20"/>
                <w:szCs w:val="20"/>
              </w:rPr>
              <w:t>- Опись предоставленных документов.</w:t>
            </w:r>
          </w:p>
          <w:p w14:paraId="23317218" w14:textId="77777777" w:rsidR="00E04C39" w:rsidRPr="006D31ED" w:rsidRDefault="00E04C39" w:rsidP="005802C9">
            <w:pPr>
              <w:pStyle w:val="a4"/>
              <w:spacing w:line="240" w:lineRule="auto"/>
              <w:ind w:left="45"/>
              <w:jc w:val="center"/>
              <w:rPr>
                <w:rFonts w:ascii="Times New Roman" w:hAnsi="Times New Roman" w:cs="Times New Roman"/>
                <w:sz w:val="20"/>
                <w:szCs w:val="20"/>
              </w:rPr>
            </w:pPr>
            <w:r w:rsidRPr="006D31ED">
              <w:rPr>
                <w:rFonts w:ascii="Times New Roman" w:hAnsi="Times New Roman" w:cs="Times New Roman"/>
                <w:sz w:val="20"/>
                <w:szCs w:val="20"/>
                <w:u w:val="single"/>
              </w:rPr>
              <w:t>Индивидуальные предприниматели дополнительно представляют следующие документы</w:t>
            </w:r>
            <w:r w:rsidRPr="006D31ED">
              <w:rPr>
                <w:rFonts w:ascii="Times New Roman" w:hAnsi="Times New Roman" w:cs="Times New Roman"/>
                <w:sz w:val="20"/>
                <w:szCs w:val="20"/>
              </w:rPr>
              <w:t>:</w:t>
            </w:r>
          </w:p>
          <w:p w14:paraId="3AF2CE06" w14:textId="77777777" w:rsidR="00E04C39" w:rsidRPr="006D31ED" w:rsidRDefault="00E04C39" w:rsidP="007734FD">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копия документа, удостоверяющего личность;</w:t>
            </w:r>
          </w:p>
          <w:p w14:paraId="0FD684B7" w14:textId="77777777" w:rsidR="00E04C39" w:rsidRPr="006D31ED" w:rsidRDefault="00E04C39" w:rsidP="007734FD">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копия документа, подтверждающего внесение в Единый государственный реестр индивидуальных предпринимателей записи о государственной регистрации лица в качестве индивидуального предпринимателя;</w:t>
            </w:r>
          </w:p>
          <w:p w14:paraId="33AE0D5D" w14:textId="77777777" w:rsidR="00E04C39" w:rsidRDefault="00E04C39" w:rsidP="007734FD">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копия документа о присвоении ИНН;</w:t>
            </w:r>
          </w:p>
          <w:p w14:paraId="6A868822" w14:textId="0BD55BAB" w:rsidR="005026D4" w:rsidRPr="005026D4" w:rsidRDefault="005026D4" w:rsidP="007734FD">
            <w:pPr>
              <w:pStyle w:val="a4"/>
              <w:spacing w:after="0" w:line="240" w:lineRule="auto"/>
              <w:ind w:left="45"/>
              <w:jc w:val="both"/>
              <w:rPr>
                <w:rFonts w:ascii="Times New Roman" w:hAnsi="Times New Roman" w:cs="Times New Roman"/>
                <w:sz w:val="20"/>
                <w:szCs w:val="20"/>
              </w:rPr>
            </w:pPr>
            <w:r w:rsidRPr="005026D4">
              <w:rPr>
                <w:rFonts w:ascii="Times New Roman" w:hAnsi="Times New Roman" w:cs="Times New Roman"/>
                <w:sz w:val="20"/>
                <w:szCs w:val="20"/>
              </w:rPr>
              <w:t>- Заверенная организацией копия выписки из Единого государственного реестра индивидуальных предпринимателей  (ЕГРИП), выданная не ранее, чем за 6 месяцев до даты подачи заявки;</w:t>
            </w:r>
          </w:p>
          <w:p w14:paraId="37437B0F" w14:textId="77777777" w:rsidR="00E04C39" w:rsidRDefault="00E04C39" w:rsidP="005802C9">
            <w:pPr>
              <w:pStyle w:val="a4"/>
              <w:spacing w:after="0" w:line="240" w:lineRule="auto"/>
              <w:ind w:left="45"/>
              <w:rPr>
                <w:rFonts w:ascii="Times New Roman" w:hAnsi="Times New Roman" w:cs="Times New Roman"/>
                <w:sz w:val="20"/>
                <w:szCs w:val="20"/>
              </w:rPr>
            </w:pPr>
            <w:r w:rsidRPr="006D31ED">
              <w:rPr>
                <w:rFonts w:ascii="Times New Roman" w:hAnsi="Times New Roman" w:cs="Times New Roman"/>
                <w:sz w:val="20"/>
                <w:szCs w:val="20"/>
              </w:rPr>
              <w:t>- Опись предоставленных документов.</w:t>
            </w:r>
          </w:p>
          <w:p w14:paraId="042EC06E" w14:textId="77777777" w:rsidR="00BA26DF" w:rsidRPr="006D31ED" w:rsidRDefault="00BA26DF" w:rsidP="005802C9">
            <w:pPr>
              <w:pStyle w:val="a4"/>
              <w:spacing w:after="0" w:line="240" w:lineRule="auto"/>
              <w:ind w:left="45"/>
              <w:rPr>
                <w:rFonts w:ascii="Times New Roman" w:hAnsi="Times New Roman" w:cs="Times New Roman"/>
                <w:sz w:val="20"/>
                <w:szCs w:val="20"/>
              </w:rPr>
            </w:pPr>
          </w:p>
          <w:p w14:paraId="32D4B2DC" w14:textId="77777777" w:rsidR="00E04C39" w:rsidRPr="006D31ED" w:rsidRDefault="00E04C39" w:rsidP="005802C9">
            <w:pPr>
              <w:pStyle w:val="a4"/>
              <w:spacing w:after="0" w:line="240" w:lineRule="auto"/>
              <w:ind w:left="45"/>
              <w:rPr>
                <w:rFonts w:ascii="Times New Roman" w:hAnsi="Times New Roman" w:cs="Times New Roman"/>
                <w:sz w:val="20"/>
                <w:szCs w:val="20"/>
              </w:rPr>
            </w:pPr>
            <w:r w:rsidRPr="006D31ED">
              <w:rPr>
                <w:rFonts w:ascii="Times New Roman" w:hAnsi="Times New Roman" w:cs="Times New Roman"/>
                <w:sz w:val="20"/>
                <w:szCs w:val="20"/>
              </w:rPr>
              <w:t>В случае подачи заявки представителем участника аукциона предоставляется также надлежащим образом оформленная доверенность.</w:t>
            </w:r>
          </w:p>
        </w:tc>
      </w:tr>
      <w:tr w:rsidR="00E04C39" w:rsidRPr="006D31ED" w14:paraId="397CFA59" w14:textId="77777777" w:rsidTr="00446896">
        <w:tc>
          <w:tcPr>
            <w:tcW w:w="599" w:type="dxa"/>
          </w:tcPr>
          <w:p w14:paraId="05502440" w14:textId="7F9ECADF" w:rsidR="00E04C39" w:rsidRPr="006D31ED" w:rsidRDefault="006644FA"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lastRenderedPageBreak/>
              <w:t>17</w:t>
            </w:r>
          </w:p>
        </w:tc>
        <w:tc>
          <w:tcPr>
            <w:tcW w:w="3647" w:type="dxa"/>
          </w:tcPr>
          <w:p w14:paraId="6E8B5B0D" w14:textId="77777777" w:rsidR="00E04C39" w:rsidRPr="006140F9" w:rsidRDefault="00E04C39" w:rsidP="00E87158">
            <w:pPr>
              <w:pStyle w:val="a4"/>
              <w:spacing w:after="0" w:line="240" w:lineRule="auto"/>
              <w:ind w:left="0"/>
              <w:rPr>
                <w:rFonts w:ascii="Times New Roman" w:hAnsi="Times New Roman" w:cs="Times New Roman"/>
                <w:sz w:val="20"/>
                <w:szCs w:val="20"/>
              </w:rPr>
            </w:pPr>
            <w:r w:rsidRPr="006140F9">
              <w:rPr>
                <w:rFonts w:ascii="Times New Roman" w:hAnsi="Times New Roman" w:cs="Times New Roman"/>
                <w:sz w:val="20"/>
                <w:szCs w:val="20"/>
              </w:rPr>
              <w:t>Валюта заявки</w:t>
            </w:r>
          </w:p>
        </w:tc>
        <w:tc>
          <w:tcPr>
            <w:tcW w:w="5425" w:type="dxa"/>
          </w:tcPr>
          <w:p w14:paraId="7330FD94"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Все суммы денежных средств должны быть выражены в российских рублях.</w:t>
            </w:r>
          </w:p>
        </w:tc>
      </w:tr>
      <w:tr w:rsidR="00E04C39" w:rsidRPr="006D31ED" w14:paraId="1DFCC86A" w14:textId="77777777" w:rsidTr="00446896">
        <w:tc>
          <w:tcPr>
            <w:tcW w:w="599" w:type="dxa"/>
          </w:tcPr>
          <w:p w14:paraId="0A9CEB3F" w14:textId="05A7F174" w:rsidR="00E04C39" w:rsidRPr="006D31ED" w:rsidRDefault="006644FA"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18</w:t>
            </w:r>
          </w:p>
        </w:tc>
        <w:tc>
          <w:tcPr>
            <w:tcW w:w="3647" w:type="dxa"/>
          </w:tcPr>
          <w:p w14:paraId="40F98B3B" w14:textId="77777777" w:rsidR="00E04C39" w:rsidRPr="006140F9" w:rsidRDefault="00E04C39" w:rsidP="00E87158">
            <w:pPr>
              <w:pStyle w:val="a4"/>
              <w:spacing w:after="0" w:line="240" w:lineRule="auto"/>
              <w:ind w:left="0"/>
              <w:rPr>
                <w:rFonts w:ascii="Times New Roman" w:hAnsi="Times New Roman" w:cs="Times New Roman"/>
                <w:sz w:val="20"/>
                <w:szCs w:val="20"/>
              </w:rPr>
            </w:pPr>
            <w:r w:rsidRPr="006140F9">
              <w:rPr>
                <w:rFonts w:ascii="Times New Roman" w:hAnsi="Times New Roman" w:cs="Times New Roman"/>
                <w:sz w:val="20"/>
                <w:szCs w:val="20"/>
              </w:rPr>
              <w:t>Размер обеспечения исполнения договора, срок и порядок его предоставления</w:t>
            </w:r>
          </w:p>
        </w:tc>
        <w:tc>
          <w:tcPr>
            <w:tcW w:w="5425" w:type="dxa"/>
          </w:tcPr>
          <w:p w14:paraId="405F2AE1"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Не предусмотрено</w:t>
            </w:r>
          </w:p>
        </w:tc>
      </w:tr>
      <w:tr w:rsidR="00E04C39" w:rsidRPr="006D31ED" w14:paraId="15C03C8C" w14:textId="77777777" w:rsidTr="00446896">
        <w:tc>
          <w:tcPr>
            <w:tcW w:w="599" w:type="dxa"/>
          </w:tcPr>
          <w:p w14:paraId="05A159B6" w14:textId="28050411" w:rsidR="00E04C39" w:rsidRPr="006D31ED" w:rsidRDefault="006644FA"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19</w:t>
            </w:r>
          </w:p>
        </w:tc>
        <w:tc>
          <w:tcPr>
            <w:tcW w:w="3647" w:type="dxa"/>
          </w:tcPr>
          <w:p w14:paraId="19FB4E5F" w14:textId="77777777" w:rsidR="00E04C39" w:rsidRPr="006140F9" w:rsidRDefault="00E04C39" w:rsidP="00E87158">
            <w:pPr>
              <w:pStyle w:val="a4"/>
              <w:spacing w:after="0" w:line="240" w:lineRule="auto"/>
              <w:ind w:left="0"/>
              <w:rPr>
                <w:rFonts w:ascii="Times New Roman" w:hAnsi="Times New Roman" w:cs="Times New Roman"/>
                <w:sz w:val="20"/>
                <w:szCs w:val="20"/>
              </w:rPr>
            </w:pPr>
            <w:r w:rsidRPr="006140F9">
              <w:rPr>
                <w:rFonts w:ascii="Times New Roman" w:hAnsi="Times New Roman" w:cs="Times New Roman"/>
                <w:sz w:val="20"/>
                <w:szCs w:val="20"/>
              </w:rPr>
              <w:t>Язык документов в составе заявки на участие в аукционе</w:t>
            </w:r>
          </w:p>
        </w:tc>
        <w:tc>
          <w:tcPr>
            <w:tcW w:w="5425" w:type="dxa"/>
          </w:tcPr>
          <w:p w14:paraId="58FA4F47" w14:textId="7F7E992A"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Заявка на участие в аукционе, все документы и корреспонденция между </w:t>
            </w:r>
            <w:r w:rsidR="00E2695B">
              <w:rPr>
                <w:rFonts w:ascii="Times New Roman" w:hAnsi="Times New Roman" w:cs="Times New Roman"/>
                <w:sz w:val="20"/>
                <w:szCs w:val="20"/>
              </w:rPr>
              <w:t>О</w:t>
            </w:r>
            <w:r w:rsidRPr="006D31ED">
              <w:rPr>
                <w:rFonts w:ascii="Times New Roman" w:hAnsi="Times New Roman" w:cs="Times New Roman"/>
                <w:sz w:val="20"/>
                <w:szCs w:val="20"/>
              </w:rPr>
              <w:t>рганизатором и претендентом, относящие к заявке на участие в аукционе, должны быть составлены на русском языке.</w:t>
            </w:r>
          </w:p>
        </w:tc>
      </w:tr>
      <w:tr w:rsidR="00E04C39" w:rsidRPr="006D31ED" w14:paraId="68F2F4A0" w14:textId="77777777" w:rsidTr="00446896">
        <w:tc>
          <w:tcPr>
            <w:tcW w:w="599" w:type="dxa"/>
          </w:tcPr>
          <w:p w14:paraId="0ADF93F7" w14:textId="4F9D3773" w:rsidR="00E04C39" w:rsidRPr="006D31ED" w:rsidRDefault="006644FA"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20</w:t>
            </w:r>
          </w:p>
        </w:tc>
        <w:tc>
          <w:tcPr>
            <w:tcW w:w="3647" w:type="dxa"/>
          </w:tcPr>
          <w:p w14:paraId="3E3C1AAF" w14:textId="77777777" w:rsidR="00E04C39" w:rsidRPr="006140F9" w:rsidRDefault="00E04C39" w:rsidP="00E87158">
            <w:pPr>
              <w:pStyle w:val="a4"/>
              <w:spacing w:after="0" w:line="240" w:lineRule="auto"/>
              <w:ind w:left="0"/>
              <w:rPr>
                <w:rFonts w:ascii="Times New Roman" w:hAnsi="Times New Roman" w:cs="Times New Roman"/>
                <w:sz w:val="20"/>
                <w:szCs w:val="20"/>
              </w:rPr>
            </w:pPr>
            <w:r w:rsidRPr="006140F9">
              <w:rPr>
                <w:rFonts w:ascii="Times New Roman" w:hAnsi="Times New Roman" w:cs="Times New Roman"/>
                <w:sz w:val="20"/>
                <w:szCs w:val="20"/>
              </w:rPr>
              <w:t>Плата за участие в аукционе</w:t>
            </w:r>
          </w:p>
        </w:tc>
        <w:tc>
          <w:tcPr>
            <w:tcW w:w="5425" w:type="dxa"/>
          </w:tcPr>
          <w:p w14:paraId="22D88F02" w14:textId="65E8642D" w:rsidR="00E04C39" w:rsidRPr="006D31ED" w:rsidRDefault="00E04C39" w:rsidP="00421C76">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Плата за участие в аукционе </w:t>
            </w:r>
            <w:r w:rsidR="00E2695B">
              <w:rPr>
                <w:rFonts w:ascii="Times New Roman" w:hAnsi="Times New Roman" w:cs="Times New Roman"/>
                <w:sz w:val="20"/>
                <w:szCs w:val="20"/>
              </w:rPr>
              <w:t>О</w:t>
            </w:r>
            <w:r w:rsidRPr="006D31ED">
              <w:rPr>
                <w:rFonts w:ascii="Times New Roman" w:hAnsi="Times New Roman" w:cs="Times New Roman"/>
                <w:sz w:val="20"/>
                <w:szCs w:val="20"/>
              </w:rPr>
              <w:t>рганизатором торгов не взимается</w:t>
            </w:r>
            <w:r w:rsidR="00421C76">
              <w:rPr>
                <w:rFonts w:ascii="Times New Roman" w:hAnsi="Times New Roman" w:cs="Times New Roman"/>
                <w:sz w:val="20"/>
                <w:szCs w:val="20"/>
              </w:rPr>
              <w:t>.</w:t>
            </w:r>
          </w:p>
        </w:tc>
      </w:tr>
      <w:tr w:rsidR="007B753C" w:rsidRPr="006D31ED" w14:paraId="6CF6C429" w14:textId="77777777" w:rsidTr="00446896">
        <w:tc>
          <w:tcPr>
            <w:tcW w:w="599" w:type="dxa"/>
          </w:tcPr>
          <w:p w14:paraId="4B9F811B" w14:textId="0BBC523C" w:rsidR="007B753C" w:rsidRPr="006D31ED" w:rsidRDefault="006644FA"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21</w:t>
            </w:r>
          </w:p>
        </w:tc>
        <w:tc>
          <w:tcPr>
            <w:tcW w:w="3647" w:type="dxa"/>
          </w:tcPr>
          <w:p w14:paraId="4128C0A0" w14:textId="77777777" w:rsidR="007B753C" w:rsidRPr="006140F9" w:rsidRDefault="007B753C" w:rsidP="00E87158">
            <w:pPr>
              <w:pStyle w:val="a4"/>
              <w:spacing w:after="0" w:line="240" w:lineRule="auto"/>
              <w:ind w:left="0"/>
              <w:rPr>
                <w:rFonts w:ascii="Times New Roman" w:hAnsi="Times New Roman" w:cs="Times New Roman"/>
                <w:sz w:val="20"/>
                <w:szCs w:val="20"/>
              </w:rPr>
            </w:pPr>
            <w:r w:rsidRPr="006140F9">
              <w:rPr>
                <w:rFonts w:ascii="Times New Roman" w:hAnsi="Times New Roman" w:cs="Times New Roman"/>
                <w:sz w:val="20"/>
                <w:szCs w:val="20"/>
              </w:rPr>
              <w:t>Размер обеспечения заявки</w:t>
            </w:r>
          </w:p>
        </w:tc>
        <w:tc>
          <w:tcPr>
            <w:tcW w:w="5425" w:type="dxa"/>
          </w:tcPr>
          <w:p w14:paraId="53728F78" w14:textId="1580C11D" w:rsidR="006B0207" w:rsidRPr="00F30DDF" w:rsidRDefault="005026D4" w:rsidP="00F30DDF">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Обеспечение заявки не предусмотрено.</w:t>
            </w:r>
          </w:p>
        </w:tc>
      </w:tr>
      <w:tr w:rsidR="005678AE" w:rsidRPr="006D31ED" w14:paraId="0F32DD44" w14:textId="77777777" w:rsidTr="00446896">
        <w:tc>
          <w:tcPr>
            <w:tcW w:w="599" w:type="dxa"/>
          </w:tcPr>
          <w:p w14:paraId="777512A4" w14:textId="17D5DBE8" w:rsidR="005678AE" w:rsidRPr="005678AE" w:rsidRDefault="006644FA"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22</w:t>
            </w:r>
          </w:p>
        </w:tc>
        <w:tc>
          <w:tcPr>
            <w:tcW w:w="3647" w:type="dxa"/>
          </w:tcPr>
          <w:p w14:paraId="61590367" w14:textId="49C29606" w:rsidR="005678AE" w:rsidRPr="0061685C" w:rsidRDefault="005678AE" w:rsidP="00E87158">
            <w:pPr>
              <w:pStyle w:val="a4"/>
              <w:spacing w:after="0" w:line="240" w:lineRule="auto"/>
              <w:ind w:left="0"/>
              <w:rPr>
                <w:rFonts w:ascii="Times New Roman" w:hAnsi="Times New Roman" w:cs="Times New Roman"/>
                <w:sz w:val="20"/>
                <w:szCs w:val="20"/>
              </w:rPr>
            </w:pPr>
            <w:r w:rsidRPr="0061685C">
              <w:rPr>
                <w:rFonts w:ascii="Times New Roman" w:hAnsi="Times New Roman" w:cs="Times New Roman"/>
                <w:sz w:val="20"/>
                <w:szCs w:val="20"/>
              </w:rPr>
              <w:t>Электронный адреса сайта в сети «Интернет», на котором размещена документация и/или информация о проведении аукциона</w:t>
            </w:r>
          </w:p>
        </w:tc>
        <w:tc>
          <w:tcPr>
            <w:tcW w:w="5425" w:type="dxa"/>
          </w:tcPr>
          <w:p w14:paraId="00A72374" w14:textId="27E7F78E" w:rsidR="005678AE" w:rsidRPr="0061685C" w:rsidRDefault="000071BC" w:rsidP="00F30DDF">
            <w:pPr>
              <w:pStyle w:val="a4"/>
              <w:spacing w:after="0" w:line="240" w:lineRule="auto"/>
              <w:ind w:left="0"/>
              <w:rPr>
                <w:rFonts w:ascii="Times New Roman" w:hAnsi="Times New Roman" w:cs="Times New Roman"/>
                <w:sz w:val="20"/>
                <w:szCs w:val="20"/>
              </w:rPr>
            </w:pPr>
            <w:hyperlink r:id="rId14" w:history="1">
              <w:r w:rsidR="005678AE" w:rsidRPr="0061685C">
                <w:rPr>
                  <w:rStyle w:val="a5"/>
                  <w:rFonts w:ascii="Times New Roman" w:hAnsi="Times New Roman" w:cs="Times New Roman"/>
                  <w:sz w:val="20"/>
                  <w:szCs w:val="20"/>
                  <w:lang w:val="en-US"/>
                </w:rPr>
                <w:t>www</w:t>
              </w:r>
              <w:r w:rsidR="005678AE" w:rsidRPr="0061685C">
                <w:rPr>
                  <w:rStyle w:val="a5"/>
                  <w:rFonts w:ascii="Times New Roman" w:hAnsi="Times New Roman" w:cs="Times New Roman"/>
                  <w:sz w:val="20"/>
                  <w:szCs w:val="20"/>
                </w:rPr>
                <w:t>.</w:t>
              </w:r>
              <w:r w:rsidR="005678AE" w:rsidRPr="0061685C">
                <w:rPr>
                  <w:rStyle w:val="a5"/>
                  <w:rFonts w:ascii="Times New Roman" w:hAnsi="Times New Roman" w:cs="Times New Roman"/>
                  <w:sz w:val="20"/>
                  <w:szCs w:val="20"/>
                  <w:lang w:val="en-US"/>
                </w:rPr>
                <w:t>rt</w:t>
              </w:r>
              <w:r w:rsidR="005678AE" w:rsidRPr="0061685C">
                <w:rPr>
                  <w:rStyle w:val="a5"/>
                  <w:rFonts w:ascii="Times New Roman" w:hAnsi="Times New Roman" w:cs="Times New Roman"/>
                  <w:sz w:val="20"/>
                  <w:szCs w:val="20"/>
                </w:rPr>
                <w:t>-</w:t>
              </w:r>
              <w:r w:rsidR="005678AE" w:rsidRPr="0061685C">
                <w:rPr>
                  <w:rStyle w:val="a5"/>
                  <w:rFonts w:ascii="Times New Roman" w:hAnsi="Times New Roman" w:cs="Times New Roman"/>
                  <w:sz w:val="20"/>
                  <w:szCs w:val="20"/>
                  <w:lang w:val="en-US"/>
                </w:rPr>
                <w:t>capital</w:t>
              </w:r>
              <w:r w:rsidR="005678AE" w:rsidRPr="0061685C">
                <w:rPr>
                  <w:rStyle w:val="a5"/>
                  <w:rFonts w:ascii="Times New Roman" w:hAnsi="Times New Roman" w:cs="Times New Roman"/>
                  <w:sz w:val="20"/>
                  <w:szCs w:val="20"/>
                </w:rPr>
                <w:t>.</w:t>
              </w:r>
              <w:r w:rsidR="005678AE" w:rsidRPr="0061685C">
                <w:rPr>
                  <w:rStyle w:val="a5"/>
                  <w:rFonts w:ascii="Times New Roman" w:hAnsi="Times New Roman" w:cs="Times New Roman"/>
                  <w:sz w:val="20"/>
                  <w:szCs w:val="20"/>
                  <w:lang w:val="en-US"/>
                </w:rPr>
                <w:t>ru</w:t>
              </w:r>
            </w:hyperlink>
          </w:p>
          <w:p w14:paraId="0910CA85" w14:textId="53569C85" w:rsidR="005678AE" w:rsidRPr="0061685C" w:rsidRDefault="000071BC" w:rsidP="00F30DDF">
            <w:pPr>
              <w:pStyle w:val="a4"/>
              <w:spacing w:after="0" w:line="240" w:lineRule="auto"/>
              <w:ind w:left="0"/>
              <w:rPr>
                <w:rFonts w:ascii="Times New Roman" w:hAnsi="Times New Roman" w:cs="Times New Roman"/>
                <w:sz w:val="20"/>
                <w:szCs w:val="20"/>
              </w:rPr>
            </w:pPr>
            <w:hyperlink r:id="rId15" w:history="1">
              <w:r w:rsidR="005678AE" w:rsidRPr="0061685C">
                <w:rPr>
                  <w:rStyle w:val="a5"/>
                  <w:rFonts w:ascii="Times New Roman" w:hAnsi="Times New Roman" w:cs="Times New Roman"/>
                  <w:sz w:val="20"/>
                  <w:szCs w:val="20"/>
                  <w:lang w:val="en-US"/>
                </w:rPr>
                <w:t>www</w:t>
              </w:r>
              <w:r w:rsidR="005678AE" w:rsidRPr="0061685C">
                <w:rPr>
                  <w:rStyle w:val="a5"/>
                  <w:rFonts w:ascii="Times New Roman" w:hAnsi="Times New Roman" w:cs="Times New Roman"/>
                  <w:sz w:val="20"/>
                  <w:szCs w:val="20"/>
                </w:rPr>
                <w:t>.</w:t>
              </w:r>
              <w:r w:rsidR="005678AE" w:rsidRPr="0061685C">
                <w:rPr>
                  <w:rStyle w:val="a5"/>
                  <w:rFonts w:ascii="Times New Roman" w:hAnsi="Times New Roman" w:cs="Times New Roman"/>
                  <w:sz w:val="20"/>
                  <w:szCs w:val="20"/>
                  <w:lang w:val="en-US"/>
                </w:rPr>
                <w:t>etprf</w:t>
              </w:r>
              <w:r w:rsidR="005678AE" w:rsidRPr="0061685C">
                <w:rPr>
                  <w:rStyle w:val="a5"/>
                  <w:rFonts w:ascii="Times New Roman" w:hAnsi="Times New Roman" w:cs="Times New Roman"/>
                  <w:sz w:val="20"/>
                  <w:szCs w:val="20"/>
                </w:rPr>
                <w:t>.</w:t>
              </w:r>
              <w:r w:rsidR="005678AE" w:rsidRPr="0061685C">
                <w:rPr>
                  <w:rStyle w:val="a5"/>
                  <w:rFonts w:ascii="Times New Roman" w:hAnsi="Times New Roman" w:cs="Times New Roman"/>
                  <w:sz w:val="20"/>
                  <w:szCs w:val="20"/>
                  <w:lang w:val="en-US"/>
                </w:rPr>
                <w:t>ru</w:t>
              </w:r>
            </w:hyperlink>
          </w:p>
          <w:p w14:paraId="2EE480ED" w14:textId="77777777" w:rsidR="005678AE" w:rsidRPr="0061685C" w:rsidRDefault="005678AE" w:rsidP="00F30DDF">
            <w:pPr>
              <w:pStyle w:val="a4"/>
              <w:spacing w:after="0" w:line="240" w:lineRule="auto"/>
              <w:ind w:left="0"/>
              <w:rPr>
                <w:rFonts w:ascii="Times New Roman" w:hAnsi="Times New Roman" w:cs="Times New Roman"/>
                <w:sz w:val="20"/>
                <w:szCs w:val="20"/>
              </w:rPr>
            </w:pPr>
          </w:p>
        </w:tc>
      </w:tr>
      <w:tr w:rsidR="00236173" w:rsidRPr="006D31ED" w14:paraId="245AFD7C" w14:textId="77777777" w:rsidTr="00446896">
        <w:tc>
          <w:tcPr>
            <w:tcW w:w="599" w:type="dxa"/>
          </w:tcPr>
          <w:p w14:paraId="2EA1C889" w14:textId="0698A76B" w:rsidR="00236173" w:rsidRDefault="006644FA"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23</w:t>
            </w:r>
          </w:p>
        </w:tc>
        <w:tc>
          <w:tcPr>
            <w:tcW w:w="3647" w:type="dxa"/>
          </w:tcPr>
          <w:p w14:paraId="0F96E951" w14:textId="18365306" w:rsidR="00236173" w:rsidRPr="006140F9" w:rsidRDefault="00236173" w:rsidP="00E87158">
            <w:pPr>
              <w:pStyle w:val="a4"/>
              <w:spacing w:after="0" w:line="240" w:lineRule="auto"/>
              <w:ind w:left="0"/>
              <w:rPr>
                <w:rFonts w:ascii="Times New Roman" w:hAnsi="Times New Roman" w:cs="Times New Roman"/>
                <w:sz w:val="20"/>
                <w:szCs w:val="20"/>
              </w:rPr>
            </w:pPr>
            <w:r w:rsidRPr="006140F9">
              <w:rPr>
                <w:rFonts w:ascii="Times New Roman" w:hAnsi="Times New Roman" w:cs="Times New Roman"/>
                <w:sz w:val="20"/>
                <w:szCs w:val="20"/>
              </w:rPr>
              <w:t>Форма, сроки и порядок оплаты</w:t>
            </w:r>
          </w:p>
        </w:tc>
        <w:tc>
          <w:tcPr>
            <w:tcW w:w="5425" w:type="dxa"/>
          </w:tcPr>
          <w:p w14:paraId="2B818F16" w14:textId="62FE4C7C" w:rsidR="00236173" w:rsidRPr="006D31ED" w:rsidRDefault="0023617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В соответствии с проектом договора.</w:t>
            </w:r>
          </w:p>
        </w:tc>
      </w:tr>
      <w:tr w:rsidR="00236173" w:rsidRPr="006D31ED" w14:paraId="5D0B70CE" w14:textId="77777777" w:rsidTr="00446896">
        <w:tc>
          <w:tcPr>
            <w:tcW w:w="599" w:type="dxa"/>
          </w:tcPr>
          <w:p w14:paraId="6758C0BB" w14:textId="33030537" w:rsidR="00236173" w:rsidRDefault="006644FA"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24</w:t>
            </w:r>
          </w:p>
        </w:tc>
        <w:tc>
          <w:tcPr>
            <w:tcW w:w="3647" w:type="dxa"/>
          </w:tcPr>
          <w:p w14:paraId="52E6A59E" w14:textId="73A65ED4" w:rsidR="00236173" w:rsidRPr="006140F9" w:rsidRDefault="00236173" w:rsidP="00E87158">
            <w:pPr>
              <w:pStyle w:val="a4"/>
              <w:spacing w:after="0" w:line="240" w:lineRule="auto"/>
              <w:ind w:left="0"/>
              <w:rPr>
                <w:rFonts w:ascii="Times New Roman" w:hAnsi="Times New Roman" w:cs="Times New Roman"/>
                <w:sz w:val="20"/>
                <w:szCs w:val="20"/>
              </w:rPr>
            </w:pPr>
            <w:r w:rsidRPr="006140F9">
              <w:rPr>
                <w:rFonts w:ascii="Times New Roman" w:hAnsi="Times New Roman" w:cs="Times New Roman"/>
                <w:sz w:val="20"/>
                <w:szCs w:val="20"/>
              </w:rPr>
              <w:t>Порядок пересмотра цены договора в сторону увеличения, а также указание на то, что цена заключенного договора не может быть пересмотрена в сторону уменьшения</w:t>
            </w:r>
          </w:p>
        </w:tc>
        <w:tc>
          <w:tcPr>
            <w:tcW w:w="5425" w:type="dxa"/>
          </w:tcPr>
          <w:p w14:paraId="756C7683" w14:textId="5090EA05" w:rsidR="00236173" w:rsidRPr="006D31ED" w:rsidRDefault="0023617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Размер арендной платы изменяется Арендатором в одностороннем порядке в случаях, предусмотренных договором и законодательством РФ.</w:t>
            </w:r>
          </w:p>
        </w:tc>
      </w:tr>
      <w:tr w:rsidR="008237DD" w:rsidRPr="006D31ED" w14:paraId="2360114E" w14:textId="77777777" w:rsidTr="00446896">
        <w:tc>
          <w:tcPr>
            <w:tcW w:w="599" w:type="dxa"/>
          </w:tcPr>
          <w:p w14:paraId="76DF5B07" w14:textId="12BEEB06" w:rsidR="008237DD" w:rsidRDefault="006644FA"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25</w:t>
            </w:r>
          </w:p>
        </w:tc>
        <w:tc>
          <w:tcPr>
            <w:tcW w:w="3647" w:type="dxa"/>
          </w:tcPr>
          <w:p w14:paraId="71B402B7" w14:textId="54CDC5A6" w:rsidR="008237DD" w:rsidRPr="006140F9" w:rsidRDefault="008237DD" w:rsidP="00E87158">
            <w:pPr>
              <w:pStyle w:val="a4"/>
              <w:spacing w:after="0" w:line="240" w:lineRule="auto"/>
              <w:ind w:left="0"/>
              <w:rPr>
                <w:rFonts w:ascii="Times New Roman" w:hAnsi="Times New Roman" w:cs="Times New Roman"/>
                <w:sz w:val="20"/>
                <w:szCs w:val="20"/>
              </w:rPr>
            </w:pPr>
            <w:r w:rsidRPr="006140F9">
              <w:rPr>
                <w:rFonts w:ascii="Times New Roman" w:hAnsi="Times New Roman" w:cs="Times New Roman"/>
                <w:sz w:val="20"/>
                <w:szCs w:val="20"/>
              </w:rPr>
              <w:t>Срок, в течение которого победитель аукциона должен подписать договор</w:t>
            </w:r>
          </w:p>
        </w:tc>
        <w:tc>
          <w:tcPr>
            <w:tcW w:w="5425" w:type="dxa"/>
          </w:tcPr>
          <w:p w14:paraId="21D92B55" w14:textId="752454BB" w:rsidR="008237DD" w:rsidRPr="006D31ED" w:rsidRDefault="008237DD"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В течение 10 дней со дня окончания проведения аукциона.</w:t>
            </w:r>
          </w:p>
        </w:tc>
      </w:tr>
      <w:tr w:rsidR="00E40ACB" w:rsidRPr="006D31ED" w14:paraId="59179E6A" w14:textId="77777777" w:rsidTr="00446896">
        <w:tc>
          <w:tcPr>
            <w:tcW w:w="599" w:type="dxa"/>
          </w:tcPr>
          <w:p w14:paraId="55BEA880" w14:textId="779D5F52" w:rsidR="00E40ACB" w:rsidRDefault="006644FA"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lastRenderedPageBreak/>
              <w:t>26</w:t>
            </w:r>
          </w:p>
        </w:tc>
        <w:tc>
          <w:tcPr>
            <w:tcW w:w="3647" w:type="dxa"/>
          </w:tcPr>
          <w:p w14:paraId="0E532CF7" w14:textId="0962EB9F" w:rsidR="00E40ACB" w:rsidRPr="006140F9" w:rsidRDefault="00E40ACB"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Дата начала и окончания предоставления заявителем разъяснений положений документации о проведении аукциона</w:t>
            </w:r>
          </w:p>
        </w:tc>
        <w:tc>
          <w:tcPr>
            <w:tcW w:w="5425" w:type="dxa"/>
          </w:tcPr>
          <w:p w14:paraId="27F0B9E0" w14:textId="77891429" w:rsidR="00E40ACB" w:rsidRDefault="00E40ACB"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Дата начала предоставления разъяснений положений документации о проведении аукциона</w:t>
            </w:r>
            <w:r w:rsidRPr="00E40ACB">
              <w:rPr>
                <w:rFonts w:ascii="Times New Roman" w:hAnsi="Times New Roman" w:cs="Times New Roman"/>
                <w:sz w:val="20"/>
                <w:szCs w:val="20"/>
              </w:rPr>
              <w:t>:</w:t>
            </w:r>
            <w:r>
              <w:rPr>
                <w:rFonts w:ascii="Times New Roman" w:hAnsi="Times New Roman" w:cs="Times New Roman"/>
                <w:sz w:val="20"/>
                <w:szCs w:val="20"/>
              </w:rPr>
              <w:t xml:space="preserve"> с даты подачи заявок на участие в открытом аукционе. Дата окончания принятия запросов о предоставлении разъяснений положений документации о проведении аукциона</w:t>
            </w:r>
            <w:r w:rsidRPr="00E40ACB">
              <w:rPr>
                <w:rFonts w:ascii="Times New Roman" w:hAnsi="Times New Roman" w:cs="Times New Roman"/>
                <w:sz w:val="20"/>
                <w:szCs w:val="20"/>
              </w:rPr>
              <w:t>:</w:t>
            </w:r>
            <w:r>
              <w:rPr>
                <w:rFonts w:ascii="Times New Roman" w:hAnsi="Times New Roman" w:cs="Times New Roman"/>
                <w:sz w:val="20"/>
                <w:szCs w:val="20"/>
              </w:rPr>
              <w:t xml:space="preserve"> не позднее чем за три рабочих дня до даты окончания срока подачи заявок на участие в аукционе.</w:t>
            </w:r>
          </w:p>
        </w:tc>
      </w:tr>
      <w:tr w:rsidR="00E04C39" w:rsidRPr="006D31ED" w14:paraId="0249102E" w14:textId="77777777" w:rsidTr="00446896">
        <w:tc>
          <w:tcPr>
            <w:tcW w:w="599" w:type="dxa"/>
          </w:tcPr>
          <w:p w14:paraId="51D0435E" w14:textId="2DA62CB6" w:rsidR="00E04C39" w:rsidRPr="006D31ED" w:rsidRDefault="006644FA"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27</w:t>
            </w:r>
          </w:p>
        </w:tc>
        <w:tc>
          <w:tcPr>
            <w:tcW w:w="3647" w:type="dxa"/>
          </w:tcPr>
          <w:p w14:paraId="3DB54B55" w14:textId="77777777" w:rsidR="00E04C39" w:rsidRPr="006140F9" w:rsidRDefault="00E04C39" w:rsidP="00E87158">
            <w:pPr>
              <w:pStyle w:val="a4"/>
              <w:spacing w:after="0" w:line="240" w:lineRule="auto"/>
              <w:ind w:left="0"/>
              <w:rPr>
                <w:rFonts w:ascii="Times New Roman" w:hAnsi="Times New Roman" w:cs="Times New Roman"/>
                <w:sz w:val="20"/>
                <w:szCs w:val="20"/>
              </w:rPr>
            </w:pPr>
            <w:r w:rsidRPr="006140F9">
              <w:rPr>
                <w:rFonts w:ascii="Times New Roman" w:hAnsi="Times New Roman" w:cs="Times New Roman"/>
                <w:sz w:val="20"/>
                <w:szCs w:val="20"/>
              </w:rPr>
              <w:t>Дополнительные условия</w:t>
            </w:r>
          </w:p>
        </w:tc>
        <w:tc>
          <w:tcPr>
            <w:tcW w:w="5425" w:type="dxa"/>
          </w:tcPr>
          <w:p w14:paraId="6F17E214"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Не предусмотрено</w:t>
            </w:r>
          </w:p>
        </w:tc>
      </w:tr>
    </w:tbl>
    <w:p w14:paraId="47FE7260" w14:textId="77777777" w:rsidR="00E04C39" w:rsidRPr="006D31ED" w:rsidRDefault="00E04C39" w:rsidP="00D045A0">
      <w:pPr>
        <w:pStyle w:val="a4"/>
        <w:ind w:left="360"/>
        <w:rPr>
          <w:rFonts w:ascii="Times New Roman" w:hAnsi="Times New Roman" w:cs="Times New Roman"/>
          <w:sz w:val="24"/>
          <w:szCs w:val="24"/>
        </w:rPr>
      </w:pPr>
    </w:p>
    <w:p w14:paraId="0776B987" w14:textId="77777777" w:rsidR="00E04C39" w:rsidRPr="006D31ED" w:rsidRDefault="00E04C39" w:rsidP="00D045A0">
      <w:pPr>
        <w:pStyle w:val="a4"/>
        <w:ind w:left="360"/>
        <w:rPr>
          <w:rFonts w:ascii="Times New Roman" w:hAnsi="Times New Roman" w:cs="Times New Roman"/>
          <w:sz w:val="24"/>
          <w:szCs w:val="24"/>
        </w:rPr>
      </w:pPr>
    </w:p>
    <w:p w14:paraId="70B822B1" w14:textId="77777777" w:rsidR="00E04C39" w:rsidRPr="006D31ED" w:rsidRDefault="00E04C39" w:rsidP="00D045A0">
      <w:pPr>
        <w:pStyle w:val="a4"/>
        <w:ind w:left="360"/>
        <w:rPr>
          <w:rFonts w:ascii="Times New Roman" w:hAnsi="Times New Roman" w:cs="Times New Roman"/>
          <w:b/>
          <w:bCs/>
          <w:sz w:val="24"/>
          <w:szCs w:val="24"/>
        </w:rPr>
        <w:sectPr w:rsidR="00E04C39" w:rsidRPr="006D31ED" w:rsidSect="000A2921">
          <w:pgSz w:w="11906" w:h="16838"/>
          <w:pgMar w:top="1134" w:right="850" w:bottom="1134" w:left="1134" w:header="708" w:footer="708" w:gutter="0"/>
          <w:cols w:space="708"/>
          <w:docGrid w:linePitch="360"/>
        </w:sectPr>
      </w:pPr>
    </w:p>
    <w:p w14:paraId="6317D869" w14:textId="77777777" w:rsidR="00E04C39" w:rsidRPr="006D31ED" w:rsidRDefault="00E04C39" w:rsidP="00E11CB8">
      <w:pPr>
        <w:pStyle w:val="a4"/>
        <w:ind w:left="360"/>
        <w:jc w:val="center"/>
        <w:rPr>
          <w:rFonts w:ascii="Times New Roman" w:hAnsi="Times New Roman" w:cs="Times New Roman"/>
          <w:b/>
          <w:bCs/>
          <w:sz w:val="24"/>
          <w:szCs w:val="24"/>
        </w:rPr>
      </w:pPr>
      <w:r w:rsidRPr="006D31ED">
        <w:rPr>
          <w:rFonts w:ascii="Times New Roman" w:hAnsi="Times New Roman" w:cs="Times New Roman"/>
          <w:b/>
          <w:bCs/>
          <w:sz w:val="24"/>
          <w:szCs w:val="24"/>
        </w:rPr>
        <w:lastRenderedPageBreak/>
        <w:t xml:space="preserve">Раздел 5. </w:t>
      </w:r>
      <w:r w:rsidR="00320329" w:rsidRPr="006D31ED">
        <w:rPr>
          <w:rFonts w:ascii="Times New Roman" w:hAnsi="Times New Roman" w:cs="Times New Roman"/>
          <w:b/>
          <w:bCs/>
          <w:sz w:val="24"/>
          <w:szCs w:val="24"/>
        </w:rPr>
        <w:t>Образцы форм для заполнения</w:t>
      </w:r>
    </w:p>
    <w:p w14:paraId="24D61494" w14:textId="77777777" w:rsidR="008D5881" w:rsidRPr="006D31ED" w:rsidRDefault="008D5881" w:rsidP="008D5881">
      <w:pPr>
        <w:pStyle w:val="6"/>
        <w:spacing w:before="0" w:after="0" w:line="240" w:lineRule="auto"/>
        <w:jc w:val="right"/>
        <w:rPr>
          <w:rFonts w:ascii="Times New Roman" w:hAnsi="Times New Roman" w:cs="Times New Roman"/>
          <w:b w:val="0"/>
          <w:bCs w:val="0"/>
          <w:i/>
          <w:sz w:val="24"/>
          <w:szCs w:val="24"/>
        </w:rPr>
      </w:pPr>
      <w:r w:rsidRPr="006D31ED">
        <w:rPr>
          <w:rFonts w:ascii="Times New Roman" w:hAnsi="Times New Roman" w:cs="Times New Roman"/>
          <w:b w:val="0"/>
          <w:i/>
          <w:spacing w:val="-1"/>
          <w:sz w:val="24"/>
          <w:szCs w:val="24"/>
        </w:rPr>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1.</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pacing w:val="-1"/>
          <w:sz w:val="24"/>
          <w:szCs w:val="24"/>
        </w:rPr>
        <w:t>Запрос</w:t>
      </w:r>
      <w:r w:rsidRPr="006D31ED">
        <w:rPr>
          <w:rFonts w:ascii="Times New Roman" w:hAnsi="Times New Roman" w:cs="Times New Roman"/>
          <w:b w:val="0"/>
          <w:i/>
          <w:sz w:val="24"/>
          <w:szCs w:val="24"/>
        </w:rPr>
        <w:t xml:space="preserve"> на </w:t>
      </w:r>
      <w:r w:rsidRPr="006D31ED">
        <w:rPr>
          <w:rFonts w:ascii="Times New Roman" w:hAnsi="Times New Roman" w:cs="Times New Roman"/>
          <w:b w:val="0"/>
          <w:i/>
          <w:spacing w:val="-1"/>
          <w:sz w:val="24"/>
          <w:szCs w:val="24"/>
        </w:rPr>
        <w:t>разъяснение</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аукционной</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документации</w:t>
      </w:r>
    </w:p>
    <w:p w14:paraId="43E042D7" w14:textId="77777777" w:rsidR="008D5881" w:rsidRPr="006D31ED" w:rsidRDefault="008D5881" w:rsidP="008D5881">
      <w:pPr>
        <w:spacing w:after="0" w:line="240" w:lineRule="auto"/>
        <w:rPr>
          <w:rFonts w:ascii="Times New Roman" w:hAnsi="Times New Roman" w:cs="Times New Roman"/>
          <w:sz w:val="24"/>
          <w:szCs w:val="24"/>
        </w:rPr>
      </w:pPr>
    </w:p>
    <w:p w14:paraId="0D70FA1D" w14:textId="77777777" w:rsidR="008D5881" w:rsidRPr="006D31ED" w:rsidRDefault="008D5881" w:rsidP="008D5881">
      <w:pPr>
        <w:pStyle w:val="a7"/>
        <w:ind w:left="748" w:right="624"/>
        <w:rPr>
          <w:sz w:val="24"/>
          <w:szCs w:val="24"/>
          <w:lang w:val="ru-RU"/>
        </w:rPr>
      </w:pPr>
      <w:r w:rsidRPr="006D31ED">
        <w:rPr>
          <w:spacing w:val="-1"/>
          <w:sz w:val="24"/>
          <w:szCs w:val="24"/>
          <w:lang w:val="ru-RU"/>
        </w:rPr>
        <w:t>На</w:t>
      </w:r>
      <w:r w:rsidRPr="006D31ED">
        <w:rPr>
          <w:sz w:val="24"/>
          <w:szCs w:val="24"/>
          <w:lang w:val="ru-RU"/>
        </w:rPr>
        <w:t xml:space="preserve"> </w:t>
      </w:r>
      <w:r w:rsidRPr="006D31ED">
        <w:rPr>
          <w:spacing w:val="-1"/>
          <w:sz w:val="24"/>
          <w:szCs w:val="24"/>
          <w:lang w:val="ru-RU"/>
        </w:rPr>
        <w:t>бланке</w:t>
      </w:r>
      <w:r w:rsidRPr="006D31ED">
        <w:rPr>
          <w:sz w:val="24"/>
          <w:szCs w:val="24"/>
          <w:lang w:val="ru-RU"/>
        </w:rPr>
        <w:t xml:space="preserve"> </w:t>
      </w:r>
      <w:r w:rsidRPr="006D31ED">
        <w:rPr>
          <w:spacing w:val="-1"/>
          <w:sz w:val="24"/>
          <w:szCs w:val="24"/>
          <w:lang w:val="ru-RU"/>
        </w:rPr>
        <w:t>заявителя</w:t>
      </w:r>
    </w:p>
    <w:p w14:paraId="4237F35E" w14:textId="77777777" w:rsidR="008D5881" w:rsidRPr="006D31ED" w:rsidRDefault="008D5881" w:rsidP="008D5881">
      <w:pPr>
        <w:spacing w:after="0" w:line="240" w:lineRule="auto"/>
        <w:ind w:left="748" w:right="619"/>
        <w:rPr>
          <w:rFonts w:ascii="Times New Roman" w:eastAsia="Times New Roman" w:hAnsi="Times New Roman" w:cs="Times New Roman"/>
          <w:sz w:val="24"/>
          <w:szCs w:val="24"/>
        </w:rPr>
      </w:pPr>
      <w:r w:rsidRPr="006D31ED">
        <w:rPr>
          <w:rFonts w:ascii="Times New Roman" w:hAnsi="Times New Roman" w:cs="Times New Roman"/>
          <w:i/>
          <w:sz w:val="24"/>
          <w:szCs w:val="24"/>
        </w:rPr>
        <w:t xml:space="preserve">(по </w:t>
      </w:r>
      <w:r w:rsidRPr="006D31ED">
        <w:rPr>
          <w:rFonts w:ascii="Times New Roman" w:hAnsi="Times New Roman" w:cs="Times New Roman"/>
          <w:i/>
          <w:spacing w:val="-1"/>
          <w:sz w:val="24"/>
          <w:szCs w:val="24"/>
        </w:rPr>
        <w:t>возможности)</w:t>
      </w:r>
    </w:p>
    <w:p w14:paraId="778025E7" w14:textId="77777777" w:rsidR="008D5881" w:rsidRPr="006D31ED" w:rsidRDefault="008D5881" w:rsidP="008D5881">
      <w:pPr>
        <w:spacing w:after="0" w:line="240" w:lineRule="auto"/>
        <w:rPr>
          <w:rFonts w:ascii="Times New Roman" w:hAnsi="Times New Roman" w:cs="Times New Roman"/>
          <w:sz w:val="24"/>
          <w:szCs w:val="24"/>
        </w:rPr>
      </w:pPr>
    </w:p>
    <w:p w14:paraId="0A3AF712" w14:textId="77777777" w:rsidR="008D5881" w:rsidRPr="006D31ED" w:rsidRDefault="008D5881" w:rsidP="008D5881">
      <w:pPr>
        <w:pStyle w:val="40"/>
        <w:tabs>
          <w:tab w:val="left" w:pos="1572"/>
        </w:tabs>
        <w:spacing w:before="0" w:after="0" w:line="240" w:lineRule="auto"/>
        <w:ind w:left="232"/>
        <w:rPr>
          <w:rFonts w:ascii="Times New Roman" w:hAnsi="Times New Roman" w:cs="Times New Roman"/>
          <w:b w:val="0"/>
          <w:sz w:val="24"/>
          <w:szCs w:val="24"/>
        </w:rPr>
      </w:pPr>
      <w:r w:rsidRPr="006D31ED">
        <w:rPr>
          <w:rFonts w:ascii="Times New Roman" w:hAnsi="Times New Roman" w:cs="Times New Roman"/>
          <w:b w:val="0"/>
          <w:sz w:val="24"/>
          <w:szCs w:val="24"/>
        </w:rPr>
        <w:t>№</w:t>
      </w:r>
      <w:r w:rsidRPr="006D31ED">
        <w:rPr>
          <w:rFonts w:ascii="Times New Roman" w:hAnsi="Times New Roman" w:cs="Times New Roman"/>
          <w:b w:val="0"/>
          <w:spacing w:val="-1"/>
          <w:sz w:val="24"/>
          <w:szCs w:val="24"/>
        </w:rPr>
        <w:t xml:space="preserve"> </w:t>
      </w:r>
      <w:r w:rsidRPr="006D31ED">
        <w:rPr>
          <w:rFonts w:ascii="Times New Roman" w:hAnsi="Times New Roman" w:cs="Times New Roman"/>
          <w:b w:val="0"/>
          <w:sz w:val="24"/>
          <w:szCs w:val="24"/>
          <w:u w:val="single" w:color="000000"/>
        </w:rPr>
        <w:t xml:space="preserve"> </w:t>
      </w:r>
      <w:r w:rsidRPr="006D31ED">
        <w:rPr>
          <w:rFonts w:ascii="Times New Roman" w:hAnsi="Times New Roman" w:cs="Times New Roman"/>
          <w:b w:val="0"/>
          <w:sz w:val="24"/>
          <w:szCs w:val="24"/>
          <w:u w:val="single" w:color="000000"/>
        </w:rPr>
        <w:tab/>
      </w:r>
    </w:p>
    <w:p w14:paraId="1325339A" w14:textId="77777777" w:rsidR="008D5881" w:rsidRPr="006D31ED" w:rsidRDefault="008D5881" w:rsidP="008D5881">
      <w:pPr>
        <w:pStyle w:val="a7"/>
        <w:tabs>
          <w:tab w:val="left" w:pos="986"/>
          <w:tab w:val="left" w:pos="2309"/>
        </w:tabs>
        <w:ind w:left="232"/>
        <w:rPr>
          <w:sz w:val="24"/>
          <w:szCs w:val="24"/>
          <w:lang w:val="ru-RU"/>
        </w:rPr>
      </w:pPr>
      <w:r w:rsidRPr="006D31ED">
        <w:rPr>
          <w:sz w:val="24"/>
          <w:szCs w:val="24"/>
          <w:lang w:val="ru-RU"/>
        </w:rPr>
        <w:t>от</w:t>
      </w:r>
      <w:r w:rsidRPr="006D31ED">
        <w:rPr>
          <w:spacing w:val="2"/>
          <w:sz w:val="24"/>
          <w:szCs w:val="24"/>
          <w:lang w:val="ru-RU"/>
        </w:rPr>
        <w:t xml:space="preserve"> </w:t>
      </w:r>
      <w:r w:rsidRPr="006D31ED">
        <w:rPr>
          <w:spacing w:val="-5"/>
          <w:sz w:val="24"/>
          <w:szCs w:val="24"/>
          <w:lang w:val="ru-RU"/>
        </w:rPr>
        <w:t>«</w:t>
      </w:r>
      <w:r w:rsidRPr="006D31ED">
        <w:rPr>
          <w:spacing w:val="-5"/>
          <w:sz w:val="24"/>
          <w:szCs w:val="24"/>
          <w:u w:val="single" w:color="000000"/>
          <w:lang w:val="ru-RU"/>
        </w:rPr>
        <w:tab/>
      </w:r>
      <w:r w:rsidRPr="006D31ED">
        <w:rPr>
          <w:spacing w:val="-5"/>
          <w:sz w:val="24"/>
          <w:szCs w:val="24"/>
          <w:lang w:val="ru-RU"/>
        </w:rPr>
        <w:t>»</w:t>
      </w:r>
      <w:r w:rsidRPr="006D31ED">
        <w:rPr>
          <w:spacing w:val="-5"/>
          <w:sz w:val="24"/>
          <w:szCs w:val="24"/>
          <w:u w:val="single" w:color="000000"/>
          <w:lang w:val="ru-RU"/>
        </w:rPr>
        <w:tab/>
      </w:r>
      <w:r w:rsidRPr="006D31ED">
        <w:rPr>
          <w:spacing w:val="-1"/>
          <w:sz w:val="24"/>
          <w:szCs w:val="24"/>
          <w:lang w:val="ru-RU"/>
        </w:rPr>
        <w:t>20__г.</w:t>
      </w:r>
    </w:p>
    <w:p w14:paraId="1539480E" w14:textId="77777777" w:rsidR="008D5881" w:rsidRPr="006D31ED" w:rsidRDefault="008D5881" w:rsidP="008D5881">
      <w:pPr>
        <w:spacing w:after="0" w:line="240" w:lineRule="auto"/>
        <w:rPr>
          <w:rFonts w:ascii="Times New Roman" w:hAnsi="Times New Roman" w:cs="Times New Roman"/>
          <w:sz w:val="24"/>
          <w:szCs w:val="24"/>
        </w:rPr>
      </w:pPr>
    </w:p>
    <w:p w14:paraId="518E01E6" w14:textId="77777777" w:rsidR="008D5881" w:rsidRPr="006D31ED" w:rsidRDefault="008D5881" w:rsidP="008D5881">
      <w:pPr>
        <w:spacing w:after="0" w:line="240" w:lineRule="auto"/>
        <w:rPr>
          <w:rFonts w:ascii="Times New Roman" w:hAnsi="Times New Roman" w:cs="Times New Roman"/>
          <w:sz w:val="24"/>
          <w:szCs w:val="24"/>
        </w:rPr>
      </w:pPr>
    </w:p>
    <w:p w14:paraId="4FEBB2F7" w14:textId="77777777" w:rsidR="008D5881" w:rsidRPr="006D31ED" w:rsidRDefault="008D5881" w:rsidP="008D5881">
      <w:pPr>
        <w:spacing w:after="0" w:line="240" w:lineRule="auto"/>
        <w:rPr>
          <w:rFonts w:ascii="Times New Roman" w:hAnsi="Times New Roman" w:cs="Times New Roman"/>
          <w:sz w:val="24"/>
          <w:szCs w:val="24"/>
        </w:rPr>
      </w:pPr>
    </w:p>
    <w:p w14:paraId="203D827A" w14:textId="77777777" w:rsidR="008D5881" w:rsidRPr="006D31ED" w:rsidRDefault="008D5881" w:rsidP="008D5881">
      <w:pPr>
        <w:pStyle w:val="a7"/>
        <w:spacing w:before="72"/>
        <w:ind w:left="2985"/>
        <w:rPr>
          <w:b/>
          <w:sz w:val="24"/>
          <w:szCs w:val="24"/>
          <w:lang w:val="ru-RU"/>
        </w:rPr>
      </w:pPr>
      <w:r w:rsidRPr="006D31ED">
        <w:rPr>
          <w:b/>
          <w:spacing w:val="-1"/>
          <w:sz w:val="24"/>
          <w:szCs w:val="24"/>
          <w:lang w:val="ru-RU"/>
        </w:rPr>
        <w:t>Запрос</w:t>
      </w:r>
      <w:r w:rsidRPr="006D31ED">
        <w:rPr>
          <w:b/>
          <w:sz w:val="24"/>
          <w:szCs w:val="24"/>
          <w:lang w:val="ru-RU"/>
        </w:rPr>
        <w:t xml:space="preserve"> </w:t>
      </w:r>
      <w:r w:rsidRPr="006D31ED">
        <w:rPr>
          <w:b/>
          <w:spacing w:val="-1"/>
          <w:sz w:val="24"/>
          <w:szCs w:val="24"/>
          <w:lang w:val="ru-RU"/>
        </w:rPr>
        <w:t>на</w:t>
      </w:r>
      <w:r w:rsidRPr="006D31ED">
        <w:rPr>
          <w:b/>
          <w:spacing w:val="-2"/>
          <w:sz w:val="24"/>
          <w:szCs w:val="24"/>
          <w:lang w:val="ru-RU"/>
        </w:rPr>
        <w:t xml:space="preserve"> </w:t>
      </w:r>
      <w:r w:rsidRPr="006D31ED">
        <w:rPr>
          <w:b/>
          <w:spacing w:val="-1"/>
          <w:sz w:val="24"/>
          <w:szCs w:val="24"/>
          <w:lang w:val="ru-RU"/>
        </w:rPr>
        <w:t>разъяснение</w:t>
      </w:r>
      <w:r w:rsidRPr="006D31ED">
        <w:rPr>
          <w:b/>
          <w:spacing w:val="2"/>
          <w:sz w:val="24"/>
          <w:szCs w:val="24"/>
          <w:lang w:val="ru-RU"/>
        </w:rPr>
        <w:t xml:space="preserve"> </w:t>
      </w:r>
      <w:r w:rsidRPr="006D31ED">
        <w:rPr>
          <w:b/>
          <w:spacing w:val="-1"/>
          <w:sz w:val="24"/>
          <w:szCs w:val="24"/>
          <w:lang w:val="ru-RU"/>
        </w:rPr>
        <w:t>аукционной документации</w:t>
      </w:r>
    </w:p>
    <w:p w14:paraId="72C34681" w14:textId="77777777" w:rsidR="008D5881" w:rsidRPr="006D31ED" w:rsidRDefault="008D5881" w:rsidP="008D5881">
      <w:pPr>
        <w:spacing w:before="20" w:line="260" w:lineRule="exact"/>
        <w:rPr>
          <w:sz w:val="26"/>
          <w:szCs w:val="26"/>
        </w:rPr>
      </w:pPr>
    </w:p>
    <w:p w14:paraId="4874A7F1" w14:textId="4A4F01C8" w:rsidR="008D5881" w:rsidRPr="006D31ED" w:rsidRDefault="008D5881" w:rsidP="008D5881">
      <w:pPr>
        <w:pStyle w:val="a7"/>
        <w:ind w:left="232" w:right="867" w:firstLine="705"/>
        <w:jc w:val="both"/>
        <w:rPr>
          <w:spacing w:val="-1"/>
          <w:lang w:val="ru-RU"/>
        </w:rPr>
      </w:pPr>
      <w:r w:rsidRPr="006D31ED">
        <w:rPr>
          <w:spacing w:val="-1"/>
          <w:lang w:val="ru-RU"/>
        </w:rPr>
        <w:t>Прошу</w:t>
      </w:r>
      <w:r w:rsidRPr="006D31ED">
        <w:rPr>
          <w:spacing w:val="-2"/>
          <w:lang w:val="ru-RU"/>
        </w:rPr>
        <w:t xml:space="preserve"> </w:t>
      </w:r>
      <w:r w:rsidRPr="006D31ED">
        <w:rPr>
          <w:spacing w:val="-1"/>
          <w:lang w:val="ru-RU"/>
        </w:rPr>
        <w:t>Вас</w:t>
      </w:r>
      <w:r w:rsidRPr="006D31ED">
        <w:rPr>
          <w:lang w:val="ru-RU"/>
        </w:rPr>
        <w:t xml:space="preserve"> </w:t>
      </w:r>
      <w:r w:rsidRPr="006D31ED">
        <w:rPr>
          <w:spacing w:val="-1"/>
          <w:lang w:val="ru-RU"/>
        </w:rPr>
        <w:t>разъяснить</w:t>
      </w:r>
      <w:r w:rsidRPr="006D31ED">
        <w:rPr>
          <w:spacing w:val="-2"/>
          <w:lang w:val="ru-RU"/>
        </w:rPr>
        <w:t xml:space="preserve"> </w:t>
      </w:r>
      <w:r w:rsidRPr="006D31ED">
        <w:rPr>
          <w:spacing w:val="-1"/>
          <w:lang w:val="ru-RU"/>
        </w:rPr>
        <w:t>следующие</w:t>
      </w:r>
      <w:r w:rsidRPr="006D31ED">
        <w:rPr>
          <w:lang w:val="ru-RU"/>
        </w:rPr>
        <w:t xml:space="preserve"> </w:t>
      </w:r>
      <w:r w:rsidRPr="006D31ED">
        <w:rPr>
          <w:spacing w:val="-1"/>
          <w:lang w:val="ru-RU"/>
        </w:rPr>
        <w:t>положения аукционной документации</w:t>
      </w:r>
      <w:r w:rsidRPr="006D31ED">
        <w:rPr>
          <w:spacing w:val="2"/>
          <w:lang w:val="ru-RU"/>
        </w:rPr>
        <w:t xml:space="preserve"> </w:t>
      </w:r>
      <w:r w:rsidRPr="006D31ED">
        <w:rPr>
          <w:spacing w:val="-1"/>
          <w:lang w:val="ru-RU"/>
        </w:rPr>
        <w:t>аукциона</w:t>
      </w:r>
      <w:r w:rsidRPr="006D31ED">
        <w:rPr>
          <w:lang w:val="ru-RU"/>
        </w:rPr>
        <w:t xml:space="preserve"> </w:t>
      </w:r>
      <w:r w:rsidRPr="006D31ED">
        <w:rPr>
          <w:spacing w:val="-1"/>
          <w:lang w:val="ru-RU"/>
        </w:rPr>
        <w:t>на</w:t>
      </w:r>
      <w:r w:rsidRPr="006D31ED">
        <w:rPr>
          <w:lang w:val="ru-RU"/>
        </w:rPr>
        <w:t xml:space="preserve"> </w:t>
      </w:r>
      <w:r w:rsidRPr="006D31ED">
        <w:rPr>
          <w:spacing w:val="-1"/>
          <w:lang w:val="ru-RU"/>
        </w:rPr>
        <w:t>право</w:t>
      </w:r>
      <w:r w:rsidRPr="006D31ED">
        <w:rPr>
          <w:spacing w:val="55"/>
          <w:lang w:val="ru-RU"/>
        </w:rPr>
        <w:t xml:space="preserve"> </w:t>
      </w:r>
      <w:r w:rsidRPr="006D31ED">
        <w:rPr>
          <w:spacing w:val="-1"/>
          <w:lang w:val="ru-RU"/>
        </w:rPr>
        <w:t>заключения договора</w:t>
      </w:r>
      <w:r w:rsidRPr="006D31ED">
        <w:rPr>
          <w:lang w:val="ru-RU"/>
        </w:rPr>
        <w:t xml:space="preserve"> </w:t>
      </w:r>
      <w:r w:rsidRPr="006D31ED">
        <w:rPr>
          <w:spacing w:val="-1"/>
          <w:lang w:val="ru-RU"/>
        </w:rPr>
        <w:t>аренды</w:t>
      </w:r>
      <w:r w:rsidRPr="006D31ED">
        <w:rPr>
          <w:spacing w:val="2"/>
          <w:lang w:val="ru-RU"/>
        </w:rPr>
        <w:t xml:space="preserve"> </w:t>
      </w:r>
      <w:r w:rsidRPr="006D31ED">
        <w:rPr>
          <w:spacing w:val="-1"/>
          <w:lang w:val="ru-RU"/>
        </w:rPr>
        <w:t>имущества,</w:t>
      </w:r>
      <w:r w:rsidRPr="006D31ED">
        <w:rPr>
          <w:lang w:val="ru-RU"/>
        </w:rPr>
        <w:t xml:space="preserve"> </w:t>
      </w:r>
      <w:r w:rsidRPr="006D31ED">
        <w:rPr>
          <w:spacing w:val="-1"/>
          <w:lang w:val="ru-RU"/>
        </w:rPr>
        <w:t>открытого</w:t>
      </w:r>
      <w:r w:rsidRPr="006D31ED">
        <w:rPr>
          <w:lang w:val="ru-RU"/>
        </w:rPr>
        <w:t xml:space="preserve"> </w:t>
      </w:r>
      <w:r w:rsidRPr="006D31ED">
        <w:rPr>
          <w:spacing w:val="-1"/>
          <w:lang w:val="ru-RU"/>
        </w:rPr>
        <w:t>по</w:t>
      </w:r>
      <w:r w:rsidRPr="006D31ED">
        <w:rPr>
          <w:spacing w:val="-2"/>
          <w:lang w:val="ru-RU"/>
        </w:rPr>
        <w:t xml:space="preserve"> </w:t>
      </w:r>
      <w:r w:rsidRPr="006D31ED">
        <w:rPr>
          <w:spacing w:val="-1"/>
          <w:lang w:val="ru-RU"/>
        </w:rPr>
        <w:t>составу</w:t>
      </w:r>
      <w:r w:rsidRPr="006D31ED">
        <w:rPr>
          <w:lang w:val="ru-RU"/>
        </w:rPr>
        <w:t xml:space="preserve"> </w:t>
      </w:r>
      <w:r w:rsidRPr="006D31ED">
        <w:rPr>
          <w:spacing w:val="-1"/>
          <w:lang w:val="ru-RU"/>
        </w:rPr>
        <w:t>участников.</w:t>
      </w:r>
    </w:p>
    <w:p w14:paraId="3E5BA3BD" w14:textId="77777777" w:rsidR="008D5881" w:rsidRPr="006D31ED" w:rsidRDefault="008D5881" w:rsidP="008D5881">
      <w:pPr>
        <w:pStyle w:val="a7"/>
        <w:ind w:left="232" w:right="867" w:firstLine="705"/>
        <w:rPr>
          <w:lang w:val="ru-RU"/>
        </w:rPr>
      </w:pPr>
    </w:p>
    <w:tbl>
      <w:tblPr>
        <w:tblStyle w:val="TableNormal"/>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80"/>
        <w:gridCol w:w="1987"/>
        <w:gridCol w:w="2998"/>
        <w:gridCol w:w="4484"/>
      </w:tblGrid>
      <w:tr w:rsidR="008D5881" w:rsidRPr="006D31ED" w14:paraId="6C20A6CA" w14:textId="77777777" w:rsidTr="008D5881">
        <w:trPr>
          <w:trHeight w:hRule="exact" w:val="1116"/>
        </w:trPr>
        <w:tc>
          <w:tcPr>
            <w:tcW w:w="580" w:type="dxa"/>
            <w:vAlign w:val="center"/>
          </w:tcPr>
          <w:p w14:paraId="5CA565AC" w14:textId="77777777" w:rsidR="008D5881" w:rsidRPr="006D31ED" w:rsidRDefault="008D5881" w:rsidP="008D5881">
            <w:pPr>
              <w:pStyle w:val="TableParagraph"/>
              <w:ind w:left="163"/>
              <w:jc w:val="center"/>
              <w:rPr>
                <w:rFonts w:ascii="Times New Roman" w:eastAsia="Times New Roman" w:hAnsi="Times New Roman"/>
                <w:sz w:val="20"/>
                <w:szCs w:val="20"/>
              </w:rPr>
            </w:pPr>
            <w:r w:rsidRPr="006D31ED">
              <w:rPr>
                <w:rFonts w:ascii="Times New Roman" w:eastAsia="Times New Roman" w:hAnsi="Times New Roman"/>
                <w:sz w:val="20"/>
                <w:szCs w:val="20"/>
              </w:rPr>
              <w:t>№</w:t>
            </w:r>
          </w:p>
          <w:p w14:paraId="503A536C" w14:textId="77777777" w:rsidR="008D5881" w:rsidRPr="006D31ED" w:rsidRDefault="008D5881" w:rsidP="008D5881">
            <w:pPr>
              <w:pStyle w:val="TableParagraph"/>
              <w:ind w:left="127"/>
              <w:jc w:val="center"/>
              <w:rPr>
                <w:rFonts w:ascii="Times New Roman" w:eastAsia="Times New Roman" w:hAnsi="Times New Roman"/>
                <w:sz w:val="20"/>
                <w:szCs w:val="20"/>
              </w:rPr>
            </w:pPr>
            <w:r w:rsidRPr="006D31ED">
              <w:rPr>
                <w:rFonts w:ascii="Times New Roman" w:hAnsi="Times New Roman"/>
                <w:spacing w:val="-1"/>
                <w:sz w:val="20"/>
                <w:szCs w:val="20"/>
              </w:rPr>
              <w:t>п/п</w:t>
            </w:r>
          </w:p>
        </w:tc>
        <w:tc>
          <w:tcPr>
            <w:tcW w:w="1987" w:type="dxa"/>
            <w:vAlign w:val="center"/>
          </w:tcPr>
          <w:p w14:paraId="689F2B33" w14:textId="6C4617E1" w:rsidR="008D5881" w:rsidRPr="006D31ED" w:rsidRDefault="008D5881" w:rsidP="00F30DDF">
            <w:pPr>
              <w:pStyle w:val="TableParagraph"/>
              <w:ind w:left="106" w:right="524"/>
              <w:jc w:val="center"/>
              <w:rPr>
                <w:rFonts w:ascii="Times New Roman" w:eastAsia="Times New Roman" w:hAnsi="Times New Roman"/>
                <w:sz w:val="20"/>
                <w:szCs w:val="20"/>
              </w:rPr>
            </w:pPr>
            <w:r w:rsidRPr="006D31ED">
              <w:rPr>
                <w:rFonts w:ascii="Times New Roman" w:hAnsi="Times New Roman"/>
                <w:spacing w:val="-1"/>
                <w:sz w:val="20"/>
                <w:szCs w:val="20"/>
              </w:rPr>
              <w:t>Статья</w:t>
            </w:r>
            <w:r w:rsidRPr="006D31ED">
              <w:rPr>
                <w:rFonts w:ascii="Times New Roman" w:hAnsi="Times New Roman"/>
                <w:spacing w:val="23"/>
                <w:sz w:val="20"/>
                <w:szCs w:val="20"/>
              </w:rPr>
              <w:t xml:space="preserve"> </w:t>
            </w:r>
            <w:r w:rsidR="00F30DDF" w:rsidRPr="006D31ED">
              <w:rPr>
                <w:rFonts w:ascii="Times New Roman" w:hAnsi="Times New Roman"/>
                <w:spacing w:val="-1"/>
                <w:sz w:val="20"/>
                <w:szCs w:val="20"/>
                <w:lang w:val="ru-RU"/>
              </w:rPr>
              <w:t>документации</w:t>
            </w:r>
            <w:r w:rsidR="00F30DDF">
              <w:rPr>
                <w:rFonts w:ascii="Times New Roman" w:hAnsi="Times New Roman"/>
                <w:spacing w:val="23"/>
                <w:sz w:val="20"/>
                <w:szCs w:val="20"/>
                <w:lang w:val="ru-RU"/>
              </w:rPr>
              <w:t xml:space="preserve"> </w:t>
            </w:r>
          </w:p>
        </w:tc>
        <w:tc>
          <w:tcPr>
            <w:tcW w:w="2998" w:type="dxa"/>
            <w:vAlign w:val="center"/>
          </w:tcPr>
          <w:p w14:paraId="3D4942FB" w14:textId="77777777" w:rsidR="008D5881" w:rsidRPr="006D31ED" w:rsidRDefault="008D5881" w:rsidP="008D5881">
            <w:pPr>
              <w:pStyle w:val="TableParagraph"/>
              <w:ind w:left="109" w:right="161"/>
              <w:jc w:val="center"/>
              <w:rPr>
                <w:rFonts w:ascii="Times New Roman" w:eastAsia="Times New Roman" w:hAnsi="Times New Roman"/>
                <w:sz w:val="20"/>
                <w:szCs w:val="20"/>
                <w:lang w:val="ru-RU"/>
              </w:rPr>
            </w:pPr>
            <w:r w:rsidRPr="006D31ED">
              <w:rPr>
                <w:rFonts w:ascii="Times New Roman" w:hAnsi="Times New Roman"/>
                <w:spacing w:val="-1"/>
                <w:sz w:val="20"/>
                <w:szCs w:val="20"/>
                <w:lang w:val="ru-RU"/>
              </w:rPr>
              <w:t>Ссылка</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на</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пункт</w:t>
            </w:r>
            <w:r w:rsidRPr="006D31ED">
              <w:rPr>
                <w:rFonts w:ascii="Times New Roman" w:hAnsi="Times New Roman"/>
                <w:spacing w:val="25"/>
                <w:sz w:val="20"/>
                <w:szCs w:val="20"/>
                <w:lang w:val="ru-RU"/>
              </w:rPr>
              <w:t xml:space="preserve"> </w:t>
            </w:r>
            <w:r w:rsidRPr="006D31ED">
              <w:rPr>
                <w:rFonts w:ascii="Times New Roman" w:hAnsi="Times New Roman"/>
                <w:spacing w:val="-1"/>
                <w:sz w:val="20"/>
                <w:szCs w:val="20"/>
                <w:lang w:val="ru-RU"/>
              </w:rPr>
              <w:t>документации,</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положения</w:t>
            </w:r>
            <w:r w:rsidRPr="006D31ED">
              <w:rPr>
                <w:rFonts w:ascii="Times New Roman" w:hAnsi="Times New Roman"/>
                <w:spacing w:val="26"/>
                <w:sz w:val="20"/>
                <w:szCs w:val="20"/>
                <w:lang w:val="ru-RU"/>
              </w:rPr>
              <w:t xml:space="preserve"> </w:t>
            </w:r>
            <w:r w:rsidRPr="006D31ED">
              <w:rPr>
                <w:rFonts w:ascii="Times New Roman" w:hAnsi="Times New Roman"/>
                <w:spacing w:val="-1"/>
                <w:sz w:val="20"/>
                <w:szCs w:val="20"/>
                <w:lang w:val="ru-RU"/>
              </w:rPr>
              <w:t>которого</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следует разъяснить</w:t>
            </w:r>
          </w:p>
        </w:tc>
        <w:tc>
          <w:tcPr>
            <w:tcW w:w="4484" w:type="dxa"/>
            <w:vAlign w:val="center"/>
          </w:tcPr>
          <w:p w14:paraId="3E9B6FE6" w14:textId="77777777" w:rsidR="008D5881" w:rsidRPr="006D31ED" w:rsidRDefault="008D5881" w:rsidP="008D5881">
            <w:pPr>
              <w:pStyle w:val="TableParagraph"/>
              <w:ind w:left="1009" w:right="533" w:hanging="485"/>
              <w:jc w:val="center"/>
              <w:rPr>
                <w:rFonts w:ascii="Times New Roman" w:eastAsia="Times New Roman" w:hAnsi="Times New Roman"/>
                <w:sz w:val="20"/>
                <w:szCs w:val="20"/>
                <w:lang w:val="ru-RU"/>
              </w:rPr>
            </w:pPr>
            <w:r w:rsidRPr="006D31ED">
              <w:rPr>
                <w:rFonts w:ascii="Times New Roman" w:hAnsi="Times New Roman"/>
                <w:spacing w:val="-1"/>
                <w:sz w:val="20"/>
                <w:szCs w:val="20"/>
                <w:lang w:val="ru-RU"/>
              </w:rPr>
              <w:t>Содержание</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запроса</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на</w:t>
            </w:r>
            <w:r w:rsidRPr="006D31ED">
              <w:rPr>
                <w:rFonts w:ascii="Times New Roman" w:hAnsi="Times New Roman"/>
                <w:spacing w:val="-2"/>
                <w:sz w:val="20"/>
                <w:szCs w:val="20"/>
                <w:lang w:val="ru-RU"/>
              </w:rPr>
              <w:t xml:space="preserve"> </w:t>
            </w:r>
            <w:r w:rsidRPr="006D31ED">
              <w:rPr>
                <w:rFonts w:ascii="Times New Roman" w:hAnsi="Times New Roman"/>
                <w:spacing w:val="-1"/>
                <w:sz w:val="20"/>
                <w:szCs w:val="20"/>
                <w:lang w:val="ru-RU"/>
              </w:rPr>
              <w:t>разъяснение</w:t>
            </w:r>
            <w:r w:rsidRPr="006D31ED">
              <w:rPr>
                <w:rFonts w:ascii="Times New Roman" w:hAnsi="Times New Roman"/>
                <w:spacing w:val="21"/>
                <w:sz w:val="20"/>
                <w:szCs w:val="20"/>
                <w:lang w:val="ru-RU"/>
              </w:rPr>
              <w:t xml:space="preserve"> </w:t>
            </w:r>
            <w:r w:rsidRPr="006D31ED">
              <w:rPr>
                <w:rFonts w:ascii="Times New Roman" w:hAnsi="Times New Roman"/>
                <w:spacing w:val="-1"/>
                <w:sz w:val="20"/>
                <w:szCs w:val="20"/>
                <w:lang w:val="ru-RU"/>
              </w:rPr>
              <w:t>положений</w:t>
            </w:r>
            <w:r w:rsidRPr="006D31ED">
              <w:rPr>
                <w:rFonts w:ascii="Times New Roman" w:hAnsi="Times New Roman"/>
                <w:spacing w:val="-3"/>
                <w:sz w:val="20"/>
                <w:szCs w:val="20"/>
                <w:lang w:val="ru-RU"/>
              </w:rPr>
              <w:t xml:space="preserve"> </w:t>
            </w:r>
            <w:r w:rsidRPr="006D31ED">
              <w:rPr>
                <w:rFonts w:ascii="Times New Roman" w:hAnsi="Times New Roman"/>
                <w:spacing w:val="-1"/>
                <w:sz w:val="20"/>
                <w:szCs w:val="20"/>
                <w:lang w:val="ru-RU"/>
              </w:rPr>
              <w:t>документации</w:t>
            </w:r>
          </w:p>
        </w:tc>
      </w:tr>
      <w:tr w:rsidR="008D5881" w:rsidRPr="006D31ED" w14:paraId="65554FEB" w14:textId="77777777" w:rsidTr="008D5881">
        <w:trPr>
          <w:trHeight w:hRule="exact" w:val="974"/>
        </w:trPr>
        <w:tc>
          <w:tcPr>
            <w:tcW w:w="580" w:type="dxa"/>
          </w:tcPr>
          <w:p w14:paraId="3BAB843A" w14:textId="77777777" w:rsidR="008D5881" w:rsidRPr="006D31ED" w:rsidRDefault="008D5881" w:rsidP="008D5881">
            <w:pPr>
              <w:rPr>
                <w:lang w:val="ru-RU"/>
              </w:rPr>
            </w:pPr>
          </w:p>
        </w:tc>
        <w:tc>
          <w:tcPr>
            <w:tcW w:w="1987" w:type="dxa"/>
          </w:tcPr>
          <w:p w14:paraId="3DFC6DD3" w14:textId="77777777" w:rsidR="008D5881" w:rsidRPr="006D31ED" w:rsidRDefault="008D5881" w:rsidP="008D5881">
            <w:pPr>
              <w:rPr>
                <w:lang w:val="ru-RU"/>
              </w:rPr>
            </w:pPr>
          </w:p>
        </w:tc>
        <w:tc>
          <w:tcPr>
            <w:tcW w:w="2998" w:type="dxa"/>
          </w:tcPr>
          <w:p w14:paraId="180E1FCE" w14:textId="77777777" w:rsidR="008D5881" w:rsidRPr="006D31ED" w:rsidRDefault="008D5881" w:rsidP="008D5881">
            <w:pPr>
              <w:rPr>
                <w:lang w:val="ru-RU"/>
              </w:rPr>
            </w:pPr>
          </w:p>
        </w:tc>
        <w:tc>
          <w:tcPr>
            <w:tcW w:w="4484" w:type="dxa"/>
          </w:tcPr>
          <w:p w14:paraId="70E6E7BE" w14:textId="77777777" w:rsidR="008D5881" w:rsidRPr="006D31ED" w:rsidRDefault="008D5881" w:rsidP="008D5881">
            <w:pPr>
              <w:rPr>
                <w:lang w:val="ru-RU"/>
              </w:rPr>
            </w:pPr>
          </w:p>
        </w:tc>
      </w:tr>
      <w:tr w:rsidR="008D5881" w:rsidRPr="006D31ED" w14:paraId="182F830F" w14:textId="77777777" w:rsidTr="008D5881">
        <w:trPr>
          <w:trHeight w:hRule="exact" w:val="974"/>
        </w:trPr>
        <w:tc>
          <w:tcPr>
            <w:tcW w:w="580" w:type="dxa"/>
          </w:tcPr>
          <w:p w14:paraId="14E7D9CB" w14:textId="77777777" w:rsidR="008D5881" w:rsidRPr="006D31ED" w:rsidRDefault="008D5881" w:rsidP="008D5881">
            <w:pPr>
              <w:rPr>
                <w:lang w:val="ru-RU"/>
              </w:rPr>
            </w:pPr>
          </w:p>
        </w:tc>
        <w:tc>
          <w:tcPr>
            <w:tcW w:w="1987" w:type="dxa"/>
          </w:tcPr>
          <w:p w14:paraId="1D9AF80C" w14:textId="77777777" w:rsidR="008D5881" w:rsidRPr="006D31ED" w:rsidRDefault="008D5881" w:rsidP="008D5881">
            <w:pPr>
              <w:rPr>
                <w:lang w:val="ru-RU"/>
              </w:rPr>
            </w:pPr>
          </w:p>
        </w:tc>
        <w:tc>
          <w:tcPr>
            <w:tcW w:w="2998" w:type="dxa"/>
          </w:tcPr>
          <w:p w14:paraId="5D2A99C8" w14:textId="77777777" w:rsidR="008D5881" w:rsidRPr="006D31ED" w:rsidRDefault="008D5881" w:rsidP="008D5881">
            <w:pPr>
              <w:rPr>
                <w:lang w:val="ru-RU"/>
              </w:rPr>
            </w:pPr>
          </w:p>
        </w:tc>
        <w:tc>
          <w:tcPr>
            <w:tcW w:w="4484" w:type="dxa"/>
          </w:tcPr>
          <w:p w14:paraId="465A7B0D" w14:textId="77777777" w:rsidR="008D5881" w:rsidRPr="006D31ED" w:rsidRDefault="008D5881" w:rsidP="008D5881">
            <w:pPr>
              <w:rPr>
                <w:lang w:val="ru-RU"/>
              </w:rPr>
            </w:pPr>
          </w:p>
        </w:tc>
      </w:tr>
      <w:tr w:rsidR="008D5881" w:rsidRPr="006D31ED" w14:paraId="622A85B9" w14:textId="77777777" w:rsidTr="008D5881">
        <w:trPr>
          <w:trHeight w:hRule="exact" w:val="977"/>
        </w:trPr>
        <w:tc>
          <w:tcPr>
            <w:tcW w:w="580" w:type="dxa"/>
          </w:tcPr>
          <w:p w14:paraId="71C3880D" w14:textId="77777777" w:rsidR="008D5881" w:rsidRPr="006D31ED" w:rsidRDefault="008D5881" w:rsidP="008D5881">
            <w:pPr>
              <w:rPr>
                <w:lang w:val="ru-RU"/>
              </w:rPr>
            </w:pPr>
          </w:p>
        </w:tc>
        <w:tc>
          <w:tcPr>
            <w:tcW w:w="1987" w:type="dxa"/>
          </w:tcPr>
          <w:p w14:paraId="75473E00" w14:textId="77777777" w:rsidR="008D5881" w:rsidRPr="006D31ED" w:rsidRDefault="008D5881" w:rsidP="008D5881">
            <w:pPr>
              <w:rPr>
                <w:lang w:val="ru-RU"/>
              </w:rPr>
            </w:pPr>
          </w:p>
        </w:tc>
        <w:tc>
          <w:tcPr>
            <w:tcW w:w="2998" w:type="dxa"/>
          </w:tcPr>
          <w:p w14:paraId="492279C4" w14:textId="77777777" w:rsidR="008D5881" w:rsidRPr="006D31ED" w:rsidRDefault="008D5881" w:rsidP="008D5881">
            <w:pPr>
              <w:rPr>
                <w:lang w:val="ru-RU"/>
              </w:rPr>
            </w:pPr>
          </w:p>
        </w:tc>
        <w:tc>
          <w:tcPr>
            <w:tcW w:w="4484" w:type="dxa"/>
          </w:tcPr>
          <w:p w14:paraId="4AA6201B" w14:textId="77777777" w:rsidR="008D5881" w:rsidRPr="006D31ED" w:rsidRDefault="008D5881" w:rsidP="008D5881">
            <w:pPr>
              <w:rPr>
                <w:lang w:val="ru-RU"/>
              </w:rPr>
            </w:pPr>
          </w:p>
        </w:tc>
      </w:tr>
    </w:tbl>
    <w:p w14:paraId="1458E2DA" w14:textId="77777777" w:rsidR="008D5881" w:rsidRPr="006D31ED" w:rsidRDefault="008D5881" w:rsidP="008D5881">
      <w:pPr>
        <w:spacing w:before="1" w:line="80" w:lineRule="exact"/>
        <w:rPr>
          <w:sz w:val="8"/>
          <w:szCs w:val="8"/>
        </w:rPr>
      </w:pPr>
    </w:p>
    <w:p w14:paraId="3103741A" w14:textId="77777777" w:rsidR="008D5881" w:rsidRPr="006D31ED" w:rsidRDefault="008D5881" w:rsidP="008D5881">
      <w:pPr>
        <w:pStyle w:val="a7"/>
        <w:spacing w:before="72"/>
        <w:ind w:left="232"/>
        <w:rPr>
          <w:lang w:val="ru-RU"/>
        </w:rPr>
      </w:pPr>
      <w:r w:rsidRPr="006D31ED">
        <w:rPr>
          <w:spacing w:val="-1"/>
          <w:lang w:val="ru-RU"/>
        </w:rPr>
        <w:t>Ответ на</w:t>
      </w:r>
      <w:r w:rsidRPr="006D31ED">
        <w:rPr>
          <w:lang w:val="ru-RU"/>
        </w:rPr>
        <w:t xml:space="preserve"> </w:t>
      </w:r>
      <w:r w:rsidRPr="006D31ED">
        <w:rPr>
          <w:spacing w:val="-1"/>
          <w:lang w:val="ru-RU"/>
        </w:rPr>
        <w:t>запрос</w:t>
      </w:r>
      <w:r w:rsidRPr="006D31ED">
        <w:rPr>
          <w:lang w:val="ru-RU"/>
        </w:rPr>
        <w:t xml:space="preserve"> </w:t>
      </w:r>
      <w:r w:rsidRPr="006D31ED">
        <w:rPr>
          <w:spacing w:val="-1"/>
          <w:lang w:val="ru-RU"/>
        </w:rPr>
        <w:t>прошу</w:t>
      </w:r>
      <w:r w:rsidRPr="006D31ED">
        <w:rPr>
          <w:spacing w:val="-2"/>
          <w:lang w:val="ru-RU"/>
        </w:rPr>
        <w:t xml:space="preserve"> </w:t>
      </w:r>
      <w:r w:rsidRPr="006D31ED">
        <w:rPr>
          <w:spacing w:val="-1"/>
          <w:lang w:val="ru-RU"/>
        </w:rPr>
        <w:t>направить:</w:t>
      </w:r>
    </w:p>
    <w:p w14:paraId="6C89D80B" w14:textId="77777777" w:rsidR="008D5881" w:rsidRPr="006D31ED" w:rsidRDefault="008D5881" w:rsidP="008D5881">
      <w:pPr>
        <w:spacing w:line="200" w:lineRule="exact"/>
        <w:jc w:val="right"/>
        <w:rPr>
          <w:sz w:val="20"/>
          <w:szCs w:val="20"/>
        </w:rPr>
      </w:pPr>
    </w:p>
    <w:p w14:paraId="7F320C96" w14:textId="77777777" w:rsidR="008D5881" w:rsidRPr="006D31ED" w:rsidRDefault="00B64AA7" w:rsidP="008D5881">
      <w:pPr>
        <w:spacing w:before="72"/>
        <w:ind w:left="1828"/>
        <w:rPr>
          <w:rFonts w:ascii="Times New Roman" w:eastAsia="Times New Roman" w:hAnsi="Times New Roman" w:cs="Times New Roman"/>
        </w:rPr>
      </w:pPr>
      <w:r w:rsidRPr="006D31ED">
        <w:rPr>
          <w:rFonts w:cs="Times New Roman"/>
          <w:noProof/>
          <w:lang w:eastAsia="ru-RU"/>
        </w:rPr>
        <mc:AlternateContent>
          <mc:Choice Requires="wpg">
            <w:drawing>
              <wp:anchor distT="0" distB="0" distL="114300" distR="114300" simplePos="0" relativeHeight="251659264" behindDoc="1" locked="0" layoutInCell="1" allowOverlap="1" wp14:anchorId="60BFF435" wp14:editId="3F087982">
                <wp:simplePos x="0" y="0"/>
                <wp:positionH relativeFrom="page">
                  <wp:posOffset>719455</wp:posOffset>
                </wp:positionH>
                <wp:positionV relativeFrom="paragraph">
                  <wp:posOffset>-134620</wp:posOffset>
                </wp:positionV>
                <wp:extent cx="5589270" cy="1270"/>
                <wp:effectExtent l="5080" t="8255" r="6350" b="9525"/>
                <wp:wrapNone/>
                <wp:docPr id="5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89270" cy="1270"/>
                          <a:chOff x="1133" y="-212"/>
                          <a:chExt cx="8802" cy="2"/>
                        </a:xfrm>
                      </wpg:grpSpPr>
                      <wps:wsp>
                        <wps:cNvPr id="56" name="Freeform 3"/>
                        <wps:cNvSpPr>
                          <a:spLocks/>
                        </wps:cNvSpPr>
                        <wps:spPr bwMode="auto">
                          <a:xfrm>
                            <a:off x="1133" y="-212"/>
                            <a:ext cx="8802" cy="2"/>
                          </a:xfrm>
                          <a:custGeom>
                            <a:avLst/>
                            <a:gdLst>
                              <a:gd name="T0" fmla="+- 0 1133 1133"/>
                              <a:gd name="T1" fmla="*/ T0 w 8802"/>
                              <a:gd name="T2" fmla="+- 0 9934 1133"/>
                              <a:gd name="T3" fmla="*/ T2 w 8802"/>
                            </a:gdLst>
                            <a:ahLst/>
                            <a:cxnLst>
                              <a:cxn ang="0">
                                <a:pos x="T1" y="0"/>
                              </a:cxn>
                              <a:cxn ang="0">
                                <a:pos x="T3" y="0"/>
                              </a:cxn>
                            </a:cxnLst>
                            <a:rect l="0" t="0" r="r" b="b"/>
                            <a:pathLst>
                              <a:path w="8802">
                                <a:moveTo>
                                  <a:pt x="0" y="0"/>
                                </a:moveTo>
                                <a:lnTo>
                                  <a:pt x="8801"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04A6C8" id="Group 2" o:spid="_x0000_s1026" style="position:absolute;margin-left:56.65pt;margin-top:-10.6pt;width:440.1pt;height:.1pt;z-index:-251657216;mso-position-horizontal-relative:page" coordorigin="1133,-212" coordsize="88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">
                <v:shape id="Freeform 3" o:spid="_x0000_s1027" style="position:absolute;left:1133;top:-212;width:8802;height:2;visibility:visible;mso-wrap-style:square;v-text-anchor:top" coordsize="880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9JesUA&#10;AADbAAAADwAAAGRycy9kb3ducmV2LnhtbESPzWrCQBSF90LfYbiFbkQnFkw1zURaQWjBjTFKl5fM&#10;bZI2cydkRk3f3hGELg/n5+Okq8G04ky9aywrmE0jEMSl1Q1XCor9ZrIA4TyyxtYyKfgjB6vsYZRi&#10;ou2Fd3TOfSXCCLsEFdTed4mUrqzJoJvajjh437Y36IPsK6l7vIRx08rnKIqlwYYDocaO1jWVv/nJ&#10;BG5xen/Z6MN4fYyb2Ve+nG/zn0+lnh6Ht1cQngb/H763P7SCeQy3L+EHyO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b0l6xQAAANsAAAAPAAAAAAAAAAAAAAAAAJgCAABkcnMv&#10;ZG93bnJldi54bWxQSwUGAAAAAAQABAD1AAAAigMAAAAA&#10;" path="m,l8801,e" filled="f" strokeweight=".15578mm">
                  <v:path arrowok="t" o:connecttype="custom" o:connectlocs="0,0;8801,0" o:connectangles="0,0"/>
                </v:shape>
                <w10:wrap anchorx="page"/>
              </v:group>
            </w:pict>
          </mc:Fallback>
        </mc:AlternateContent>
      </w:r>
      <w:r w:rsidRPr="006D31ED">
        <w:rPr>
          <w:rFonts w:cs="Times New Roman"/>
          <w:noProof/>
          <w:lang w:eastAsia="ru-RU"/>
        </w:rPr>
        <mc:AlternateContent>
          <mc:Choice Requires="wpg">
            <w:drawing>
              <wp:anchor distT="0" distB="0" distL="114300" distR="114300" simplePos="0" relativeHeight="251660288" behindDoc="1" locked="0" layoutInCell="1" allowOverlap="1" wp14:anchorId="432A4B6A" wp14:editId="489BFD85">
                <wp:simplePos x="0" y="0"/>
                <wp:positionH relativeFrom="page">
                  <wp:posOffset>719455</wp:posOffset>
                </wp:positionH>
                <wp:positionV relativeFrom="paragraph">
                  <wp:posOffset>436880</wp:posOffset>
                </wp:positionV>
                <wp:extent cx="5590540" cy="1270"/>
                <wp:effectExtent l="5080" t="8255" r="5080" b="9525"/>
                <wp:wrapNone/>
                <wp:docPr id="53"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90540" cy="1270"/>
                          <a:chOff x="1133" y="688"/>
                          <a:chExt cx="8804" cy="2"/>
                        </a:xfrm>
                      </wpg:grpSpPr>
                      <wps:wsp>
                        <wps:cNvPr id="54" name="Freeform 5"/>
                        <wps:cNvSpPr>
                          <a:spLocks/>
                        </wps:cNvSpPr>
                        <wps:spPr bwMode="auto">
                          <a:xfrm>
                            <a:off x="1133" y="688"/>
                            <a:ext cx="8804" cy="2"/>
                          </a:xfrm>
                          <a:custGeom>
                            <a:avLst/>
                            <a:gdLst>
                              <a:gd name="T0" fmla="+- 0 1133 1133"/>
                              <a:gd name="T1" fmla="*/ T0 w 8804"/>
                              <a:gd name="T2" fmla="+- 0 9936 1133"/>
                              <a:gd name="T3" fmla="*/ T2 w 8804"/>
                            </a:gdLst>
                            <a:ahLst/>
                            <a:cxnLst>
                              <a:cxn ang="0">
                                <a:pos x="T1" y="0"/>
                              </a:cxn>
                              <a:cxn ang="0">
                                <a:pos x="T3" y="0"/>
                              </a:cxn>
                            </a:cxnLst>
                            <a:rect l="0" t="0" r="r" b="b"/>
                            <a:pathLst>
                              <a:path w="8804">
                                <a:moveTo>
                                  <a:pt x="0" y="0"/>
                                </a:moveTo>
                                <a:lnTo>
                                  <a:pt x="880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6875F3" id="Group 4" o:spid="_x0000_s1026" style="position:absolute;margin-left:56.65pt;margin-top:34.4pt;width:440.2pt;height:.1pt;z-index:-251656192;mso-position-horizontal-relative:page" coordorigin="1133,688" coordsize="88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">
                <v:shape id="Freeform 5" o:spid="_x0000_s1027" style="position:absolute;left:1133;top:688;width:8804;height:2;visibility:visible;mso-wrap-style:square;v-text-anchor:top" coordsize="880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FdJsMA&#10;AADbAAAADwAAAGRycy9kb3ducmV2LnhtbESPQWsCMRSE70L/Q3gFb5q1rlJWo0hREE9qC/X43Dx3&#10;l25etpuo8d8bQfA4zMw3zHQeTC0u1LrKsoJBPwFBnFtdcaHg53vV+wThPLLG2jIpuJGD+eytM8VM&#10;2yvv6LL3hYgQdhkqKL1vMildXpJB17cNcfROtjXoo2wLqVu8Rrip5UeSjKXBiuNCiQ19lZT/7c9G&#10;QfK/Gh5oe0zDSC5C+rvcjAcOleq+h8UEhKfgX+Fne60VjFJ4fIk/QM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FdJsMAAADbAAAADwAAAAAAAAAAAAAAAACYAgAAZHJzL2Rv&#10;d25yZXYueG1sUEsFBgAAAAAEAAQA9QAAAIgDAAAAAA==&#10;" path="m,l8803,e" filled="f" strokeweight=".15578mm">
                  <v:path arrowok="t" o:connecttype="custom" o:connectlocs="0,0;8803,0" o:connectangles="0,0"/>
                </v:shape>
                <w10:wrap anchorx="page"/>
              </v:group>
            </w:pict>
          </mc:Fallback>
        </mc:AlternateContent>
      </w:r>
      <w:r w:rsidR="008D5881" w:rsidRPr="006D31ED">
        <w:rPr>
          <w:rFonts w:ascii="Times New Roman" w:hAnsi="Times New Roman"/>
          <w:i/>
          <w:spacing w:val="-1"/>
        </w:rPr>
        <w:t>(наименование</w:t>
      </w:r>
      <w:r w:rsidR="008D5881" w:rsidRPr="006D31ED">
        <w:rPr>
          <w:rFonts w:ascii="Times New Roman" w:hAnsi="Times New Roman"/>
          <w:i/>
        </w:rPr>
        <w:t xml:space="preserve"> </w:t>
      </w:r>
      <w:r w:rsidR="008D5881" w:rsidRPr="006D31ED">
        <w:rPr>
          <w:rFonts w:ascii="Times New Roman" w:hAnsi="Times New Roman"/>
          <w:i/>
          <w:spacing w:val="-1"/>
        </w:rPr>
        <w:t>организации</w:t>
      </w:r>
      <w:r w:rsidR="008D5881" w:rsidRPr="006D31ED">
        <w:rPr>
          <w:rFonts w:ascii="Times New Roman" w:hAnsi="Times New Roman"/>
          <w:i/>
        </w:rPr>
        <w:t xml:space="preserve"> и </w:t>
      </w:r>
      <w:r w:rsidR="008D5881" w:rsidRPr="006D31ED">
        <w:rPr>
          <w:rFonts w:ascii="Times New Roman" w:hAnsi="Times New Roman"/>
          <w:i/>
          <w:spacing w:val="-1"/>
        </w:rPr>
        <w:t>почтовый</w:t>
      </w:r>
      <w:r w:rsidR="008D5881" w:rsidRPr="006D31ED">
        <w:rPr>
          <w:rFonts w:ascii="Times New Roman" w:hAnsi="Times New Roman"/>
          <w:i/>
          <w:spacing w:val="-2"/>
        </w:rPr>
        <w:t xml:space="preserve"> </w:t>
      </w:r>
      <w:r w:rsidR="008D5881" w:rsidRPr="006D31ED">
        <w:rPr>
          <w:rFonts w:ascii="Times New Roman" w:hAnsi="Times New Roman"/>
          <w:i/>
          <w:spacing w:val="-1"/>
        </w:rPr>
        <w:t>адрес,</w:t>
      </w:r>
      <w:r w:rsidR="008D5881" w:rsidRPr="006D31ED">
        <w:rPr>
          <w:rFonts w:ascii="Times New Roman" w:hAnsi="Times New Roman"/>
          <w:i/>
        </w:rPr>
        <w:t xml:space="preserve"> </w:t>
      </w:r>
      <w:r w:rsidR="008D5881" w:rsidRPr="006D31ED">
        <w:rPr>
          <w:rFonts w:ascii="Times New Roman" w:hAnsi="Times New Roman"/>
          <w:i/>
          <w:spacing w:val="-2"/>
        </w:rPr>
        <w:t>адрес</w:t>
      </w:r>
      <w:r w:rsidR="008D5881" w:rsidRPr="006D31ED">
        <w:rPr>
          <w:rFonts w:ascii="Times New Roman" w:hAnsi="Times New Roman"/>
          <w:i/>
        </w:rPr>
        <w:t xml:space="preserve"> </w:t>
      </w:r>
      <w:r w:rsidR="008D5881" w:rsidRPr="006D31ED">
        <w:rPr>
          <w:rFonts w:ascii="Times New Roman" w:hAnsi="Times New Roman"/>
          <w:i/>
          <w:spacing w:val="-1"/>
        </w:rPr>
        <w:t>электронной</w:t>
      </w:r>
      <w:r w:rsidR="008D5881" w:rsidRPr="006D31ED">
        <w:rPr>
          <w:rFonts w:ascii="Times New Roman" w:hAnsi="Times New Roman"/>
          <w:i/>
        </w:rPr>
        <w:t xml:space="preserve"> </w:t>
      </w:r>
      <w:r w:rsidR="008D5881" w:rsidRPr="006D31ED">
        <w:rPr>
          <w:rFonts w:ascii="Times New Roman" w:hAnsi="Times New Roman"/>
          <w:i/>
          <w:spacing w:val="-1"/>
        </w:rPr>
        <w:t>почты)</w:t>
      </w:r>
    </w:p>
    <w:p w14:paraId="3E19DA97" w14:textId="77777777" w:rsidR="008D5881" w:rsidRPr="006D31ED" w:rsidRDefault="008D5881" w:rsidP="008D5881">
      <w:pPr>
        <w:spacing w:line="200" w:lineRule="exact"/>
        <w:rPr>
          <w:sz w:val="20"/>
          <w:szCs w:val="20"/>
        </w:rPr>
      </w:pPr>
    </w:p>
    <w:p w14:paraId="00E3B5B1" w14:textId="77777777" w:rsidR="008D5881" w:rsidRPr="006D31ED" w:rsidRDefault="008D5881" w:rsidP="008D5881">
      <w:pPr>
        <w:spacing w:line="200" w:lineRule="exact"/>
        <w:rPr>
          <w:sz w:val="20"/>
          <w:szCs w:val="20"/>
        </w:rPr>
      </w:pPr>
    </w:p>
    <w:p w14:paraId="3ABDEAD1" w14:textId="77777777" w:rsidR="008D5881" w:rsidRPr="006D31ED" w:rsidRDefault="008D5881" w:rsidP="008D5881">
      <w:pPr>
        <w:spacing w:before="14" w:line="260" w:lineRule="exact"/>
        <w:rPr>
          <w:sz w:val="26"/>
          <w:szCs w:val="26"/>
        </w:rPr>
      </w:pPr>
    </w:p>
    <w:p w14:paraId="22E63184" w14:textId="77777777" w:rsidR="008D5881" w:rsidRPr="006D31ED" w:rsidRDefault="00B64AA7" w:rsidP="008D5881">
      <w:pPr>
        <w:spacing w:before="72"/>
        <w:ind w:left="3182"/>
        <w:rPr>
          <w:rFonts w:ascii="Times New Roman" w:eastAsia="Times New Roman" w:hAnsi="Times New Roman" w:cs="Times New Roman"/>
        </w:rPr>
      </w:pPr>
      <w:r w:rsidRPr="006D31ED">
        <w:rPr>
          <w:rFonts w:cs="Times New Roman"/>
          <w:noProof/>
          <w:lang w:eastAsia="ru-RU"/>
        </w:rPr>
        <mc:AlternateContent>
          <mc:Choice Requires="wpg">
            <w:drawing>
              <wp:anchor distT="0" distB="0" distL="114300" distR="114300" simplePos="0" relativeHeight="251661312" behindDoc="1" locked="0" layoutInCell="1" allowOverlap="1" wp14:anchorId="2359B341" wp14:editId="433E9995">
                <wp:simplePos x="0" y="0"/>
                <wp:positionH relativeFrom="page">
                  <wp:posOffset>719455</wp:posOffset>
                </wp:positionH>
                <wp:positionV relativeFrom="paragraph">
                  <wp:posOffset>-136525</wp:posOffset>
                </wp:positionV>
                <wp:extent cx="5590540" cy="1270"/>
                <wp:effectExtent l="5080" t="6350" r="5080" b="11430"/>
                <wp:wrapNone/>
                <wp:docPr id="51"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90540" cy="1270"/>
                          <a:chOff x="1133" y="-215"/>
                          <a:chExt cx="8804" cy="2"/>
                        </a:xfrm>
                      </wpg:grpSpPr>
                      <wps:wsp>
                        <wps:cNvPr id="52" name="Freeform 7"/>
                        <wps:cNvSpPr>
                          <a:spLocks/>
                        </wps:cNvSpPr>
                        <wps:spPr bwMode="auto">
                          <a:xfrm>
                            <a:off x="1133" y="-215"/>
                            <a:ext cx="8804" cy="2"/>
                          </a:xfrm>
                          <a:custGeom>
                            <a:avLst/>
                            <a:gdLst>
                              <a:gd name="T0" fmla="+- 0 1133 1133"/>
                              <a:gd name="T1" fmla="*/ T0 w 8804"/>
                              <a:gd name="T2" fmla="+- 0 9936 1133"/>
                              <a:gd name="T3" fmla="*/ T2 w 8804"/>
                            </a:gdLst>
                            <a:ahLst/>
                            <a:cxnLst>
                              <a:cxn ang="0">
                                <a:pos x="T1" y="0"/>
                              </a:cxn>
                              <a:cxn ang="0">
                                <a:pos x="T3" y="0"/>
                              </a:cxn>
                            </a:cxnLst>
                            <a:rect l="0" t="0" r="r" b="b"/>
                            <a:pathLst>
                              <a:path w="8804">
                                <a:moveTo>
                                  <a:pt x="0" y="0"/>
                                </a:moveTo>
                                <a:lnTo>
                                  <a:pt x="880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CD398E" id="Group 6" o:spid="_x0000_s1026" style="position:absolute;margin-left:56.65pt;margin-top:-10.75pt;width:440.2pt;height:.1pt;z-index:-251655168;mso-position-horizontal-relative:page" coordorigin="1133,-215" coordsize="88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">
                <v:shape id="Freeform 7" o:spid="_x0000_s1027" style="position:absolute;left:1133;top:-215;width:8804;height:2;visibility:visible;mso-wrap-style:square;v-text-anchor:top" coordsize="880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RgycMA&#10;AADbAAAADwAAAGRycy9kb3ducmV2LnhtbESPS4sCMRCE78L+h9AL3jTjE5k1iiwK4ml9gB57J+3M&#10;4KQzO4ka/71ZEDwWVfUVNZ0HU4kbNa60rKDXTUAQZ1aXnCs47FedCQjnkTVWlknBgxzMZx+tKaba&#10;3nlLt53PRYSwS1FB4X2dSumyggy6rq2Jo3e2jUEfZZNL3eA9wk0l+0kylgZLjgsF1vRdUHbZXY2C&#10;5G81ONHP7zCM5CIMj8vNuOdQqfZnWHyB8BT8O/xqr7WCUR/+v8QfIG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eRgycMAAADbAAAADwAAAAAAAAAAAAAAAACYAgAAZHJzL2Rv&#10;d25yZXYueG1sUEsFBgAAAAAEAAQA9QAAAIgDAAAAAA==&#10;" path="m,l8803,e" filled="f" strokeweight=".15578mm">
                  <v:path arrowok="t" o:connecttype="custom" o:connectlocs="0,0;8803,0" o:connectangles="0,0"/>
                </v:shape>
                <w10:wrap anchorx="page"/>
              </v:group>
            </w:pict>
          </mc:Fallback>
        </mc:AlternateContent>
      </w:r>
      <w:r w:rsidR="008D5881" w:rsidRPr="006D31ED">
        <w:rPr>
          <w:rFonts w:ascii="Times New Roman" w:hAnsi="Times New Roman"/>
          <w:i/>
          <w:spacing w:val="-1"/>
        </w:rPr>
        <w:t>(должность,</w:t>
      </w:r>
      <w:r w:rsidR="008D5881" w:rsidRPr="006D31ED">
        <w:rPr>
          <w:rFonts w:ascii="Times New Roman" w:hAnsi="Times New Roman"/>
          <w:i/>
        </w:rPr>
        <w:t xml:space="preserve"> </w:t>
      </w:r>
      <w:r w:rsidR="008D5881" w:rsidRPr="006D31ED">
        <w:rPr>
          <w:rFonts w:ascii="Times New Roman" w:hAnsi="Times New Roman"/>
          <w:i/>
          <w:spacing w:val="-1"/>
        </w:rPr>
        <w:t>подпись,</w:t>
      </w:r>
      <w:r w:rsidR="008D5881" w:rsidRPr="006D31ED">
        <w:rPr>
          <w:rFonts w:ascii="Times New Roman" w:hAnsi="Times New Roman"/>
          <w:i/>
        </w:rPr>
        <w:t xml:space="preserve"> </w:t>
      </w:r>
      <w:r w:rsidR="008D5881" w:rsidRPr="006D31ED">
        <w:rPr>
          <w:rFonts w:ascii="Times New Roman" w:hAnsi="Times New Roman"/>
          <w:i/>
          <w:spacing w:val="-1"/>
        </w:rPr>
        <w:t>расшифровка</w:t>
      </w:r>
      <w:r w:rsidR="008D5881" w:rsidRPr="006D31ED">
        <w:rPr>
          <w:rFonts w:ascii="Times New Roman" w:hAnsi="Times New Roman"/>
          <w:i/>
        </w:rPr>
        <w:t xml:space="preserve"> </w:t>
      </w:r>
      <w:r w:rsidR="008D5881" w:rsidRPr="006D31ED">
        <w:rPr>
          <w:rFonts w:ascii="Times New Roman" w:hAnsi="Times New Roman"/>
          <w:i/>
          <w:spacing w:val="-1"/>
        </w:rPr>
        <w:t>подписи)</w:t>
      </w:r>
    </w:p>
    <w:p w14:paraId="74064EDF" w14:textId="77777777" w:rsidR="008D5881" w:rsidRPr="006D31ED" w:rsidRDefault="008D5881" w:rsidP="008D5881">
      <w:pPr>
        <w:rPr>
          <w:rFonts w:ascii="Times New Roman" w:eastAsia="Times New Roman" w:hAnsi="Times New Roman" w:cs="Times New Roman"/>
        </w:rPr>
        <w:sectPr w:rsidR="008D5881" w:rsidRPr="006D31ED">
          <w:pgSz w:w="11910" w:h="16840"/>
          <w:pgMar w:top="1040" w:right="740" w:bottom="620" w:left="900" w:header="0" w:footer="426" w:gutter="0"/>
          <w:cols w:space="720"/>
        </w:sectPr>
      </w:pPr>
    </w:p>
    <w:p w14:paraId="4DF633D6" w14:textId="756499FD" w:rsidR="008D5881" w:rsidRPr="006179D9" w:rsidRDefault="008D5881" w:rsidP="006179D9">
      <w:pPr>
        <w:pStyle w:val="6"/>
        <w:spacing w:before="54"/>
        <w:ind w:left="3861"/>
        <w:rPr>
          <w:rFonts w:ascii="Times New Roman" w:hAnsi="Times New Roman" w:cs="Times New Roman"/>
          <w:b w:val="0"/>
          <w:i/>
          <w:sz w:val="24"/>
          <w:szCs w:val="24"/>
        </w:rPr>
      </w:pPr>
      <w:r w:rsidRPr="006D31ED">
        <w:rPr>
          <w:rFonts w:ascii="Times New Roman" w:hAnsi="Times New Roman" w:cs="Times New Roman"/>
          <w:b w:val="0"/>
          <w:i/>
          <w:spacing w:val="-1"/>
          <w:sz w:val="24"/>
          <w:szCs w:val="24"/>
        </w:rPr>
        <w:lastRenderedPageBreak/>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 xml:space="preserve">2. </w:t>
      </w:r>
      <w:r w:rsidRPr="006D31ED">
        <w:rPr>
          <w:rFonts w:ascii="Times New Roman" w:hAnsi="Times New Roman" w:cs="Times New Roman"/>
          <w:b w:val="0"/>
          <w:i/>
          <w:spacing w:val="-1"/>
          <w:sz w:val="24"/>
          <w:szCs w:val="24"/>
        </w:rPr>
        <w:t>Образец</w:t>
      </w:r>
      <w:r w:rsidRPr="006D31ED">
        <w:rPr>
          <w:rFonts w:ascii="Times New Roman" w:hAnsi="Times New Roman" w:cs="Times New Roman"/>
          <w:b w:val="0"/>
          <w:i/>
          <w:spacing w:val="-3"/>
          <w:sz w:val="24"/>
          <w:szCs w:val="24"/>
        </w:rPr>
        <w:t xml:space="preserve"> </w:t>
      </w:r>
      <w:r w:rsidRPr="006D31ED">
        <w:rPr>
          <w:rFonts w:ascii="Times New Roman" w:hAnsi="Times New Roman" w:cs="Times New Roman"/>
          <w:b w:val="0"/>
          <w:i/>
          <w:spacing w:val="-1"/>
          <w:sz w:val="24"/>
          <w:szCs w:val="24"/>
        </w:rPr>
        <w:t>запроса</w:t>
      </w:r>
      <w:r w:rsidRPr="006D31ED">
        <w:rPr>
          <w:rFonts w:ascii="Times New Roman" w:hAnsi="Times New Roman" w:cs="Times New Roman"/>
          <w:b w:val="0"/>
          <w:i/>
          <w:sz w:val="24"/>
          <w:szCs w:val="24"/>
        </w:rPr>
        <w:t xml:space="preserve"> на </w:t>
      </w:r>
      <w:r w:rsidRPr="006D31ED">
        <w:rPr>
          <w:rFonts w:ascii="Times New Roman" w:hAnsi="Times New Roman" w:cs="Times New Roman"/>
          <w:b w:val="0"/>
          <w:i/>
          <w:spacing w:val="-1"/>
          <w:sz w:val="24"/>
          <w:szCs w:val="24"/>
        </w:rPr>
        <w:t>осмотр</w:t>
      </w:r>
      <w:r w:rsidR="006179D9">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имущества</w:t>
      </w:r>
    </w:p>
    <w:p w14:paraId="792F872F" w14:textId="77777777" w:rsidR="008D5881" w:rsidRPr="006D31ED" w:rsidRDefault="008D5881" w:rsidP="008D5881">
      <w:pPr>
        <w:spacing w:before="19" w:line="160" w:lineRule="exact"/>
        <w:rPr>
          <w:sz w:val="16"/>
          <w:szCs w:val="16"/>
        </w:rPr>
      </w:pPr>
    </w:p>
    <w:p w14:paraId="2F620C3D" w14:textId="1DA4CFE9" w:rsidR="008D5881" w:rsidRPr="006D31ED" w:rsidRDefault="006179D9" w:rsidP="008D5881">
      <w:pPr>
        <w:pStyle w:val="a7"/>
        <w:spacing w:before="72" w:line="409" w:lineRule="auto"/>
        <w:ind w:left="5245" w:right="-27"/>
        <w:rPr>
          <w:sz w:val="24"/>
          <w:szCs w:val="24"/>
          <w:lang w:val="ru-RU"/>
        </w:rPr>
      </w:pPr>
      <w:r>
        <w:rPr>
          <w:spacing w:val="-1"/>
          <w:sz w:val="24"/>
          <w:szCs w:val="24"/>
          <w:lang w:val="ru-RU"/>
        </w:rPr>
        <w:t>ОАО «Электромашина»</w:t>
      </w:r>
      <w:r w:rsidR="008D5881" w:rsidRPr="006D31ED">
        <w:rPr>
          <w:spacing w:val="25"/>
          <w:sz w:val="24"/>
          <w:szCs w:val="24"/>
          <w:lang w:val="ru-RU"/>
        </w:rPr>
        <w:t xml:space="preserve"> </w:t>
      </w:r>
      <w:r w:rsidR="008D5881" w:rsidRPr="006D31ED">
        <w:rPr>
          <w:sz w:val="24"/>
          <w:szCs w:val="24"/>
          <w:lang w:val="ru-RU"/>
        </w:rPr>
        <w:t>от</w:t>
      </w:r>
    </w:p>
    <w:p w14:paraId="5F7C44DE" w14:textId="77777777" w:rsidR="008D5881" w:rsidRPr="006D31ED" w:rsidRDefault="00B64AA7" w:rsidP="008D5881">
      <w:pPr>
        <w:pStyle w:val="a7"/>
        <w:spacing w:before="18"/>
        <w:ind w:left="5245"/>
        <w:rPr>
          <w:lang w:val="ru-RU"/>
        </w:rPr>
      </w:pPr>
      <w:r w:rsidRPr="006D31ED">
        <w:rPr>
          <w:noProof/>
          <w:lang w:val="ru-RU" w:eastAsia="ru-RU"/>
        </w:rPr>
        <mc:AlternateContent>
          <mc:Choice Requires="wpg">
            <w:drawing>
              <wp:anchor distT="0" distB="0" distL="114300" distR="114300" simplePos="0" relativeHeight="251665408" behindDoc="1" locked="0" layoutInCell="1" allowOverlap="1" wp14:anchorId="5396C238" wp14:editId="59A5B70F">
                <wp:simplePos x="0" y="0"/>
                <wp:positionH relativeFrom="page">
                  <wp:posOffset>4346575</wp:posOffset>
                </wp:positionH>
                <wp:positionV relativeFrom="paragraph">
                  <wp:posOffset>11430</wp:posOffset>
                </wp:positionV>
                <wp:extent cx="2921635" cy="1270"/>
                <wp:effectExtent l="12700" t="11430" r="8890" b="6350"/>
                <wp:wrapNone/>
                <wp:docPr id="49"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635" cy="1270"/>
                          <a:chOff x="6845" y="18"/>
                          <a:chExt cx="4601" cy="2"/>
                        </a:xfrm>
                      </wpg:grpSpPr>
                      <wps:wsp>
                        <wps:cNvPr id="50" name="Freeform 15"/>
                        <wps:cNvSpPr>
                          <a:spLocks/>
                        </wps:cNvSpPr>
                        <wps:spPr bwMode="auto">
                          <a:xfrm>
                            <a:off x="6845" y="18"/>
                            <a:ext cx="4601" cy="2"/>
                          </a:xfrm>
                          <a:custGeom>
                            <a:avLst/>
                            <a:gdLst>
                              <a:gd name="T0" fmla="+- 0 6845 6845"/>
                              <a:gd name="T1" fmla="*/ T0 w 4601"/>
                              <a:gd name="T2" fmla="+- 0 11446 6845"/>
                              <a:gd name="T3" fmla="*/ T2 w 4601"/>
                            </a:gdLst>
                            <a:ahLst/>
                            <a:cxnLst>
                              <a:cxn ang="0">
                                <a:pos x="T1" y="0"/>
                              </a:cxn>
                              <a:cxn ang="0">
                                <a:pos x="T3" y="0"/>
                              </a:cxn>
                            </a:cxnLst>
                            <a:rect l="0" t="0" r="r" b="b"/>
                            <a:pathLst>
                              <a:path w="4601">
                                <a:moveTo>
                                  <a:pt x="0" y="0"/>
                                </a:moveTo>
                                <a:lnTo>
                                  <a:pt x="4601"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620385" id="Group 14" o:spid="_x0000_s1026" style="position:absolute;margin-left:342.25pt;margin-top:.9pt;width:230.05pt;height:.1pt;z-index:-251651072;mso-position-horizontal-relative:page" coordorigin="6845,18" coordsize="46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">
                <v:shape id="Freeform 15" o:spid="_x0000_s1027" style="position:absolute;left:6845;top:18;width:4601;height:2;visibility:visible;mso-wrap-style:square;v-text-anchor:top" coordsize="460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S4G70A&#10;AADbAAAADwAAAGRycy9kb3ducmV2LnhtbERPy4rCMBTdD/gP4QruxtTHjFKNIoKgKxlH99fk2hab&#10;m9BErX9vFoLLw3nPl62txZ2aUDlWMOhnIIi1MxUXCo7/m+8piBCRDdaOScGTAiwXna855sY9+I/u&#10;h1iIFMIhRwVljD6XMuiSLIa+88SJu7jGYkywKaRp8JHCbS2HWfYrLVacGkr0tC5JXw83q+BUy632&#10;IzJHuvnzfnzVk2qnlep129UMRKQ2fsRv99Yo+Enr05f0A+Ti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FGS4G70AAADbAAAADwAAAAAAAAAAAAAAAACYAgAAZHJzL2Rvd25yZXYu&#10;eG1sUEsFBgAAAAAEAAQA9QAAAIIDAAAAAA==&#10;" path="m,l4601,e" filled="f" strokeweight=".46pt">
                  <v:path arrowok="t" o:connecttype="custom" o:connectlocs="0,0;4601,0" o:connectangles="0,0"/>
                </v:shape>
                <w10:wrap anchorx="page"/>
              </v:group>
            </w:pict>
          </mc:Fallback>
        </mc:AlternateContent>
      </w:r>
      <w:r w:rsidR="008D5881" w:rsidRPr="006D31ED">
        <w:rPr>
          <w:spacing w:val="-1"/>
          <w:lang w:val="ru-RU"/>
        </w:rPr>
        <w:t>(Ф.И.О.</w:t>
      </w:r>
      <w:r w:rsidR="008D5881" w:rsidRPr="006D31ED">
        <w:rPr>
          <w:lang w:val="ru-RU"/>
        </w:rPr>
        <w:t xml:space="preserve"> /</w:t>
      </w:r>
      <w:r w:rsidR="008D5881" w:rsidRPr="006D31ED">
        <w:rPr>
          <w:spacing w:val="-2"/>
          <w:lang w:val="ru-RU"/>
        </w:rPr>
        <w:t xml:space="preserve"> </w:t>
      </w:r>
      <w:r w:rsidR="008D5881" w:rsidRPr="006D31ED">
        <w:rPr>
          <w:spacing w:val="-1"/>
          <w:lang w:val="ru-RU"/>
        </w:rPr>
        <w:t>наименование</w:t>
      </w:r>
      <w:r w:rsidR="008D5881" w:rsidRPr="006D31ED">
        <w:rPr>
          <w:spacing w:val="-2"/>
          <w:lang w:val="ru-RU"/>
        </w:rPr>
        <w:t xml:space="preserve"> </w:t>
      </w:r>
      <w:r w:rsidR="008D5881" w:rsidRPr="006D31ED">
        <w:rPr>
          <w:spacing w:val="-1"/>
          <w:lang w:val="ru-RU"/>
        </w:rPr>
        <w:t>организации)</w:t>
      </w:r>
    </w:p>
    <w:p w14:paraId="3D6AE824" w14:textId="77777777" w:rsidR="008D5881" w:rsidRPr="006D31ED" w:rsidRDefault="008D5881" w:rsidP="008D5881">
      <w:pPr>
        <w:spacing w:before="1" w:line="150" w:lineRule="exact"/>
        <w:ind w:left="5245"/>
        <w:rPr>
          <w:sz w:val="15"/>
          <w:szCs w:val="15"/>
        </w:rPr>
      </w:pPr>
    </w:p>
    <w:p w14:paraId="495891B5" w14:textId="77777777" w:rsidR="008D5881" w:rsidRPr="006D31ED" w:rsidRDefault="00B64AA7" w:rsidP="008D5881">
      <w:pPr>
        <w:pStyle w:val="a7"/>
        <w:spacing w:before="72" w:line="259" w:lineRule="auto"/>
        <w:ind w:left="5245" w:firstLine="55"/>
        <w:jc w:val="center"/>
        <w:rPr>
          <w:lang w:val="ru-RU"/>
        </w:rPr>
      </w:pPr>
      <w:r w:rsidRPr="006D31ED">
        <w:rPr>
          <w:noProof/>
          <w:lang w:val="ru-RU" w:eastAsia="ru-RU"/>
        </w:rPr>
        <mc:AlternateContent>
          <mc:Choice Requires="wpg">
            <w:drawing>
              <wp:anchor distT="0" distB="0" distL="114300" distR="114300" simplePos="0" relativeHeight="251666432" behindDoc="1" locked="0" layoutInCell="1" allowOverlap="1" wp14:anchorId="456C96B0" wp14:editId="71DDA86A">
                <wp:simplePos x="0" y="0"/>
                <wp:positionH relativeFrom="page">
                  <wp:posOffset>4346575</wp:posOffset>
                </wp:positionH>
                <wp:positionV relativeFrom="paragraph">
                  <wp:posOffset>45720</wp:posOffset>
                </wp:positionV>
                <wp:extent cx="2921635" cy="1270"/>
                <wp:effectExtent l="12700" t="7620" r="8890" b="10160"/>
                <wp:wrapNone/>
                <wp:docPr id="47"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635" cy="1270"/>
                          <a:chOff x="6845" y="72"/>
                          <a:chExt cx="4601" cy="2"/>
                        </a:xfrm>
                      </wpg:grpSpPr>
                      <wps:wsp>
                        <wps:cNvPr id="48" name="Freeform 17"/>
                        <wps:cNvSpPr>
                          <a:spLocks/>
                        </wps:cNvSpPr>
                        <wps:spPr bwMode="auto">
                          <a:xfrm>
                            <a:off x="6845" y="72"/>
                            <a:ext cx="4601" cy="2"/>
                          </a:xfrm>
                          <a:custGeom>
                            <a:avLst/>
                            <a:gdLst>
                              <a:gd name="T0" fmla="+- 0 6845 6845"/>
                              <a:gd name="T1" fmla="*/ T0 w 4601"/>
                              <a:gd name="T2" fmla="+- 0 11446 6845"/>
                              <a:gd name="T3" fmla="*/ T2 w 4601"/>
                            </a:gdLst>
                            <a:ahLst/>
                            <a:cxnLst>
                              <a:cxn ang="0">
                                <a:pos x="T1" y="0"/>
                              </a:cxn>
                              <a:cxn ang="0">
                                <a:pos x="T3" y="0"/>
                              </a:cxn>
                            </a:cxnLst>
                            <a:rect l="0" t="0" r="r" b="b"/>
                            <a:pathLst>
                              <a:path w="4601">
                                <a:moveTo>
                                  <a:pt x="0" y="0"/>
                                </a:moveTo>
                                <a:lnTo>
                                  <a:pt x="4601"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85D233" id="Group 16" o:spid="_x0000_s1026" style="position:absolute;margin-left:342.25pt;margin-top:3.6pt;width:230.05pt;height:.1pt;z-index:-251650048;mso-position-horizontal-relative:page" coordorigin="6845,72" coordsize="46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">
                <v:shape id="Freeform 17" o:spid="_x0000_s1027" style="position:absolute;left:6845;top:72;width:4601;height:2;visibility:visible;mso-wrap-style:square;v-text-anchor:top" coordsize="460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siwL8A&#10;AADbAAAADwAAAGRycy9kb3ducmV2LnhtbERPW2vCMBR+H/gfwhH2NtNtoqOaFhEG7km87P2YnLXF&#10;5iQ0ae3+vXkQfPz47utytK0YqAuNYwXvswwEsXam4UrB+fT99gUiRGSDrWNS8E8BymLyssbcuBsf&#10;aDjGSqQQDjkqqGP0uZRB12QxzJwnTtyf6yzGBLtKmg5vKdy28iPLFtJiw6mhRk/bmvT12FsFv63c&#10;af9J5ky9v+znV71sfrRSr9NxswIRaYxP8cO9MwrmaWz6kn6ALO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yyLAvwAAANsAAAAPAAAAAAAAAAAAAAAAAJgCAABkcnMvZG93bnJl&#10;di54bWxQSwUGAAAAAAQABAD1AAAAhAMAAAAA&#10;" path="m,l4601,e" filled="f" strokeweight=".46pt">
                  <v:path arrowok="t" o:connecttype="custom" o:connectlocs="0,0;4601,0" o:connectangles="0,0"/>
                </v:shape>
                <w10:wrap anchorx="page"/>
              </v:group>
            </w:pict>
          </mc:Fallback>
        </mc:AlternateContent>
      </w:r>
      <w:r w:rsidR="008D5881" w:rsidRPr="006D31ED">
        <w:rPr>
          <w:spacing w:val="-1"/>
          <w:lang w:val="ru-RU"/>
        </w:rPr>
        <w:t>(адрес</w:t>
      </w:r>
      <w:r w:rsidR="008D5881" w:rsidRPr="006D31ED">
        <w:rPr>
          <w:spacing w:val="9"/>
          <w:lang w:val="ru-RU"/>
        </w:rPr>
        <w:t xml:space="preserve"> </w:t>
      </w:r>
      <w:r w:rsidR="008D5881" w:rsidRPr="006D31ED">
        <w:rPr>
          <w:spacing w:val="-1"/>
          <w:lang w:val="ru-RU"/>
        </w:rPr>
        <w:t>регистрации</w:t>
      </w:r>
      <w:r w:rsidR="008D5881" w:rsidRPr="006D31ED">
        <w:rPr>
          <w:spacing w:val="9"/>
          <w:lang w:val="ru-RU"/>
        </w:rPr>
        <w:t xml:space="preserve"> </w:t>
      </w:r>
      <w:r w:rsidR="008D5881" w:rsidRPr="006D31ED">
        <w:rPr>
          <w:spacing w:val="-1"/>
          <w:lang w:val="ru-RU"/>
        </w:rPr>
        <w:t>физ.</w:t>
      </w:r>
      <w:r w:rsidR="008D5881" w:rsidRPr="006D31ED">
        <w:rPr>
          <w:spacing w:val="9"/>
          <w:lang w:val="ru-RU"/>
        </w:rPr>
        <w:t xml:space="preserve"> </w:t>
      </w:r>
      <w:r w:rsidR="008D5881" w:rsidRPr="006D31ED">
        <w:rPr>
          <w:spacing w:val="-1"/>
          <w:lang w:val="ru-RU"/>
        </w:rPr>
        <w:t>лица/</w:t>
      </w:r>
      <w:r w:rsidR="008D5881" w:rsidRPr="006D31ED">
        <w:rPr>
          <w:spacing w:val="10"/>
          <w:lang w:val="ru-RU"/>
        </w:rPr>
        <w:t xml:space="preserve"> </w:t>
      </w:r>
      <w:r w:rsidR="008D5881" w:rsidRPr="006D31ED">
        <w:rPr>
          <w:spacing w:val="-1"/>
          <w:lang w:val="ru-RU"/>
        </w:rPr>
        <w:t>юридический</w:t>
      </w:r>
      <w:r w:rsidR="008D5881" w:rsidRPr="006D31ED">
        <w:rPr>
          <w:spacing w:val="33"/>
          <w:lang w:val="ru-RU"/>
        </w:rPr>
        <w:t xml:space="preserve"> </w:t>
      </w:r>
      <w:r w:rsidR="008D5881" w:rsidRPr="006D31ED">
        <w:rPr>
          <w:spacing w:val="-1"/>
          <w:lang w:val="ru-RU"/>
        </w:rPr>
        <w:t>адрес)</w:t>
      </w:r>
    </w:p>
    <w:p w14:paraId="65DAA46B" w14:textId="77777777" w:rsidR="008D5881" w:rsidRPr="006D31ED" w:rsidRDefault="008D5881" w:rsidP="008D5881">
      <w:pPr>
        <w:spacing w:before="4" w:line="100" w:lineRule="exact"/>
        <w:rPr>
          <w:sz w:val="10"/>
          <w:szCs w:val="10"/>
        </w:rPr>
      </w:pPr>
    </w:p>
    <w:p w14:paraId="0FE28AA5" w14:textId="77777777" w:rsidR="008D5881" w:rsidRPr="006D31ED" w:rsidRDefault="008D5881" w:rsidP="008D5881">
      <w:pPr>
        <w:spacing w:line="200" w:lineRule="exact"/>
        <w:rPr>
          <w:sz w:val="20"/>
          <w:szCs w:val="20"/>
        </w:rPr>
      </w:pPr>
    </w:p>
    <w:p w14:paraId="00ED9364" w14:textId="77777777" w:rsidR="008D5881" w:rsidRPr="006D31ED" w:rsidRDefault="008D5881" w:rsidP="008D5881">
      <w:pPr>
        <w:spacing w:line="200" w:lineRule="exact"/>
        <w:rPr>
          <w:sz w:val="20"/>
          <w:szCs w:val="20"/>
        </w:rPr>
      </w:pPr>
    </w:p>
    <w:p w14:paraId="353C26B1" w14:textId="77777777" w:rsidR="008D5881" w:rsidRPr="006D31ED" w:rsidRDefault="008D5881" w:rsidP="008D5881">
      <w:pPr>
        <w:spacing w:line="200" w:lineRule="exact"/>
        <w:rPr>
          <w:sz w:val="20"/>
          <w:szCs w:val="20"/>
        </w:rPr>
      </w:pPr>
    </w:p>
    <w:p w14:paraId="5FA51317" w14:textId="77777777" w:rsidR="008D5881" w:rsidRPr="006D31ED" w:rsidRDefault="008D5881" w:rsidP="008D5881">
      <w:pPr>
        <w:spacing w:line="200" w:lineRule="exact"/>
        <w:rPr>
          <w:sz w:val="20"/>
          <w:szCs w:val="20"/>
        </w:rPr>
      </w:pPr>
    </w:p>
    <w:p w14:paraId="5ADA46F0" w14:textId="77777777" w:rsidR="008D5881" w:rsidRPr="006D31ED" w:rsidRDefault="00B64AA7" w:rsidP="008D5881">
      <w:pPr>
        <w:pStyle w:val="a7"/>
        <w:spacing w:before="72" w:line="259" w:lineRule="auto"/>
        <w:ind w:right="107" w:firstLine="566"/>
        <w:rPr>
          <w:sz w:val="24"/>
          <w:szCs w:val="24"/>
          <w:lang w:val="ru-RU"/>
        </w:rPr>
      </w:pPr>
      <w:r w:rsidRPr="006D31ED">
        <w:rPr>
          <w:noProof/>
          <w:sz w:val="24"/>
          <w:szCs w:val="24"/>
          <w:lang w:val="ru-RU" w:eastAsia="ru-RU"/>
        </w:rPr>
        <mc:AlternateContent>
          <mc:Choice Requires="wpg">
            <w:drawing>
              <wp:anchor distT="0" distB="0" distL="114300" distR="114300" simplePos="0" relativeHeight="251668480" behindDoc="1" locked="0" layoutInCell="1" allowOverlap="1" wp14:anchorId="5F92D97A" wp14:editId="1FADF79C">
                <wp:simplePos x="0" y="0"/>
                <wp:positionH relativeFrom="page">
                  <wp:posOffset>719455</wp:posOffset>
                </wp:positionH>
                <wp:positionV relativeFrom="paragraph">
                  <wp:posOffset>651510</wp:posOffset>
                </wp:positionV>
                <wp:extent cx="6427470" cy="1270"/>
                <wp:effectExtent l="5080" t="13335" r="6350" b="4445"/>
                <wp:wrapNone/>
                <wp:docPr id="45"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7470" cy="1270"/>
                          <a:chOff x="1133" y="1026"/>
                          <a:chExt cx="10122" cy="2"/>
                        </a:xfrm>
                      </wpg:grpSpPr>
                      <wps:wsp>
                        <wps:cNvPr id="46" name="Freeform 21"/>
                        <wps:cNvSpPr>
                          <a:spLocks/>
                        </wps:cNvSpPr>
                        <wps:spPr bwMode="auto">
                          <a:xfrm>
                            <a:off x="1133" y="1026"/>
                            <a:ext cx="10122" cy="2"/>
                          </a:xfrm>
                          <a:custGeom>
                            <a:avLst/>
                            <a:gdLst>
                              <a:gd name="T0" fmla="+- 0 1133 1133"/>
                              <a:gd name="T1" fmla="*/ T0 w 10122"/>
                              <a:gd name="T2" fmla="+- 0 11255 1133"/>
                              <a:gd name="T3" fmla="*/ T2 w 10122"/>
                            </a:gdLst>
                            <a:ahLst/>
                            <a:cxnLst>
                              <a:cxn ang="0">
                                <a:pos x="T1" y="0"/>
                              </a:cxn>
                              <a:cxn ang="0">
                                <a:pos x="T3" y="0"/>
                              </a:cxn>
                            </a:cxnLst>
                            <a:rect l="0" t="0" r="r" b="b"/>
                            <a:pathLst>
                              <a:path w="10122">
                                <a:moveTo>
                                  <a:pt x="0" y="0"/>
                                </a:moveTo>
                                <a:lnTo>
                                  <a:pt x="1012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5AC85E" id="Group 20" o:spid="_x0000_s1026" style="position:absolute;margin-left:56.65pt;margin-top:51.3pt;width:506.1pt;height:.1pt;z-index:-251648000;mso-position-horizontal-relative:page" coordorigin="1133,1026"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">
                <v:shape id="Freeform 21" o:spid="_x0000_s1027" style="position:absolute;left:1133;top:1026;width:10122;height:2;visibility:visible;mso-wrap-style:square;v-text-anchor:top" coordsize="101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4lIL8A&#10;AADbAAAADwAAAGRycy9kb3ducmV2LnhtbESPS4vCMBSF94L/IVzBnaYOUqQaRUXFrS/cXpprW2xu&#10;SpLR6q83wsAsD+fxcWaL1tTiQc5XlhWMhgkI4tzqigsF59N2MAHhA7LG2jIpeJGHxbzbmWGm7ZMP&#10;9DiGQsQR9hkqKENoMil9XpJBP7QNcfRu1hkMUbpCaofPOG5q+ZMkqTRYcSSU2NC6pPx+/DWRe3Nm&#10;vEkv+2b31qerXiV+gnel+r12OQURqA3/4b/2XisYp/D9En+An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GziUgvwAAANsAAAAPAAAAAAAAAAAAAAAAAJgCAABkcnMvZG93bnJl&#10;di54bWxQSwUGAAAAAAQABAD1AAAAhAMAAAAA&#10;" path="m,l10122,e" filled="f" strokeweight=".15578mm">
                  <v:path arrowok="t" o:connecttype="custom" o:connectlocs="0,0;10122,0" o:connectangles="0,0"/>
                </v:shape>
                <w10:wrap anchorx="page"/>
              </v:group>
            </w:pict>
          </mc:Fallback>
        </mc:AlternateContent>
      </w:r>
      <w:r w:rsidRPr="006D31ED">
        <w:rPr>
          <w:noProof/>
          <w:sz w:val="24"/>
          <w:szCs w:val="24"/>
          <w:lang w:val="ru-RU" w:eastAsia="ru-RU"/>
        </w:rPr>
        <mc:AlternateContent>
          <mc:Choice Requires="wpg">
            <w:drawing>
              <wp:anchor distT="0" distB="0" distL="114300" distR="114300" simplePos="0" relativeHeight="251669504" behindDoc="1" locked="0" layoutInCell="1" allowOverlap="1" wp14:anchorId="7000F0CA" wp14:editId="6F225C68">
                <wp:simplePos x="0" y="0"/>
                <wp:positionH relativeFrom="page">
                  <wp:posOffset>719455</wp:posOffset>
                </wp:positionH>
                <wp:positionV relativeFrom="paragraph">
                  <wp:posOffset>825500</wp:posOffset>
                </wp:positionV>
                <wp:extent cx="6426200" cy="1270"/>
                <wp:effectExtent l="5080" t="6350" r="7620" b="11430"/>
                <wp:wrapNone/>
                <wp:docPr id="43"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6200" cy="1270"/>
                          <a:chOff x="1133" y="1300"/>
                          <a:chExt cx="10120" cy="2"/>
                        </a:xfrm>
                      </wpg:grpSpPr>
                      <wps:wsp>
                        <wps:cNvPr id="44" name="Freeform 23"/>
                        <wps:cNvSpPr>
                          <a:spLocks/>
                        </wps:cNvSpPr>
                        <wps:spPr bwMode="auto">
                          <a:xfrm>
                            <a:off x="1133" y="1300"/>
                            <a:ext cx="10120" cy="2"/>
                          </a:xfrm>
                          <a:custGeom>
                            <a:avLst/>
                            <a:gdLst>
                              <a:gd name="T0" fmla="+- 0 1133 1133"/>
                              <a:gd name="T1" fmla="*/ T0 w 10120"/>
                              <a:gd name="T2" fmla="+- 0 11252 1133"/>
                              <a:gd name="T3" fmla="*/ T2 w 10120"/>
                            </a:gdLst>
                            <a:ahLst/>
                            <a:cxnLst>
                              <a:cxn ang="0">
                                <a:pos x="T1" y="0"/>
                              </a:cxn>
                              <a:cxn ang="0">
                                <a:pos x="T3" y="0"/>
                              </a:cxn>
                            </a:cxnLst>
                            <a:rect l="0" t="0" r="r" b="b"/>
                            <a:pathLst>
                              <a:path w="10120">
                                <a:moveTo>
                                  <a:pt x="0" y="0"/>
                                </a:moveTo>
                                <a:lnTo>
                                  <a:pt x="10119"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BAAA33" id="Group 22" o:spid="_x0000_s1026" style="position:absolute;margin-left:56.65pt;margin-top:65pt;width:506pt;height:.1pt;z-index:-251646976;mso-position-horizontal-relative:page" coordorigin="1133,1300"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">
                <v:shape id="Freeform 23" o:spid="_x0000_s1027" style="position:absolute;left:1133;top:1300;width:10120;height:2;visibility:visible;mso-wrap-style:square;v-text-anchor:top" coordsize="101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KiqcUA&#10;AADbAAAADwAAAGRycy9kb3ducmV2LnhtbESPX2vCQBDE34V+h2MLfRG9tEiR6Cm2IBaKAf88+Ljm&#10;1iSY2wu5rab99F5B8HGYmd8w03nnanWhNlSeDbwOE1DEubcVFwb2u+VgDCoIssXaMxn4pQDz2VNv&#10;iqn1V97QZSuFihAOKRooRZpU65CX5DAMfUMcvZNvHUqUbaFti9cId7V+S5J37bDiuFBiQ58l5eft&#10;jzMQVjrLZd3/lv1f+Dg2h2x1WmbGvDx3iwkooU4e4Xv7yxoYjeD/S/wBen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kqKpxQAAANsAAAAPAAAAAAAAAAAAAAAAAJgCAABkcnMv&#10;ZG93bnJldi54bWxQSwUGAAAAAAQABAD1AAAAigMAAAAA&#10;" path="m,l10119,e" filled="f" strokeweight=".15578mm">
                  <v:path arrowok="t" o:connecttype="custom" o:connectlocs="0,0;10119,0" o:connectangles="0,0"/>
                </v:shape>
                <w10:wrap anchorx="page"/>
              </v:group>
            </w:pict>
          </mc:Fallback>
        </mc:AlternateContent>
      </w:r>
      <w:r w:rsidRPr="006D31ED">
        <w:rPr>
          <w:noProof/>
          <w:sz w:val="24"/>
          <w:szCs w:val="24"/>
          <w:lang w:val="ru-RU" w:eastAsia="ru-RU"/>
        </w:rPr>
        <mc:AlternateContent>
          <mc:Choice Requires="wpg">
            <w:drawing>
              <wp:anchor distT="0" distB="0" distL="114300" distR="114300" simplePos="0" relativeHeight="251670528" behindDoc="1" locked="0" layoutInCell="1" allowOverlap="1" wp14:anchorId="143FF8B2" wp14:editId="75348254">
                <wp:simplePos x="0" y="0"/>
                <wp:positionH relativeFrom="page">
                  <wp:posOffset>719455</wp:posOffset>
                </wp:positionH>
                <wp:positionV relativeFrom="paragraph">
                  <wp:posOffset>997585</wp:posOffset>
                </wp:positionV>
                <wp:extent cx="6427470" cy="1270"/>
                <wp:effectExtent l="5080" t="6985" r="6350" b="10795"/>
                <wp:wrapNone/>
                <wp:docPr id="41"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7470" cy="1270"/>
                          <a:chOff x="1133" y="1571"/>
                          <a:chExt cx="10122" cy="2"/>
                        </a:xfrm>
                      </wpg:grpSpPr>
                      <wps:wsp>
                        <wps:cNvPr id="42" name="Freeform 25"/>
                        <wps:cNvSpPr>
                          <a:spLocks/>
                        </wps:cNvSpPr>
                        <wps:spPr bwMode="auto">
                          <a:xfrm>
                            <a:off x="1133" y="1571"/>
                            <a:ext cx="10122" cy="2"/>
                          </a:xfrm>
                          <a:custGeom>
                            <a:avLst/>
                            <a:gdLst>
                              <a:gd name="T0" fmla="+- 0 1133 1133"/>
                              <a:gd name="T1" fmla="*/ T0 w 10122"/>
                              <a:gd name="T2" fmla="+- 0 11255 1133"/>
                              <a:gd name="T3" fmla="*/ T2 w 10122"/>
                            </a:gdLst>
                            <a:ahLst/>
                            <a:cxnLst>
                              <a:cxn ang="0">
                                <a:pos x="T1" y="0"/>
                              </a:cxn>
                              <a:cxn ang="0">
                                <a:pos x="T3" y="0"/>
                              </a:cxn>
                            </a:cxnLst>
                            <a:rect l="0" t="0" r="r" b="b"/>
                            <a:pathLst>
                              <a:path w="10122">
                                <a:moveTo>
                                  <a:pt x="0" y="0"/>
                                </a:moveTo>
                                <a:lnTo>
                                  <a:pt x="1012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66ABF0" id="Group 24" o:spid="_x0000_s1026" style="position:absolute;margin-left:56.65pt;margin-top:78.55pt;width:506.1pt;height:.1pt;z-index:-251645952;mso-position-horizontal-relative:page" coordorigin="1133,1571"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">
                <v:shape id="Freeform 25" o:spid="_x0000_s1027" style="position:absolute;left:1133;top:1571;width:10122;height:2;visibility:visible;mso-wrap-style:square;v-text-anchor:top" coordsize="101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UjI74A&#10;AADbAAAADwAAAGRycy9kb3ducmV2LnhtbESPS6vCMBCF94L/IYzgTlNFRKpRVK7i1hduh2Zsi82k&#10;JLla/fVGEFwezuPjzBaNqcSdnC8tKxj0ExDEmdUl5wpOx01vAsIHZI2VZVLwJA+Lebs1w1TbB+/p&#10;fgi5iCPsU1RQhFCnUvqsIIO+b2vi6F2tMxiidLnUDh9x3FRymCRjabDkSCiwpnVB2e3wbyL36szo&#10;b3ze1duXPl70KvETvCnV7TTLKYhATfiFv+2dVjAawudL/AFy/gY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n1IyO+AAAA2wAAAA8AAAAAAAAAAAAAAAAAmAIAAGRycy9kb3ducmV2&#10;LnhtbFBLBQYAAAAABAAEAPUAAACDAwAAAAA=&#10;" path="m,l10122,e" filled="f" strokeweight=".15578mm">
                  <v:path arrowok="t" o:connecttype="custom" o:connectlocs="0,0;10122,0" o:connectangles="0,0"/>
                </v:shape>
                <w10:wrap anchorx="page"/>
              </v:group>
            </w:pict>
          </mc:Fallback>
        </mc:AlternateContent>
      </w:r>
      <w:r w:rsidR="008D5881" w:rsidRPr="006D31ED">
        <w:rPr>
          <w:spacing w:val="-1"/>
          <w:sz w:val="24"/>
          <w:szCs w:val="24"/>
          <w:lang w:val="ru-RU"/>
        </w:rPr>
        <w:t>Прошу</w:t>
      </w:r>
      <w:r w:rsidR="008D5881" w:rsidRPr="006D31ED">
        <w:rPr>
          <w:sz w:val="24"/>
          <w:szCs w:val="24"/>
          <w:lang w:val="ru-RU"/>
        </w:rPr>
        <w:t xml:space="preserve"> </w:t>
      </w:r>
      <w:r w:rsidR="008D5881" w:rsidRPr="006D31ED">
        <w:rPr>
          <w:spacing w:val="22"/>
          <w:sz w:val="24"/>
          <w:szCs w:val="24"/>
          <w:lang w:val="ru-RU"/>
        </w:rPr>
        <w:t xml:space="preserve"> </w:t>
      </w:r>
      <w:r w:rsidR="008D5881" w:rsidRPr="006D31ED">
        <w:rPr>
          <w:spacing w:val="-1"/>
          <w:sz w:val="24"/>
          <w:szCs w:val="24"/>
          <w:lang w:val="ru-RU"/>
        </w:rPr>
        <w:t>Вас</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организовать</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осмотр</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следующего</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имущества,</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выставляемого</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на</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аукцион</w:t>
      </w:r>
      <w:r w:rsidR="008D5881" w:rsidRPr="006D31ED">
        <w:rPr>
          <w:sz w:val="24"/>
          <w:szCs w:val="24"/>
          <w:lang w:val="ru-RU"/>
        </w:rPr>
        <w:t xml:space="preserve"> </w:t>
      </w:r>
      <w:r w:rsidR="008D5881" w:rsidRPr="006D31ED">
        <w:rPr>
          <w:spacing w:val="23"/>
          <w:sz w:val="24"/>
          <w:szCs w:val="24"/>
          <w:lang w:val="ru-RU"/>
        </w:rPr>
        <w:t xml:space="preserve"> </w:t>
      </w:r>
      <w:r w:rsidR="008D5881" w:rsidRPr="006D31ED">
        <w:rPr>
          <w:spacing w:val="-1"/>
          <w:sz w:val="24"/>
          <w:szCs w:val="24"/>
          <w:lang w:val="ru-RU"/>
        </w:rPr>
        <w:t>на</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право</w:t>
      </w:r>
      <w:r w:rsidR="008D5881" w:rsidRPr="006D31ED">
        <w:rPr>
          <w:spacing w:val="67"/>
          <w:sz w:val="24"/>
          <w:szCs w:val="24"/>
          <w:lang w:val="ru-RU"/>
        </w:rPr>
        <w:t xml:space="preserve"> </w:t>
      </w:r>
      <w:r w:rsidR="008D5881" w:rsidRPr="006D31ED">
        <w:rPr>
          <w:spacing w:val="-1"/>
          <w:sz w:val="24"/>
          <w:szCs w:val="24"/>
          <w:lang w:val="ru-RU"/>
        </w:rPr>
        <w:t>заключения договора</w:t>
      </w:r>
      <w:r w:rsidR="008D5881" w:rsidRPr="006D31ED">
        <w:rPr>
          <w:sz w:val="24"/>
          <w:szCs w:val="24"/>
          <w:lang w:val="ru-RU"/>
        </w:rPr>
        <w:t xml:space="preserve"> </w:t>
      </w:r>
      <w:r w:rsidR="008D5881" w:rsidRPr="006D31ED">
        <w:rPr>
          <w:spacing w:val="-1"/>
          <w:sz w:val="24"/>
          <w:szCs w:val="24"/>
          <w:lang w:val="ru-RU"/>
        </w:rPr>
        <w:t>аренды:</w:t>
      </w:r>
    </w:p>
    <w:p w14:paraId="02E044CD" w14:textId="77777777" w:rsidR="008D5881" w:rsidRPr="006D31ED" w:rsidRDefault="008D5881" w:rsidP="008D5881">
      <w:pPr>
        <w:spacing w:before="9" w:line="110" w:lineRule="exact"/>
        <w:rPr>
          <w:sz w:val="11"/>
          <w:szCs w:val="11"/>
        </w:rPr>
      </w:pPr>
    </w:p>
    <w:p w14:paraId="70BC1741" w14:textId="77777777" w:rsidR="008D5881" w:rsidRPr="006D31ED" w:rsidRDefault="008D5881" w:rsidP="008D5881">
      <w:pPr>
        <w:spacing w:line="200" w:lineRule="exact"/>
        <w:rPr>
          <w:sz w:val="20"/>
          <w:szCs w:val="20"/>
        </w:rPr>
      </w:pPr>
    </w:p>
    <w:p w14:paraId="7AD50DF3" w14:textId="77777777" w:rsidR="008D5881" w:rsidRPr="006D31ED" w:rsidRDefault="008D5881" w:rsidP="008D5881">
      <w:pPr>
        <w:spacing w:line="200" w:lineRule="exact"/>
        <w:rPr>
          <w:sz w:val="20"/>
          <w:szCs w:val="20"/>
        </w:rPr>
      </w:pPr>
    </w:p>
    <w:p w14:paraId="5A85256D" w14:textId="77777777" w:rsidR="008D5881" w:rsidRPr="006D31ED" w:rsidRDefault="008D5881" w:rsidP="008D5881">
      <w:pPr>
        <w:spacing w:line="200" w:lineRule="exact"/>
        <w:rPr>
          <w:sz w:val="20"/>
          <w:szCs w:val="20"/>
        </w:rPr>
      </w:pPr>
    </w:p>
    <w:p w14:paraId="40F9B411" w14:textId="77777777" w:rsidR="008D5881" w:rsidRPr="006D31ED" w:rsidRDefault="008D5881" w:rsidP="008D5881">
      <w:pPr>
        <w:spacing w:line="200" w:lineRule="exact"/>
        <w:rPr>
          <w:sz w:val="20"/>
          <w:szCs w:val="20"/>
        </w:rPr>
      </w:pPr>
    </w:p>
    <w:p w14:paraId="467DD87A" w14:textId="77777777" w:rsidR="008D5881" w:rsidRPr="006D31ED" w:rsidRDefault="008D5881" w:rsidP="008D5881">
      <w:pPr>
        <w:spacing w:line="200" w:lineRule="exact"/>
        <w:rPr>
          <w:sz w:val="20"/>
          <w:szCs w:val="20"/>
        </w:rPr>
      </w:pPr>
    </w:p>
    <w:p w14:paraId="64E6942A" w14:textId="77777777" w:rsidR="008D5881" w:rsidRPr="006D31ED" w:rsidRDefault="00B64AA7" w:rsidP="008D5881">
      <w:pPr>
        <w:pStyle w:val="a7"/>
        <w:spacing w:before="72"/>
        <w:ind w:left="652"/>
        <w:rPr>
          <w:lang w:val="ru-RU"/>
        </w:rPr>
      </w:pPr>
      <w:r w:rsidRPr="006D31ED">
        <w:rPr>
          <w:noProof/>
          <w:lang w:val="ru-RU" w:eastAsia="ru-RU"/>
        </w:rPr>
        <mc:AlternateContent>
          <mc:Choice Requires="wpg">
            <w:drawing>
              <wp:anchor distT="0" distB="0" distL="114300" distR="114300" simplePos="0" relativeHeight="251671552" behindDoc="1" locked="0" layoutInCell="1" allowOverlap="1" wp14:anchorId="7A78BD29" wp14:editId="04FDB66C">
                <wp:simplePos x="0" y="0"/>
                <wp:positionH relativeFrom="page">
                  <wp:posOffset>719455</wp:posOffset>
                </wp:positionH>
                <wp:positionV relativeFrom="paragraph">
                  <wp:posOffset>-694055</wp:posOffset>
                </wp:positionV>
                <wp:extent cx="6427470" cy="1270"/>
                <wp:effectExtent l="5080" t="10795" r="6350" b="6985"/>
                <wp:wrapNone/>
                <wp:docPr id="39"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7470" cy="1270"/>
                          <a:chOff x="1133" y="-1093"/>
                          <a:chExt cx="10122" cy="2"/>
                        </a:xfrm>
                      </wpg:grpSpPr>
                      <wps:wsp>
                        <wps:cNvPr id="40" name="Freeform 27"/>
                        <wps:cNvSpPr>
                          <a:spLocks/>
                        </wps:cNvSpPr>
                        <wps:spPr bwMode="auto">
                          <a:xfrm>
                            <a:off x="1133" y="-1093"/>
                            <a:ext cx="10122" cy="2"/>
                          </a:xfrm>
                          <a:custGeom>
                            <a:avLst/>
                            <a:gdLst>
                              <a:gd name="T0" fmla="+- 0 1133 1133"/>
                              <a:gd name="T1" fmla="*/ T0 w 10122"/>
                              <a:gd name="T2" fmla="+- 0 11255 1133"/>
                              <a:gd name="T3" fmla="*/ T2 w 10122"/>
                            </a:gdLst>
                            <a:ahLst/>
                            <a:cxnLst>
                              <a:cxn ang="0">
                                <a:pos x="T1" y="0"/>
                              </a:cxn>
                              <a:cxn ang="0">
                                <a:pos x="T3" y="0"/>
                              </a:cxn>
                            </a:cxnLst>
                            <a:rect l="0" t="0" r="r" b="b"/>
                            <a:pathLst>
                              <a:path w="10122">
                                <a:moveTo>
                                  <a:pt x="0" y="0"/>
                                </a:moveTo>
                                <a:lnTo>
                                  <a:pt x="1012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4173CE" id="Group 26" o:spid="_x0000_s1026" style="position:absolute;margin-left:56.65pt;margin-top:-54.65pt;width:506.1pt;height:.1pt;z-index:-251644928;mso-position-horizontal-relative:page" coordorigin="1133,-1093"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">
                <v:shape id="Freeform 27" o:spid="_x0000_s1027" style="position:absolute;left:1133;top:-1093;width:10122;height:2;visibility:visible;mso-wrap-style:square;v-text-anchor:top" coordsize="101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sYz78A&#10;AADbAAAADwAAAGRycy9kb3ducmV2LnhtbERPTWvCQBC9F/wPywi91Y0lBImuotKWXKstXofsmASz&#10;s2F3a9L++s6h0OPjfW92k+vVnULsPBtYLjJQxLW3HTcGPs6vTytQMSFb7D2TgW+KsNvOHjZYWj/y&#10;O91PqVESwrFEA21KQ6l1rFtyGBd+IBbu6oPDJDA02gYcJdz1+jnLCu2wY2locaBjS/Xt9OWk9xpc&#10;/lJ8VsPbjz1f7CGLK7wZ8zif9mtQiab0L/5zV9ZALuvli/wAvf0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axjPvwAAANsAAAAPAAAAAAAAAAAAAAAAAJgCAABkcnMvZG93bnJl&#10;di54bWxQSwUGAAAAAAQABAD1AAAAhAMAAAAA&#10;" path="m,l10122,e" filled="f" strokeweight=".15578mm">
                  <v:path arrowok="t" o:connecttype="custom" o:connectlocs="0,0;10122,0" o:connectangles="0,0"/>
                </v:shape>
                <w10:wrap anchorx="page"/>
              </v:group>
            </w:pict>
          </mc:Fallback>
        </mc:AlternateContent>
      </w:r>
      <w:r w:rsidRPr="006D31ED">
        <w:rPr>
          <w:noProof/>
          <w:lang w:val="ru-RU" w:eastAsia="ru-RU"/>
        </w:rPr>
        <mc:AlternateContent>
          <mc:Choice Requires="wpg">
            <w:drawing>
              <wp:anchor distT="0" distB="0" distL="114300" distR="114300" simplePos="0" relativeHeight="251672576" behindDoc="1" locked="0" layoutInCell="1" allowOverlap="1" wp14:anchorId="144C0FB3" wp14:editId="4502FDED">
                <wp:simplePos x="0" y="0"/>
                <wp:positionH relativeFrom="page">
                  <wp:posOffset>719455</wp:posOffset>
                </wp:positionH>
                <wp:positionV relativeFrom="paragraph">
                  <wp:posOffset>-520065</wp:posOffset>
                </wp:positionV>
                <wp:extent cx="6426200" cy="1270"/>
                <wp:effectExtent l="5080" t="13335" r="7620" b="4445"/>
                <wp:wrapNone/>
                <wp:docPr id="37"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6200" cy="1270"/>
                          <a:chOff x="1133" y="-819"/>
                          <a:chExt cx="10120" cy="2"/>
                        </a:xfrm>
                      </wpg:grpSpPr>
                      <wps:wsp>
                        <wps:cNvPr id="38" name="Freeform 29"/>
                        <wps:cNvSpPr>
                          <a:spLocks/>
                        </wps:cNvSpPr>
                        <wps:spPr bwMode="auto">
                          <a:xfrm>
                            <a:off x="1133" y="-819"/>
                            <a:ext cx="10120" cy="2"/>
                          </a:xfrm>
                          <a:custGeom>
                            <a:avLst/>
                            <a:gdLst>
                              <a:gd name="T0" fmla="+- 0 1133 1133"/>
                              <a:gd name="T1" fmla="*/ T0 w 10120"/>
                              <a:gd name="T2" fmla="+- 0 11252 1133"/>
                              <a:gd name="T3" fmla="*/ T2 w 10120"/>
                            </a:gdLst>
                            <a:ahLst/>
                            <a:cxnLst>
                              <a:cxn ang="0">
                                <a:pos x="T1" y="0"/>
                              </a:cxn>
                              <a:cxn ang="0">
                                <a:pos x="T3" y="0"/>
                              </a:cxn>
                            </a:cxnLst>
                            <a:rect l="0" t="0" r="r" b="b"/>
                            <a:pathLst>
                              <a:path w="10120">
                                <a:moveTo>
                                  <a:pt x="0" y="0"/>
                                </a:moveTo>
                                <a:lnTo>
                                  <a:pt x="10119"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98A0C4" id="Group 28" o:spid="_x0000_s1026" style="position:absolute;margin-left:56.65pt;margin-top:-40.95pt;width:506pt;height:.1pt;z-index:-251643904;mso-position-horizontal-relative:page" coordorigin="1133,-819"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">
                <v:shape id="Freeform 29" o:spid="_x0000_s1027" style="position:absolute;left:1133;top:-819;width:10120;height:2;visibility:visible;mso-wrap-style:square;v-text-anchor:top" coordsize="101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nb0cIA&#10;AADbAAAADwAAAGRycy9kb3ducmV2LnhtbERPS2vCQBC+F/oflin0UurGCkVSN2ILoiAGfBx6nGYn&#10;D8zOhuyosb++exB6/Pjes/ngWnWhPjSeDYxHCSjiwtuGKwPHw/J1CioIssXWMxm4UYB59vgww9T6&#10;K+/ospdKxRAOKRqoRbpU61DU5DCMfEccudL3DiXCvtK2x2sMd61+S5J37bDh2FBjR181Faf92RkI&#10;K50Xsn3ZyPE3fP503/mqXObGPD8Niw9QQoP8i+/utTUwiWPjl/gDd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2dvRwgAAANsAAAAPAAAAAAAAAAAAAAAAAJgCAABkcnMvZG93&#10;bnJldi54bWxQSwUGAAAAAAQABAD1AAAAhwMAAAAA&#10;" path="m,l10119,e" filled="f" strokeweight=".15578mm">
                  <v:path arrowok="t" o:connecttype="custom" o:connectlocs="0,0;10119,0" o:connectangles="0,0"/>
                </v:shape>
                <w10:wrap anchorx="page"/>
              </v:group>
            </w:pict>
          </mc:Fallback>
        </mc:AlternateContent>
      </w:r>
      <w:r w:rsidRPr="006D31ED">
        <w:rPr>
          <w:noProof/>
          <w:lang w:val="ru-RU" w:eastAsia="ru-RU"/>
        </w:rPr>
        <mc:AlternateContent>
          <mc:Choice Requires="wpg">
            <w:drawing>
              <wp:anchor distT="0" distB="0" distL="114300" distR="114300" simplePos="0" relativeHeight="251673600" behindDoc="1" locked="0" layoutInCell="1" allowOverlap="1" wp14:anchorId="1ED433E8" wp14:editId="4DD817B5">
                <wp:simplePos x="0" y="0"/>
                <wp:positionH relativeFrom="page">
                  <wp:posOffset>719455</wp:posOffset>
                </wp:positionH>
                <wp:positionV relativeFrom="paragraph">
                  <wp:posOffset>-346710</wp:posOffset>
                </wp:positionV>
                <wp:extent cx="5241290" cy="1270"/>
                <wp:effectExtent l="5080" t="5715" r="11430" b="12065"/>
                <wp:wrapNone/>
                <wp:docPr id="35"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41290" cy="1270"/>
                          <a:chOff x="1133" y="-546"/>
                          <a:chExt cx="8254" cy="2"/>
                        </a:xfrm>
                      </wpg:grpSpPr>
                      <wps:wsp>
                        <wps:cNvPr id="36" name="Freeform 31"/>
                        <wps:cNvSpPr>
                          <a:spLocks/>
                        </wps:cNvSpPr>
                        <wps:spPr bwMode="auto">
                          <a:xfrm>
                            <a:off x="1133" y="-546"/>
                            <a:ext cx="8254" cy="2"/>
                          </a:xfrm>
                          <a:custGeom>
                            <a:avLst/>
                            <a:gdLst>
                              <a:gd name="T0" fmla="+- 0 1133 1133"/>
                              <a:gd name="T1" fmla="*/ T0 w 8254"/>
                              <a:gd name="T2" fmla="+- 0 9387 1133"/>
                              <a:gd name="T3" fmla="*/ T2 w 8254"/>
                            </a:gdLst>
                            <a:ahLst/>
                            <a:cxnLst>
                              <a:cxn ang="0">
                                <a:pos x="T1" y="0"/>
                              </a:cxn>
                              <a:cxn ang="0">
                                <a:pos x="T3" y="0"/>
                              </a:cxn>
                            </a:cxnLst>
                            <a:rect l="0" t="0" r="r" b="b"/>
                            <a:pathLst>
                              <a:path w="8254">
                                <a:moveTo>
                                  <a:pt x="0" y="0"/>
                                </a:moveTo>
                                <a:lnTo>
                                  <a:pt x="825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E33923" id="Group 30" o:spid="_x0000_s1026" style="position:absolute;margin-left:56.65pt;margin-top:-27.3pt;width:412.7pt;height:.1pt;z-index:-251642880;mso-position-horizontal-relative:page" coordorigin="1133,-546" coordsize="82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">
                <v:shape id="Freeform 31" o:spid="_x0000_s1027" style="position:absolute;left:1133;top:-546;width:8254;height:2;visibility:visible;mso-wrap-style:square;v-text-anchor:top" coordsize="825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9XB8UA&#10;AADbAAAADwAAAGRycy9kb3ducmV2LnhtbESPQWvCQBSE74L/YXlCL6XZxII0qauoYAntxaQ99PjI&#10;viah2bchu5r033cFweMwM98w6+1kOnGhwbWWFSRRDIK4srrlWsHX5/HpBYTzyBo7y6TgjxxsN/PZ&#10;GjNtRy7oUvpaBAi7DBU03veZlK5qyKCLbE8cvB87GPRBDrXUA44Bbjq5jOOVNNhyWGiwp0ND1W95&#10;Ngp2UxKn7x/pd3F6Sw6p3j+meUdKPSym3SsIT5O/h2/tXCt4XsH1S/gBcvM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n1cHxQAAANsAAAAPAAAAAAAAAAAAAAAAAJgCAABkcnMv&#10;ZG93bnJldi54bWxQSwUGAAAAAAQABAD1AAAAigMAAAAA&#10;" path="m,l8254,e" filled="f" strokeweight=".15578mm">
                  <v:path arrowok="t" o:connecttype="custom" o:connectlocs="0,0;8254,0" o:connectangles="0,0"/>
                </v:shape>
                <w10:wrap anchorx="page"/>
              </v:group>
            </w:pict>
          </mc:Fallback>
        </mc:AlternateContent>
      </w:r>
      <w:r w:rsidR="008D5881" w:rsidRPr="006D31ED">
        <w:rPr>
          <w:spacing w:val="-1"/>
          <w:lang w:val="ru-RU"/>
        </w:rPr>
        <w:t>Данные</w:t>
      </w:r>
      <w:r w:rsidR="008D5881" w:rsidRPr="006D31ED">
        <w:rPr>
          <w:spacing w:val="-2"/>
          <w:lang w:val="ru-RU"/>
        </w:rPr>
        <w:t xml:space="preserve"> </w:t>
      </w:r>
      <w:r w:rsidR="008D5881" w:rsidRPr="006D31ED">
        <w:rPr>
          <w:spacing w:val="-1"/>
          <w:lang w:val="ru-RU"/>
        </w:rPr>
        <w:t>лица,</w:t>
      </w:r>
      <w:r w:rsidR="008D5881" w:rsidRPr="006D31ED">
        <w:rPr>
          <w:lang w:val="ru-RU"/>
        </w:rPr>
        <w:t xml:space="preserve"> </w:t>
      </w:r>
      <w:r w:rsidR="008D5881" w:rsidRPr="006D31ED">
        <w:rPr>
          <w:spacing w:val="-1"/>
          <w:lang w:val="ru-RU"/>
        </w:rPr>
        <w:t>производящего</w:t>
      </w:r>
      <w:r w:rsidR="008D5881" w:rsidRPr="006D31ED">
        <w:rPr>
          <w:spacing w:val="-2"/>
          <w:lang w:val="ru-RU"/>
        </w:rPr>
        <w:t xml:space="preserve"> </w:t>
      </w:r>
      <w:r w:rsidR="008D5881" w:rsidRPr="006D31ED">
        <w:rPr>
          <w:spacing w:val="-1"/>
          <w:lang w:val="ru-RU"/>
        </w:rPr>
        <w:t>осмотр:</w:t>
      </w:r>
    </w:p>
    <w:p w14:paraId="7CCEF2E9" w14:textId="77777777" w:rsidR="008D5881" w:rsidRPr="006D31ED" w:rsidRDefault="008D5881" w:rsidP="008D5881">
      <w:pPr>
        <w:spacing w:line="220" w:lineRule="exact"/>
      </w:pPr>
    </w:p>
    <w:p w14:paraId="2A49C4D0" w14:textId="77777777" w:rsidR="008D5881" w:rsidRPr="006D31ED" w:rsidRDefault="00B64AA7" w:rsidP="008D5881">
      <w:pPr>
        <w:pStyle w:val="a7"/>
        <w:ind w:left="0" w:right="140"/>
        <w:jc w:val="center"/>
        <w:rPr>
          <w:lang w:val="ru-RU"/>
        </w:rPr>
      </w:pPr>
      <w:r w:rsidRPr="006D31ED">
        <w:rPr>
          <w:noProof/>
          <w:lang w:val="ru-RU" w:eastAsia="ru-RU"/>
        </w:rPr>
        <mc:AlternateContent>
          <mc:Choice Requires="wpg">
            <w:drawing>
              <wp:anchor distT="0" distB="0" distL="114300" distR="114300" simplePos="0" relativeHeight="251662336" behindDoc="1" locked="0" layoutInCell="1" allowOverlap="1" wp14:anchorId="76125F14" wp14:editId="39D68AC9">
                <wp:simplePos x="0" y="0"/>
                <wp:positionH relativeFrom="page">
                  <wp:posOffset>650875</wp:posOffset>
                </wp:positionH>
                <wp:positionV relativeFrom="paragraph">
                  <wp:posOffset>-1270</wp:posOffset>
                </wp:positionV>
                <wp:extent cx="6076315" cy="1270"/>
                <wp:effectExtent l="12700" t="8255" r="6985" b="9525"/>
                <wp:wrapNone/>
                <wp:docPr id="33"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6315" cy="1270"/>
                          <a:chOff x="1025" y="-2"/>
                          <a:chExt cx="9569" cy="2"/>
                        </a:xfrm>
                      </wpg:grpSpPr>
                      <wps:wsp>
                        <wps:cNvPr id="34" name="Freeform 9"/>
                        <wps:cNvSpPr>
                          <a:spLocks/>
                        </wps:cNvSpPr>
                        <wps:spPr bwMode="auto">
                          <a:xfrm>
                            <a:off x="1025" y="-2"/>
                            <a:ext cx="9569" cy="2"/>
                          </a:xfrm>
                          <a:custGeom>
                            <a:avLst/>
                            <a:gdLst>
                              <a:gd name="T0" fmla="+- 0 1025 1025"/>
                              <a:gd name="T1" fmla="*/ T0 w 9569"/>
                              <a:gd name="T2" fmla="+- 0 10594 1025"/>
                              <a:gd name="T3" fmla="*/ T2 w 9569"/>
                            </a:gdLst>
                            <a:ahLst/>
                            <a:cxnLst>
                              <a:cxn ang="0">
                                <a:pos x="T1" y="0"/>
                              </a:cxn>
                              <a:cxn ang="0">
                                <a:pos x="T3" y="0"/>
                              </a:cxn>
                            </a:cxnLst>
                            <a:rect l="0" t="0" r="r" b="b"/>
                            <a:pathLst>
                              <a:path w="9569">
                                <a:moveTo>
                                  <a:pt x="0" y="0"/>
                                </a:moveTo>
                                <a:lnTo>
                                  <a:pt x="9569"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82B354" id="Group 8" o:spid="_x0000_s1026" style="position:absolute;margin-left:51.25pt;margin-top:-.1pt;width:478.45pt;height:.1pt;z-index:-251654144;mso-position-horizontal-relative:page" coordorigin="1025,-2" coordsize="95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">
                <v:shape id="Freeform 9" o:spid="_x0000_s1027" style="position:absolute;left:1025;top:-2;width:9569;height:2;visibility:visible;mso-wrap-style:square;v-text-anchor:top" coordsize="956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G8UA&#10;AADbAAAADwAAAGRycy9kb3ducmV2LnhtbESP3WoCMRSE7wXfIRzBO836Uylbo4ggWIpQV5FeHjbH&#10;3a2bk7BJde3Tm0LBy2FmvmHmy9bU4kqNrywrGA0TEMS51RUXCo6HzeAVhA/IGmvLpOBOHpaLbmeO&#10;qbY33tM1C4WIEPYpKihDcKmUPi/JoB9aRxy9s20MhiibQuoGbxFuajlOkpk0WHFcKNHRuqT8kv0Y&#10;BZuX99+Pz7P/vrh75k6n3XRVfFml+r129QYiUBue4f/2ViuYTOHvS/wBcv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2NQbxQAAANsAAAAPAAAAAAAAAAAAAAAAAJgCAABkcnMv&#10;ZG93bnJldi54bWxQSwUGAAAAAAQABAD1AAAAigMAAAAA&#10;" path="m,l9569,e" filled="f" strokeweight=".46pt">
                  <v:path arrowok="t" o:connecttype="custom" o:connectlocs="0,0;9569,0" o:connectangles="0,0"/>
                </v:shape>
                <w10:wrap anchorx="page"/>
              </v:group>
            </w:pict>
          </mc:Fallback>
        </mc:AlternateContent>
      </w:r>
      <w:r w:rsidRPr="006D31ED">
        <w:rPr>
          <w:noProof/>
          <w:lang w:val="ru-RU" w:eastAsia="ru-RU"/>
        </w:rPr>
        <mc:AlternateContent>
          <mc:Choice Requires="wpg">
            <w:drawing>
              <wp:anchor distT="0" distB="0" distL="114300" distR="114300" simplePos="0" relativeHeight="251663360" behindDoc="1" locked="0" layoutInCell="1" allowOverlap="1" wp14:anchorId="7697190F" wp14:editId="1DA93EB3">
                <wp:simplePos x="0" y="0"/>
                <wp:positionH relativeFrom="page">
                  <wp:posOffset>650875</wp:posOffset>
                </wp:positionH>
                <wp:positionV relativeFrom="paragraph">
                  <wp:posOffset>554990</wp:posOffset>
                </wp:positionV>
                <wp:extent cx="6076315" cy="1270"/>
                <wp:effectExtent l="12700" t="12065" r="6985" b="5715"/>
                <wp:wrapNone/>
                <wp:docPr id="3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6315" cy="1270"/>
                          <a:chOff x="1025" y="874"/>
                          <a:chExt cx="9569" cy="2"/>
                        </a:xfrm>
                      </wpg:grpSpPr>
                      <wps:wsp>
                        <wps:cNvPr id="32" name="Freeform 11"/>
                        <wps:cNvSpPr>
                          <a:spLocks/>
                        </wps:cNvSpPr>
                        <wps:spPr bwMode="auto">
                          <a:xfrm>
                            <a:off x="1025" y="874"/>
                            <a:ext cx="9569" cy="2"/>
                          </a:xfrm>
                          <a:custGeom>
                            <a:avLst/>
                            <a:gdLst>
                              <a:gd name="T0" fmla="+- 0 1025 1025"/>
                              <a:gd name="T1" fmla="*/ T0 w 9569"/>
                              <a:gd name="T2" fmla="+- 0 10594 1025"/>
                              <a:gd name="T3" fmla="*/ T2 w 9569"/>
                            </a:gdLst>
                            <a:ahLst/>
                            <a:cxnLst>
                              <a:cxn ang="0">
                                <a:pos x="T1" y="0"/>
                              </a:cxn>
                              <a:cxn ang="0">
                                <a:pos x="T3" y="0"/>
                              </a:cxn>
                            </a:cxnLst>
                            <a:rect l="0" t="0" r="r" b="b"/>
                            <a:pathLst>
                              <a:path w="9569">
                                <a:moveTo>
                                  <a:pt x="0" y="0"/>
                                </a:moveTo>
                                <a:lnTo>
                                  <a:pt x="9569"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55D565" id="Group 10" o:spid="_x0000_s1026" style="position:absolute;margin-left:51.25pt;margin-top:43.7pt;width:478.45pt;height:.1pt;z-index:-251653120;mso-position-horizontal-relative:page" coordorigin="1025,874" coordsize="95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">
                <v:shape id="Freeform 11" o:spid="_x0000_s1027" style="position:absolute;left:1025;top:874;width:9569;height:2;visibility:visible;mso-wrap-style:square;v-text-anchor:top" coordsize="956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p9MUA&#10;AADbAAAADwAAAGRycy9kb3ducmV2LnhtbESP3WoCMRSE7wu+QziCdzWrrVK2G0UEoSKFui3Sy8Pm&#10;7E/dnIRN1LVP3xQEL4eZ+YbJlr1pxZk631hWMBknIIgLqxuuFHx9bh5fQPiArLG1TAqu5GG5GDxk&#10;mGp74T2d81CJCGGfooI6BJdK6YuaDPqxdcTRK21nMETZVVJ3eIlw08ppksylwYbjQo2O1jUVx/xk&#10;FGxm29/dR+l/ju6au8Ph/XlVfVulRsN+9QoiUB/u4Vv7TSt4msL/l/gD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fen0xQAAANsAAAAPAAAAAAAAAAAAAAAAAJgCAABkcnMv&#10;ZG93bnJldi54bWxQSwUGAAAAAAQABAD1AAAAigMAAAAA&#10;" path="m,l9569,e" filled="f" strokeweight=".46pt">
                  <v:path arrowok="t" o:connecttype="custom" o:connectlocs="0,0;9569,0" o:connectangles="0,0"/>
                </v:shape>
                <w10:wrap anchorx="page"/>
              </v:group>
            </w:pict>
          </mc:Fallback>
        </mc:AlternateContent>
      </w:r>
      <w:r w:rsidR="008D5881" w:rsidRPr="006D31ED">
        <w:rPr>
          <w:spacing w:val="-1"/>
          <w:lang w:val="ru-RU"/>
        </w:rPr>
        <w:t>(Ф.И.О.,</w:t>
      </w:r>
      <w:r w:rsidR="008D5881" w:rsidRPr="006D31ED">
        <w:rPr>
          <w:lang w:val="ru-RU"/>
        </w:rPr>
        <w:t xml:space="preserve"> </w:t>
      </w:r>
      <w:r w:rsidR="008D5881" w:rsidRPr="006D31ED">
        <w:rPr>
          <w:spacing w:val="-1"/>
          <w:lang w:val="ru-RU"/>
        </w:rPr>
        <w:t>паспортные</w:t>
      </w:r>
      <w:r w:rsidR="008D5881" w:rsidRPr="006D31ED">
        <w:rPr>
          <w:spacing w:val="-2"/>
          <w:lang w:val="ru-RU"/>
        </w:rPr>
        <w:t xml:space="preserve"> </w:t>
      </w:r>
      <w:r w:rsidR="008D5881" w:rsidRPr="006D31ED">
        <w:rPr>
          <w:spacing w:val="-1"/>
          <w:lang w:val="ru-RU"/>
        </w:rPr>
        <w:t>данные)</w:t>
      </w:r>
    </w:p>
    <w:p w14:paraId="6B103641" w14:textId="77777777" w:rsidR="008D5881" w:rsidRPr="006D31ED" w:rsidRDefault="008D5881" w:rsidP="008D5881">
      <w:pPr>
        <w:spacing w:before="19" w:line="240" w:lineRule="exact"/>
        <w:rPr>
          <w:sz w:val="24"/>
          <w:szCs w:val="24"/>
        </w:rPr>
      </w:pPr>
    </w:p>
    <w:p w14:paraId="67FE3B85" w14:textId="77777777" w:rsidR="008D5881" w:rsidRPr="006D31ED" w:rsidRDefault="008D5881" w:rsidP="008D5881">
      <w:pPr>
        <w:pStyle w:val="a7"/>
        <w:spacing w:before="72"/>
        <w:ind w:left="652"/>
        <w:rPr>
          <w:spacing w:val="-1"/>
          <w:lang w:val="ru-RU"/>
        </w:rPr>
      </w:pPr>
    </w:p>
    <w:p w14:paraId="1F3E4A57" w14:textId="77777777" w:rsidR="008D5881" w:rsidRPr="006D31ED" w:rsidRDefault="008D5881" w:rsidP="008D5881">
      <w:pPr>
        <w:pStyle w:val="a7"/>
        <w:spacing w:before="72"/>
        <w:ind w:left="652"/>
        <w:rPr>
          <w:spacing w:val="-1"/>
          <w:lang w:val="ru-RU"/>
        </w:rPr>
      </w:pPr>
    </w:p>
    <w:p w14:paraId="33B6AA19" w14:textId="77777777" w:rsidR="008D5881" w:rsidRPr="006D31ED" w:rsidRDefault="00B64AA7" w:rsidP="008D5881">
      <w:pPr>
        <w:pStyle w:val="a7"/>
        <w:spacing w:before="72"/>
        <w:ind w:left="652"/>
        <w:rPr>
          <w:lang w:val="ru-RU"/>
        </w:rPr>
      </w:pPr>
      <w:r w:rsidRPr="006D31ED">
        <w:rPr>
          <w:noProof/>
          <w:lang w:val="ru-RU" w:eastAsia="ru-RU"/>
        </w:rPr>
        <mc:AlternateContent>
          <mc:Choice Requires="wpg">
            <w:drawing>
              <wp:anchor distT="0" distB="0" distL="114300" distR="114300" simplePos="0" relativeHeight="251674624" behindDoc="1" locked="0" layoutInCell="1" allowOverlap="1" wp14:anchorId="00D72263" wp14:editId="584EDCC5">
                <wp:simplePos x="0" y="0"/>
                <wp:positionH relativeFrom="page">
                  <wp:posOffset>2355850</wp:posOffset>
                </wp:positionH>
                <wp:positionV relativeFrom="paragraph">
                  <wp:posOffset>203835</wp:posOffset>
                </wp:positionV>
                <wp:extent cx="2585720" cy="1270"/>
                <wp:effectExtent l="12700" t="13335" r="11430" b="4445"/>
                <wp:wrapNone/>
                <wp:docPr id="29"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85720" cy="1270"/>
                          <a:chOff x="3710" y="321"/>
                          <a:chExt cx="4072" cy="2"/>
                        </a:xfrm>
                      </wpg:grpSpPr>
                      <wps:wsp>
                        <wps:cNvPr id="30" name="Freeform 33"/>
                        <wps:cNvSpPr>
                          <a:spLocks/>
                        </wps:cNvSpPr>
                        <wps:spPr bwMode="auto">
                          <a:xfrm>
                            <a:off x="3710" y="321"/>
                            <a:ext cx="4072" cy="2"/>
                          </a:xfrm>
                          <a:custGeom>
                            <a:avLst/>
                            <a:gdLst>
                              <a:gd name="T0" fmla="+- 0 3710 3710"/>
                              <a:gd name="T1" fmla="*/ T0 w 4072"/>
                              <a:gd name="T2" fmla="+- 0 7781 3710"/>
                              <a:gd name="T3" fmla="*/ T2 w 4072"/>
                            </a:gdLst>
                            <a:ahLst/>
                            <a:cxnLst>
                              <a:cxn ang="0">
                                <a:pos x="T1" y="0"/>
                              </a:cxn>
                              <a:cxn ang="0">
                                <a:pos x="T3" y="0"/>
                              </a:cxn>
                            </a:cxnLst>
                            <a:rect l="0" t="0" r="r" b="b"/>
                            <a:pathLst>
                              <a:path w="4072">
                                <a:moveTo>
                                  <a:pt x="0" y="0"/>
                                </a:moveTo>
                                <a:lnTo>
                                  <a:pt x="4071"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5332D9" id="Group 32" o:spid="_x0000_s1026" style="position:absolute;margin-left:185.5pt;margin-top:16.05pt;width:203.6pt;height:.1pt;z-index:-251641856;mso-position-horizontal-relative:page" coordorigin="3710,321" coordsize="40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">
                <v:shape id="Freeform 33" o:spid="_x0000_s1027" style="position:absolute;left:3710;top:321;width:4072;height:2;visibility:visible;mso-wrap-style:square;v-text-anchor:top" coordsize="407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57KsAA&#10;AADbAAAADwAAAGRycy9kb3ducmV2LnhtbERPTYvCMBC9C/6HMII3Td2yUqpRxGXRm1oF8TY0Y1ts&#10;JrXJ1u6/N4eFPT7e93Ldm1p01LrKsoLZNAJBnFtdcaHgcv6eJCCcR9ZYWyYFv+RgvRoOlphq++IT&#10;dZkvRAhhl6KC0vsmldLlJRl0U9sQB+5uW4M+wLaQusVXCDe1/IiiuTRYcWgosaFtSfkj+zEKbp/P&#10;a3WI4+5rf6iT565I3FEnSo1H/WYBwlPv/8V/7r1WEIf14Uv4AXL1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r57KsAAAADbAAAADwAAAAAAAAAAAAAAAACYAgAAZHJzL2Rvd25y&#10;ZXYueG1sUEsFBgAAAAAEAAQA9QAAAIUDAAAAAA==&#10;" path="m,l4071,e" filled="f" strokeweight=".15578mm">
                  <v:path arrowok="t" o:connecttype="custom" o:connectlocs="0,0;4071,0" o:connectangles="0,0"/>
                </v:shape>
                <w10:wrap anchorx="page"/>
              </v:group>
            </w:pict>
          </mc:Fallback>
        </mc:AlternateContent>
      </w:r>
      <w:r w:rsidR="008D5881" w:rsidRPr="006D31ED">
        <w:rPr>
          <w:spacing w:val="-1"/>
          <w:lang w:val="ru-RU"/>
        </w:rPr>
        <w:t>Контактный телефон</w:t>
      </w:r>
    </w:p>
    <w:p w14:paraId="01A8474B" w14:textId="77777777" w:rsidR="008D5881" w:rsidRPr="006D31ED" w:rsidRDefault="008D5881" w:rsidP="008D5881">
      <w:pPr>
        <w:spacing w:before="3" w:line="170" w:lineRule="exact"/>
        <w:rPr>
          <w:sz w:val="17"/>
          <w:szCs w:val="17"/>
        </w:rPr>
      </w:pPr>
    </w:p>
    <w:p w14:paraId="2FC3C34A" w14:textId="77777777" w:rsidR="008D5881" w:rsidRPr="006D31ED" w:rsidRDefault="008D5881" w:rsidP="008D5881">
      <w:pPr>
        <w:spacing w:line="200" w:lineRule="exact"/>
        <w:rPr>
          <w:sz w:val="20"/>
          <w:szCs w:val="20"/>
        </w:rPr>
      </w:pPr>
    </w:p>
    <w:p w14:paraId="0427CCD2" w14:textId="77777777" w:rsidR="008D5881" w:rsidRPr="006D31ED" w:rsidRDefault="008D5881" w:rsidP="008D5881">
      <w:pPr>
        <w:spacing w:line="200" w:lineRule="exact"/>
        <w:rPr>
          <w:sz w:val="20"/>
          <w:szCs w:val="20"/>
        </w:rPr>
      </w:pPr>
    </w:p>
    <w:p w14:paraId="05E95897" w14:textId="77777777" w:rsidR="008D5881" w:rsidRPr="006D31ED" w:rsidRDefault="008D5881" w:rsidP="008D5881">
      <w:pPr>
        <w:spacing w:line="200" w:lineRule="exact"/>
        <w:rPr>
          <w:sz w:val="20"/>
          <w:szCs w:val="20"/>
        </w:rPr>
      </w:pPr>
    </w:p>
    <w:p w14:paraId="63F84ED7" w14:textId="77777777" w:rsidR="008D5881" w:rsidRPr="006D31ED" w:rsidRDefault="00B64AA7" w:rsidP="008D5881">
      <w:pPr>
        <w:pStyle w:val="a7"/>
        <w:tabs>
          <w:tab w:val="left" w:pos="8591"/>
        </w:tabs>
        <w:spacing w:before="72"/>
        <w:ind w:left="5778"/>
        <w:rPr>
          <w:lang w:val="ru-RU"/>
        </w:rPr>
      </w:pPr>
      <w:r w:rsidRPr="006D31ED">
        <w:rPr>
          <w:noProof/>
          <w:lang w:val="ru-RU" w:eastAsia="ru-RU"/>
        </w:rPr>
        <mc:AlternateContent>
          <mc:Choice Requires="wpg">
            <w:drawing>
              <wp:anchor distT="0" distB="0" distL="114300" distR="114300" simplePos="0" relativeHeight="251675648" behindDoc="1" locked="0" layoutInCell="1" allowOverlap="1" wp14:anchorId="6478633B" wp14:editId="7983C8CA">
                <wp:simplePos x="0" y="0"/>
                <wp:positionH relativeFrom="page">
                  <wp:posOffset>719455</wp:posOffset>
                </wp:positionH>
                <wp:positionV relativeFrom="paragraph">
                  <wp:posOffset>203835</wp:posOffset>
                </wp:positionV>
                <wp:extent cx="1259205" cy="1270"/>
                <wp:effectExtent l="5080" t="13335" r="12065" b="4445"/>
                <wp:wrapNone/>
                <wp:docPr id="27"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59205" cy="1270"/>
                          <a:chOff x="1133" y="321"/>
                          <a:chExt cx="1983" cy="2"/>
                        </a:xfrm>
                      </wpg:grpSpPr>
                      <wps:wsp>
                        <wps:cNvPr id="28" name="Freeform 35"/>
                        <wps:cNvSpPr>
                          <a:spLocks/>
                        </wps:cNvSpPr>
                        <wps:spPr bwMode="auto">
                          <a:xfrm>
                            <a:off x="1133" y="321"/>
                            <a:ext cx="1983" cy="2"/>
                          </a:xfrm>
                          <a:custGeom>
                            <a:avLst/>
                            <a:gdLst>
                              <a:gd name="T0" fmla="+- 0 1133 1133"/>
                              <a:gd name="T1" fmla="*/ T0 w 1983"/>
                              <a:gd name="T2" fmla="+- 0 3115 1133"/>
                              <a:gd name="T3" fmla="*/ T2 w 1983"/>
                            </a:gdLst>
                            <a:ahLst/>
                            <a:cxnLst>
                              <a:cxn ang="0">
                                <a:pos x="T1" y="0"/>
                              </a:cxn>
                              <a:cxn ang="0">
                                <a:pos x="T3" y="0"/>
                              </a:cxn>
                            </a:cxnLst>
                            <a:rect l="0" t="0" r="r" b="b"/>
                            <a:pathLst>
                              <a:path w="1983">
                                <a:moveTo>
                                  <a:pt x="0" y="0"/>
                                </a:moveTo>
                                <a:lnTo>
                                  <a:pt x="198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506CC9" id="Group 34" o:spid="_x0000_s1026" style="position:absolute;margin-left:56.65pt;margin-top:16.05pt;width:99.15pt;height:.1pt;z-index:-251640832;mso-position-horizontal-relative:page" coordorigin="1133,321" coordsize="19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">
                <v:shape id="Freeform 35" o:spid="_x0000_s1027" style="position:absolute;left:1133;top:321;width:1983;height:2;visibility:visible;mso-wrap-style:square;v-text-anchor:top" coordsize="198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2e8EA&#10;AADbAAAADwAAAGRycy9kb3ducmV2LnhtbERPTWvCQBC9C/0PyxS86UaRGlI3oUiLHgpiFEpv0+w0&#10;Cc3OhuxU4793D4UeH+97U4yuUxcaQuvZwGKegCKuvG25NnA+vc1SUEGQLXaeycCNAhT5w2SDmfVX&#10;PtKllFrFEA4ZGmhE+kzrUDXkMMx9Txy5bz84lAiHWtsBrzHcdXqZJE/aYcuxocGetg1VP+WvM7Be&#10;9enn6/th3H7tFpiWN2H6EGOmj+PLMyihUf7Ff+69NbCMY+OX+AN0f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ftnvBAAAA2wAAAA8AAAAAAAAAAAAAAAAAmAIAAGRycy9kb3du&#10;cmV2LnhtbFBLBQYAAAAABAAEAPUAAACGAwAAAAA=&#10;" path="m,l1982,e" filled="f" strokeweight=".15578mm">
                  <v:path arrowok="t" o:connecttype="custom" o:connectlocs="0,0;1982,0" o:connectangles="0,0"/>
                </v:shape>
                <w10:wrap anchorx="page"/>
              </v:group>
            </w:pict>
          </mc:Fallback>
        </mc:AlternateContent>
      </w:r>
      <w:r w:rsidRPr="006D31ED">
        <w:rPr>
          <w:noProof/>
          <w:lang w:val="ru-RU" w:eastAsia="ru-RU"/>
        </w:rPr>
        <mc:AlternateContent>
          <mc:Choice Requires="wpg">
            <w:drawing>
              <wp:anchor distT="0" distB="0" distL="114300" distR="114300" simplePos="0" relativeHeight="251676672" behindDoc="1" locked="0" layoutInCell="1" allowOverlap="1" wp14:anchorId="4FBADEF9" wp14:editId="4F08DE62">
                <wp:simplePos x="0" y="0"/>
                <wp:positionH relativeFrom="page">
                  <wp:posOffset>2083435</wp:posOffset>
                </wp:positionH>
                <wp:positionV relativeFrom="paragraph">
                  <wp:posOffset>203835</wp:posOffset>
                </wp:positionV>
                <wp:extent cx="1955165" cy="1270"/>
                <wp:effectExtent l="6985" t="13335" r="9525" b="4445"/>
                <wp:wrapNone/>
                <wp:docPr id="25"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5165" cy="1270"/>
                          <a:chOff x="3281" y="321"/>
                          <a:chExt cx="3079" cy="2"/>
                        </a:xfrm>
                      </wpg:grpSpPr>
                      <wps:wsp>
                        <wps:cNvPr id="26" name="Freeform 37"/>
                        <wps:cNvSpPr>
                          <a:spLocks/>
                        </wps:cNvSpPr>
                        <wps:spPr bwMode="auto">
                          <a:xfrm>
                            <a:off x="3281" y="321"/>
                            <a:ext cx="3079" cy="2"/>
                          </a:xfrm>
                          <a:custGeom>
                            <a:avLst/>
                            <a:gdLst>
                              <a:gd name="T0" fmla="+- 0 3281 3281"/>
                              <a:gd name="T1" fmla="*/ T0 w 3079"/>
                              <a:gd name="T2" fmla="+- 0 6359 3281"/>
                              <a:gd name="T3" fmla="*/ T2 w 3079"/>
                            </a:gdLst>
                            <a:ahLst/>
                            <a:cxnLst>
                              <a:cxn ang="0">
                                <a:pos x="T1" y="0"/>
                              </a:cxn>
                              <a:cxn ang="0">
                                <a:pos x="T3" y="0"/>
                              </a:cxn>
                            </a:cxnLst>
                            <a:rect l="0" t="0" r="r" b="b"/>
                            <a:pathLst>
                              <a:path w="3079">
                                <a:moveTo>
                                  <a:pt x="0" y="0"/>
                                </a:moveTo>
                                <a:lnTo>
                                  <a:pt x="3078"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03A6E7" id="Group 36" o:spid="_x0000_s1026" style="position:absolute;margin-left:164.05pt;margin-top:16.05pt;width:153.95pt;height:.1pt;z-index:-251639808;mso-position-horizontal-relative:page" coordorigin="3281,321" coordsize="30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">
                <v:shape id="Freeform 37" o:spid="_x0000_s1027" style="position:absolute;left:3281;top:321;width:3079;height:2;visibility:visible;mso-wrap-style:square;v-text-anchor:top" coordsize="307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cnvsIA&#10;AADbAAAADwAAAGRycy9kb3ducmV2LnhtbESPwW7CMBBE75X4B2uRuBWHHBBKMQioQL2S9gM28SZO&#10;ideR7ULK12OkSj2OZuaNZr0dbS+u5EPnWMFinoEgrp3uuFXw9Xl8XYEIEVlj75gU/FKA7WbyssZC&#10;uxuf6VrGViQIhwIVmBiHQspQG7IY5m4gTl7jvMWYpG+l9nhLcNvLPMuW0mLHacHgQAdD9aX8sQqq&#10;Zr/6fj/lh1i2lbybZvTV3Sg1m467NxCRxvgf/mt/aAX5Ep5f0g+Qm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hye+wgAAANsAAAAPAAAAAAAAAAAAAAAAAJgCAABkcnMvZG93&#10;bnJldi54bWxQSwUGAAAAAAQABAD1AAAAhwMAAAAA&#10;" path="m,l3078,e" filled="f" strokeweight=".15578mm">
                  <v:path arrowok="t" o:connecttype="custom" o:connectlocs="0,0;3078,0" o:connectangles="0,0"/>
                </v:shape>
                <w10:wrap anchorx="page"/>
              </v:group>
            </w:pict>
          </mc:Fallback>
        </mc:AlternateContent>
      </w:r>
      <w:r w:rsidRPr="006D31ED">
        <w:rPr>
          <w:noProof/>
          <w:lang w:val="ru-RU" w:eastAsia="ru-RU"/>
        </w:rPr>
        <mc:AlternateContent>
          <mc:Choice Requires="wpg">
            <w:drawing>
              <wp:anchor distT="0" distB="0" distL="114300" distR="114300" simplePos="0" relativeHeight="251677696" behindDoc="1" locked="0" layoutInCell="1" allowOverlap="1" wp14:anchorId="22482CF8" wp14:editId="45F1F7FE">
                <wp:simplePos x="0" y="0"/>
                <wp:positionH relativeFrom="page">
                  <wp:posOffset>4356100</wp:posOffset>
                </wp:positionH>
                <wp:positionV relativeFrom="paragraph">
                  <wp:posOffset>203835</wp:posOffset>
                </wp:positionV>
                <wp:extent cx="1747520" cy="1270"/>
                <wp:effectExtent l="12700" t="13335" r="11430" b="4445"/>
                <wp:wrapNone/>
                <wp:docPr id="23"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47520" cy="1270"/>
                          <a:chOff x="6860" y="321"/>
                          <a:chExt cx="2752" cy="2"/>
                        </a:xfrm>
                      </wpg:grpSpPr>
                      <wps:wsp>
                        <wps:cNvPr id="24" name="Freeform 39"/>
                        <wps:cNvSpPr>
                          <a:spLocks/>
                        </wps:cNvSpPr>
                        <wps:spPr bwMode="auto">
                          <a:xfrm>
                            <a:off x="6860" y="321"/>
                            <a:ext cx="2752" cy="2"/>
                          </a:xfrm>
                          <a:custGeom>
                            <a:avLst/>
                            <a:gdLst>
                              <a:gd name="T0" fmla="+- 0 6860 6860"/>
                              <a:gd name="T1" fmla="*/ T0 w 2752"/>
                              <a:gd name="T2" fmla="+- 0 9612 6860"/>
                              <a:gd name="T3" fmla="*/ T2 w 2752"/>
                            </a:gdLst>
                            <a:ahLst/>
                            <a:cxnLst>
                              <a:cxn ang="0">
                                <a:pos x="T1" y="0"/>
                              </a:cxn>
                              <a:cxn ang="0">
                                <a:pos x="T3" y="0"/>
                              </a:cxn>
                            </a:cxnLst>
                            <a:rect l="0" t="0" r="r" b="b"/>
                            <a:pathLst>
                              <a:path w="2752">
                                <a:moveTo>
                                  <a:pt x="0" y="0"/>
                                </a:moveTo>
                                <a:lnTo>
                                  <a:pt x="275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5133B8" id="Group 38" o:spid="_x0000_s1026" style="position:absolute;margin-left:343pt;margin-top:16.05pt;width:137.6pt;height:.1pt;z-index:-251638784;mso-position-horizontal-relative:page" coordorigin="6860,321" coordsize="275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">
                <v:shape id="Freeform 39" o:spid="_x0000_s1027" style="position:absolute;left:6860;top:321;width:2752;height:2;visibility:visible;mso-wrap-style:square;v-text-anchor:top" coordsize="275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M7PcIA&#10;AADbAAAADwAAAGRycy9kb3ducmV2LnhtbESPQWsCMRSE70L/Q3gFb5rtIlW2RmnVQq919f5Inrtr&#10;Ny8hSXXtr28KBY/DzHzDLNeD7cWFQuwcK3iaFiCItTMdNwoO9ftkASImZIO9Y1Jwowjr1cNoiZVx&#10;V/6kyz41IkM4VqigTclXUkbdksU4dZ44eycXLKYsQyNNwGuG216WRfEsLXacF1r0tGlJf+2/rYK3&#10;+a4+n91mp5uTP/Y/utwGb5UaPw6vLyASDeke/m9/GAXlDP6+5B8gV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Mzs9wgAAANsAAAAPAAAAAAAAAAAAAAAAAJgCAABkcnMvZG93&#10;bnJldi54bWxQSwUGAAAAAAQABAD1AAAAhwMAAAAA&#10;" path="m,l2752,e" filled="f" strokeweight=".15578mm">
                  <v:path arrowok="t" o:connecttype="custom" o:connectlocs="0,0;2752,0" o:connectangles="0,0"/>
                </v:shape>
                <w10:wrap anchorx="page"/>
              </v:group>
            </w:pict>
          </mc:Fallback>
        </mc:AlternateContent>
      </w:r>
      <w:r w:rsidR="008D5881" w:rsidRPr="006D31ED">
        <w:rPr>
          <w:lang w:val="ru-RU"/>
        </w:rPr>
        <w:t>/</w:t>
      </w:r>
      <w:r w:rsidR="008D5881" w:rsidRPr="006D31ED">
        <w:rPr>
          <w:lang w:val="ru-RU"/>
        </w:rPr>
        <w:tab/>
        <w:t>/</w:t>
      </w:r>
    </w:p>
    <w:p w14:paraId="4F721CA5" w14:textId="77777777" w:rsidR="0020236F" w:rsidRDefault="008D5881" w:rsidP="008D5881">
      <w:pPr>
        <w:pStyle w:val="a7"/>
        <w:tabs>
          <w:tab w:val="left" w:pos="3016"/>
          <w:tab w:val="left" w:pos="7192"/>
        </w:tabs>
        <w:spacing w:before="181" w:line="409" w:lineRule="auto"/>
        <w:ind w:left="3652" w:right="2740" w:hanging="3000"/>
        <w:rPr>
          <w:spacing w:val="23"/>
          <w:lang w:val="ru-RU"/>
        </w:rPr>
      </w:pPr>
      <w:r w:rsidRPr="006D31ED">
        <w:rPr>
          <w:spacing w:val="-1"/>
          <w:lang w:val="ru-RU"/>
        </w:rPr>
        <w:t>Должность</w:t>
      </w:r>
      <w:r w:rsidRPr="006D31ED">
        <w:rPr>
          <w:spacing w:val="-1"/>
          <w:lang w:val="ru-RU"/>
        </w:rPr>
        <w:tab/>
        <w:t>подпись</w:t>
      </w:r>
      <w:r w:rsidRPr="006D31ED">
        <w:rPr>
          <w:spacing w:val="-1"/>
          <w:lang w:val="ru-RU"/>
        </w:rPr>
        <w:tab/>
        <w:t>ФИО</w:t>
      </w:r>
      <w:r w:rsidRPr="006D31ED">
        <w:rPr>
          <w:spacing w:val="23"/>
          <w:lang w:val="ru-RU"/>
        </w:rPr>
        <w:t xml:space="preserve"> </w:t>
      </w:r>
    </w:p>
    <w:p w14:paraId="47F57638" w14:textId="67C1D4E8" w:rsidR="008D5881" w:rsidRPr="006D31ED" w:rsidRDefault="008D5881" w:rsidP="008D5881">
      <w:pPr>
        <w:pStyle w:val="a7"/>
        <w:tabs>
          <w:tab w:val="left" w:pos="3016"/>
          <w:tab w:val="left" w:pos="7192"/>
        </w:tabs>
        <w:spacing w:before="181" w:line="409" w:lineRule="auto"/>
        <w:ind w:left="3652" w:right="2740" w:hanging="3000"/>
        <w:rPr>
          <w:lang w:val="ru-RU"/>
        </w:rPr>
      </w:pPr>
      <w:r w:rsidRPr="006D31ED">
        <w:rPr>
          <w:spacing w:val="-1"/>
          <w:lang w:val="ru-RU"/>
        </w:rPr>
        <w:t>м.п.</w:t>
      </w:r>
    </w:p>
    <w:p w14:paraId="2EC517EA" w14:textId="77777777" w:rsidR="008D5881" w:rsidRPr="006D31ED" w:rsidRDefault="008D5881" w:rsidP="008D5881">
      <w:pPr>
        <w:spacing w:line="409" w:lineRule="auto"/>
        <w:sectPr w:rsidR="008D5881" w:rsidRPr="006D31ED" w:rsidSect="008D5881">
          <w:pgSz w:w="11910" w:h="16840"/>
          <w:pgMar w:top="1340" w:right="1278" w:bottom="620" w:left="1020" w:header="0" w:footer="426" w:gutter="0"/>
          <w:cols w:space="720"/>
        </w:sectPr>
      </w:pPr>
    </w:p>
    <w:p w14:paraId="5A33301E" w14:textId="77777777" w:rsidR="008D5881" w:rsidRPr="006D31ED" w:rsidRDefault="008D5881" w:rsidP="004D4129">
      <w:pPr>
        <w:pStyle w:val="6"/>
        <w:spacing w:before="53"/>
        <w:ind w:right="104"/>
        <w:jc w:val="right"/>
        <w:rPr>
          <w:rFonts w:ascii="Times New Roman" w:hAnsi="Times New Roman" w:cs="Times New Roman"/>
          <w:b w:val="0"/>
          <w:bCs w:val="0"/>
          <w:i/>
          <w:sz w:val="24"/>
          <w:szCs w:val="24"/>
        </w:rPr>
      </w:pPr>
      <w:r w:rsidRPr="006D31ED">
        <w:rPr>
          <w:rFonts w:ascii="Times New Roman" w:hAnsi="Times New Roman" w:cs="Times New Roman"/>
          <w:b w:val="0"/>
          <w:i/>
          <w:spacing w:val="-1"/>
          <w:sz w:val="24"/>
          <w:szCs w:val="24"/>
        </w:rPr>
        <w:lastRenderedPageBreak/>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3.</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pacing w:val="-1"/>
          <w:sz w:val="24"/>
          <w:szCs w:val="24"/>
        </w:rPr>
        <w:t>Доверенность.</w:t>
      </w:r>
    </w:p>
    <w:p w14:paraId="78C9CD01" w14:textId="77777777" w:rsidR="008D5881" w:rsidRPr="006D31ED" w:rsidRDefault="008D5881" w:rsidP="008D5881">
      <w:pPr>
        <w:spacing w:before="5" w:line="200" w:lineRule="exact"/>
        <w:jc w:val="both"/>
        <w:rPr>
          <w:sz w:val="20"/>
          <w:szCs w:val="20"/>
        </w:rPr>
      </w:pPr>
    </w:p>
    <w:p w14:paraId="70CAA4F5" w14:textId="77777777" w:rsidR="008D5881" w:rsidRPr="006D31ED" w:rsidRDefault="008D5881" w:rsidP="008D5881">
      <w:pPr>
        <w:pStyle w:val="a7"/>
        <w:spacing w:before="72"/>
        <w:jc w:val="both"/>
        <w:rPr>
          <w:lang w:val="ru-RU"/>
        </w:rPr>
      </w:pPr>
      <w:r w:rsidRPr="006D31ED">
        <w:rPr>
          <w:spacing w:val="-1"/>
          <w:lang w:val="ru-RU"/>
        </w:rPr>
        <w:t>Дата,</w:t>
      </w:r>
      <w:r w:rsidRPr="006D31ED">
        <w:rPr>
          <w:lang w:val="ru-RU"/>
        </w:rPr>
        <w:t xml:space="preserve"> </w:t>
      </w:r>
      <w:r w:rsidRPr="006D31ED">
        <w:rPr>
          <w:spacing w:val="-1"/>
          <w:lang w:val="ru-RU"/>
        </w:rPr>
        <w:t>исх.</w:t>
      </w:r>
      <w:r w:rsidRPr="006D31ED">
        <w:rPr>
          <w:spacing w:val="1"/>
          <w:lang w:val="ru-RU"/>
        </w:rPr>
        <w:t xml:space="preserve"> </w:t>
      </w:r>
      <w:r w:rsidRPr="006D31ED">
        <w:rPr>
          <w:spacing w:val="-1"/>
          <w:lang w:val="ru-RU"/>
        </w:rPr>
        <w:t>Номер</w:t>
      </w:r>
    </w:p>
    <w:p w14:paraId="2927461D" w14:textId="77777777" w:rsidR="008D5881" w:rsidRPr="006D31ED" w:rsidRDefault="008D5881" w:rsidP="008D5881">
      <w:pPr>
        <w:spacing w:line="200" w:lineRule="exact"/>
        <w:jc w:val="both"/>
        <w:rPr>
          <w:sz w:val="20"/>
          <w:szCs w:val="20"/>
        </w:rPr>
      </w:pPr>
    </w:p>
    <w:p w14:paraId="62B98ACB" w14:textId="77777777" w:rsidR="008D5881" w:rsidRPr="006D31ED" w:rsidRDefault="008D5881" w:rsidP="008D5881">
      <w:pPr>
        <w:spacing w:before="8" w:line="280" w:lineRule="exact"/>
        <w:jc w:val="both"/>
        <w:rPr>
          <w:sz w:val="28"/>
          <w:szCs w:val="28"/>
        </w:rPr>
      </w:pPr>
    </w:p>
    <w:p w14:paraId="030E79CC" w14:textId="77777777" w:rsidR="008D5881" w:rsidRPr="006D31ED" w:rsidRDefault="008D5881" w:rsidP="004D4129">
      <w:pPr>
        <w:tabs>
          <w:tab w:val="left" w:pos="2742"/>
        </w:tabs>
        <w:spacing w:before="72"/>
        <w:ind w:left="58"/>
        <w:jc w:val="center"/>
        <w:rPr>
          <w:rFonts w:ascii="Times New Roman" w:eastAsia="Times New Roman" w:hAnsi="Times New Roman" w:cs="Times New Roman"/>
        </w:rPr>
      </w:pPr>
      <w:r w:rsidRPr="006D31ED">
        <w:rPr>
          <w:rFonts w:ascii="Times New Roman" w:eastAsia="Times New Roman" w:hAnsi="Times New Roman" w:cs="Times New Roman"/>
          <w:b/>
          <w:bCs/>
          <w:spacing w:val="-1"/>
        </w:rPr>
        <w:t>ДОВЕРЕННОСТЬ</w:t>
      </w:r>
      <w:r w:rsidRPr="006D31ED">
        <w:rPr>
          <w:rFonts w:ascii="Times New Roman" w:eastAsia="Times New Roman" w:hAnsi="Times New Roman" w:cs="Times New Roman"/>
          <w:b/>
          <w:bCs/>
          <w:spacing w:val="-2"/>
        </w:rPr>
        <w:t xml:space="preserve"> </w:t>
      </w:r>
      <w:r w:rsidRPr="006D31ED">
        <w:rPr>
          <w:rFonts w:ascii="Times New Roman" w:eastAsia="Times New Roman" w:hAnsi="Times New Roman" w:cs="Times New Roman"/>
          <w:b/>
          <w:bCs/>
        </w:rPr>
        <w:t>№</w:t>
      </w:r>
    </w:p>
    <w:p w14:paraId="5D6337BD" w14:textId="77777777" w:rsidR="008D5881" w:rsidRPr="006D31ED" w:rsidRDefault="008D5881" w:rsidP="008D5881">
      <w:pPr>
        <w:spacing w:before="19" w:line="120" w:lineRule="exact"/>
        <w:jc w:val="both"/>
        <w:rPr>
          <w:sz w:val="12"/>
          <w:szCs w:val="12"/>
        </w:rPr>
      </w:pPr>
    </w:p>
    <w:p w14:paraId="425E2315" w14:textId="77777777" w:rsidR="008D5881" w:rsidRPr="006D31ED" w:rsidRDefault="00B64AA7" w:rsidP="004D4129">
      <w:pPr>
        <w:spacing w:before="81"/>
        <w:ind w:left="1"/>
        <w:jc w:val="center"/>
        <w:rPr>
          <w:rFonts w:ascii="Times New Roman" w:eastAsia="Times New Roman" w:hAnsi="Times New Roman" w:cs="Times New Roman"/>
          <w:vertAlign w:val="subscript"/>
        </w:rPr>
      </w:pPr>
      <w:r w:rsidRPr="006D31ED">
        <w:rPr>
          <w:rFonts w:cs="Times New Roman"/>
          <w:noProof/>
          <w:vertAlign w:val="subscript"/>
          <w:lang w:eastAsia="ru-RU"/>
        </w:rPr>
        <mc:AlternateContent>
          <mc:Choice Requires="wpg">
            <w:drawing>
              <wp:anchor distT="0" distB="0" distL="114300" distR="114300" simplePos="0" relativeHeight="251678720" behindDoc="1" locked="0" layoutInCell="1" allowOverlap="1" wp14:anchorId="6EC39334" wp14:editId="5FF31A1D">
                <wp:simplePos x="0" y="0"/>
                <wp:positionH relativeFrom="page">
                  <wp:posOffset>922020</wp:posOffset>
                </wp:positionH>
                <wp:positionV relativeFrom="paragraph">
                  <wp:posOffset>66040</wp:posOffset>
                </wp:positionV>
                <wp:extent cx="6079490" cy="1270"/>
                <wp:effectExtent l="7620" t="8890" r="8890" b="8890"/>
                <wp:wrapNone/>
                <wp:docPr id="21"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9490" cy="1270"/>
                          <a:chOff x="1452" y="104"/>
                          <a:chExt cx="9574" cy="2"/>
                        </a:xfrm>
                      </wpg:grpSpPr>
                      <wps:wsp>
                        <wps:cNvPr id="22" name="Freeform 41"/>
                        <wps:cNvSpPr>
                          <a:spLocks/>
                        </wps:cNvSpPr>
                        <wps:spPr bwMode="auto">
                          <a:xfrm>
                            <a:off x="1452" y="104"/>
                            <a:ext cx="9574" cy="2"/>
                          </a:xfrm>
                          <a:custGeom>
                            <a:avLst/>
                            <a:gdLst>
                              <a:gd name="T0" fmla="+- 0 1452 1452"/>
                              <a:gd name="T1" fmla="*/ T0 w 9574"/>
                              <a:gd name="T2" fmla="+- 0 11026 1452"/>
                              <a:gd name="T3" fmla="*/ T2 w 9574"/>
                            </a:gdLst>
                            <a:ahLst/>
                            <a:cxnLst>
                              <a:cxn ang="0">
                                <a:pos x="T1" y="0"/>
                              </a:cxn>
                              <a:cxn ang="0">
                                <a:pos x="T3" y="0"/>
                              </a:cxn>
                            </a:cxnLst>
                            <a:rect l="0" t="0" r="r" b="b"/>
                            <a:pathLst>
                              <a:path w="9574">
                                <a:moveTo>
                                  <a:pt x="0" y="0"/>
                                </a:moveTo>
                                <a:lnTo>
                                  <a:pt x="957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8EE76A" id="Group 40" o:spid="_x0000_s1026" style="position:absolute;margin-left:72.6pt;margin-top:5.2pt;width:478.7pt;height:.1pt;z-index:-251637760;mso-position-horizontal-relative:page" coordorigin="1452,104" coordsize="95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">
                <v:shape id="Freeform 41" o:spid="_x0000_s1027" style="position:absolute;left:1452;top:104;width:9574;height:2;visibility:visible;mso-wrap-style:square;v-text-anchor:top" coordsize="957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LL8YA&#10;AADbAAAADwAAAGRycy9kb3ducmV2LnhtbESPQWvCQBSE74L/YXmF3urGQEsbXcVWIxa8NO3F2zP7&#10;TFKzb8Puqqm/vlsoeBxm5htmOu9NK87kfGNZwXiUgCAurW64UvD1mT88g/ABWWNrmRT8kIf5bDiY&#10;YqbthT/oXIRKRAj7DBXUIXSZlL6syaAf2Y44egfrDIYoXSW1w0uEm1amSfIkDTYcF2rs6K2m8lic&#10;jAJyy3y3yreP17JoXvav6/fx4rtT6v6uX0xABOrDLfzf3mgFaQp/X+IPkL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uLL8YAAADbAAAADwAAAAAAAAAAAAAAAACYAgAAZHJz&#10;L2Rvd25yZXYueG1sUEsFBgAAAAAEAAQA9QAAAIsDAAAAAA==&#10;" path="m,l9574,e" filled="f" strokeweight=".15578mm">
                  <v:path arrowok="t" o:connecttype="custom" o:connectlocs="0,0;9574,0" o:connectangles="0,0"/>
                </v:shape>
                <w10:wrap anchorx="page"/>
              </v:group>
            </w:pict>
          </mc:Fallback>
        </mc:AlternateContent>
      </w:r>
      <w:r w:rsidR="008D5881" w:rsidRPr="006D31ED">
        <w:rPr>
          <w:rFonts w:ascii="Times New Roman" w:hAnsi="Times New Roman"/>
          <w:i/>
          <w:vertAlign w:val="subscript"/>
        </w:rPr>
        <w:t>(место</w:t>
      </w:r>
      <w:r w:rsidR="008D5881" w:rsidRPr="006D31ED">
        <w:rPr>
          <w:rFonts w:ascii="Times New Roman" w:hAnsi="Times New Roman"/>
          <w:i/>
          <w:spacing w:val="-9"/>
          <w:vertAlign w:val="subscript"/>
        </w:rPr>
        <w:t xml:space="preserve"> </w:t>
      </w:r>
      <w:r w:rsidR="008D5881" w:rsidRPr="006D31ED">
        <w:rPr>
          <w:rFonts w:ascii="Times New Roman" w:hAnsi="Times New Roman"/>
          <w:i/>
          <w:spacing w:val="-1"/>
          <w:vertAlign w:val="subscript"/>
        </w:rPr>
        <w:t>выдачи</w:t>
      </w:r>
      <w:r w:rsidR="008D5881" w:rsidRPr="006D31ED">
        <w:rPr>
          <w:rFonts w:ascii="Times New Roman" w:hAnsi="Times New Roman"/>
          <w:i/>
          <w:spacing w:val="-9"/>
          <w:vertAlign w:val="subscript"/>
        </w:rPr>
        <w:t xml:space="preserve"> </w:t>
      </w:r>
      <w:r w:rsidR="008D5881" w:rsidRPr="006D31ED">
        <w:rPr>
          <w:rFonts w:ascii="Times New Roman" w:hAnsi="Times New Roman"/>
          <w:i/>
          <w:vertAlign w:val="subscript"/>
        </w:rPr>
        <w:t>доверенности)</w:t>
      </w:r>
    </w:p>
    <w:p w14:paraId="3074A9CE" w14:textId="77777777" w:rsidR="008D5881" w:rsidRPr="006D31ED" w:rsidRDefault="008D5881" w:rsidP="004D4129">
      <w:pPr>
        <w:spacing w:before="81"/>
        <w:jc w:val="center"/>
        <w:rPr>
          <w:rFonts w:ascii="Times New Roman" w:hAnsi="Times New Roman"/>
          <w:i/>
          <w:sz w:val="14"/>
        </w:rPr>
      </w:pPr>
    </w:p>
    <w:p w14:paraId="06A32120" w14:textId="77777777" w:rsidR="008D5881" w:rsidRPr="006D31ED" w:rsidRDefault="00B64AA7" w:rsidP="004D4129">
      <w:pPr>
        <w:spacing w:before="81"/>
        <w:jc w:val="center"/>
        <w:rPr>
          <w:rFonts w:ascii="Times New Roman" w:eastAsia="Times New Roman" w:hAnsi="Times New Roman" w:cs="Times New Roman"/>
          <w:vertAlign w:val="subscript"/>
        </w:rPr>
      </w:pPr>
      <w:r w:rsidRPr="006D31ED">
        <w:rPr>
          <w:rFonts w:cs="Times New Roman"/>
          <w:noProof/>
          <w:vertAlign w:val="subscript"/>
          <w:lang w:eastAsia="ru-RU"/>
        </w:rPr>
        <mc:AlternateContent>
          <mc:Choice Requires="wpg">
            <w:drawing>
              <wp:anchor distT="0" distB="0" distL="114300" distR="114300" simplePos="0" relativeHeight="251679744" behindDoc="1" locked="0" layoutInCell="1" allowOverlap="1" wp14:anchorId="0C3DBDDA" wp14:editId="37A91C94">
                <wp:simplePos x="0" y="0"/>
                <wp:positionH relativeFrom="page">
                  <wp:posOffset>956945</wp:posOffset>
                </wp:positionH>
                <wp:positionV relativeFrom="paragraph">
                  <wp:posOffset>66040</wp:posOffset>
                </wp:positionV>
                <wp:extent cx="6009640" cy="1270"/>
                <wp:effectExtent l="13970" t="8890" r="5715" b="8890"/>
                <wp:wrapNone/>
                <wp:docPr id="19"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09640" cy="1270"/>
                          <a:chOff x="1507" y="104"/>
                          <a:chExt cx="9464" cy="2"/>
                        </a:xfrm>
                      </wpg:grpSpPr>
                      <wps:wsp>
                        <wps:cNvPr id="20" name="Freeform 43"/>
                        <wps:cNvSpPr>
                          <a:spLocks/>
                        </wps:cNvSpPr>
                        <wps:spPr bwMode="auto">
                          <a:xfrm>
                            <a:off x="1507" y="104"/>
                            <a:ext cx="9464" cy="2"/>
                          </a:xfrm>
                          <a:custGeom>
                            <a:avLst/>
                            <a:gdLst>
                              <a:gd name="T0" fmla="+- 0 1507 1507"/>
                              <a:gd name="T1" fmla="*/ T0 w 9464"/>
                              <a:gd name="T2" fmla="+- 0 10971 1507"/>
                              <a:gd name="T3" fmla="*/ T2 w 9464"/>
                            </a:gdLst>
                            <a:ahLst/>
                            <a:cxnLst>
                              <a:cxn ang="0">
                                <a:pos x="T1" y="0"/>
                              </a:cxn>
                              <a:cxn ang="0">
                                <a:pos x="T3" y="0"/>
                              </a:cxn>
                            </a:cxnLst>
                            <a:rect l="0" t="0" r="r" b="b"/>
                            <a:pathLst>
                              <a:path w="9464">
                                <a:moveTo>
                                  <a:pt x="0" y="0"/>
                                </a:moveTo>
                                <a:lnTo>
                                  <a:pt x="946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2650B5" id="Group 42" o:spid="_x0000_s1026" style="position:absolute;margin-left:75.35pt;margin-top:5.2pt;width:473.2pt;height:.1pt;z-index:-251636736;mso-position-horizontal-relative:page" coordorigin="1507,104" coordsize="94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">
                <v:shape id="Freeform 43" o:spid="_x0000_s1027" style="position:absolute;left:1507;top:104;width:9464;height:2;visibility:visible;mso-wrap-style:square;v-text-anchor:top" coordsize="946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JXC8IA&#10;AADbAAAADwAAAGRycy9kb3ducmV2LnhtbERPz2vCMBS+C/4P4QnebLoeZHTGMjYVQabMbez61ry1&#10;Yc1LbaJW/3pzEHb8+H7Pit424kSdN44VPCQpCOLSacOVgs+P5eQRhA/IGhvHpOBCHor5cDDDXLsz&#10;v9NpHyoRQ9jnqKAOoc2l9GVNFn3iWuLI/brOYoiwq6Tu8BzDbSOzNJ1Ki4ZjQ40tvdRU/u2PVsHX&#10;W7/6aQ+LLZtduTFeX7/D5lWp8ah/fgIRqA//4rt7rRVkcX38En+An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olcLwgAAANsAAAAPAAAAAAAAAAAAAAAAAJgCAABkcnMvZG93&#10;bnJldi54bWxQSwUGAAAAAAQABAD1AAAAhwMAAAAA&#10;" path="m,l9464,e" filled="f" strokeweight=".15578mm">
                  <v:path arrowok="t" o:connecttype="custom" o:connectlocs="0,0;9464,0" o:connectangles="0,0"/>
                </v:shape>
                <w10:wrap anchorx="page"/>
              </v:group>
            </w:pict>
          </mc:Fallback>
        </mc:AlternateContent>
      </w:r>
      <w:r w:rsidR="008D5881" w:rsidRPr="006D31ED">
        <w:rPr>
          <w:rFonts w:ascii="Times New Roman" w:hAnsi="Times New Roman"/>
          <w:i/>
          <w:vertAlign w:val="subscript"/>
        </w:rPr>
        <w:t>(прописью</w:t>
      </w:r>
      <w:r w:rsidR="008D5881" w:rsidRPr="006D31ED">
        <w:rPr>
          <w:rFonts w:ascii="Times New Roman" w:hAnsi="Times New Roman"/>
          <w:i/>
          <w:spacing w:val="-4"/>
          <w:vertAlign w:val="subscript"/>
        </w:rPr>
        <w:t xml:space="preserve"> </w:t>
      </w:r>
      <w:r w:rsidR="008D5881" w:rsidRPr="006D31ED">
        <w:rPr>
          <w:rFonts w:ascii="Times New Roman" w:hAnsi="Times New Roman"/>
          <w:i/>
          <w:spacing w:val="-1"/>
          <w:vertAlign w:val="subscript"/>
        </w:rPr>
        <w:t>число,</w:t>
      </w:r>
      <w:r w:rsidR="008D5881" w:rsidRPr="006D31ED">
        <w:rPr>
          <w:rFonts w:ascii="Times New Roman" w:hAnsi="Times New Roman"/>
          <w:i/>
          <w:spacing w:val="-3"/>
          <w:vertAlign w:val="subscript"/>
        </w:rPr>
        <w:t xml:space="preserve"> </w:t>
      </w:r>
      <w:r w:rsidR="008D5881" w:rsidRPr="006D31ED">
        <w:rPr>
          <w:rFonts w:ascii="Times New Roman" w:hAnsi="Times New Roman"/>
          <w:i/>
          <w:vertAlign w:val="subscript"/>
        </w:rPr>
        <w:t>месяц</w:t>
      </w:r>
      <w:r w:rsidR="008D5881" w:rsidRPr="006D31ED">
        <w:rPr>
          <w:rFonts w:ascii="Times New Roman" w:hAnsi="Times New Roman"/>
          <w:i/>
          <w:spacing w:val="-5"/>
          <w:vertAlign w:val="subscript"/>
        </w:rPr>
        <w:t xml:space="preserve"> </w:t>
      </w:r>
      <w:r w:rsidR="008D5881" w:rsidRPr="006D31ED">
        <w:rPr>
          <w:rFonts w:ascii="Times New Roman" w:hAnsi="Times New Roman"/>
          <w:i/>
          <w:vertAlign w:val="subscript"/>
        </w:rPr>
        <w:t>и</w:t>
      </w:r>
      <w:r w:rsidR="008D5881" w:rsidRPr="006D31ED">
        <w:rPr>
          <w:rFonts w:ascii="Times New Roman" w:hAnsi="Times New Roman"/>
          <w:i/>
          <w:spacing w:val="-5"/>
          <w:vertAlign w:val="subscript"/>
        </w:rPr>
        <w:t xml:space="preserve"> </w:t>
      </w:r>
      <w:r w:rsidR="008D5881" w:rsidRPr="006D31ED">
        <w:rPr>
          <w:rFonts w:ascii="Times New Roman" w:hAnsi="Times New Roman"/>
          <w:i/>
          <w:vertAlign w:val="subscript"/>
        </w:rPr>
        <w:t>год</w:t>
      </w:r>
      <w:r w:rsidR="008D5881" w:rsidRPr="006D31ED">
        <w:rPr>
          <w:rFonts w:ascii="Times New Roman" w:hAnsi="Times New Roman"/>
          <w:i/>
          <w:spacing w:val="-5"/>
          <w:vertAlign w:val="subscript"/>
        </w:rPr>
        <w:t xml:space="preserve"> </w:t>
      </w:r>
      <w:r w:rsidR="008D5881" w:rsidRPr="006D31ED">
        <w:rPr>
          <w:rFonts w:ascii="Times New Roman" w:hAnsi="Times New Roman"/>
          <w:i/>
          <w:spacing w:val="-1"/>
          <w:vertAlign w:val="subscript"/>
        </w:rPr>
        <w:t>выдачи</w:t>
      </w:r>
      <w:r w:rsidR="008D5881" w:rsidRPr="006D31ED">
        <w:rPr>
          <w:rFonts w:ascii="Times New Roman" w:hAnsi="Times New Roman"/>
          <w:i/>
          <w:spacing w:val="-5"/>
          <w:vertAlign w:val="subscript"/>
        </w:rPr>
        <w:t xml:space="preserve"> </w:t>
      </w:r>
      <w:r w:rsidR="008D5881" w:rsidRPr="006D31ED">
        <w:rPr>
          <w:rFonts w:ascii="Times New Roman" w:hAnsi="Times New Roman"/>
          <w:i/>
          <w:vertAlign w:val="subscript"/>
        </w:rPr>
        <w:t>доверенности)</w:t>
      </w:r>
    </w:p>
    <w:p w14:paraId="3B3A8192" w14:textId="77777777" w:rsidR="008D5881" w:rsidRPr="006D31ED" w:rsidRDefault="008D5881" w:rsidP="008D5881">
      <w:pPr>
        <w:pStyle w:val="a7"/>
        <w:spacing w:before="119" w:line="252" w:lineRule="exact"/>
        <w:ind w:left="832"/>
        <w:jc w:val="both"/>
        <w:rPr>
          <w:lang w:val="ru-RU"/>
        </w:rPr>
      </w:pPr>
      <w:r w:rsidRPr="006D31ED">
        <w:rPr>
          <w:spacing w:val="-1"/>
          <w:lang w:val="ru-RU"/>
        </w:rPr>
        <w:t>ИП,</w:t>
      </w:r>
      <w:r w:rsidRPr="006D31ED">
        <w:rPr>
          <w:spacing w:val="-2"/>
          <w:lang w:val="ru-RU"/>
        </w:rPr>
        <w:t xml:space="preserve"> </w:t>
      </w:r>
      <w:r w:rsidRPr="006D31ED">
        <w:rPr>
          <w:spacing w:val="-1"/>
          <w:lang w:val="ru-RU"/>
        </w:rPr>
        <w:t>юридическое</w:t>
      </w:r>
      <w:r w:rsidRPr="006D31ED">
        <w:rPr>
          <w:spacing w:val="-2"/>
          <w:lang w:val="ru-RU"/>
        </w:rPr>
        <w:t xml:space="preserve"> </w:t>
      </w:r>
      <w:r w:rsidRPr="006D31ED">
        <w:rPr>
          <w:spacing w:val="-1"/>
          <w:lang w:val="ru-RU"/>
        </w:rPr>
        <w:t>лицо</w:t>
      </w:r>
      <w:r w:rsidRPr="006D31ED">
        <w:rPr>
          <w:spacing w:val="1"/>
          <w:lang w:val="ru-RU"/>
        </w:rPr>
        <w:t xml:space="preserve"> </w:t>
      </w:r>
      <w:r w:rsidRPr="006D31ED">
        <w:rPr>
          <w:lang w:val="ru-RU"/>
        </w:rPr>
        <w:t xml:space="preserve">– </w:t>
      </w:r>
      <w:r w:rsidRPr="006D31ED">
        <w:rPr>
          <w:spacing w:val="-1"/>
          <w:lang w:val="ru-RU"/>
        </w:rPr>
        <w:t>участник</w:t>
      </w:r>
      <w:r w:rsidRPr="006D31ED">
        <w:rPr>
          <w:spacing w:val="-2"/>
          <w:lang w:val="ru-RU"/>
        </w:rPr>
        <w:t xml:space="preserve"> </w:t>
      </w:r>
      <w:r w:rsidRPr="006D31ED">
        <w:rPr>
          <w:spacing w:val="-1"/>
          <w:lang w:val="ru-RU"/>
        </w:rPr>
        <w:t>аукциона:</w:t>
      </w:r>
    </w:p>
    <w:p w14:paraId="4E8999AD" w14:textId="77777777" w:rsidR="008D5881" w:rsidRPr="006D31ED" w:rsidRDefault="004D4129" w:rsidP="008D5881">
      <w:pPr>
        <w:pStyle w:val="a7"/>
        <w:tabs>
          <w:tab w:val="left" w:pos="8307"/>
        </w:tabs>
        <w:spacing w:line="239" w:lineRule="exact"/>
        <w:jc w:val="both"/>
        <w:rPr>
          <w:lang w:val="ru-RU"/>
        </w:rPr>
      </w:pPr>
      <w:r w:rsidRPr="006D31ED">
        <w:rPr>
          <w:u w:val="single" w:color="000000"/>
          <w:lang w:val="ru-RU"/>
        </w:rPr>
        <w:t xml:space="preserve">                                                                                                                                     </w:t>
      </w:r>
      <w:r w:rsidR="008D5881" w:rsidRPr="006D31ED">
        <w:rPr>
          <w:spacing w:val="-1"/>
          <w:lang w:val="ru-RU"/>
        </w:rPr>
        <w:t>(далее</w:t>
      </w:r>
      <w:r w:rsidRPr="006D31ED">
        <w:rPr>
          <w:lang w:val="ru-RU"/>
        </w:rPr>
        <w:t xml:space="preserve"> – </w:t>
      </w:r>
      <w:r w:rsidR="008D5881" w:rsidRPr="006D31ED">
        <w:rPr>
          <w:spacing w:val="-1"/>
          <w:lang w:val="ru-RU"/>
        </w:rPr>
        <w:t>доверитель)</w:t>
      </w:r>
    </w:p>
    <w:p w14:paraId="0FD9614F"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(Наименование</w:t>
      </w:r>
      <w:r w:rsidRPr="006D31ED">
        <w:rPr>
          <w:rFonts w:ascii="Times New Roman" w:hAnsi="Times New Roman"/>
          <w:i/>
          <w:spacing w:val="-9"/>
          <w:sz w:val="14"/>
        </w:rPr>
        <w:t xml:space="preserve"> </w:t>
      </w:r>
      <w:r w:rsidRPr="006D31ED">
        <w:rPr>
          <w:rFonts w:ascii="Times New Roman" w:hAnsi="Times New Roman"/>
          <w:i/>
          <w:spacing w:val="-1"/>
          <w:sz w:val="14"/>
        </w:rPr>
        <w:t>участника</w:t>
      </w:r>
      <w:r w:rsidRPr="006D31ED">
        <w:rPr>
          <w:rFonts w:ascii="Times New Roman" w:hAnsi="Times New Roman"/>
          <w:i/>
          <w:spacing w:val="-9"/>
          <w:sz w:val="14"/>
        </w:rPr>
        <w:t xml:space="preserve"> </w:t>
      </w:r>
      <w:r w:rsidRPr="006D31ED">
        <w:rPr>
          <w:rFonts w:ascii="Times New Roman" w:hAnsi="Times New Roman"/>
          <w:i/>
          <w:sz w:val="14"/>
        </w:rPr>
        <w:t>размещения</w:t>
      </w:r>
      <w:r w:rsidRPr="006D31ED">
        <w:rPr>
          <w:rFonts w:ascii="Times New Roman" w:hAnsi="Times New Roman"/>
          <w:i/>
          <w:spacing w:val="-8"/>
          <w:sz w:val="14"/>
        </w:rPr>
        <w:t xml:space="preserve"> </w:t>
      </w:r>
      <w:r w:rsidRPr="006D31ED">
        <w:rPr>
          <w:rFonts w:ascii="Times New Roman" w:hAnsi="Times New Roman"/>
          <w:i/>
          <w:spacing w:val="-1"/>
          <w:sz w:val="14"/>
        </w:rPr>
        <w:t>заказа)</w:t>
      </w:r>
    </w:p>
    <w:p w14:paraId="2176D6E9" w14:textId="77777777" w:rsidR="008D5881" w:rsidRPr="006D31ED" w:rsidRDefault="008D5881" w:rsidP="008D5881">
      <w:pPr>
        <w:pStyle w:val="a7"/>
        <w:tabs>
          <w:tab w:val="left" w:pos="9787"/>
        </w:tabs>
        <w:spacing w:before="119" w:line="239" w:lineRule="exact"/>
        <w:jc w:val="both"/>
        <w:rPr>
          <w:lang w:val="ru-RU"/>
        </w:rPr>
      </w:pPr>
      <w:r w:rsidRPr="006D31ED">
        <w:rPr>
          <w:lang w:val="ru-RU"/>
        </w:rPr>
        <w:t>в</w:t>
      </w:r>
      <w:r w:rsidRPr="006D31ED">
        <w:rPr>
          <w:spacing w:val="-1"/>
          <w:lang w:val="ru-RU"/>
        </w:rPr>
        <w:t xml:space="preserve"> лице</w:t>
      </w:r>
      <w:r w:rsidRPr="006D31ED">
        <w:rPr>
          <w:u w:val="single" w:color="000000"/>
          <w:lang w:val="ru-RU"/>
        </w:rPr>
        <w:t xml:space="preserve"> </w:t>
      </w:r>
      <w:r w:rsidRPr="006D31ED">
        <w:rPr>
          <w:u w:val="single" w:color="000000"/>
          <w:lang w:val="ru-RU"/>
        </w:rPr>
        <w:tab/>
      </w:r>
    </w:p>
    <w:p w14:paraId="671F7FDC"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(фамилия,</w:t>
      </w:r>
      <w:r w:rsidRPr="006D31ED">
        <w:rPr>
          <w:rFonts w:ascii="Times New Roman" w:hAnsi="Times New Roman"/>
          <w:i/>
          <w:spacing w:val="-6"/>
          <w:sz w:val="14"/>
        </w:rPr>
        <w:t xml:space="preserve"> </w:t>
      </w:r>
      <w:r w:rsidRPr="006D31ED">
        <w:rPr>
          <w:rFonts w:ascii="Times New Roman" w:hAnsi="Times New Roman"/>
          <w:i/>
          <w:sz w:val="14"/>
        </w:rPr>
        <w:t>имя,</w:t>
      </w:r>
      <w:r w:rsidRPr="006D31ED">
        <w:rPr>
          <w:rFonts w:ascii="Times New Roman" w:hAnsi="Times New Roman"/>
          <w:i/>
          <w:spacing w:val="-5"/>
          <w:sz w:val="14"/>
        </w:rPr>
        <w:t xml:space="preserve"> </w:t>
      </w:r>
      <w:r w:rsidRPr="006D31ED">
        <w:rPr>
          <w:rFonts w:ascii="Times New Roman" w:hAnsi="Times New Roman"/>
          <w:i/>
          <w:spacing w:val="-1"/>
          <w:sz w:val="14"/>
        </w:rPr>
        <w:t>отчество,</w:t>
      </w:r>
      <w:r w:rsidRPr="006D31ED">
        <w:rPr>
          <w:rFonts w:ascii="Times New Roman" w:hAnsi="Times New Roman"/>
          <w:i/>
          <w:spacing w:val="-6"/>
          <w:sz w:val="14"/>
        </w:rPr>
        <w:t xml:space="preserve"> </w:t>
      </w:r>
      <w:r w:rsidRPr="006D31ED">
        <w:rPr>
          <w:rFonts w:ascii="Times New Roman" w:hAnsi="Times New Roman"/>
          <w:i/>
          <w:spacing w:val="-1"/>
          <w:sz w:val="14"/>
        </w:rPr>
        <w:t>должность)</w:t>
      </w:r>
    </w:p>
    <w:p w14:paraId="3E79053F" w14:textId="77777777" w:rsidR="008D5881" w:rsidRPr="006D31ED" w:rsidRDefault="008D5881" w:rsidP="008D5881">
      <w:pPr>
        <w:pStyle w:val="a7"/>
        <w:tabs>
          <w:tab w:val="left" w:pos="10002"/>
        </w:tabs>
        <w:spacing w:before="119" w:line="239" w:lineRule="exact"/>
        <w:jc w:val="both"/>
        <w:rPr>
          <w:lang w:val="ru-RU"/>
        </w:rPr>
      </w:pPr>
      <w:r w:rsidRPr="006D31ED">
        <w:rPr>
          <w:spacing w:val="-1"/>
          <w:lang w:val="ru-RU"/>
        </w:rPr>
        <w:t>действующий (ая)</w:t>
      </w:r>
      <w:r w:rsidRPr="006D31ED">
        <w:rPr>
          <w:lang w:val="ru-RU"/>
        </w:rPr>
        <w:t xml:space="preserve"> </w:t>
      </w:r>
      <w:r w:rsidRPr="006D31ED">
        <w:rPr>
          <w:spacing w:val="-1"/>
          <w:lang w:val="ru-RU"/>
        </w:rPr>
        <w:t>на</w:t>
      </w:r>
      <w:r w:rsidRPr="006D31ED">
        <w:rPr>
          <w:lang w:val="ru-RU"/>
        </w:rPr>
        <w:t xml:space="preserve"> </w:t>
      </w:r>
      <w:r w:rsidRPr="006D31ED">
        <w:rPr>
          <w:spacing w:val="-2"/>
          <w:lang w:val="ru-RU"/>
        </w:rPr>
        <w:t>основании</w:t>
      </w:r>
      <w:r w:rsidRPr="006D31ED">
        <w:rPr>
          <w:u w:val="single" w:color="000000"/>
          <w:lang w:val="ru-RU"/>
        </w:rPr>
        <w:t xml:space="preserve"> </w:t>
      </w:r>
      <w:r w:rsidRPr="006D31ED">
        <w:rPr>
          <w:u w:val="single" w:color="000000"/>
          <w:lang w:val="ru-RU"/>
        </w:rPr>
        <w:tab/>
      </w:r>
    </w:p>
    <w:p w14:paraId="43CB120F"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spacing w:val="-1"/>
          <w:sz w:val="14"/>
        </w:rPr>
        <w:t>(устава,</w:t>
      </w:r>
      <w:r w:rsidRPr="006D31ED">
        <w:rPr>
          <w:rFonts w:ascii="Times New Roman" w:hAnsi="Times New Roman"/>
          <w:spacing w:val="-4"/>
          <w:sz w:val="14"/>
        </w:rPr>
        <w:t xml:space="preserve"> </w:t>
      </w:r>
      <w:r w:rsidRPr="006D31ED">
        <w:rPr>
          <w:rFonts w:ascii="Times New Roman" w:hAnsi="Times New Roman"/>
          <w:sz w:val="14"/>
        </w:rPr>
        <w:t>доверенности,</w:t>
      </w:r>
      <w:r w:rsidRPr="006D31ED">
        <w:rPr>
          <w:rFonts w:ascii="Times New Roman" w:hAnsi="Times New Roman"/>
          <w:spacing w:val="-4"/>
          <w:sz w:val="14"/>
        </w:rPr>
        <w:t xml:space="preserve"> </w:t>
      </w:r>
      <w:r w:rsidRPr="006D31ED">
        <w:rPr>
          <w:rFonts w:ascii="Times New Roman" w:hAnsi="Times New Roman"/>
          <w:sz w:val="14"/>
        </w:rPr>
        <w:t>положения</w:t>
      </w:r>
      <w:r w:rsidRPr="006D31ED">
        <w:rPr>
          <w:rFonts w:ascii="Times New Roman" w:hAnsi="Times New Roman"/>
          <w:spacing w:val="-5"/>
          <w:sz w:val="14"/>
        </w:rPr>
        <w:t xml:space="preserve"> </w:t>
      </w:r>
      <w:r w:rsidRPr="006D31ED">
        <w:rPr>
          <w:rFonts w:ascii="Times New Roman" w:hAnsi="Times New Roman"/>
          <w:sz w:val="14"/>
        </w:rPr>
        <w:t>и</w:t>
      </w:r>
      <w:r w:rsidRPr="006D31ED">
        <w:rPr>
          <w:rFonts w:ascii="Times New Roman" w:hAnsi="Times New Roman"/>
          <w:spacing w:val="-5"/>
          <w:sz w:val="14"/>
        </w:rPr>
        <w:t xml:space="preserve"> </w:t>
      </w:r>
      <w:r w:rsidRPr="006D31ED">
        <w:rPr>
          <w:rFonts w:ascii="Times New Roman" w:hAnsi="Times New Roman"/>
          <w:sz w:val="14"/>
        </w:rPr>
        <w:t>т.д.)</w:t>
      </w:r>
    </w:p>
    <w:p w14:paraId="6080B0EC" w14:textId="77777777" w:rsidR="008D5881" w:rsidRPr="006D31ED" w:rsidRDefault="004D4129" w:rsidP="008D5881">
      <w:pPr>
        <w:pStyle w:val="a7"/>
        <w:tabs>
          <w:tab w:val="left" w:pos="7761"/>
        </w:tabs>
        <w:spacing w:before="119" w:line="239" w:lineRule="exact"/>
        <w:jc w:val="both"/>
        <w:rPr>
          <w:lang w:val="ru-RU"/>
        </w:rPr>
      </w:pPr>
      <w:r w:rsidRPr="006D31ED">
        <w:rPr>
          <w:spacing w:val="-1"/>
          <w:lang w:val="ru-RU"/>
        </w:rPr>
        <w:t>д</w:t>
      </w:r>
      <w:r w:rsidR="008D5881" w:rsidRPr="006D31ED">
        <w:rPr>
          <w:spacing w:val="-1"/>
          <w:lang w:val="ru-RU"/>
        </w:rPr>
        <w:t>оверяет</w:t>
      </w:r>
      <w:r w:rsidRPr="006D31ED">
        <w:rPr>
          <w:spacing w:val="-1"/>
          <w:u w:val="single" w:color="000000"/>
          <w:lang w:val="ru-RU"/>
        </w:rPr>
        <w:t xml:space="preserve">                                                                                                                  </w:t>
      </w:r>
      <w:r w:rsidR="008D5881" w:rsidRPr="006D31ED">
        <w:rPr>
          <w:spacing w:val="-1"/>
          <w:lang w:val="ru-RU"/>
        </w:rPr>
        <w:t>(далее</w:t>
      </w:r>
      <w:r w:rsidR="008D5881" w:rsidRPr="006D31ED">
        <w:rPr>
          <w:lang w:val="ru-RU"/>
        </w:rPr>
        <w:t xml:space="preserve"> – </w:t>
      </w:r>
      <w:r w:rsidR="008D5881" w:rsidRPr="006D31ED">
        <w:rPr>
          <w:spacing w:val="-1"/>
          <w:lang w:val="ru-RU"/>
        </w:rPr>
        <w:t>представитель)</w:t>
      </w:r>
    </w:p>
    <w:p w14:paraId="44104804"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(фамилия,</w:t>
      </w:r>
      <w:r w:rsidRPr="006D31ED">
        <w:rPr>
          <w:rFonts w:ascii="Times New Roman" w:hAnsi="Times New Roman"/>
          <w:i/>
          <w:spacing w:val="-6"/>
          <w:sz w:val="14"/>
        </w:rPr>
        <w:t xml:space="preserve"> </w:t>
      </w:r>
      <w:r w:rsidRPr="006D31ED">
        <w:rPr>
          <w:rFonts w:ascii="Times New Roman" w:hAnsi="Times New Roman"/>
          <w:i/>
          <w:sz w:val="14"/>
        </w:rPr>
        <w:t>имя,</w:t>
      </w:r>
      <w:r w:rsidRPr="006D31ED">
        <w:rPr>
          <w:rFonts w:ascii="Times New Roman" w:hAnsi="Times New Roman"/>
          <w:i/>
          <w:spacing w:val="-5"/>
          <w:sz w:val="14"/>
        </w:rPr>
        <w:t xml:space="preserve"> </w:t>
      </w:r>
      <w:r w:rsidRPr="006D31ED">
        <w:rPr>
          <w:rFonts w:ascii="Times New Roman" w:hAnsi="Times New Roman"/>
          <w:i/>
          <w:spacing w:val="-1"/>
          <w:sz w:val="14"/>
        </w:rPr>
        <w:t>отчество,</w:t>
      </w:r>
      <w:r w:rsidRPr="006D31ED">
        <w:rPr>
          <w:rFonts w:ascii="Times New Roman" w:hAnsi="Times New Roman"/>
          <w:i/>
          <w:spacing w:val="-6"/>
          <w:sz w:val="14"/>
        </w:rPr>
        <w:t xml:space="preserve"> </w:t>
      </w:r>
      <w:r w:rsidRPr="006D31ED">
        <w:rPr>
          <w:rFonts w:ascii="Times New Roman" w:hAnsi="Times New Roman"/>
          <w:i/>
          <w:spacing w:val="-1"/>
          <w:sz w:val="14"/>
        </w:rPr>
        <w:t>должность)</w:t>
      </w:r>
    </w:p>
    <w:p w14:paraId="3FA7AC14" w14:textId="77777777" w:rsidR="004D4129" w:rsidRPr="006D31ED" w:rsidRDefault="008D5881" w:rsidP="008D5881">
      <w:pPr>
        <w:pStyle w:val="a7"/>
        <w:tabs>
          <w:tab w:val="left" w:pos="2224"/>
          <w:tab w:val="left" w:pos="3482"/>
          <w:tab w:val="left" w:pos="7030"/>
          <w:tab w:val="left" w:pos="7632"/>
          <w:tab w:val="left" w:pos="9886"/>
          <w:tab w:val="left" w:pos="10098"/>
        </w:tabs>
        <w:spacing w:before="117" w:line="359" w:lineRule="auto"/>
        <w:ind w:right="328"/>
        <w:jc w:val="both"/>
        <w:rPr>
          <w:spacing w:val="29"/>
          <w:lang w:val="ru-RU"/>
        </w:rPr>
      </w:pPr>
      <w:r w:rsidRPr="006D31ED">
        <w:rPr>
          <w:spacing w:val="-1"/>
          <w:lang w:val="ru-RU"/>
        </w:rPr>
        <w:t>паспорт серии</w:t>
      </w:r>
      <w:r w:rsidRPr="006D31ED">
        <w:rPr>
          <w:spacing w:val="-1"/>
          <w:u w:val="single" w:color="000000"/>
          <w:lang w:val="ru-RU"/>
        </w:rPr>
        <w:tab/>
      </w:r>
      <w:r w:rsidRPr="006D31ED">
        <w:rPr>
          <w:lang w:val="ru-RU"/>
        </w:rPr>
        <w:t>№</w:t>
      </w:r>
      <w:r w:rsidRPr="006D31ED">
        <w:rPr>
          <w:u w:val="single" w:color="000000"/>
          <w:lang w:val="ru-RU"/>
        </w:rPr>
        <w:tab/>
      </w:r>
      <w:r w:rsidRPr="006D31ED">
        <w:rPr>
          <w:spacing w:val="-1"/>
          <w:lang w:val="ru-RU"/>
        </w:rPr>
        <w:t>выдан</w:t>
      </w:r>
      <w:r w:rsidRPr="006D31ED">
        <w:rPr>
          <w:spacing w:val="-1"/>
          <w:u w:val="single" w:color="000000"/>
          <w:lang w:val="ru-RU"/>
        </w:rPr>
        <w:tab/>
      </w:r>
      <w:r w:rsidRPr="006D31ED">
        <w:rPr>
          <w:spacing w:val="-5"/>
          <w:lang w:val="ru-RU"/>
        </w:rPr>
        <w:t>«</w:t>
      </w:r>
      <w:r w:rsidRPr="006D31ED">
        <w:rPr>
          <w:spacing w:val="-5"/>
          <w:u w:val="single" w:color="000000"/>
          <w:lang w:val="ru-RU"/>
        </w:rPr>
        <w:tab/>
      </w:r>
      <w:r w:rsidRPr="006D31ED">
        <w:rPr>
          <w:lang w:val="ru-RU"/>
        </w:rPr>
        <w:t>»</w:t>
      </w:r>
      <w:r w:rsidRPr="006D31ED">
        <w:rPr>
          <w:spacing w:val="-5"/>
          <w:lang w:val="ru-RU"/>
        </w:rPr>
        <w:t xml:space="preserve"> </w:t>
      </w:r>
      <w:r w:rsidRPr="006D31ED">
        <w:rPr>
          <w:u w:val="single" w:color="000000"/>
          <w:lang w:val="ru-RU"/>
        </w:rPr>
        <w:t xml:space="preserve"> </w:t>
      </w:r>
      <w:r w:rsidRPr="006D31ED">
        <w:rPr>
          <w:u w:val="single" w:color="000000"/>
          <w:lang w:val="ru-RU"/>
        </w:rPr>
        <w:tab/>
      </w:r>
      <w:r w:rsidRPr="006D31ED">
        <w:rPr>
          <w:spacing w:val="29"/>
          <w:lang w:val="ru-RU"/>
        </w:rPr>
        <w:t xml:space="preserve"> </w:t>
      </w:r>
    </w:p>
    <w:p w14:paraId="1E8140F4" w14:textId="77777777" w:rsidR="008D5881" w:rsidRPr="006D31ED" w:rsidRDefault="008D5881" w:rsidP="008D5881">
      <w:pPr>
        <w:pStyle w:val="a7"/>
        <w:tabs>
          <w:tab w:val="left" w:pos="2224"/>
          <w:tab w:val="left" w:pos="3482"/>
          <w:tab w:val="left" w:pos="7030"/>
          <w:tab w:val="left" w:pos="7632"/>
          <w:tab w:val="left" w:pos="9886"/>
          <w:tab w:val="left" w:pos="10098"/>
        </w:tabs>
        <w:spacing w:before="117" w:line="359" w:lineRule="auto"/>
        <w:ind w:right="328"/>
        <w:jc w:val="both"/>
        <w:rPr>
          <w:lang w:val="ru-RU"/>
        </w:rPr>
      </w:pPr>
      <w:r w:rsidRPr="006D31ED">
        <w:rPr>
          <w:spacing w:val="-1"/>
          <w:lang w:val="ru-RU"/>
        </w:rPr>
        <w:t>представлять</w:t>
      </w:r>
      <w:r w:rsidRPr="006D31ED">
        <w:rPr>
          <w:lang w:val="ru-RU"/>
        </w:rPr>
        <w:t xml:space="preserve"> </w:t>
      </w:r>
      <w:r w:rsidRPr="006D31ED">
        <w:rPr>
          <w:spacing w:val="-1"/>
          <w:lang w:val="ru-RU"/>
        </w:rPr>
        <w:t>интересы</w:t>
      </w:r>
      <w:r w:rsidRPr="006D31ED">
        <w:rPr>
          <w:lang w:val="ru-RU"/>
        </w:rPr>
        <w:t xml:space="preserve"> </w:t>
      </w:r>
      <w:r w:rsidRPr="006D31ED">
        <w:rPr>
          <w:spacing w:val="-1"/>
          <w:lang w:val="ru-RU"/>
        </w:rPr>
        <w:t>доверителя на</w:t>
      </w:r>
      <w:r w:rsidRPr="006D31ED">
        <w:rPr>
          <w:lang w:val="ru-RU"/>
        </w:rPr>
        <w:t xml:space="preserve"> </w:t>
      </w:r>
      <w:r w:rsidRPr="006D31ED">
        <w:rPr>
          <w:spacing w:val="-1"/>
          <w:lang w:val="ru-RU"/>
        </w:rPr>
        <w:t>аукционе</w:t>
      </w:r>
      <w:r w:rsidRPr="006D31ED">
        <w:rPr>
          <w:lang w:val="ru-RU"/>
        </w:rPr>
        <w:t xml:space="preserve"> </w:t>
      </w:r>
      <w:r w:rsidRPr="006D31ED">
        <w:rPr>
          <w:u w:val="single" w:color="000000"/>
          <w:lang w:val="ru-RU"/>
        </w:rPr>
        <w:t xml:space="preserve"> </w:t>
      </w:r>
      <w:r w:rsidRPr="006D31ED">
        <w:rPr>
          <w:u w:val="single" w:color="000000"/>
          <w:lang w:val="ru-RU"/>
        </w:rPr>
        <w:tab/>
      </w:r>
      <w:r w:rsidRPr="006D31ED">
        <w:rPr>
          <w:u w:val="single" w:color="000000"/>
          <w:lang w:val="ru-RU"/>
        </w:rPr>
        <w:tab/>
      </w:r>
      <w:r w:rsidRPr="006D31ED">
        <w:rPr>
          <w:u w:val="single" w:color="000000"/>
          <w:lang w:val="ru-RU"/>
        </w:rPr>
        <w:tab/>
      </w:r>
      <w:r w:rsidRPr="006D31ED">
        <w:rPr>
          <w:u w:val="single" w:color="000000"/>
          <w:lang w:val="ru-RU"/>
        </w:rPr>
        <w:tab/>
      </w:r>
    </w:p>
    <w:p w14:paraId="5FA58144" w14:textId="77777777" w:rsidR="008D5881" w:rsidRPr="006D31ED" w:rsidRDefault="008D5881" w:rsidP="008D5881">
      <w:pPr>
        <w:pStyle w:val="a7"/>
        <w:tabs>
          <w:tab w:val="left" w:pos="8088"/>
        </w:tabs>
        <w:spacing w:line="234" w:lineRule="exact"/>
        <w:jc w:val="both"/>
        <w:rPr>
          <w:lang w:val="ru-RU"/>
        </w:rPr>
      </w:pPr>
      <w:r w:rsidRPr="006D31ED">
        <w:rPr>
          <w:u w:val="single" w:color="000000"/>
          <w:lang w:val="ru-RU"/>
        </w:rPr>
        <w:t xml:space="preserve"> </w:t>
      </w:r>
      <w:r w:rsidRPr="006D31ED">
        <w:rPr>
          <w:u w:val="single" w:color="000000"/>
          <w:lang w:val="ru-RU"/>
        </w:rPr>
        <w:tab/>
      </w:r>
      <w:r w:rsidRPr="006D31ED">
        <w:rPr>
          <w:spacing w:val="-1"/>
          <w:lang w:val="ru-RU"/>
        </w:rPr>
        <w:t>(далее</w:t>
      </w:r>
      <w:r w:rsidRPr="006D31ED">
        <w:rPr>
          <w:lang w:val="ru-RU"/>
        </w:rPr>
        <w:t xml:space="preserve"> –</w:t>
      </w:r>
      <w:r w:rsidRPr="006D31ED">
        <w:rPr>
          <w:spacing w:val="-3"/>
          <w:lang w:val="ru-RU"/>
        </w:rPr>
        <w:t xml:space="preserve"> </w:t>
      </w:r>
      <w:r w:rsidRPr="006D31ED">
        <w:rPr>
          <w:spacing w:val="-1"/>
          <w:lang w:val="ru-RU"/>
        </w:rPr>
        <w:t>аукцион)</w:t>
      </w:r>
    </w:p>
    <w:p w14:paraId="6B5D097B"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(указать</w:t>
      </w:r>
      <w:r w:rsidRPr="006D31ED">
        <w:rPr>
          <w:rFonts w:ascii="Times New Roman" w:hAnsi="Times New Roman"/>
          <w:i/>
          <w:spacing w:val="-9"/>
          <w:sz w:val="14"/>
        </w:rPr>
        <w:t xml:space="preserve"> </w:t>
      </w:r>
      <w:r w:rsidRPr="006D31ED">
        <w:rPr>
          <w:rFonts w:ascii="Times New Roman" w:hAnsi="Times New Roman"/>
          <w:i/>
          <w:sz w:val="14"/>
        </w:rPr>
        <w:t>наименование</w:t>
      </w:r>
      <w:r w:rsidRPr="006D31ED">
        <w:rPr>
          <w:rFonts w:ascii="Times New Roman" w:hAnsi="Times New Roman"/>
          <w:i/>
          <w:spacing w:val="-8"/>
          <w:sz w:val="14"/>
        </w:rPr>
        <w:t xml:space="preserve"> </w:t>
      </w:r>
      <w:r w:rsidRPr="006D31ED">
        <w:rPr>
          <w:rFonts w:ascii="Times New Roman" w:hAnsi="Times New Roman"/>
          <w:i/>
          <w:sz w:val="14"/>
        </w:rPr>
        <w:t>предмета</w:t>
      </w:r>
      <w:r w:rsidRPr="006D31ED">
        <w:rPr>
          <w:rFonts w:ascii="Times New Roman" w:hAnsi="Times New Roman"/>
          <w:i/>
          <w:spacing w:val="-8"/>
          <w:sz w:val="14"/>
        </w:rPr>
        <w:t xml:space="preserve"> </w:t>
      </w:r>
      <w:r w:rsidRPr="006D31ED">
        <w:rPr>
          <w:rFonts w:ascii="Times New Roman" w:hAnsi="Times New Roman"/>
          <w:i/>
          <w:sz w:val="14"/>
        </w:rPr>
        <w:t>аукциона)</w:t>
      </w:r>
    </w:p>
    <w:p w14:paraId="6B41B695" w14:textId="77777777" w:rsidR="008D5881" w:rsidRPr="006D31ED" w:rsidRDefault="008D5881" w:rsidP="008D5881">
      <w:pPr>
        <w:spacing w:before="5" w:line="90" w:lineRule="exact"/>
        <w:jc w:val="both"/>
        <w:rPr>
          <w:sz w:val="9"/>
          <w:szCs w:val="9"/>
        </w:rPr>
      </w:pPr>
    </w:p>
    <w:p w14:paraId="5306588E" w14:textId="77777777" w:rsidR="008D5881" w:rsidRPr="006D31ED" w:rsidRDefault="008D5881" w:rsidP="008D5881">
      <w:pPr>
        <w:spacing w:line="140" w:lineRule="exact"/>
        <w:jc w:val="both"/>
        <w:rPr>
          <w:sz w:val="14"/>
          <w:szCs w:val="14"/>
        </w:rPr>
      </w:pPr>
    </w:p>
    <w:p w14:paraId="3580251D" w14:textId="77777777" w:rsidR="008D5881" w:rsidRPr="006D31ED" w:rsidRDefault="008D5881" w:rsidP="008D5881">
      <w:pPr>
        <w:pStyle w:val="a7"/>
        <w:tabs>
          <w:tab w:val="left" w:pos="9646"/>
        </w:tabs>
        <w:spacing w:line="239" w:lineRule="exact"/>
        <w:jc w:val="both"/>
        <w:rPr>
          <w:lang w:val="ru-RU"/>
        </w:rPr>
      </w:pPr>
      <w:r w:rsidRPr="006D31ED">
        <w:rPr>
          <w:spacing w:val="-1"/>
          <w:lang w:val="ru-RU"/>
        </w:rPr>
        <w:t xml:space="preserve">проводимом </w:t>
      </w:r>
      <w:r w:rsidRPr="006D31ED">
        <w:rPr>
          <w:u w:val="single" w:color="000000"/>
          <w:lang w:val="ru-RU"/>
        </w:rPr>
        <w:t xml:space="preserve"> </w:t>
      </w:r>
      <w:r w:rsidRPr="006D31ED">
        <w:rPr>
          <w:u w:val="single" w:color="000000"/>
          <w:lang w:val="ru-RU"/>
        </w:rPr>
        <w:tab/>
      </w:r>
    </w:p>
    <w:p w14:paraId="101CA819" w14:textId="0519D200"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(указать</w:t>
      </w:r>
      <w:r w:rsidRPr="006D31ED">
        <w:rPr>
          <w:rFonts w:ascii="Times New Roman" w:hAnsi="Times New Roman"/>
          <w:i/>
          <w:spacing w:val="-8"/>
          <w:sz w:val="14"/>
        </w:rPr>
        <w:t xml:space="preserve"> </w:t>
      </w:r>
      <w:r w:rsidRPr="006D31ED">
        <w:rPr>
          <w:rFonts w:ascii="Times New Roman" w:hAnsi="Times New Roman"/>
          <w:i/>
          <w:spacing w:val="-1"/>
          <w:sz w:val="14"/>
        </w:rPr>
        <w:t>название</w:t>
      </w:r>
      <w:r w:rsidRPr="006D31ED">
        <w:rPr>
          <w:rFonts w:ascii="Times New Roman" w:hAnsi="Times New Roman"/>
          <w:i/>
          <w:spacing w:val="-8"/>
          <w:sz w:val="14"/>
        </w:rPr>
        <w:t xml:space="preserve"> </w:t>
      </w:r>
      <w:r w:rsidR="00E2695B">
        <w:rPr>
          <w:rFonts w:ascii="Times New Roman" w:hAnsi="Times New Roman"/>
          <w:i/>
          <w:sz w:val="14"/>
        </w:rPr>
        <w:t>О</w:t>
      </w:r>
      <w:r w:rsidRPr="006D31ED">
        <w:rPr>
          <w:rFonts w:ascii="Times New Roman" w:hAnsi="Times New Roman"/>
          <w:i/>
          <w:sz w:val="14"/>
        </w:rPr>
        <w:t>рганизатора</w:t>
      </w:r>
      <w:r w:rsidRPr="006D31ED">
        <w:rPr>
          <w:rFonts w:ascii="Times New Roman" w:hAnsi="Times New Roman"/>
          <w:i/>
          <w:spacing w:val="-8"/>
          <w:sz w:val="14"/>
        </w:rPr>
        <w:t xml:space="preserve"> </w:t>
      </w:r>
      <w:r w:rsidRPr="006D31ED">
        <w:rPr>
          <w:rFonts w:ascii="Times New Roman" w:hAnsi="Times New Roman"/>
          <w:i/>
          <w:sz w:val="14"/>
        </w:rPr>
        <w:t>торгов).</w:t>
      </w:r>
    </w:p>
    <w:p w14:paraId="36698366" w14:textId="77777777" w:rsidR="008D5881" w:rsidRPr="006D31ED" w:rsidRDefault="008D5881" w:rsidP="008D5881">
      <w:pPr>
        <w:spacing w:before="2" w:line="90" w:lineRule="exact"/>
        <w:jc w:val="both"/>
        <w:rPr>
          <w:sz w:val="9"/>
          <w:szCs w:val="9"/>
        </w:rPr>
      </w:pPr>
    </w:p>
    <w:p w14:paraId="08E2C25D" w14:textId="4A9A1048" w:rsidR="008D5881" w:rsidRPr="006D31ED" w:rsidRDefault="008D5881" w:rsidP="004D4129">
      <w:pPr>
        <w:pStyle w:val="a7"/>
        <w:ind w:right="220" w:firstLine="596"/>
        <w:jc w:val="both"/>
        <w:rPr>
          <w:sz w:val="24"/>
          <w:szCs w:val="24"/>
          <w:lang w:val="ru-RU"/>
        </w:rPr>
      </w:pPr>
      <w:r w:rsidRPr="006D31ED">
        <w:rPr>
          <w:spacing w:val="-1"/>
          <w:sz w:val="24"/>
          <w:szCs w:val="24"/>
          <w:lang w:val="ru-RU"/>
        </w:rPr>
        <w:t>Представитель</w:t>
      </w:r>
      <w:r w:rsidRPr="006D31ED">
        <w:rPr>
          <w:sz w:val="24"/>
          <w:szCs w:val="24"/>
          <w:lang w:val="ru-RU"/>
        </w:rPr>
        <w:t xml:space="preserve"> </w:t>
      </w:r>
      <w:r w:rsidRPr="006D31ED">
        <w:rPr>
          <w:spacing w:val="-1"/>
          <w:sz w:val="24"/>
          <w:szCs w:val="24"/>
          <w:lang w:val="ru-RU"/>
        </w:rPr>
        <w:t xml:space="preserve">уполномочен </w:t>
      </w:r>
      <w:r w:rsidRPr="006D31ED">
        <w:rPr>
          <w:sz w:val="24"/>
          <w:szCs w:val="24"/>
          <w:lang w:val="ru-RU"/>
        </w:rPr>
        <w:t>от</w:t>
      </w:r>
      <w:r w:rsidRPr="006D31ED">
        <w:rPr>
          <w:spacing w:val="-1"/>
          <w:sz w:val="24"/>
          <w:szCs w:val="24"/>
          <w:lang w:val="ru-RU"/>
        </w:rPr>
        <w:t xml:space="preserve"> имени доверителя</w:t>
      </w:r>
      <w:r w:rsidRPr="006D31ED">
        <w:rPr>
          <w:spacing w:val="-3"/>
          <w:sz w:val="24"/>
          <w:szCs w:val="24"/>
          <w:lang w:val="ru-RU"/>
        </w:rPr>
        <w:t xml:space="preserve"> </w:t>
      </w:r>
      <w:r w:rsidRPr="006D31ED">
        <w:rPr>
          <w:sz w:val="24"/>
          <w:szCs w:val="24"/>
          <w:lang w:val="ru-RU"/>
        </w:rPr>
        <w:t>в</w:t>
      </w:r>
      <w:r w:rsidRPr="006D31ED">
        <w:rPr>
          <w:spacing w:val="-1"/>
          <w:sz w:val="24"/>
          <w:szCs w:val="24"/>
          <w:lang w:val="ru-RU"/>
        </w:rPr>
        <w:t xml:space="preserve"> </w:t>
      </w:r>
      <w:r w:rsidRPr="006D31ED">
        <w:rPr>
          <w:sz w:val="24"/>
          <w:szCs w:val="24"/>
          <w:lang w:val="ru-RU"/>
        </w:rPr>
        <w:t xml:space="preserve">ходе </w:t>
      </w:r>
      <w:r w:rsidRPr="006D31ED">
        <w:rPr>
          <w:spacing w:val="-1"/>
          <w:sz w:val="24"/>
          <w:szCs w:val="24"/>
          <w:lang w:val="ru-RU"/>
        </w:rPr>
        <w:t xml:space="preserve">проведения </w:t>
      </w:r>
      <w:r w:rsidRPr="006D31ED">
        <w:rPr>
          <w:spacing w:val="-2"/>
          <w:sz w:val="24"/>
          <w:szCs w:val="24"/>
          <w:lang w:val="ru-RU"/>
        </w:rPr>
        <w:t>аукциона</w:t>
      </w:r>
      <w:r w:rsidRPr="006D31ED">
        <w:rPr>
          <w:sz w:val="24"/>
          <w:szCs w:val="24"/>
          <w:lang w:val="ru-RU"/>
        </w:rPr>
        <w:t xml:space="preserve"> </w:t>
      </w:r>
      <w:r w:rsidRPr="006D31ED">
        <w:rPr>
          <w:spacing w:val="-1"/>
          <w:sz w:val="24"/>
          <w:szCs w:val="24"/>
          <w:lang w:val="ru-RU"/>
        </w:rPr>
        <w:t>подавать</w:t>
      </w:r>
      <w:r w:rsidRPr="006D31ED">
        <w:rPr>
          <w:sz w:val="24"/>
          <w:szCs w:val="24"/>
          <w:lang w:val="ru-RU"/>
        </w:rPr>
        <w:t xml:space="preserve"> </w:t>
      </w:r>
      <w:r w:rsidRPr="006D31ED">
        <w:rPr>
          <w:spacing w:val="-1"/>
          <w:sz w:val="24"/>
          <w:szCs w:val="24"/>
          <w:lang w:val="ru-RU"/>
        </w:rPr>
        <w:t>предложения</w:t>
      </w:r>
      <w:r w:rsidRPr="006D31ED">
        <w:rPr>
          <w:spacing w:val="-3"/>
          <w:sz w:val="24"/>
          <w:szCs w:val="24"/>
          <w:lang w:val="ru-RU"/>
        </w:rPr>
        <w:t xml:space="preserve"> </w:t>
      </w:r>
      <w:r w:rsidRPr="006D31ED">
        <w:rPr>
          <w:sz w:val="24"/>
          <w:szCs w:val="24"/>
          <w:lang w:val="ru-RU"/>
        </w:rPr>
        <w:t>о</w:t>
      </w:r>
      <w:r w:rsidRPr="006D31ED">
        <w:rPr>
          <w:spacing w:val="75"/>
          <w:sz w:val="24"/>
          <w:szCs w:val="24"/>
          <w:lang w:val="ru-RU"/>
        </w:rPr>
        <w:t xml:space="preserve"> </w:t>
      </w:r>
      <w:r w:rsidRPr="006D31ED">
        <w:rPr>
          <w:spacing w:val="-1"/>
          <w:sz w:val="24"/>
          <w:szCs w:val="24"/>
          <w:lang w:val="ru-RU"/>
        </w:rPr>
        <w:t>цене</w:t>
      </w:r>
      <w:r w:rsidRPr="006D31ED">
        <w:rPr>
          <w:sz w:val="24"/>
          <w:szCs w:val="24"/>
          <w:lang w:val="ru-RU"/>
        </w:rPr>
        <w:t xml:space="preserve"> </w:t>
      </w:r>
      <w:r w:rsidRPr="006D31ED">
        <w:rPr>
          <w:spacing w:val="-1"/>
          <w:sz w:val="24"/>
          <w:szCs w:val="24"/>
          <w:lang w:val="ru-RU"/>
        </w:rPr>
        <w:t>договора</w:t>
      </w:r>
      <w:r w:rsidRPr="006D31ED">
        <w:rPr>
          <w:sz w:val="24"/>
          <w:szCs w:val="24"/>
          <w:lang w:val="ru-RU"/>
        </w:rPr>
        <w:t xml:space="preserve"> </w:t>
      </w:r>
      <w:r w:rsidRPr="006D31ED">
        <w:rPr>
          <w:spacing w:val="-1"/>
          <w:sz w:val="24"/>
          <w:szCs w:val="24"/>
          <w:lang w:val="ru-RU"/>
        </w:rPr>
        <w:t>аренды,</w:t>
      </w:r>
      <w:r w:rsidRPr="006D31ED">
        <w:rPr>
          <w:sz w:val="24"/>
          <w:szCs w:val="24"/>
          <w:lang w:val="ru-RU"/>
        </w:rPr>
        <w:t xml:space="preserve"> </w:t>
      </w:r>
      <w:r w:rsidRPr="006D31ED">
        <w:rPr>
          <w:spacing w:val="-1"/>
          <w:sz w:val="24"/>
          <w:szCs w:val="24"/>
          <w:lang w:val="ru-RU"/>
        </w:rPr>
        <w:t>подавать</w:t>
      </w:r>
      <w:r w:rsidRPr="006D31ED">
        <w:rPr>
          <w:sz w:val="24"/>
          <w:szCs w:val="24"/>
          <w:lang w:val="ru-RU"/>
        </w:rPr>
        <w:t xml:space="preserve"> </w:t>
      </w:r>
      <w:r w:rsidR="00E2695B">
        <w:rPr>
          <w:spacing w:val="-1"/>
          <w:sz w:val="24"/>
          <w:szCs w:val="24"/>
          <w:lang w:val="ru-RU"/>
        </w:rPr>
        <w:t>О</w:t>
      </w:r>
      <w:r w:rsidRPr="006D31ED">
        <w:rPr>
          <w:spacing w:val="-1"/>
          <w:sz w:val="24"/>
          <w:szCs w:val="24"/>
          <w:lang w:val="ru-RU"/>
        </w:rPr>
        <w:t>рганизатору,</w:t>
      </w:r>
      <w:r w:rsidRPr="006D31ED">
        <w:rPr>
          <w:sz w:val="24"/>
          <w:szCs w:val="24"/>
          <w:lang w:val="ru-RU"/>
        </w:rPr>
        <w:t xml:space="preserve"> </w:t>
      </w:r>
      <w:r w:rsidRPr="006D31ED">
        <w:rPr>
          <w:spacing w:val="-1"/>
          <w:sz w:val="24"/>
          <w:szCs w:val="24"/>
          <w:lang w:val="ru-RU"/>
        </w:rPr>
        <w:t>аукционной комиссии необходимые</w:t>
      </w:r>
      <w:r w:rsidRPr="006D31ED">
        <w:rPr>
          <w:spacing w:val="-2"/>
          <w:sz w:val="24"/>
          <w:szCs w:val="24"/>
          <w:lang w:val="ru-RU"/>
        </w:rPr>
        <w:t xml:space="preserve"> </w:t>
      </w:r>
      <w:r w:rsidRPr="006D31ED">
        <w:rPr>
          <w:spacing w:val="-1"/>
          <w:sz w:val="24"/>
          <w:szCs w:val="24"/>
          <w:lang w:val="ru-RU"/>
        </w:rPr>
        <w:t>документы,</w:t>
      </w:r>
      <w:r w:rsidRPr="006D31ED">
        <w:rPr>
          <w:spacing w:val="57"/>
          <w:sz w:val="24"/>
          <w:szCs w:val="24"/>
          <w:lang w:val="ru-RU"/>
        </w:rPr>
        <w:t xml:space="preserve"> </w:t>
      </w:r>
      <w:r w:rsidRPr="006D31ED">
        <w:rPr>
          <w:spacing w:val="-1"/>
          <w:sz w:val="24"/>
          <w:szCs w:val="24"/>
          <w:lang w:val="ru-RU"/>
        </w:rPr>
        <w:t>подписывать</w:t>
      </w:r>
      <w:r w:rsidRPr="006D31ED">
        <w:rPr>
          <w:sz w:val="24"/>
          <w:szCs w:val="24"/>
          <w:lang w:val="ru-RU"/>
        </w:rPr>
        <w:t xml:space="preserve"> и</w:t>
      </w:r>
      <w:r w:rsidRPr="006D31ED">
        <w:rPr>
          <w:spacing w:val="-1"/>
          <w:sz w:val="24"/>
          <w:szCs w:val="24"/>
          <w:lang w:val="ru-RU"/>
        </w:rPr>
        <w:t xml:space="preserve"> </w:t>
      </w:r>
      <w:r w:rsidRPr="006D31ED">
        <w:rPr>
          <w:spacing w:val="-2"/>
          <w:sz w:val="24"/>
          <w:szCs w:val="24"/>
          <w:lang w:val="ru-RU"/>
        </w:rPr>
        <w:t>получать</w:t>
      </w:r>
      <w:r w:rsidRPr="006D31ED">
        <w:rPr>
          <w:sz w:val="24"/>
          <w:szCs w:val="24"/>
          <w:lang w:val="ru-RU"/>
        </w:rPr>
        <w:t xml:space="preserve"> от</w:t>
      </w:r>
      <w:r w:rsidRPr="006D31ED">
        <w:rPr>
          <w:spacing w:val="-1"/>
          <w:sz w:val="24"/>
          <w:szCs w:val="24"/>
          <w:lang w:val="ru-RU"/>
        </w:rPr>
        <w:t xml:space="preserve"> имени доверителя документы,</w:t>
      </w:r>
      <w:r w:rsidRPr="006D31ED">
        <w:rPr>
          <w:sz w:val="24"/>
          <w:szCs w:val="24"/>
          <w:lang w:val="ru-RU"/>
        </w:rPr>
        <w:t xml:space="preserve"> </w:t>
      </w:r>
      <w:r w:rsidRPr="006D31ED">
        <w:rPr>
          <w:spacing w:val="-1"/>
          <w:sz w:val="24"/>
          <w:szCs w:val="24"/>
          <w:lang w:val="ru-RU"/>
        </w:rPr>
        <w:t>совершать</w:t>
      </w:r>
      <w:r w:rsidRPr="006D31ED">
        <w:rPr>
          <w:sz w:val="24"/>
          <w:szCs w:val="24"/>
          <w:lang w:val="ru-RU"/>
        </w:rPr>
        <w:t xml:space="preserve"> </w:t>
      </w:r>
      <w:r w:rsidRPr="006D31ED">
        <w:rPr>
          <w:spacing w:val="-1"/>
          <w:sz w:val="24"/>
          <w:szCs w:val="24"/>
          <w:lang w:val="ru-RU"/>
        </w:rPr>
        <w:t>иные</w:t>
      </w:r>
      <w:r w:rsidRPr="006D31ED">
        <w:rPr>
          <w:sz w:val="24"/>
          <w:szCs w:val="24"/>
          <w:lang w:val="ru-RU"/>
        </w:rPr>
        <w:t xml:space="preserve"> </w:t>
      </w:r>
      <w:r w:rsidRPr="006D31ED">
        <w:rPr>
          <w:spacing w:val="-1"/>
          <w:sz w:val="24"/>
          <w:szCs w:val="24"/>
          <w:lang w:val="ru-RU"/>
        </w:rPr>
        <w:t>действия,</w:t>
      </w:r>
      <w:r w:rsidRPr="006D31ED">
        <w:rPr>
          <w:sz w:val="24"/>
          <w:szCs w:val="24"/>
          <w:lang w:val="ru-RU"/>
        </w:rPr>
        <w:t xml:space="preserve"> </w:t>
      </w:r>
      <w:r w:rsidRPr="006D31ED">
        <w:rPr>
          <w:spacing w:val="-1"/>
          <w:sz w:val="24"/>
          <w:szCs w:val="24"/>
          <w:lang w:val="ru-RU"/>
        </w:rPr>
        <w:t>связанные</w:t>
      </w:r>
      <w:r w:rsidRPr="006D31ED">
        <w:rPr>
          <w:spacing w:val="1"/>
          <w:sz w:val="24"/>
          <w:szCs w:val="24"/>
          <w:lang w:val="ru-RU"/>
        </w:rPr>
        <w:t xml:space="preserve"> </w:t>
      </w:r>
      <w:r w:rsidRPr="006D31ED">
        <w:rPr>
          <w:sz w:val="24"/>
          <w:szCs w:val="24"/>
          <w:lang w:val="ru-RU"/>
        </w:rPr>
        <w:t xml:space="preserve">с </w:t>
      </w:r>
      <w:r w:rsidRPr="006D31ED">
        <w:rPr>
          <w:spacing w:val="-1"/>
          <w:sz w:val="24"/>
          <w:szCs w:val="24"/>
          <w:lang w:val="ru-RU"/>
        </w:rPr>
        <w:t>участием</w:t>
      </w:r>
      <w:r w:rsidRPr="006D31ED">
        <w:rPr>
          <w:spacing w:val="73"/>
          <w:sz w:val="24"/>
          <w:szCs w:val="24"/>
          <w:lang w:val="ru-RU"/>
        </w:rPr>
        <w:t xml:space="preserve"> </w:t>
      </w:r>
      <w:r w:rsidRPr="006D31ED">
        <w:rPr>
          <w:spacing w:val="-1"/>
          <w:sz w:val="24"/>
          <w:szCs w:val="24"/>
          <w:lang w:val="ru-RU"/>
        </w:rPr>
        <w:t xml:space="preserve">доверителя </w:t>
      </w:r>
      <w:r w:rsidRPr="006D31ED">
        <w:rPr>
          <w:sz w:val="24"/>
          <w:szCs w:val="24"/>
          <w:lang w:val="ru-RU"/>
        </w:rPr>
        <w:t>в</w:t>
      </w:r>
      <w:r w:rsidRPr="006D31ED">
        <w:rPr>
          <w:spacing w:val="-1"/>
          <w:sz w:val="24"/>
          <w:szCs w:val="24"/>
          <w:lang w:val="ru-RU"/>
        </w:rPr>
        <w:t xml:space="preserve"> аукционе.</w:t>
      </w:r>
    </w:p>
    <w:p w14:paraId="7E47293F" w14:textId="77777777" w:rsidR="008D5881" w:rsidRPr="006D31ED" w:rsidRDefault="008D5881" w:rsidP="008D5881">
      <w:pPr>
        <w:pStyle w:val="a7"/>
        <w:tabs>
          <w:tab w:val="left" w:pos="4669"/>
          <w:tab w:val="left" w:pos="7912"/>
        </w:tabs>
        <w:spacing w:before="116"/>
        <w:jc w:val="both"/>
        <w:rPr>
          <w:lang w:val="ru-RU"/>
        </w:rPr>
      </w:pPr>
      <w:r w:rsidRPr="006D31ED">
        <w:rPr>
          <w:spacing w:val="-1"/>
          <w:lang w:val="ru-RU"/>
        </w:rPr>
        <w:t>Подпись</w:t>
      </w:r>
      <w:r w:rsidRPr="006D31ED">
        <w:rPr>
          <w:spacing w:val="-1"/>
          <w:u w:val="single" w:color="000000"/>
          <w:lang w:val="ru-RU"/>
        </w:rPr>
        <w:tab/>
      </w:r>
      <w:r w:rsidRPr="006D31ED">
        <w:rPr>
          <w:spacing w:val="-1"/>
          <w:u w:val="single" w:color="000000"/>
          <w:lang w:val="ru-RU"/>
        </w:rPr>
        <w:tab/>
      </w:r>
      <w:r w:rsidRPr="006D31ED">
        <w:rPr>
          <w:spacing w:val="-1"/>
          <w:lang w:val="ru-RU"/>
        </w:rPr>
        <w:t>удостоверяем.</w:t>
      </w:r>
    </w:p>
    <w:p w14:paraId="0B065053" w14:textId="77777777" w:rsidR="008D5881" w:rsidRPr="006D31ED" w:rsidRDefault="008D5881" w:rsidP="008D5881">
      <w:pPr>
        <w:spacing w:before="11" w:line="240" w:lineRule="exact"/>
        <w:jc w:val="both"/>
        <w:rPr>
          <w:sz w:val="24"/>
          <w:szCs w:val="24"/>
        </w:rPr>
      </w:pPr>
    </w:p>
    <w:p w14:paraId="0C442C24" w14:textId="77777777" w:rsidR="008D5881" w:rsidRPr="006D31ED" w:rsidRDefault="008D5881" w:rsidP="008D5881">
      <w:pPr>
        <w:ind w:left="112"/>
        <w:jc w:val="both"/>
        <w:rPr>
          <w:rFonts w:ascii="Times New Roman" w:eastAsia="Times New Roman" w:hAnsi="Times New Roman" w:cs="Times New Roman"/>
          <w:sz w:val="14"/>
          <w:szCs w:val="14"/>
        </w:rPr>
      </w:pPr>
      <w:r w:rsidRPr="006D31ED">
        <w:rPr>
          <w:rFonts w:ascii="Times New Roman" w:hAnsi="Times New Roman"/>
          <w:i/>
          <w:sz w:val="14"/>
        </w:rPr>
        <w:t>(Ф.И.О.</w:t>
      </w:r>
      <w:r w:rsidRPr="006D31ED">
        <w:rPr>
          <w:rFonts w:ascii="Times New Roman" w:hAnsi="Times New Roman"/>
          <w:i/>
          <w:spacing w:val="-8"/>
          <w:sz w:val="14"/>
        </w:rPr>
        <w:t xml:space="preserve"> </w:t>
      </w:r>
      <w:r w:rsidRPr="006D31ED">
        <w:rPr>
          <w:rFonts w:ascii="Times New Roman" w:hAnsi="Times New Roman"/>
          <w:i/>
          <w:spacing w:val="-1"/>
          <w:sz w:val="14"/>
        </w:rPr>
        <w:t>представителя)</w:t>
      </w:r>
      <w:r w:rsidRPr="006D31ED">
        <w:rPr>
          <w:rFonts w:ascii="Times New Roman" w:hAnsi="Times New Roman"/>
          <w:i/>
          <w:spacing w:val="-8"/>
          <w:sz w:val="14"/>
        </w:rPr>
        <w:t xml:space="preserve"> </w:t>
      </w:r>
      <w:r w:rsidRPr="006D31ED">
        <w:rPr>
          <w:rFonts w:ascii="Times New Roman" w:hAnsi="Times New Roman"/>
          <w:i/>
          <w:sz w:val="14"/>
        </w:rPr>
        <w:t>(Подпись</w:t>
      </w:r>
      <w:r w:rsidRPr="006D31ED">
        <w:rPr>
          <w:rFonts w:ascii="Times New Roman" w:hAnsi="Times New Roman"/>
          <w:i/>
          <w:spacing w:val="-9"/>
          <w:sz w:val="14"/>
        </w:rPr>
        <w:t xml:space="preserve"> </w:t>
      </w:r>
      <w:r w:rsidRPr="006D31ED">
        <w:rPr>
          <w:rFonts w:ascii="Times New Roman" w:hAnsi="Times New Roman"/>
          <w:i/>
          <w:sz w:val="14"/>
        </w:rPr>
        <w:t>представителя)</w:t>
      </w:r>
    </w:p>
    <w:p w14:paraId="2E5E0618" w14:textId="77777777" w:rsidR="008D5881" w:rsidRPr="006D31ED" w:rsidRDefault="008D5881" w:rsidP="008D5881">
      <w:pPr>
        <w:spacing w:line="120" w:lineRule="exact"/>
        <w:jc w:val="both"/>
        <w:rPr>
          <w:sz w:val="12"/>
          <w:szCs w:val="12"/>
        </w:rPr>
      </w:pPr>
    </w:p>
    <w:p w14:paraId="681C9637" w14:textId="77777777" w:rsidR="008D5881" w:rsidRPr="006D31ED" w:rsidRDefault="008D5881" w:rsidP="008D5881">
      <w:pPr>
        <w:pStyle w:val="a7"/>
        <w:tabs>
          <w:tab w:val="left" w:pos="3888"/>
          <w:tab w:val="left" w:pos="6807"/>
          <w:tab w:val="left" w:pos="7740"/>
        </w:tabs>
        <w:jc w:val="both"/>
        <w:rPr>
          <w:lang w:val="ru-RU"/>
        </w:rPr>
      </w:pPr>
      <w:r w:rsidRPr="006D31ED">
        <w:rPr>
          <w:spacing w:val="-1"/>
          <w:lang w:val="ru-RU"/>
        </w:rPr>
        <w:t>Доверенность</w:t>
      </w:r>
      <w:r w:rsidRPr="006D31ED">
        <w:rPr>
          <w:lang w:val="ru-RU"/>
        </w:rPr>
        <w:t xml:space="preserve"> </w:t>
      </w:r>
      <w:r w:rsidRPr="006D31ED">
        <w:rPr>
          <w:spacing w:val="-1"/>
          <w:lang w:val="ru-RU"/>
        </w:rPr>
        <w:t>действительна</w:t>
      </w:r>
      <w:r w:rsidRPr="006D31ED">
        <w:rPr>
          <w:lang w:val="ru-RU"/>
        </w:rPr>
        <w:t xml:space="preserve"> </w:t>
      </w:r>
      <w:r w:rsidRPr="006D31ED">
        <w:rPr>
          <w:spacing w:val="-1"/>
          <w:lang w:val="ru-RU"/>
        </w:rPr>
        <w:t>по</w:t>
      </w:r>
      <w:r w:rsidRPr="006D31ED">
        <w:rPr>
          <w:lang w:val="ru-RU"/>
        </w:rPr>
        <w:t xml:space="preserve"> </w:t>
      </w:r>
      <w:r w:rsidRPr="006D31ED">
        <w:rPr>
          <w:spacing w:val="-5"/>
          <w:lang w:val="ru-RU"/>
        </w:rPr>
        <w:t>«</w:t>
      </w:r>
      <w:r w:rsidRPr="006D31ED">
        <w:rPr>
          <w:spacing w:val="-5"/>
          <w:u w:val="single" w:color="000000"/>
          <w:lang w:val="ru-RU"/>
        </w:rPr>
        <w:tab/>
      </w:r>
      <w:r w:rsidRPr="006D31ED">
        <w:rPr>
          <w:lang w:val="ru-RU"/>
        </w:rPr>
        <w:t>»</w:t>
      </w:r>
      <w:r w:rsidRPr="006D31ED">
        <w:rPr>
          <w:u w:val="single" w:color="000000"/>
          <w:lang w:val="ru-RU"/>
        </w:rPr>
        <w:tab/>
      </w:r>
      <w:r w:rsidRPr="006D31ED">
        <w:rPr>
          <w:spacing w:val="-1"/>
          <w:lang w:val="ru-RU"/>
        </w:rPr>
        <w:t>20</w:t>
      </w:r>
      <w:r w:rsidRPr="006D31ED">
        <w:rPr>
          <w:spacing w:val="-1"/>
          <w:u w:val="single" w:color="000000"/>
          <w:lang w:val="ru-RU"/>
        </w:rPr>
        <w:tab/>
      </w:r>
      <w:r w:rsidRPr="006D31ED">
        <w:rPr>
          <w:lang w:val="ru-RU"/>
        </w:rPr>
        <w:t>г.</w:t>
      </w:r>
    </w:p>
    <w:p w14:paraId="2BBBB178" w14:textId="77777777" w:rsidR="008D5881" w:rsidRPr="006D31ED" w:rsidRDefault="008D5881" w:rsidP="008D5881">
      <w:pPr>
        <w:spacing w:before="20" w:line="260" w:lineRule="exact"/>
        <w:jc w:val="both"/>
        <w:rPr>
          <w:sz w:val="26"/>
          <w:szCs w:val="26"/>
        </w:rPr>
      </w:pPr>
    </w:p>
    <w:p w14:paraId="5A941B3D" w14:textId="77777777" w:rsidR="008D5881" w:rsidRPr="006D31ED" w:rsidRDefault="008D5881" w:rsidP="008D5881">
      <w:pPr>
        <w:pStyle w:val="a7"/>
        <w:tabs>
          <w:tab w:val="left" w:pos="6387"/>
          <w:tab w:val="left" w:pos="9320"/>
        </w:tabs>
        <w:jc w:val="both"/>
        <w:rPr>
          <w:lang w:val="ru-RU"/>
        </w:rPr>
      </w:pPr>
      <w:r w:rsidRPr="006D31ED">
        <w:rPr>
          <w:spacing w:val="-1"/>
          <w:lang w:val="ru-RU"/>
        </w:rPr>
        <w:t>Руководитель</w:t>
      </w:r>
      <w:r w:rsidRPr="006D31ED">
        <w:rPr>
          <w:lang w:val="ru-RU"/>
        </w:rPr>
        <w:t xml:space="preserve"> </w:t>
      </w:r>
      <w:r w:rsidRPr="006D31ED">
        <w:rPr>
          <w:spacing w:val="-1"/>
          <w:lang w:val="ru-RU"/>
        </w:rPr>
        <w:t>организации</w:t>
      </w:r>
      <w:r w:rsidRPr="006D31ED">
        <w:rPr>
          <w:spacing w:val="-1"/>
          <w:u w:val="single" w:color="000000"/>
          <w:lang w:val="ru-RU"/>
        </w:rPr>
        <w:tab/>
      </w:r>
      <w:r w:rsidRPr="006D31ED">
        <w:rPr>
          <w:lang w:val="ru-RU"/>
        </w:rPr>
        <w:t>(</w:t>
      </w:r>
      <w:r w:rsidRPr="006D31ED">
        <w:rPr>
          <w:u w:val="single" w:color="000000"/>
          <w:lang w:val="ru-RU"/>
        </w:rPr>
        <w:tab/>
      </w:r>
      <w:r w:rsidRPr="006D31ED">
        <w:rPr>
          <w:lang w:val="ru-RU"/>
        </w:rPr>
        <w:t>)</w:t>
      </w:r>
    </w:p>
    <w:p w14:paraId="7EE5DA68" w14:textId="77777777" w:rsidR="008D5881" w:rsidRPr="006D31ED" w:rsidRDefault="008D5881" w:rsidP="008D5881">
      <w:pPr>
        <w:spacing w:before="11" w:line="240" w:lineRule="exact"/>
        <w:jc w:val="both"/>
        <w:rPr>
          <w:sz w:val="24"/>
          <w:szCs w:val="24"/>
        </w:rPr>
      </w:pPr>
    </w:p>
    <w:p w14:paraId="52F8D386" w14:textId="77777777" w:rsidR="008D5881" w:rsidRPr="006D31ED" w:rsidRDefault="008D5881" w:rsidP="008D5881">
      <w:pPr>
        <w:ind w:left="112"/>
        <w:jc w:val="both"/>
        <w:rPr>
          <w:rFonts w:ascii="Times New Roman" w:eastAsia="Times New Roman" w:hAnsi="Times New Roman" w:cs="Times New Roman"/>
          <w:sz w:val="14"/>
          <w:szCs w:val="14"/>
        </w:rPr>
      </w:pPr>
      <w:r w:rsidRPr="006D31ED">
        <w:rPr>
          <w:rFonts w:ascii="Times New Roman" w:hAnsi="Times New Roman"/>
          <w:i/>
          <w:sz w:val="14"/>
        </w:rPr>
        <w:t>(Ф.И.О.)</w:t>
      </w:r>
    </w:p>
    <w:p w14:paraId="2ED78C61" w14:textId="77777777" w:rsidR="008D5881" w:rsidRPr="006D31ED" w:rsidRDefault="008D5881" w:rsidP="008D5881">
      <w:pPr>
        <w:ind w:left="112"/>
        <w:jc w:val="both"/>
        <w:rPr>
          <w:rFonts w:ascii="Times New Roman" w:eastAsia="Times New Roman" w:hAnsi="Times New Roman" w:cs="Times New Roman"/>
        </w:rPr>
      </w:pPr>
      <w:r w:rsidRPr="006D31ED">
        <w:rPr>
          <w:rFonts w:ascii="Times New Roman" w:hAnsi="Times New Roman"/>
          <w:i/>
          <w:spacing w:val="-1"/>
        </w:rPr>
        <w:t>М.П.</w:t>
      </w:r>
    </w:p>
    <w:p w14:paraId="1E3130C5" w14:textId="77777777" w:rsidR="008D5881" w:rsidRPr="006D31ED" w:rsidRDefault="008D5881" w:rsidP="008D5881">
      <w:pPr>
        <w:jc w:val="both"/>
        <w:rPr>
          <w:rFonts w:ascii="Times New Roman" w:eastAsia="Times New Roman" w:hAnsi="Times New Roman" w:cs="Times New Roman"/>
        </w:rPr>
        <w:sectPr w:rsidR="008D5881" w:rsidRPr="006D31ED" w:rsidSect="006179D9">
          <w:pgSz w:w="11910" w:h="16840"/>
          <w:pgMar w:top="709" w:right="1137" w:bottom="142" w:left="1020" w:header="0" w:footer="426" w:gutter="0"/>
          <w:cols w:space="720"/>
        </w:sectPr>
      </w:pPr>
    </w:p>
    <w:p w14:paraId="6028ACA3" w14:textId="77777777" w:rsidR="008D5881" w:rsidRPr="006D31ED" w:rsidRDefault="008D5881" w:rsidP="004D4129">
      <w:pPr>
        <w:pStyle w:val="6"/>
        <w:spacing w:before="72"/>
        <w:ind w:left="5245"/>
        <w:rPr>
          <w:rFonts w:ascii="Times New Roman" w:hAnsi="Times New Roman" w:cs="Times New Roman"/>
          <w:b w:val="0"/>
          <w:bCs w:val="0"/>
          <w:i/>
          <w:sz w:val="24"/>
          <w:szCs w:val="24"/>
        </w:rPr>
      </w:pPr>
      <w:r w:rsidRPr="006D31ED">
        <w:rPr>
          <w:rFonts w:ascii="Times New Roman" w:hAnsi="Times New Roman" w:cs="Times New Roman"/>
          <w:b w:val="0"/>
          <w:i/>
          <w:spacing w:val="-1"/>
          <w:sz w:val="24"/>
          <w:szCs w:val="24"/>
        </w:rPr>
        <w:lastRenderedPageBreak/>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№4</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pacing w:val="-1"/>
          <w:sz w:val="24"/>
          <w:szCs w:val="24"/>
        </w:rPr>
        <w:t>Заявка</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z w:val="24"/>
          <w:szCs w:val="24"/>
        </w:rPr>
        <w:t xml:space="preserve">на </w:t>
      </w:r>
      <w:r w:rsidRPr="006D31ED">
        <w:rPr>
          <w:rFonts w:ascii="Times New Roman" w:hAnsi="Times New Roman" w:cs="Times New Roman"/>
          <w:b w:val="0"/>
          <w:i/>
          <w:spacing w:val="-1"/>
          <w:sz w:val="24"/>
          <w:szCs w:val="24"/>
        </w:rPr>
        <w:t>участие</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z w:val="24"/>
          <w:szCs w:val="24"/>
        </w:rPr>
        <w:t xml:space="preserve">в </w:t>
      </w:r>
      <w:r w:rsidRPr="006D31ED">
        <w:rPr>
          <w:rFonts w:ascii="Times New Roman" w:hAnsi="Times New Roman" w:cs="Times New Roman"/>
          <w:b w:val="0"/>
          <w:i/>
          <w:spacing w:val="-1"/>
          <w:sz w:val="24"/>
          <w:szCs w:val="24"/>
        </w:rPr>
        <w:t>аукционе</w:t>
      </w:r>
    </w:p>
    <w:p w14:paraId="1373D677" w14:textId="77777777" w:rsidR="008D5881" w:rsidRPr="006D31ED" w:rsidRDefault="008D5881" w:rsidP="008D5881">
      <w:pPr>
        <w:spacing w:before="20" w:line="260" w:lineRule="exact"/>
        <w:rPr>
          <w:sz w:val="26"/>
          <w:szCs w:val="26"/>
        </w:rPr>
      </w:pPr>
    </w:p>
    <w:p w14:paraId="5DF74043" w14:textId="77777777" w:rsidR="008D5881" w:rsidRPr="006D31ED" w:rsidRDefault="008D5881" w:rsidP="008D5881">
      <w:pPr>
        <w:ind w:left="5"/>
        <w:jc w:val="center"/>
        <w:rPr>
          <w:rFonts w:ascii="Times New Roman" w:eastAsia="Times New Roman" w:hAnsi="Times New Roman" w:cs="Times New Roman"/>
        </w:rPr>
      </w:pPr>
      <w:r w:rsidRPr="006D31ED">
        <w:rPr>
          <w:rFonts w:ascii="Times New Roman" w:hAnsi="Times New Roman"/>
          <w:b/>
          <w:spacing w:val="-1"/>
        </w:rPr>
        <w:t xml:space="preserve">ЗАЯВКА </w:t>
      </w:r>
      <w:r w:rsidRPr="006D31ED">
        <w:rPr>
          <w:rFonts w:ascii="Times New Roman" w:hAnsi="Times New Roman"/>
          <w:b/>
        </w:rPr>
        <w:t>НА</w:t>
      </w:r>
      <w:r w:rsidRPr="006D31ED">
        <w:rPr>
          <w:rFonts w:ascii="Times New Roman" w:hAnsi="Times New Roman"/>
          <w:b/>
          <w:spacing w:val="-3"/>
        </w:rPr>
        <w:t xml:space="preserve"> </w:t>
      </w:r>
      <w:r w:rsidRPr="006D31ED">
        <w:rPr>
          <w:rFonts w:ascii="Times New Roman" w:hAnsi="Times New Roman"/>
          <w:b/>
          <w:spacing w:val="-1"/>
        </w:rPr>
        <w:t xml:space="preserve">УЧАСТИЕ </w:t>
      </w:r>
      <w:r w:rsidRPr="006D31ED">
        <w:rPr>
          <w:rFonts w:ascii="Times New Roman" w:hAnsi="Times New Roman"/>
          <w:b/>
        </w:rPr>
        <w:t>В</w:t>
      </w:r>
      <w:r w:rsidRPr="006D31ED">
        <w:rPr>
          <w:rFonts w:ascii="Times New Roman" w:hAnsi="Times New Roman"/>
          <w:b/>
          <w:spacing w:val="1"/>
        </w:rPr>
        <w:t xml:space="preserve"> </w:t>
      </w:r>
      <w:r w:rsidRPr="006D31ED">
        <w:rPr>
          <w:rFonts w:ascii="Times New Roman" w:hAnsi="Times New Roman"/>
          <w:b/>
          <w:spacing w:val="-2"/>
        </w:rPr>
        <w:t>АУКЦИОНЕ</w:t>
      </w:r>
    </w:p>
    <w:p w14:paraId="71692A8C" w14:textId="5FF56CCD" w:rsidR="008D5881" w:rsidRPr="006D31ED" w:rsidRDefault="008D5881" w:rsidP="008D5881">
      <w:pPr>
        <w:spacing w:line="250" w:lineRule="exact"/>
        <w:ind w:left="5"/>
        <w:jc w:val="center"/>
        <w:rPr>
          <w:rFonts w:ascii="Times New Roman" w:eastAsia="Times New Roman" w:hAnsi="Times New Roman" w:cs="Times New Roman"/>
        </w:rPr>
      </w:pPr>
      <w:r w:rsidRPr="006D31ED">
        <w:rPr>
          <w:rFonts w:ascii="Times New Roman" w:hAnsi="Times New Roman"/>
          <w:b/>
          <w:i/>
        </w:rPr>
        <w:t xml:space="preserve">на </w:t>
      </w:r>
      <w:r w:rsidRPr="006D31ED">
        <w:rPr>
          <w:rFonts w:ascii="Times New Roman" w:hAnsi="Times New Roman"/>
          <w:b/>
          <w:i/>
          <w:spacing w:val="-1"/>
        </w:rPr>
        <w:t>право</w:t>
      </w:r>
      <w:r w:rsidRPr="006D31ED">
        <w:rPr>
          <w:rFonts w:ascii="Times New Roman" w:hAnsi="Times New Roman"/>
          <w:b/>
          <w:i/>
        </w:rPr>
        <w:t xml:space="preserve"> </w:t>
      </w:r>
      <w:r w:rsidRPr="006D31ED">
        <w:rPr>
          <w:rFonts w:ascii="Times New Roman" w:hAnsi="Times New Roman"/>
          <w:b/>
          <w:i/>
          <w:spacing w:val="-1"/>
        </w:rPr>
        <w:t>заключения</w:t>
      </w:r>
      <w:r w:rsidRPr="006D31ED">
        <w:rPr>
          <w:rFonts w:ascii="Times New Roman" w:hAnsi="Times New Roman"/>
          <w:b/>
          <w:i/>
          <w:spacing w:val="-3"/>
        </w:rPr>
        <w:t xml:space="preserve"> </w:t>
      </w:r>
      <w:r w:rsidRPr="006D31ED">
        <w:rPr>
          <w:rFonts w:ascii="Times New Roman" w:hAnsi="Times New Roman"/>
          <w:b/>
          <w:i/>
          <w:spacing w:val="-1"/>
        </w:rPr>
        <w:t>договора</w:t>
      </w:r>
      <w:r w:rsidRPr="006D31ED">
        <w:rPr>
          <w:rFonts w:ascii="Times New Roman" w:hAnsi="Times New Roman"/>
          <w:b/>
          <w:i/>
        </w:rPr>
        <w:t xml:space="preserve"> </w:t>
      </w:r>
      <w:r w:rsidRPr="006D31ED">
        <w:rPr>
          <w:rFonts w:ascii="Times New Roman" w:hAnsi="Times New Roman"/>
          <w:b/>
          <w:i/>
          <w:spacing w:val="-1"/>
        </w:rPr>
        <w:t>аренды</w:t>
      </w:r>
      <w:r w:rsidRPr="006D31ED">
        <w:rPr>
          <w:rFonts w:ascii="Times New Roman" w:hAnsi="Times New Roman"/>
          <w:b/>
          <w:i/>
          <w:spacing w:val="-2"/>
        </w:rPr>
        <w:t xml:space="preserve"> </w:t>
      </w:r>
      <w:r w:rsidRPr="006D31ED">
        <w:rPr>
          <w:rFonts w:ascii="Times New Roman" w:hAnsi="Times New Roman"/>
          <w:b/>
          <w:i/>
          <w:spacing w:val="-1"/>
        </w:rPr>
        <w:t>имущества</w:t>
      </w:r>
    </w:p>
    <w:p w14:paraId="6A921F63" w14:textId="77777777" w:rsidR="008D5881" w:rsidRPr="006D31ED" w:rsidRDefault="008D5881" w:rsidP="008D5881">
      <w:pPr>
        <w:pStyle w:val="a7"/>
        <w:spacing w:line="250" w:lineRule="exact"/>
        <w:ind w:left="3"/>
        <w:jc w:val="center"/>
        <w:rPr>
          <w:lang w:val="ru-RU"/>
        </w:rPr>
      </w:pPr>
      <w:r w:rsidRPr="006D31ED">
        <w:rPr>
          <w:spacing w:val="-1"/>
          <w:lang w:val="ru-RU"/>
        </w:rPr>
        <w:t xml:space="preserve">(заполняется заявителем </w:t>
      </w:r>
      <w:r w:rsidRPr="006D31ED">
        <w:rPr>
          <w:lang w:val="ru-RU"/>
        </w:rPr>
        <w:t xml:space="preserve">(его </w:t>
      </w:r>
      <w:r w:rsidRPr="006D31ED">
        <w:rPr>
          <w:spacing w:val="-1"/>
          <w:lang w:val="ru-RU"/>
        </w:rPr>
        <w:t>полномочным представителем)</w:t>
      </w:r>
    </w:p>
    <w:p w14:paraId="02CB13C7" w14:textId="77777777" w:rsidR="008D5881" w:rsidRPr="006D31ED" w:rsidRDefault="008D5881" w:rsidP="004D4129">
      <w:pPr>
        <w:tabs>
          <w:tab w:val="left" w:pos="10143"/>
        </w:tabs>
        <w:spacing w:before="179"/>
        <w:ind w:left="7"/>
        <w:jc w:val="both"/>
      </w:pPr>
      <w:r w:rsidRPr="006D31ED">
        <w:rPr>
          <w:rFonts w:ascii="Times New Roman" w:hAnsi="Times New Roman"/>
          <w:b/>
          <w:spacing w:val="-1"/>
        </w:rPr>
        <w:t>Претендент</w:t>
      </w:r>
      <w:r w:rsidR="004D4129" w:rsidRPr="006D31ED">
        <w:rPr>
          <w:rFonts w:ascii="Times New Roman" w:hAnsi="Times New Roman"/>
          <w:b/>
          <w:spacing w:val="-1"/>
        </w:rPr>
        <w:t xml:space="preserve"> </w:t>
      </w:r>
      <w:r w:rsidRPr="006D31ED">
        <w:rPr>
          <w:rFonts w:ascii="Times New Roman" w:hAnsi="Times New Roman"/>
        </w:rPr>
        <w:t>-</w:t>
      </w:r>
    </w:p>
    <w:p w14:paraId="43C2619B" w14:textId="77777777" w:rsidR="008D5881" w:rsidRPr="006D31ED" w:rsidRDefault="00B64AA7" w:rsidP="008D5881">
      <w:pPr>
        <w:spacing w:before="72"/>
        <w:ind w:left="1528"/>
        <w:rPr>
          <w:rFonts w:ascii="Times New Roman" w:eastAsia="Times New Roman" w:hAnsi="Times New Roman" w:cs="Times New Roman"/>
          <w:vertAlign w:val="subscript"/>
        </w:rPr>
      </w:pPr>
      <w:r w:rsidRPr="006D31ED">
        <w:rPr>
          <w:rFonts w:cs="Times New Roman"/>
          <w:noProof/>
          <w:vertAlign w:val="subscript"/>
          <w:lang w:eastAsia="ru-RU"/>
        </w:rPr>
        <mc:AlternateContent>
          <mc:Choice Requires="wpg">
            <w:drawing>
              <wp:anchor distT="0" distB="0" distL="114300" distR="114300" simplePos="0" relativeHeight="251680768" behindDoc="1" locked="0" layoutInCell="1" allowOverlap="1" wp14:anchorId="6DBA1F12" wp14:editId="1846F66B">
                <wp:simplePos x="0" y="0"/>
                <wp:positionH relativeFrom="page">
                  <wp:posOffset>719455</wp:posOffset>
                </wp:positionH>
                <wp:positionV relativeFrom="paragraph">
                  <wp:posOffset>29845</wp:posOffset>
                </wp:positionV>
                <wp:extent cx="5661025" cy="1270"/>
                <wp:effectExtent l="5080" t="10795" r="10795" b="6985"/>
                <wp:wrapNone/>
                <wp:docPr id="17"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61025" cy="1270"/>
                          <a:chOff x="1133" y="47"/>
                          <a:chExt cx="8915" cy="2"/>
                        </a:xfrm>
                      </wpg:grpSpPr>
                      <wps:wsp>
                        <wps:cNvPr id="18" name="Freeform 45"/>
                        <wps:cNvSpPr>
                          <a:spLocks/>
                        </wps:cNvSpPr>
                        <wps:spPr bwMode="auto">
                          <a:xfrm>
                            <a:off x="1133" y="47"/>
                            <a:ext cx="8915" cy="2"/>
                          </a:xfrm>
                          <a:custGeom>
                            <a:avLst/>
                            <a:gdLst>
                              <a:gd name="T0" fmla="+- 0 1133 1133"/>
                              <a:gd name="T1" fmla="*/ T0 w 8915"/>
                              <a:gd name="T2" fmla="+- 0 10047 1133"/>
                              <a:gd name="T3" fmla="*/ T2 w 8915"/>
                            </a:gdLst>
                            <a:ahLst/>
                            <a:cxnLst>
                              <a:cxn ang="0">
                                <a:pos x="T1" y="0"/>
                              </a:cxn>
                              <a:cxn ang="0">
                                <a:pos x="T3" y="0"/>
                              </a:cxn>
                            </a:cxnLst>
                            <a:rect l="0" t="0" r="r" b="b"/>
                            <a:pathLst>
                              <a:path w="8915">
                                <a:moveTo>
                                  <a:pt x="0" y="0"/>
                                </a:moveTo>
                                <a:lnTo>
                                  <a:pt x="891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9C42B5" id="Group 44" o:spid="_x0000_s1026" style="position:absolute;margin-left:56.65pt;margin-top:2.35pt;width:445.75pt;height:.1pt;z-index:-251635712;mso-position-horizontal-relative:page" coordorigin="1133,47" coordsize="89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">
                <v:shape id="Freeform 45" o:spid="_x0000_s1027" style="position:absolute;left:1133;top:47;width:8915;height:2;visibility:visible;mso-wrap-style:square;v-text-anchor:top" coordsize="89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fcHsUA&#10;AADbAAAADwAAAGRycy9kb3ducmV2LnhtbESPQWsCQQyF70L/w5CCtzpbRS1bR6mCVEGF2h56DDvp&#10;7tKdzLoz1fHfm0PBW8J7ee/LbJFco87UhdqzgedBBoq48Lbm0sDX5/rpBVSIyBYbz2TgSgEW84fe&#10;DHPrL/xB52MslYRwyNFAFWObax2KihyGgW+JRfvxncMoa1dq2+FFwl2jh1k20Q5rloYKW1pVVPwe&#10;/5yB7+1u8j6e7seUtit7OI1Subsujek/prdXUJFSvJv/rzdW8AVWfpEB9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d9wexQAAANsAAAAPAAAAAAAAAAAAAAAAAJgCAABkcnMv&#10;ZG93bnJldi54bWxQSwUGAAAAAAQABAD1AAAAigMAAAAA&#10;" path="m,l8914,e" filled="f" strokeweight=".15578mm">
                  <v:path arrowok="t" o:connecttype="custom" o:connectlocs="0,0;8914,0" o:connectangles="0,0"/>
                </v:shape>
                <w10:wrap anchorx="page"/>
              </v:group>
            </w:pict>
          </mc:Fallback>
        </mc:AlternateContent>
      </w:r>
      <w:r w:rsidR="008D5881" w:rsidRPr="006D31ED">
        <w:rPr>
          <w:rFonts w:ascii="Times New Roman" w:hAnsi="Times New Roman"/>
          <w:i/>
          <w:spacing w:val="-1"/>
          <w:vertAlign w:val="subscript"/>
        </w:rPr>
        <w:t>(Ф.И.О./</w:t>
      </w:r>
      <w:r w:rsidR="008D5881" w:rsidRPr="006D31ED">
        <w:rPr>
          <w:rFonts w:ascii="Times New Roman" w:hAnsi="Times New Roman"/>
          <w:i/>
          <w:spacing w:val="1"/>
          <w:vertAlign w:val="subscript"/>
        </w:rPr>
        <w:t xml:space="preserve"> </w:t>
      </w:r>
      <w:r w:rsidR="008D5881" w:rsidRPr="006D31ED">
        <w:rPr>
          <w:rFonts w:ascii="Times New Roman" w:hAnsi="Times New Roman"/>
          <w:i/>
          <w:spacing w:val="-1"/>
          <w:vertAlign w:val="subscript"/>
        </w:rPr>
        <w:t>Наименование</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заявителя</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юридического</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лица,</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индивидуального</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предпринимателя)</w:t>
      </w:r>
    </w:p>
    <w:p w14:paraId="13274683" w14:textId="77777777" w:rsidR="008D5881" w:rsidRPr="006D31ED" w:rsidRDefault="008D5881" w:rsidP="008D5881">
      <w:pPr>
        <w:spacing w:before="179"/>
        <w:ind w:left="112"/>
        <w:rPr>
          <w:rFonts w:ascii="Times New Roman" w:eastAsia="Times New Roman" w:hAnsi="Times New Roman" w:cs="Times New Roman"/>
          <w:sz w:val="24"/>
          <w:szCs w:val="24"/>
        </w:rPr>
      </w:pPr>
      <w:r w:rsidRPr="006D31ED">
        <w:rPr>
          <w:rFonts w:ascii="Times New Roman" w:hAnsi="Times New Roman"/>
          <w:b/>
          <w:i/>
          <w:spacing w:val="-1"/>
          <w:sz w:val="24"/>
          <w:szCs w:val="24"/>
        </w:rPr>
        <w:t>Для физических</w:t>
      </w:r>
      <w:r w:rsidRPr="006D31ED">
        <w:rPr>
          <w:rFonts w:ascii="Times New Roman" w:hAnsi="Times New Roman"/>
          <w:b/>
          <w:i/>
          <w:sz w:val="24"/>
          <w:szCs w:val="24"/>
        </w:rPr>
        <w:t xml:space="preserve"> </w:t>
      </w:r>
      <w:r w:rsidRPr="006D31ED">
        <w:rPr>
          <w:rFonts w:ascii="Times New Roman" w:hAnsi="Times New Roman"/>
          <w:b/>
          <w:i/>
          <w:spacing w:val="-1"/>
          <w:sz w:val="24"/>
          <w:szCs w:val="24"/>
        </w:rPr>
        <w:t>лиц,</w:t>
      </w:r>
      <w:r w:rsidRPr="006D31ED">
        <w:rPr>
          <w:rFonts w:ascii="Times New Roman" w:hAnsi="Times New Roman"/>
          <w:b/>
          <w:i/>
          <w:spacing w:val="-2"/>
          <w:sz w:val="24"/>
          <w:szCs w:val="24"/>
        </w:rPr>
        <w:t xml:space="preserve"> </w:t>
      </w:r>
      <w:r w:rsidRPr="006D31ED">
        <w:rPr>
          <w:rFonts w:ascii="Times New Roman" w:hAnsi="Times New Roman"/>
          <w:b/>
          <w:i/>
          <w:spacing w:val="-1"/>
          <w:sz w:val="24"/>
          <w:szCs w:val="24"/>
        </w:rPr>
        <w:t>зарегистрированных</w:t>
      </w:r>
      <w:r w:rsidRPr="006D31ED">
        <w:rPr>
          <w:rFonts w:ascii="Times New Roman" w:hAnsi="Times New Roman"/>
          <w:b/>
          <w:i/>
          <w:sz w:val="24"/>
          <w:szCs w:val="24"/>
        </w:rPr>
        <w:t xml:space="preserve"> в</w:t>
      </w:r>
      <w:r w:rsidRPr="006D31ED">
        <w:rPr>
          <w:rFonts w:ascii="Times New Roman" w:hAnsi="Times New Roman"/>
          <w:b/>
          <w:i/>
          <w:spacing w:val="-3"/>
          <w:sz w:val="24"/>
          <w:szCs w:val="24"/>
        </w:rPr>
        <w:t xml:space="preserve"> </w:t>
      </w:r>
      <w:r w:rsidRPr="006D31ED">
        <w:rPr>
          <w:rFonts w:ascii="Times New Roman" w:hAnsi="Times New Roman"/>
          <w:b/>
          <w:i/>
          <w:spacing w:val="-1"/>
          <w:sz w:val="24"/>
          <w:szCs w:val="24"/>
        </w:rPr>
        <w:t>качестве</w:t>
      </w:r>
      <w:r w:rsidRPr="006D31ED">
        <w:rPr>
          <w:rFonts w:ascii="Times New Roman" w:hAnsi="Times New Roman"/>
          <w:b/>
          <w:i/>
          <w:sz w:val="24"/>
          <w:szCs w:val="24"/>
        </w:rPr>
        <w:t xml:space="preserve"> </w:t>
      </w:r>
      <w:r w:rsidRPr="006D31ED">
        <w:rPr>
          <w:rFonts w:ascii="Times New Roman" w:hAnsi="Times New Roman"/>
          <w:b/>
          <w:i/>
          <w:spacing w:val="-1"/>
          <w:sz w:val="24"/>
          <w:szCs w:val="24"/>
        </w:rPr>
        <w:t>индивидуальных</w:t>
      </w:r>
      <w:r w:rsidRPr="006D31ED">
        <w:rPr>
          <w:rFonts w:ascii="Times New Roman" w:hAnsi="Times New Roman"/>
          <w:b/>
          <w:i/>
          <w:sz w:val="24"/>
          <w:szCs w:val="24"/>
        </w:rPr>
        <w:t xml:space="preserve"> </w:t>
      </w:r>
      <w:r w:rsidRPr="006D31ED">
        <w:rPr>
          <w:rFonts w:ascii="Times New Roman" w:hAnsi="Times New Roman"/>
          <w:b/>
          <w:i/>
          <w:spacing w:val="-1"/>
          <w:sz w:val="24"/>
          <w:szCs w:val="24"/>
        </w:rPr>
        <w:t>предпринимателей:</w:t>
      </w:r>
    </w:p>
    <w:p w14:paraId="64C8D9D8" w14:textId="77777777" w:rsidR="008D5881" w:rsidRPr="006D31ED" w:rsidRDefault="008D5881" w:rsidP="008D5881">
      <w:pPr>
        <w:pStyle w:val="a7"/>
        <w:spacing w:before="176" w:line="258" w:lineRule="auto"/>
        <w:ind w:right="105"/>
        <w:jc w:val="both"/>
        <w:rPr>
          <w:sz w:val="24"/>
          <w:szCs w:val="24"/>
          <w:lang w:val="ru-RU"/>
        </w:rPr>
      </w:pPr>
      <w:r w:rsidRPr="006D31ED">
        <w:rPr>
          <w:spacing w:val="-1"/>
          <w:sz w:val="24"/>
          <w:szCs w:val="24"/>
          <w:lang w:val="ru-RU"/>
        </w:rPr>
        <w:t>Свидетельство</w:t>
      </w:r>
      <w:r w:rsidRPr="006D31ED">
        <w:rPr>
          <w:sz w:val="24"/>
          <w:szCs w:val="24"/>
          <w:lang w:val="ru-RU"/>
        </w:rPr>
        <w:t xml:space="preserve"> о</w:t>
      </w:r>
      <w:r w:rsidRPr="006D31ED">
        <w:rPr>
          <w:spacing w:val="53"/>
          <w:sz w:val="24"/>
          <w:szCs w:val="24"/>
          <w:lang w:val="ru-RU"/>
        </w:rPr>
        <w:t xml:space="preserve"> </w:t>
      </w:r>
      <w:r w:rsidRPr="006D31ED">
        <w:rPr>
          <w:spacing w:val="-1"/>
          <w:sz w:val="24"/>
          <w:szCs w:val="24"/>
          <w:lang w:val="ru-RU"/>
        </w:rPr>
        <w:t>государственной</w:t>
      </w:r>
      <w:r w:rsidRPr="006D31ED">
        <w:rPr>
          <w:sz w:val="24"/>
          <w:szCs w:val="24"/>
          <w:lang w:val="ru-RU"/>
        </w:rPr>
        <w:t xml:space="preserve"> </w:t>
      </w:r>
      <w:r w:rsidRPr="006D31ED">
        <w:rPr>
          <w:spacing w:val="-2"/>
          <w:sz w:val="24"/>
          <w:szCs w:val="24"/>
          <w:lang w:val="ru-RU"/>
        </w:rPr>
        <w:t>регистрации</w:t>
      </w:r>
      <w:r w:rsidRPr="006D31ED">
        <w:rPr>
          <w:sz w:val="24"/>
          <w:szCs w:val="24"/>
          <w:lang w:val="ru-RU"/>
        </w:rPr>
        <w:t xml:space="preserve"> </w:t>
      </w:r>
      <w:r w:rsidRPr="006D31ED">
        <w:rPr>
          <w:spacing w:val="-1"/>
          <w:sz w:val="24"/>
          <w:szCs w:val="24"/>
          <w:lang w:val="ru-RU"/>
        </w:rPr>
        <w:t>физического</w:t>
      </w:r>
      <w:r w:rsidRPr="006D31ED">
        <w:rPr>
          <w:spacing w:val="53"/>
          <w:sz w:val="24"/>
          <w:szCs w:val="24"/>
          <w:lang w:val="ru-RU"/>
        </w:rPr>
        <w:t xml:space="preserve"> </w:t>
      </w:r>
      <w:r w:rsidRPr="006D31ED">
        <w:rPr>
          <w:spacing w:val="-1"/>
          <w:sz w:val="24"/>
          <w:szCs w:val="24"/>
          <w:lang w:val="ru-RU"/>
        </w:rPr>
        <w:t>лица</w:t>
      </w:r>
      <w:r w:rsidRPr="006D31ED">
        <w:rPr>
          <w:spacing w:val="53"/>
          <w:sz w:val="24"/>
          <w:szCs w:val="24"/>
          <w:lang w:val="ru-RU"/>
        </w:rPr>
        <w:t xml:space="preserve"> </w:t>
      </w:r>
      <w:r w:rsidRPr="006D31ED">
        <w:rPr>
          <w:sz w:val="24"/>
          <w:szCs w:val="24"/>
          <w:lang w:val="ru-RU"/>
        </w:rPr>
        <w:t>в</w:t>
      </w:r>
      <w:r w:rsidRPr="006D31ED">
        <w:rPr>
          <w:spacing w:val="54"/>
          <w:sz w:val="24"/>
          <w:szCs w:val="24"/>
          <w:lang w:val="ru-RU"/>
        </w:rPr>
        <w:t xml:space="preserve"> </w:t>
      </w:r>
      <w:r w:rsidRPr="006D31ED">
        <w:rPr>
          <w:spacing w:val="-1"/>
          <w:sz w:val="24"/>
          <w:szCs w:val="24"/>
          <w:lang w:val="ru-RU"/>
        </w:rPr>
        <w:t>качестве</w:t>
      </w:r>
      <w:r w:rsidRPr="006D31ED">
        <w:rPr>
          <w:sz w:val="24"/>
          <w:szCs w:val="24"/>
          <w:lang w:val="ru-RU"/>
        </w:rPr>
        <w:t xml:space="preserve"> </w:t>
      </w:r>
      <w:r w:rsidRPr="006D31ED">
        <w:rPr>
          <w:spacing w:val="-1"/>
          <w:sz w:val="24"/>
          <w:szCs w:val="24"/>
          <w:lang w:val="ru-RU"/>
        </w:rPr>
        <w:t>индивидуального</w:t>
      </w:r>
      <w:r w:rsidRPr="006D31ED">
        <w:rPr>
          <w:spacing w:val="79"/>
          <w:sz w:val="24"/>
          <w:szCs w:val="24"/>
          <w:lang w:val="ru-RU"/>
        </w:rPr>
        <w:t xml:space="preserve"> </w:t>
      </w:r>
      <w:r w:rsidRPr="006D31ED">
        <w:rPr>
          <w:spacing w:val="-1"/>
          <w:sz w:val="24"/>
          <w:szCs w:val="24"/>
          <w:lang w:val="ru-RU"/>
        </w:rPr>
        <w:t>предпринимателя</w:t>
      </w:r>
      <w:r w:rsidRPr="006D31ED">
        <w:rPr>
          <w:spacing w:val="18"/>
          <w:sz w:val="24"/>
          <w:szCs w:val="24"/>
          <w:lang w:val="ru-RU"/>
        </w:rPr>
        <w:t xml:space="preserve"> </w:t>
      </w:r>
      <w:r w:rsidRPr="006D31ED">
        <w:rPr>
          <w:spacing w:val="-1"/>
          <w:sz w:val="24"/>
          <w:szCs w:val="24"/>
          <w:lang w:val="ru-RU"/>
        </w:rPr>
        <w:t>(или</w:t>
      </w:r>
      <w:r w:rsidRPr="006D31ED">
        <w:rPr>
          <w:spacing w:val="21"/>
          <w:sz w:val="24"/>
          <w:szCs w:val="24"/>
          <w:lang w:val="ru-RU"/>
        </w:rPr>
        <w:t xml:space="preserve"> </w:t>
      </w:r>
      <w:r w:rsidRPr="006D31ED">
        <w:rPr>
          <w:spacing w:val="-1"/>
          <w:sz w:val="24"/>
          <w:szCs w:val="24"/>
          <w:lang w:val="ru-RU"/>
        </w:rPr>
        <w:t>свидетельство</w:t>
      </w:r>
      <w:r w:rsidRPr="006D31ED">
        <w:rPr>
          <w:spacing w:val="21"/>
          <w:sz w:val="24"/>
          <w:szCs w:val="24"/>
          <w:lang w:val="ru-RU"/>
        </w:rPr>
        <w:t xml:space="preserve"> </w:t>
      </w:r>
      <w:r w:rsidRPr="006D31ED">
        <w:rPr>
          <w:sz w:val="24"/>
          <w:szCs w:val="24"/>
          <w:lang w:val="ru-RU"/>
        </w:rPr>
        <w:t>о</w:t>
      </w:r>
      <w:r w:rsidRPr="006D31ED">
        <w:rPr>
          <w:spacing w:val="21"/>
          <w:sz w:val="24"/>
          <w:szCs w:val="24"/>
          <w:lang w:val="ru-RU"/>
        </w:rPr>
        <w:t xml:space="preserve"> </w:t>
      </w:r>
      <w:r w:rsidRPr="006D31ED">
        <w:rPr>
          <w:spacing w:val="-1"/>
          <w:sz w:val="24"/>
          <w:szCs w:val="24"/>
          <w:lang w:val="ru-RU"/>
        </w:rPr>
        <w:t>внесении</w:t>
      </w:r>
      <w:r w:rsidRPr="006D31ED">
        <w:rPr>
          <w:spacing w:val="21"/>
          <w:sz w:val="24"/>
          <w:szCs w:val="24"/>
          <w:lang w:val="ru-RU"/>
        </w:rPr>
        <w:t xml:space="preserve"> </w:t>
      </w:r>
      <w:r w:rsidRPr="006D31ED">
        <w:rPr>
          <w:sz w:val="24"/>
          <w:szCs w:val="24"/>
          <w:lang w:val="ru-RU"/>
        </w:rPr>
        <w:t>в</w:t>
      </w:r>
      <w:r w:rsidRPr="006D31ED">
        <w:rPr>
          <w:spacing w:val="20"/>
          <w:sz w:val="24"/>
          <w:szCs w:val="24"/>
          <w:lang w:val="ru-RU"/>
        </w:rPr>
        <w:t xml:space="preserve"> </w:t>
      </w:r>
      <w:r w:rsidRPr="006D31ED">
        <w:rPr>
          <w:spacing w:val="-1"/>
          <w:sz w:val="24"/>
          <w:szCs w:val="24"/>
          <w:lang w:val="ru-RU"/>
        </w:rPr>
        <w:t>ЕГРИП</w:t>
      </w:r>
      <w:r w:rsidRPr="006D31ED">
        <w:rPr>
          <w:spacing w:val="42"/>
          <w:sz w:val="24"/>
          <w:szCs w:val="24"/>
          <w:lang w:val="ru-RU"/>
        </w:rPr>
        <w:t xml:space="preserve"> </w:t>
      </w:r>
      <w:r w:rsidRPr="006D31ED">
        <w:rPr>
          <w:spacing w:val="-1"/>
          <w:sz w:val="24"/>
          <w:szCs w:val="24"/>
          <w:lang w:val="ru-RU"/>
        </w:rPr>
        <w:t>записи</w:t>
      </w:r>
      <w:r w:rsidRPr="006D31ED">
        <w:rPr>
          <w:spacing w:val="21"/>
          <w:sz w:val="24"/>
          <w:szCs w:val="24"/>
          <w:lang w:val="ru-RU"/>
        </w:rPr>
        <w:t xml:space="preserve"> </w:t>
      </w:r>
      <w:r w:rsidRPr="006D31ED">
        <w:rPr>
          <w:sz w:val="24"/>
          <w:szCs w:val="24"/>
          <w:lang w:val="ru-RU"/>
        </w:rPr>
        <w:t>об</w:t>
      </w:r>
      <w:r w:rsidRPr="006D31ED">
        <w:rPr>
          <w:spacing w:val="22"/>
          <w:sz w:val="24"/>
          <w:szCs w:val="24"/>
          <w:lang w:val="ru-RU"/>
        </w:rPr>
        <w:t xml:space="preserve"> </w:t>
      </w:r>
      <w:r w:rsidRPr="006D31ED">
        <w:rPr>
          <w:spacing w:val="-1"/>
          <w:sz w:val="24"/>
          <w:szCs w:val="24"/>
          <w:lang w:val="ru-RU"/>
        </w:rPr>
        <w:t>индивидуальном</w:t>
      </w:r>
      <w:r w:rsidRPr="006D31ED">
        <w:rPr>
          <w:spacing w:val="21"/>
          <w:sz w:val="24"/>
          <w:szCs w:val="24"/>
          <w:lang w:val="ru-RU"/>
        </w:rPr>
        <w:t xml:space="preserve"> </w:t>
      </w:r>
      <w:r w:rsidRPr="006D31ED">
        <w:rPr>
          <w:spacing w:val="-1"/>
          <w:sz w:val="24"/>
          <w:szCs w:val="24"/>
          <w:lang w:val="ru-RU"/>
        </w:rPr>
        <w:t>предпринимателе,</w:t>
      </w:r>
      <w:r w:rsidRPr="006D31ED">
        <w:rPr>
          <w:spacing w:val="91"/>
          <w:sz w:val="24"/>
          <w:szCs w:val="24"/>
          <w:lang w:val="ru-RU"/>
        </w:rPr>
        <w:t xml:space="preserve"> </w:t>
      </w:r>
      <w:r w:rsidRPr="006D31ED">
        <w:rPr>
          <w:spacing w:val="-1"/>
          <w:sz w:val="24"/>
          <w:szCs w:val="24"/>
          <w:lang w:val="ru-RU"/>
        </w:rPr>
        <w:t xml:space="preserve">зарегистрированным </w:t>
      </w:r>
      <w:r w:rsidRPr="006D31ED">
        <w:rPr>
          <w:sz w:val="24"/>
          <w:szCs w:val="24"/>
          <w:lang w:val="ru-RU"/>
        </w:rPr>
        <w:t>до</w:t>
      </w:r>
      <w:r w:rsidRPr="006D31ED">
        <w:rPr>
          <w:spacing w:val="-2"/>
          <w:sz w:val="24"/>
          <w:szCs w:val="24"/>
          <w:lang w:val="ru-RU"/>
        </w:rPr>
        <w:t xml:space="preserve"> </w:t>
      </w:r>
      <w:r w:rsidRPr="006D31ED">
        <w:rPr>
          <w:spacing w:val="-1"/>
          <w:sz w:val="24"/>
          <w:szCs w:val="24"/>
          <w:lang w:val="ru-RU"/>
        </w:rPr>
        <w:t>01.01.2004</w:t>
      </w:r>
      <w:r w:rsidRPr="006D31ED">
        <w:rPr>
          <w:spacing w:val="-2"/>
          <w:sz w:val="24"/>
          <w:szCs w:val="24"/>
          <w:lang w:val="ru-RU"/>
        </w:rPr>
        <w:t xml:space="preserve"> </w:t>
      </w:r>
      <w:r w:rsidRPr="006D31ED">
        <w:rPr>
          <w:sz w:val="24"/>
          <w:szCs w:val="24"/>
          <w:lang w:val="ru-RU"/>
        </w:rPr>
        <w:t>г.):</w:t>
      </w:r>
    </w:p>
    <w:p w14:paraId="085A0D89" w14:textId="77777777" w:rsidR="008D5881" w:rsidRPr="006D31ED" w:rsidRDefault="008D5881" w:rsidP="008D5881">
      <w:pPr>
        <w:pStyle w:val="a7"/>
        <w:tabs>
          <w:tab w:val="left" w:pos="1785"/>
          <w:tab w:val="left" w:pos="4198"/>
        </w:tabs>
        <w:spacing w:before="162"/>
        <w:rPr>
          <w:sz w:val="24"/>
          <w:szCs w:val="24"/>
          <w:lang w:val="ru-RU"/>
        </w:rPr>
      </w:pPr>
      <w:r w:rsidRPr="006D31ED">
        <w:rPr>
          <w:spacing w:val="-1"/>
          <w:sz w:val="24"/>
          <w:szCs w:val="24"/>
          <w:lang w:val="ru-RU"/>
        </w:rPr>
        <w:t>Серия</w:t>
      </w:r>
      <w:r w:rsidRPr="006D31ED">
        <w:rPr>
          <w:spacing w:val="-1"/>
          <w:sz w:val="24"/>
          <w:szCs w:val="24"/>
          <w:u w:val="single" w:color="000000"/>
          <w:lang w:val="ru-RU"/>
        </w:rPr>
        <w:tab/>
      </w:r>
      <w:r w:rsidRPr="006D31ED">
        <w:rPr>
          <w:sz w:val="24"/>
          <w:szCs w:val="24"/>
          <w:lang w:val="ru-RU"/>
        </w:rPr>
        <w:t>№</w:t>
      </w:r>
      <w:r w:rsidRPr="006D31ED">
        <w:rPr>
          <w:sz w:val="24"/>
          <w:szCs w:val="24"/>
          <w:u w:val="single" w:color="000000"/>
          <w:lang w:val="ru-RU"/>
        </w:rPr>
        <w:tab/>
      </w:r>
      <w:r w:rsidRPr="006D31ED">
        <w:rPr>
          <w:sz w:val="24"/>
          <w:szCs w:val="24"/>
          <w:lang w:val="ru-RU"/>
        </w:rPr>
        <w:t>,</w:t>
      </w:r>
    </w:p>
    <w:p w14:paraId="01C600FD" w14:textId="77777777" w:rsidR="008D5881" w:rsidRPr="006D31ED" w:rsidRDefault="008D5881" w:rsidP="008D5881">
      <w:pPr>
        <w:pStyle w:val="a7"/>
        <w:tabs>
          <w:tab w:val="left" w:pos="2656"/>
          <w:tab w:val="left" w:pos="4859"/>
        </w:tabs>
        <w:spacing w:before="179"/>
        <w:rPr>
          <w:sz w:val="24"/>
          <w:szCs w:val="24"/>
          <w:lang w:val="ru-RU"/>
        </w:rPr>
      </w:pPr>
      <w:r w:rsidRPr="006D31ED">
        <w:rPr>
          <w:spacing w:val="-1"/>
          <w:sz w:val="24"/>
          <w:szCs w:val="24"/>
          <w:lang w:val="ru-RU"/>
        </w:rPr>
        <w:t>Дата</w:t>
      </w:r>
      <w:r w:rsidRPr="006D31ED">
        <w:rPr>
          <w:sz w:val="24"/>
          <w:szCs w:val="24"/>
          <w:lang w:val="ru-RU"/>
        </w:rPr>
        <w:t xml:space="preserve"> </w:t>
      </w:r>
      <w:r w:rsidRPr="006D31ED">
        <w:rPr>
          <w:spacing w:val="-1"/>
          <w:sz w:val="24"/>
          <w:szCs w:val="24"/>
          <w:lang w:val="ru-RU"/>
        </w:rPr>
        <w:t xml:space="preserve">регистрации </w:t>
      </w:r>
      <w:r w:rsidRPr="006D31ED">
        <w:rPr>
          <w:spacing w:val="-5"/>
          <w:sz w:val="24"/>
          <w:szCs w:val="24"/>
          <w:lang w:val="ru-RU"/>
        </w:rPr>
        <w:t>«</w:t>
      </w:r>
      <w:r w:rsidRPr="006D31ED">
        <w:rPr>
          <w:spacing w:val="-5"/>
          <w:sz w:val="24"/>
          <w:szCs w:val="24"/>
          <w:u w:val="single" w:color="000000"/>
          <w:lang w:val="ru-RU"/>
        </w:rPr>
        <w:tab/>
      </w:r>
      <w:r w:rsidRPr="006D31ED">
        <w:rPr>
          <w:spacing w:val="-5"/>
          <w:sz w:val="24"/>
          <w:szCs w:val="24"/>
          <w:lang w:val="ru-RU"/>
        </w:rPr>
        <w:t>»</w:t>
      </w:r>
      <w:r w:rsidRPr="006D31ED">
        <w:rPr>
          <w:spacing w:val="-5"/>
          <w:sz w:val="24"/>
          <w:szCs w:val="24"/>
          <w:u w:val="single" w:color="000000"/>
          <w:lang w:val="ru-RU"/>
        </w:rPr>
        <w:tab/>
      </w:r>
      <w:r w:rsidRPr="006D31ED">
        <w:rPr>
          <w:spacing w:val="-1"/>
          <w:sz w:val="24"/>
          <w:szCs w:val="24"/>
          <w:lang w:val="ru-RU"/>
        </w:rPr>
        <w:t>г.</w:t>
      </w:r>
    </w:p>
    <w:p w14:paraId="24209093" w14:textId="77777777" w:rsidR="004D4129" w:rsidRPr="006D31ED" w:rsidRDefault="008D5881" w:rsidP="008D5881">
      <w:pPr>
        <w:pStyle w:val="a7"/>
        <w:tabs>
          <w:tab w:val="left" w:pos="5730"/>
          <w:tab w:val="left" w:pos="8610"/>
          <w:tab w:val="left" w:pos="8859"/>
        </w:tabs>
        <w:spacing w:before="181" w:line="409" w:lineRule="auto"/>
        <w:ind w:right="1567"/>
        <w:rPr>
          <w:spacing w:val="23"/>
          <w:sz w:val="24"/>
          <w:szCs w:val="24"/>
          <w:lang w:val="ru-RU"/>
        </w:rPr>
      </w:pPr>
      <w:r w:rsidRPr="006D31ED">
        <w:rPr>
          <w:spacing w:val="-1"/>
          <w:sz w:val="24"/>
          <w:szCs w:val="24"/>
          <w:lang w:val="ru-RU"/>
        </w:rPr>
        <w:t>Орган,</w:t>
      </w:r>
      <w:r w:rsidRPr="006D31ED">
        <w:rPr>
          <w:sz w:val="24"/>
          <w:szCs w:val="24"/>
          <w:lang w:val="ru-RU"/>
        </w:rPr>
        <w:t xml:space="preserve"> </w:t>
      </w:r>
      <w:r w:rsidRPr="006D31ED">
        <w:rPr>
          <w:spacing w:val="-1"/>
          <w:sz w:val="24"/>
          <w:szCs w:val="24"/>
          <w:lang w:val="ru-RU"/>
        </w:rPr>
        <w:t>осуществивший регистрацию</w:t>
      </w:r>
      <w:r w:rsidRPr="006D31ED">
        <w:rPr>
          <w:spacing w:val="-2"/>
          <w:sz w:val="24"/>
          <w:szCs w:val="24"/>
          <w:lang w:val="ru-RU"/>
        </w:rPr>
        <w:t xml:space="preserve"> </w:t>
      </w:r>
      <w:r w:rsidRPr="006D31ED">
        <w:rPr>
          <w:sz w:val="24"/>
          <w:szCs w:val="24"/>
          <w:u w:val="single" w:color="000000"/>
          <w:lang w:val="ru-RU"/>
        </w:rPr>
        <w:t xml:space="preserve"> </w:t>
      </w:r>
      <w:r w:rsidRPr="006D31ED">
        <w:rPr>
          <w:sz w:val="24"/>
          <w:szCs w:val="24"/>
          <w:u w:val="single" w:color="000000"/>
          <w:lang w:val="ru-RU"/>
        </w:rPr>
        <w:tab/>
      </w:r>
      <w:r w:rsidRPr="006D31ED">
        <w:rPr>
          <w:sz w:val="24"/>
          <w:szCs w:val="24"/>
          <w:u w:val="single" w:color="000000"/>
          <w:lang w:val="ru-RU"/>
        </w:rPr>
        <w:tab/>
      </w:r>
      <w:r w:rsidRPr="006D31ED">
        <w:rPr>
          <w:sz w:val="24"/>
          <w:szCs w:val="24"/>
          <w:u w:val="single" w:color="000000"/>
          <w:lang w:val="ru-RU"/>
        </w:rPr>
        <w:tab/>
      </w:r>
      <w:r w:rsidRPr="006D31ED">
        <w:rPr>
          <w:spacing w:val="23"/>
          <w:sz w:val="24"/>
          <w:szCs w:val="24"/>
          <w:lang w:val="ru-RU"/>
        </w:rPr>
        <w:t xml:space="preserve"> </w:t>
      </w:r>
    </w:p>
    <w:p w14:paraId="105726C2" w14:textId="77777777" w:rsidR="008D5881" w:rsidRPr="006D31ED" w:rsidRDefault="008D5881" w:rsidP="008D5881">
      <w:pPr>
        <w:pStyle w:val="a7"/>
        <w:tabs>
          <w:tab w:val="left" w:pos="5730"/>
          <w:tab w:val="left" w:pos="8610"/>
          <w:tab w:val="left" w:pos="8859"/>
        </w:tabs>
        <w:spacing w:before="181" w:line="409" w:lineRule="auto"/>
        <w:ind w:right="1567"/>
        <w:rPr>
          <w:sz w:val="24"/>
          <w:szCs w:val="24"/>
          <w:lang w:val="ru-RU"/>
        </w:rPr>
      </w:pPr>
      <w:r w:rsidRPr="006D31ED">
        <w:rPr>
          <w:spacing w:val="-1"/>
          <w:sz w:val="24"/>
          <w:szCs w:val="24"/>
          <w:lang w:val="ru-RU"/>
        </w:rPr>
        <w:t>Место</w:t>
      </w:r>
      <w:r w:rsidRPr="006D31ED">
        <w:rPr>
          <w:sz w:val="24"/>
          <w:szCs w:val="24"/>
          <w:lang w:val="ru-RU"/>
        </w:rPr>
        <w:t xml:space="preserve"> </w:t>
      </w:r>
      <w:r w:rsidRPr="006D31ED">
        <w:rPr>
          <w:spacing w:val="-1"/>
          <w:sz w:val="24"/>
          <w:szCs w:val="24"/>
          <w:lang w:val="ru-RU"/>
        </w:rPr>
        <w:t>выдачи:</w:t>
      </w:r>
      <w:r w:rsidRPr="006D31ED">
        <w:rPr>
          <w:sz w:val="24"/>
          <w:szCs w:val="24"/>
          <w:u w:val="single" w:color="000000"/>
          <w:lang w:val="ru-RU"/>
        </w:rPr>
        <w:t xml:space="preserve"> </w:t>
      </w:r>
      <w:r w:rsidRPr="006D31ED">
        <w:rPr>
          <w:sz w:val="24"/>
          <w:szCs w:val="24"/>
          <w:u w:val="single" w:color="000000"/>
          <w:lang w:val="ru-RU"/>
        </w:rPr>
        <w:tab/>
      </w:r>
      <w:r w:rsidRPr="006D31ED">
        <w:rPr>
          <w:sz w:val="24"/>
          <w:szCs w:val="24"/>
          <w:u w:val="single" w:color="000000"/>
          <w:lang w:val="ru-RU"/>
        </w:rPr>
        <w:tab/>
      </w:r>
      <w:r w:rsidRPr="006D31ED">
        <w:rPr>
          <w:spacing w:val="25"/>
          <w:sz w:val="24"/>
          <w:szCs w:val="24"/>
          <w:lang w:val="ru-RU"/>
        </w:rPr>
        <w:t xml:space="preserve"> </w:t>
      </w:r>
      <w:r w:rsidRPr="006D31ED">
        <w:rPr>
          <w:spacing w:val="-1"/>
          <w:sz w:val="24"/>
          <w:szCs w:val="24"/>
          <w:lang w:val="ru-RU"/>
        </w:rPr>
        <w:t>ОГРН</w:t>
      </w:r>
      <w:r w:rsidRPr="006D31ED">
        <w:rPr>
          <w:spacing w:val="-2"/>
          <w:sz w:val="24"/>
          <w:szCs w:val="24"/>
          <w:lang w:val="ru-RU"/>
        </w:rPr>
        <w:t xml:space="preserve"> </w:t>
      </w:r>
      <w:r w:rsidRPr="006D31ED">
        <w:rPr>
          <w:spacing w:val="-1"/>
          <w:sz w:val="24"/>
          <w:szCs w:val="24"/>
          <w:lang w:val="ru-RU"/>
        </w:rPr>
        <w:t>ИП</w:t>
      </w:r>
      <w:r w:rsidRPr="006D31ED">
        <w:rPr>
          <w:sz w:val="24"/>
          <w:szCs w:val="24"/>
          <w:u w:val="single" w:color="000000"/>
          <w:lang w:val="ru-RU"/>
        </w:rPr>
        <w:t xml:space="preserve"> </w:t>
      </w:r>
      <w:r w:rsidRPr="006D31ED">
        <w:rPr>
          <w:sz w:val="24"/>
          <w:szCs w:val="24"/>
          <w:u w:val="single" w:color="000000"/>
          <w:lang w:val="ru-RU"/>
        </w:rPr>
        <w:tab/>
      </w:r>
    </w:p>
    <w:p w14:paraId="7A76924D" w14:textId="77777777" w:rsidR="008D5881" w:rsidRPr="006D31ED" w:rsidRDefault="008D5881" w:rsidP="008D5881">
      <w:pPr>
        <w:spacing w:before="3" w:line="170" w:lineRule="exact"/>
        <w:rPr>
          <w:sz w:val="17"/>
          <w:szCs w:val="17"/>
        </w:rPr>
      </w:pPr>
    </w:p>
    <w:p w14:paraId="31D78C29" w14:textId="77777777" w:rsidR="008D5881" w:rsidRPr="006D31ED" w:rsidRDefault="008D5881" w:rsidP="008D5881">
      <w:pPr>
        <w:pStyle w:val="6"/>
        <w:spacing w:before="72"/>
        <w:rPr>
          <w:rFonts w:ascii="Times New Roman" w:hAnsi="Times New Roman" w:cs="Times New Roman"/>
          <w:b w:val="0"/>
          <w:bCs w:val="0"/>
          <w:i/>
          <w:sz w:val="24"/>
          <w:szCs w:val="24"/>
        </w:rPr>
      </w:pPr>
      <w:r w:rsidRPr="006D31ED">
        <w:rPr>
          <w:rFonts w:ascii="Times New Roman" w:hAnsi="Times New Roman" w:cs="Times New Roman"/>
          <w:i/>
          <w:spacing w:val="-1"/>
          <w:sz w:val="24"/>
          <w:szCs w:val="24"/>
        </w:rPr>
        <w:t>Для юридических</w:t>
      </w:r>
      <w:r w:rsidRPr="006D31ED">
        <w:rPr>
          <w:rFonts w:ascii="Times New Roman" w:hAnsi="Times New Roman" w:cs="Times New Roman"/>
          <w:i/>
          <w:sz w:val="24"/>
          <w:szCs w:val="24"/>
        </w:rPr>
        <w:t xml:space="preserve"> </w:t>
      </w:r>
      <w:r w:rsidRPr="006D31ED">
        <w:rPr>
          <w:rFonts w:ascii="Times New Roman" w:hAnsi="Times New Roman" w:cs="Times New Roman"/>
          <w:i/>
          <w:spacing w:val="-2"/>
          <w:sz w:val="24"/>
          <w:szCs w:val="24"/>
        </w:rPr>
        <w:t>лиц:</w:t>
      </w:r>
    </w:p>
    <w:p w14:paraId="3528C1DC" w14:textId="77777777" w:rsidR="008D5881" w:rsidRPr="006D31ED" w:rsidRDefault="008D5881" w:rsidP="008D5881">
      <w:pPr>
        <w:pStyle w:val="a7"/>
        <w:tabs>
          <w:tab w:val="left" w:pos="10297"/>
        </w:tabs>
        <w:spacing w:before="176"/>
        <w:rPr>
          <w:lang w:val="ru-RU"/>
        </w:rPr>
      </w:pPr>
      <w:r w:rsidRPr="006D31ED">
        <w:rPr>
          <w:spacing w:val="-1"/>
          <w:lang w:val="ru-RU"/>
        </w:rPr>
        <w:t xml:space="preserve">Документ </w:t>
      </w:r>
      <w:r w:rsidRPr="006D31ED">
        <w:rPr>
          <w:lang w:val="ru-RU"/>
        </w:rPr>
        <w:t xml:space="preserve">о </w:t>
      </w:r>
      <w:r w:rsidRPr="006D31ED">
        <w:rPr>
          <w:spacing w:val="-1"/>
          <w:lang w:val="ru-RU"/>
        </w:rPr>
        <w:t xml:space="preserve">государственной регистрации </w:t>
      </w:r>
      <w:r w:rsidRPr="006D31ED">
        <w:rPr>
          <w:lang w:val="ru-RU"/>
        </w:rPr>
        <w:t>в</w:t>
      </w:r>
      <w:r w:rsidRPr="006D31ED">
        <w:rPr>
          <w:spacing w:val="-1"/>
          <w:lang w:val="ru-RU"/>
        </w:rPr>
        <w:t xml:space="preserve"> качестве</w:t>
      </w:r>
      <w:r w:rsidRPr="006D31ED">
        <w:rPr>
          <w:lang w:val="ru-RU"/>
        </w:rPr>
        <w:t xml:space="preserve"> </w:t>
      </w:r>
      <w:r w:rsidRPr="006D31ED">
        <w:rPr>
          <w:spacing w:val="-1"/>
          <w:lang w:val="ru-RU"/>
        </w:rPr>
        <w:t>юридического</w:t>
      </w:r>
      <w:r w:rsidRPr="006D31ED">
        <w:rPr>
          <w:lang w:val="ru-RU"/>
        </w:rPr>
        <w:t xml:space="preserve"> лица:</w:t>
      </w:r>
      <w:r w:rsidRPr="006D31ED">
        <w:rPr>
          <w:u w:val="single" w:color="000000"/>
          <w:lang w:val="ru-RU"/>
        </w:rPr>
        <w:t xml:space="preserve"> </w:t>
      </w:r>
      <w:r w:rsidRPr="006D31ED">
        <w:rPr>
          <w:u w:val="single" w:color="000000"/>
          <w:lang w:val="ru-RU"/>
        </w:rPr>
        <w:tab/>
      </w:r>
    </w:p>
    <w:p w14:paraId="77A1DAE7" w14:textId="77777777" w:rsidR="008D5881" w:rsidRPr="006D31ED" w:rsidRDefault="008D5881" w:rsidP="008D5881">
      <w:pPr>
        <w:spacing w:before="7" w:line="100" w:lineRule="exact"/>
        <w:rPr>
          <w:sz w:val="10"/>
          <w:szCs w:val="10"/>
        </w:rPr>
      </w:pPr>
    </w:p>
    <w:p w14:paraId="1757C2C9" w14:textId="77777777" w:rsidR="008D5881" w:rsidRPr="006D31ED" w:rsidRDefault="008D5881" w:rsidP="008D5881">
      <w:pPr>
        <w:pStyle w:val="a7"/>
        <w:tabs>
          <w:tab w:val="left" w:pos="2696"/>
          <w:tab w:val="left" w:pos="3040"/>
          <w:tab w:val="left" w:pos="3961"/>
          <w:tab w:val="left" w:pos="5006"/>
        </w:tabs>
        <w:spacing w:before="72"/>
        <w:rPr>
          <w:lang w:val="ru-RU"/>
        </w:rPr>
      </w:pPr>
      <w:r w:rsidRPr="006D31ED">
        <w:rPr>
          <w:u w:val="single" w:color="000000"/>
          <w:lang w:val="ru-RU"/>
        </w:rPr>
        <w:t xml:space="preserve"> </w:t>
      </w:r>
      <w:r w:rsidRPr="006D31ED">
        <w:rPr>
          <w:u w:val="single" w:color="000000"/>
          <w:lang w:val="ru-RU"/>
        </w:rPr>
        <w:tab/>
      </w:r>
      <w:r w:rsidRPr="006D31ED">
        <w:rPr>
          <w:lang w:val="ru-RU"/>
        </w:rPr>
        <w:tab/>
      </w:r>
      <w:r w:rsidRPr="006D31ED">
        <w:rPr>
          <w:spacing w:val="-1"/>
          <w:lang w:val="ru-RU"/>
        </w:rPr>
        <w:t>серия</w:t>
      </w:r>
      <w:r w:rsidRPr="006D31ED">
        <w:rPr>
          <w:lang w:val="ru-RU"/>
        </w:rPr>
        <w:tab/>
      </w:r>
      <w:r w:rsidRPr="006D31ED">
        <w:rPr>
          <w:u w:val="single" w:color="000000"/>
          <w:lang w:val="ru-RU"/>
        </w:rPr>
        <w:t xml:space="preserve"> </w:t>
      </w:r>
      <w:r w:rsidRPr="006D31ED">
        <w:rPr>
          <w:u w:val="single" w:color="000000"/>
          <w:lang w:val="ru-RU"/>
        </w:rPr>
        <w:tab/>
      </w:r>
    </w:p>
    <w:p w14:paraId="1CD85E08" w14:textId="77777777" w:rsidR="008D5881" w:rsidRPr="006D31ED" w:rsidRDefault="008D5881" w:rsidP="008D5881">
      <w:pPr>
        <w:pStyle w:val="a7"/>
        <w:tabs>
          <w:tab w:val="left" w:pos="2480"/>
        </w:tabs>
        <w:spacing w:before="20"/>
        <w:rPr>
          <w:lang w:val="ru-RU"/>
        </w:rPr>
      </w:pPr>
      <w:r w:rsidRPr="006D31ED">
        <w:rPr>
          <w:u w:val="single" w:color="000000"/>
          <w:lang w:val="ru-RU"/>
        </w:rPr>
        <w:t xml:space="preserve"> </w:t>
      </w:r>
      <w:r w:rsidRPr="006D31ED">
        <w:rPr>
          <w:u w:val="single" w:color="000000"/>
          <w:lang w:val="ru-RU"/>
        </w:rPr>
        <w:tab/>
      </w:r>
      <w:r w:rsidRPr="006D31ED">
        <w:rPr>
          <w:lang w:val="ru-RU"/>
        </w:rPr>
        <w:t>г.</w:t>
      </w:r>
    </w:p>
    <w:p w14:paraId="339C178C" w14:textId="77777777" w:rsidR="008D5881" w:rsidRPr="006D31ED" w:rsidRDefault="008D5881" w:rsidP="008D5881">
      <w:pPr>
        <w:pStyle w:val="a7"/>
        <w:tabs>
          <w:tab w:val="left" w:pos="722"/>
          <w:tab w:val="left" w:pos="1656"/>
          <w:tab w:val="left" w:pos="2054"/>
          <w:tab w:val="left" w:pos="2855"/>
          <w:tab w:val="left" w:pos="4421"/>
          <w:tab w:val="left" w:pos="5024"/>
        </w:tabs>
        <w:spacing w:before="72"/>
        <w:rPr>
          <w:lang w:val="ru-RU"/>
        </w:rPr>
      </w:pPr>
      <w:r w:rsidRPr="006D31ED">
        <w:rPr>
          <w:lang w:val="ru-RU"/>
        </w:rPr>
        <w:t>№</w:t>
      </w:r>
      <w:r w:rsidRPr="006D31ED">
        <w:rPr>
          <w:lang w:val="ru-RU"/>
        </w:rPr>
        <w:tab/>
      </w:r>
      <w:r w:rsidRPr="006D31ED">
        <w:rPr>
          <w:u w:val="single" w:color="000000"/>
          <w:lang w:val="ru-RU"/>
        </w:rPr>
        <w:tab/>
      </w:r>
      <w:r w:rsidRPr="006D31ED">
        <w:rPr>
          <w:lang w:val="ru-RU"/>
        </w:rPr>
        <w:t>,</w:t>
      </w:r>
      <w:r w:rsidRPr="006D31ED">
        <w:rPr>
          <w:lang w:val="ru-RU"/>
        </w:rPr>
        <w:tab/>
      </w:r>
      <w:r w:rsidRPr="006D31ED">
        <w:rPr>
          <w:spacing w:val="-1"/>
          <w:lang w:val="ru-RU"/>
        </w:rPr>
        <w:t>дата</w:t>
      </w:r>
      <w:r w:rsidRPr="006D31ED">
        <w:rPr>
          <w:spacing w:val="-1"/>
          <w:lang w:val="ru-RU"/>
        </w:rPr>
        <w:tab/>
        <w:t>регистрации</w:t>
      </w:r>
      <w:r w:rsidRPr="006D31ED">
        <w:rPr>
          <w:spacing w:val="-1"/>
          <w:lang w:val="ru-RU"/>
        </w:rPr>
        <w:tab/>
      </w:r>
      <w:r w:rsidRPr="006D31ED">
        <w:rPr>
          <w:spacing w:val="-3"/>
          <w:lang w:val="ru-RU"/>
        </w:rPr>
        <w:t>«</w:t>
      </w:r>
      <w:r w:rsidRPr="006D31ED">
        <w:rPr>
          <w:spacing w:val="-3"/>
          <w:u w:val="single" w:color="000000"/>
          <w:lang w:val="ru-RU"/>
        </w:rPr>
        <w:tab/>
      </w:r>
      <w:r w:rsidRPr="006D31ED">
        <w:rPr>
          <w:lang w:val="ru-RU"/>
        </w:rPr>
        <w:t>»</w:t>
      </w:r>
    </w:p>
    <w:p w14:paraId="06402A02" w14:textId="77777777" w:rsidR="008D5881" w:rsidRPr="006D31ED" w:rsidRDefault="008D5881" w:rsidP="008D5881">
      <w:pPr>
        <w:pStyle w:val="a7"/>
        <w:tabs>
          <w:tab w:val="left" w:pos="4166"/>
          <w:tab w:val="left" w:pos="9099"/>
        </w:tabs>
        <w:spacing w:before="72"/>
        <w:rPr>
          <w:spacing w:val="-1"/>
          <w:sz w:val="24"/>
          <w:szCs w:val="24"/>
          <w:lang w:val="ru-RU"/>
        </w:rPr>
      </w:pPr>
      <w:r w:rsidRPr="006D31ED">
        <w:rPr>
          <w:spacing w:val="-1"/>
          <w:sz w:val="24"/>
          <w:szCs w:val="24"/>
          <w:lang w:val="ru-RU"/>
        </w:rPr>
        <w:t>Орган,</w:t>
      </w:r>
      <w:r w:rsidR="004D4129" w:rsidRPr="006D31ED">
        <w:rPr>
          <w:spacing w:val="-1"/>
          <w:sz w:val="24"/>
          <w:szCs w:val="24"/>
          <w:lang w:val="ru-RU"/>
        </w:rPr>
        <w:t xml:space="preserve"> </w:t>
      </w:r>
      <w:r w:rsidRPr="006D31ED">
        <w:rPr>
          <w:spacing w:val="-1"/>
          <w:sz w:val="24"/>
          <w:szCs w:val="24"/>
          <w:lang w:val="ru-RU"/>
        </w:rPr>
        <w:t>осуществивший</w:t>
      </w:r>
      <w:r w:rsidR="004D4129" w:rsidRPr="006D31ED">
        <w:rPr>
          <w:spacing w:val="-1"/>
          <w:sz w:val="24"/>
          <w:szCs w:val="24"/>
          <w:lang w:val="ru-RU"/>
        </w:rPr>
        <w:t xml:space="preserve"> </w:t>
      </w:r>
      <w:r w:rsidRPr="006D31ED">
        <w:rPr>
          <w:spacing w:val="-1"/>
          <w:sz w:val="24"/>
          <w:szCs w:val="24"/>
          <w:lang w:val="ru-RU"/>
        </w:rPr>
        <w:t>регистрацию</w:t>
      </w:r>
    </w:p>
    <w:p w14:paraId="66984187" w14:textId="77777777" w:rsidR="008D5881" w:rsidRPr="006D31ED" w:rsidRDefault="008D5881" w:rsidP="008D5881">
      <w:pPr>
        <w:spacing w:line="200" w:lineRule="exact"/>
        <w:rPr>
          <w:sz w:val="24"/>
          <w:szCs w:val="24"/>
        </w:rPr>
      </w:pPr>
    </w:p>
    <w:p w14:paraId="7A16B7B9" w14:textId="77777777" w:rsidR="008D5881" w:rsidRPr="006D31ED" w:rsidRDefault="00B64AA7" w:rsidP="008D5881">
      <w:pPr>
        <w:pStyle w:val="a7"/>
        <w:spacing w:before="72" w:line="412" w:lineRule="auto"/>
        <w:ind w:right="8441"/>
        <w:rPr>
          <w:sz w:val="24"/>
          <w:szCs w:val="24"/>
          <w:lang w:val="ru-RU"/>
        </w:rPr>
      </w:pPr>
      <w:r w:rsidRPr="006D31ED">
        <w:rPr>
          <w:noProof/>
          <w:sz w:val="24"/>
          <w:szCs w:val="24"/>
          <w:lang w:val="ru-RU" w:eastAsia="ru-RU"/>
        </w:rPr>
        <mc:AlternateContent>
          <mc:Choice Requires="wpg">
            <w:drawing>
              <wp:anchor distT="0" distB="0" distL="114300" distR="114300" simplePos="0" relativeHeight="251682816" behindDoc="1" locked="0" layoutInCell="1" allowOverlap="1" wp14:anchorId="75682A87" wp14:editId="38347E12">
                <wp:simplePos x="0" y="0"/>
                <wp:positionH relativeFrom="page">
                  <wp:posOffset>719455</wp:posOffset>
                </wp:positionH>
                <wp:positionV relativeFrom="paragraph">
                  <wp:posOffset>-70485</wp:posOffset>
                </wp:positionV>
                <wp:extent cx="4262120" cy="1270"/>
                <wp:effectExtent l="5080" t="5715" r="9525" b="12065"/>
                <wp:wrapNone/>
                <wp:docPr id="15"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62120" cy="1270"/>
                          <a:chOff x="1133" y="-111"/>
                          <a:chExt cx="6712" cy="2"/>
                        </a:xfrm>
                      </wpg:grpSpPr>
                      <wps:wsp>
                        <wps:cNvPr id="16" name="Freeform 49"/>
                        <wps:cNvSpPr>
                          <a:spLocks/>
                        </wps:cNvSpPr>
                        <wps:spPr bwMode="auto">
                          <a:xfrm>
                            <a:off x="1133" y="-111"/>
                            <a:ext cx="6712" cy="2"/>
                          </a:xfrm>
                          <a:custGeom>
                            <a:avLst/>
                            <a:gdLst>
                              <a:gd name="T0" fmla="+- 0 1133 1133"/>
                              <a:gd name="T1" fmla="*/ T0 w 6712"/>
                              <a:gd name="T2" fmla="+- 0 7844 1133"/>
                              <a:gd name="T3" fmla="*/ T2 w 6712"/>
                            </a:gdLst>
                            <a:ahLst/>
                            <a:cxnLst>
                              <a:cxn ang="0">
                                <a:pos x="T1" y="0"/>
                              </a:cxn>
                              <a:cxn ang="0">
                                <a:pos x="T3" y="0"/>
                              </a:cxn>
                            </a:cxnLst>
                            <a:rect l="0" t="0" r="r" b="b"/>
                            <a:pathLst>
                              <a:path w="6712">
                                <a:moveTo>
                                  <a:pt x="0" y="0"/>
                                </a:moveTo>
                                <a:lnTo>
                                  <a:pt x="6711"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6C6DA1" id="Group 48" o:spid="_x0000_s1026" style="position:absolute;margin-left:56.65pt;margin-top:-5.55pt;width:335.6pt;height:.1pt;z-index:-251633664;mso-position-horizontal-relative:page" coordorigin="1133,-111" coordsize="671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">
                <v:shape id="Freeform 49" o:spid="_x0000_s1027" style="position:absolute;left:1133;top:-111;width:6712;height:2;visibility:visible;mso-wrap-style:square;v-text-anchor:top" coordsize="671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R7bMEA&#10;AADbAAAADwAAAGRycy9kb3ducmV2LnhtbERPS2sCMRC+F/ofwhS8lG5WD2JXo5SisHv0VXocNuNm&#10;cTNZNlHjvzeFgrf5+J6zWEXbiSsNvnWsYJzlIIhrp1tuFBz2m48ZCB+QNXaOScGdPKyWry8LLLS7&#10;8Zauu9CIFMK+QAUmhL6Q0teGLPrM9cSJO7nBYkhwaKQe8JbCbScneT6VFltODQZ7+jZUn3cXq6B8&#10;n1TnT1PFaj2ujrP7r+l+yqjU6C1+zUEEiuEp/neXOs2fwt8v6QC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Ue2zBAAAA2wAAAA8AAAAAAAAAAAAAAAAAmAIAAGRycy9kb3du&#10;cmV2LnhtbFBLBQYAAAAABAAEAPUAAACGAwAAAAA=&#10;" path="m,l6711,e" filled="f" strokeweight=".15578mm">
                  <v:path arrowok="t" o:connecttype="custom" o:connectlocs="0,0;6711,0" o:connectangles="0,0"/>
                </v:shape>
                <w10:wrap anchorx="page"/>
              </v:group>
            </w:pict>
          </mc:Fallback>
        </mc:AlternateContent>
      </w:r>
      <w:r w:rsidRPr="006D31ED">
        <w:rPr>
          <w:noProof/>
          <w:sz w:val="24"/>
          <w:szCs w:val="24"/>
          <w:lang w:val="ru-RU" w:eastAsia="ru-RU"/>
        </w:rPr>
        <mc:AlternateContent>
          <mc:Choice Requires="wpg">
            <w:drawing>
              <wp:anchor distT="0" distB="0" distL="114300" distR="114300" simplePos="0" relativeHeight="251683840" behindDoc="1" locked="0" layoutInCell="1" allowOverlap="1" wp14:anchorId="50D54A49" wp14:editId="218FB2E1">
                <wp:simplePos x="0" y="0"/>
                <wp:positionH relativeFrom="page">
                  <wp:posOffset>1607185</wp:posOffset>
                </wp:positionH>
                <wp:positionV relativeFrom="paragraph">
                  <wp:posOffset>203835</wp:posOffset>
                </wp:positionV>
                <wp:extent cx="3564255" cy="1270"/>
                <wp:effectExtent l="6985" t="13335" r="10160" b="4445"/>
                <wp:wrapNone/>
                <wp:docPr id="13"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64255" cy="1270"/>
                          <a:chOff x="2531" y="321"/>
                          <a:chExt cx="5613" cy="2"/>
                        </a:xfrm>
                      </wpg:grpSpPr>
                      <wps:wsp>
                        <wps:cNvPr id="14" name="Freeform 51"/>
                        <wps:cNvSpPr>
                          <a:spLocks/>
                        </wps:cNvSpPr>
                        <wps:spPr bwMode="auto">
                          <a:xfrm>
                            <a:off x="2531" y="321"/>
                            <a:ext cx="5613" cy="2"/>
                          </a:xfrm>
                          <a:custGeom>
                            <a:avLst/>
                            <a:gdLst>
                              <a:gd name="T0" fmla="+- 0 2531 2531"/>
                              <a:gd name="T1" fmla="*/ T0 w 5613"/>
                              <a:gd name="T2" fmla="+- 0 8144 2531"/>
                              <a:gd name="T3" fmla="*/ T2 w 5613"/>
                            </a:gdLst>
                            <a:ahLst/>
                            <a:cxnLst>
                              <a:cxn ang="0">
                                <a:pos x="T1" y="0"/>
                              </a:cxn>
                              <a:cxn ang="0">
                                <a:pos x="T3" y="0"/>
                              </a:cxn>
                            </a:cxnLst>
                            <a:rect l="0" t="0" r="r" b="b"/>
                            <a:pathLst>
                              <a:path w="5613">
                                <a:moveTo>
                                  <a:pt x="0" y="0"/>
                                </a:moveTo>
                                <a:lnTo>
                                  <a:pt x="561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69A8C3" id="Group 50" o:spid="_x0000_s1026" style="position:absolute;margin-left:126.55pt;margin-top:16.05pt;width:280.65pt;height:.1pt;z-index:-251632640;mso-position-horizontal-relative:page" coordorigin="2531,321" coordsize="56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">
                <v:shape id="Freeform 51" o:spid="_x0000_s1027" style="position:absolute;left:2531;top:321;width:5613;height:2;visibility:visible;mso-wrap-style:square;v-text-anchor:top" coordsize="56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OgisEA&#10;AADbAAAADwAAAGRycy9kb3ducmV2LnhtbERPS27CMBDdV+IO1iB1VxxaFFDAICiiZUvgAEM8xBHx&#10;OMQGQk9fI1Xqbp7ed2aLztbiRq2vHCsYDhIQxIXTFZcKDvvN2wSED8gaa8ek4EEeFvPeywwz7e68&#10;o1seShFD2GeowITQZFL6wpBFP3ANceROrrUYImxLqVu8x3Bby/ckSaXFimODwYY+DRXn/GoVpKsv&#10;uz7U3frj+HP+Ho7S1fh6MUq99rvlFESgLvyL/9xbHeeP4PlLPEDO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2joIrBAAAA2wAAAA8AAAAAAAAAAAAAAAAAmAIAAGRycy9kb3du&#10;cmV2LnhtbFBLBQYAAAAABAAEAPUAAACGAwAAAAA=&#10;" path="m,l5613,e" filled="f" strokeweight=".15578mm">
                  <v:path arrowok="t" o:connecttype="custom" o:connectlocs="0,0;5613,0" o:connectangles="0,0"/>
                </v:shape>
                <w10:wrap anchorx="page"/>
              </v:group>
            </w:pict>
          </mc:Fallback>
        </mc:AlternateContent>
      </w:r>
      <w:r w:rsidRPr="006D31ED">
        <w:rPr>
          <w:noProof/>
          <w:sz w:val="24"/>
          <w:szCs w:val="24"/>
          <w:lang w:val="ru-RU" w:eastAsia="ru-RU"/>
        </w:rPr>
        <mc:AlternateContent>
          <mc:Choice Requires="wpg">
            <w:drawing>
              <wp:anchor distT="0" distB="0" distL="114300" distR="114300" simplePos="0" relativeHeight="251684864" behindDoc="1" locked="0" layoutInCell="1" allowOverlap="1" wp14:anchorId="20CE2BD8" wp14:editId="2074C999">
                <wp:simplePos x="0" y="0"/>
                <wp:positionH relativeFrom="page">
                  <wp:posOffset>1114425</wp:posOffset>
                </wp:positionH>
                <wp:positionV relativeFrom="paragraph">
                  <wp:posOffset>479425</wp:posOffset>
                </wp:positionV>
                <wp:extent cx="3075940" cy="1270"/>
                <wp:effectExtent l="9525" t="12700" r="10160" b="5080"/>
                <wp:wrapNone/>
                <wp:docPr id="11"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1270"/>
                          <a:chOff x="1755" y="755"/>
                          <a:chExt cx="4844" cy="2"/>
                        </a:xfrm>
                      </wpg:grpSpPr>
                      <wps:wsp>
                        <wps:cNvPr id="12" name="Freeform 53"/>
                        <wps:cNvSpPr>
                          <a:spLocks/>
                        </wps:cNvSpPr>
                        <wps:spPr bwMode="auto">
                          <a:xfrm>
                            <a:off x="1755" y="755"/>
                            <a:ext cx="4844" cy="2"/>
                          </a:xfrm>
                          <a:custGeom>
                            <a:avLst/>
                            <a:gdLst>
                              <a:gd name="T0" fmla="+- 0 1755 1755"/>
                              <a:gd name="T1" fmla="*/ T0 w 4844"/>
                              <a:gd name="T2" fmla="+- 0 6598 1755"/>
                              <a:gd name="T3" fmla="*/ T2 w 4844"/>
                            </a:gdLst>
                            <a:ahLst/>
                            <a:cxnLst>
                              <a:cxn ang="0">
                                <a:pos x="T1" y="0"/>
                              </a:cxn>
                              <a:cxn ang="0">
                                <a:pos x="T3" y="0"/>
                              </a:cxn>
                            </a:cxnLst>
                            <a:rect l="0" t="0" r="r" b="b"/>
                            <a:pathLst>
                              <a:path w="4844">
                                <a:moveTo>
                                  <a:pt x="0" y="0"/>
                                </a:moveTo>
                                <a:lnTo>
                                  <a:pt x="484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6BBB81" id="Group 52" o:spid="_x0000_s1026" style="position:absolute;margin-left:87.75pt;margin-top:37.75pt;width:242.2pt;height:.1pt;z-index:-251631616;mso-position-horizontal-relative:page" coordorigin="1755,755" coordsize="48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">
                <v:shape id="Freeform 53" o:spid="_x0000_s1027" style="position:absolute;left:1755;top:755;width:4844;height:2;visibility:visible;mso-wrap-style:square;v-text-anchor:top" coordsize="484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Qshb4A&#10;AADbAAAADwAAAGRycy9kb3ducmV2LnhtbERPzYrCMBC+L/gOYQQvy5rag0jXKKIIelT3AcZmbKrN&#10;JCRR69ubhYW9zcf3O/NlbzvxoBBbxwom4wIEce10y42Cn9P2awYiJmSNnWNS8KIIy8XgY46Vdk8+&#10;0OOYGpFDOFaowKTkKyljbchiHDtPnLmLCxZThqGROuAzh9tOlkUxlRZbzg0GPa0N1bfj3Soo2Z/c&#10;Dlf9bKrPezP5DJurPys1GvarbxCJ+vQv/nPvdJ5fwu8v+QC5eA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UELIW+AAAA2wAAAA8AAAAAAAAAAAAAAAAAmAIAAGRycy9kb3ducmV2&#10;LnhtbFBLBQYAAAAABAAEAPUAAACDAwAAAAA=&#10;" path="m,l4843,e" filled="f" strokeweight=".15578mm">
                  <v:path arrowok="t" o:connecttype="custom" o:connectlocs="0,0;4843,0" o:connectangles="0,0"/>
                </v:shape>
                <w10:wrap anchorx="page"/>
              </v:group>
            </w:pict>
          </mc:Fallback>
        </mc:AlternateContent>
      </w:r>
      <w:r w:rsidR="008D5881" w:rsidRPr="006D31ED">
        <w:rPr>
          <w:spacing w:val="-1"/>
          <w:sz w:val="24"/>
          <w:szCs w:val="24"/>
          <w:lang w:val="ru-RU"/>
        </w:rPr>
        <w:t>Место</w:t>
      </w:r>
      <w:r w:rsidR="008D5881" w:rsidRPr="006D31ED">
        <w:rPr>
          <w:sz w:val="24"/>
          <w:szCs w:val="24"/>
          <w:lang w:val="ru-RU"/>
        </w:rPr>
        <w:t xml:space="preserve"> </w:t>
      </w:r>
      <w:r w:rsidR="008D5881" w:rsidRPr="006D31ED">
        <w:rPr>
          <w:spacing w:val="-1"/>
          <w:sz w:val="24"/>
          <w:szCs w:val="24"/>
          <w:lang w:val="ru-RU"/>
        </w:rPr>
        <w:t>выдачи</w:t>
      </w:r>
      <w:r w:rsidR="008D5881" w:rsidRPr="006D31ED">
        <w:rPr>
          <w:spacing w:val="26"/>
          <w:sz w:val="24"/>
          <w:szCs w:val="24"/>
          <w:lang w:val="ru-RU"/>
        </w:rPr>
        <w:t xml:space="preserve"> </w:t>
      </w:r>
      <w:r w:rsidR="008D5881" w:rsidRPr="006D31ED">
        <w:rPr>
          <w:spacing w:val="-1"/>
          <w:sz w:val="24"/>
          <w:szCs w:val="24"/>
          <w:lang w:val="ru-RU"/>
        </w:rPr>
        <w:t>ОГРН</w:t>
      </w:r>
    </w:p>
    <w:p w14:paraId="549332AF" w14:textId="77777777" w:rsidR="004D4129" w:rsidRPr="006D31ED" w:rsidRDefault="00B64AA7" w:rsidP="004D4129">
      <w:pPr>
        <w:pStyle w:val="a7"/>
        <w:spacing w:before="4"/>
        <w:rPr>
          <w:spacing w:val="-1"/>
          <w:sz w:val="24"/>
          <w:szCs w:val="24"/>
          <w:lang w:val="ru-RU"/>
        </w:rPr>
      </w:pPr>
      <w:r w:rsidRPr="006D31ED">
        <w:rPr>
          <w:noProof/>
          <w:sz w:val="24"/>
          <w:szCs w:val="24"/>
          <w:lang w:val="ru-RU" w:eastAsia="ru-RU"/>
        </w:rPr>
        <mc:AlternateContent>
          <mc:Choice Requires="wpg">
            <w:drawing>
              <wp:anchor distT="0" distB="0" distL="114300" distR="114300" simplePos="0" relativeHeight="251685888" behindDoc="1" locked="0" layoutInCell="1" allowOverlap="1" wp14:anchorId="3B66BB0A" wp14:editId="6F223AE8">
                <wp:simplePos x="0" y="0"/>
                <wp:positionH relativeFrom="page">
                  <wp:posOffset>1056640</wp:posOffset>
                </wp:positionH>
                <wp:positionV relativeFrom="paragraph">
                  <wp:posOffset>160655</wp:posOffset>
                </wp:positionV>
                <wp:extent cx="3146425" cy="1270"/>
                <wp:effectExtent l="8890" t="8255" r="6985" b="9525"/>
                <wp:wrapNone/>
                <wp:docPr id="9"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46425" cy="1270"/>
                          <a:chOff x="1664" y="253"/>
                          <a:chExt cx="4955" cy="2"/>
                        </a:xfrm>
                      </wpg:grpSpPr>
                      <wps:wsp>
                        <wps:cNvPr id="10" name="Freeform 55"/>
                        <wps:cNvSpPr>
                          <a:spLocks/>
                        </wps:cNvSpPr>
                        <wps:spPr bwMode="auto">
                          <a:xfrm>
                            <a:off x="1664" y="253"/>
                            <a:ext cx="4955" cy="2"/>
                          </a:xfrm>
                          <a:custGeom>
                            <a:avLst/>
                            <a:gdLst>
                              <a:gd name="T0" fmla="+- 0 1664 1664"/>
                              <a:gd name="T1" fmla="*/ T0 w 4955"/>
                              <a:gd name="T2" fmla="+- 0 6619 1664"/>
                              <a:gd name="T3" fmla="*/ T2 w 4955"/>
                            </a:gdLst>
                            <a:ahLst/>
                            <a:cxnLst>
                              <a:cxn ang="0">
                                <a:pos x="T1" y="0"/>
                              </a:cxn>
                              <a:cxn ang="0">
                                <a:pos x="T3" y="0"/>
                              </a:cxn>
                            </a:cxnLst>
                            <a:rect l="0" t="0" r="r" b="b"/>
                            <a:pathLst>
                              <a:path w="4955">
                                <a:moveTo>
                                  <a:pt x="0" y="0"/>
                                </a:moveTo>
                                <a:lnTo>
                                  <a:pt x="4955"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BAF4A5" id="Group 54" o:spid="_x0000_s1026" style="position:absolute;margin-left:83.2pt;margin-top:12.65pt;width:247.75pt;height:.1pt;z-index:-251630592;mso-position-horizontal-relative:page" coordorigin="1664,253" coordsize="49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">
                <v:shape id="Freeform 55" o:spid="_x0000_s1027" style="position:absolute;left:1664;top:253;width:4955;height:2;visibility:visible;mso-wrap-style:square;v-text-anchor:top" coordsize="49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X46sUA&#10;AADbAAAADwAAAGRycy9kb3ducmV2LnhtbESPQW/CMAyF75P4D5En7TZSODBUCIihgXaYQBS0s9eY&#10;tqJxuiZA+ff4gMTN1nt+7/N03rlaXagNlWcDg34Cijj3tuLCwGG/eh+DChHZYu2ZDNwowHzWe5li&#10;av2Vd3TJYqEkhEOKBsoYm1TrkJfkMPR9Qyza0bcOo6xtoW2LVwl3tR4myUg7rFgaSmxoWVJ+ys7O&#10;wOb4+7kd/nfr1c958bG9ZV+D4u9kzNtrt5iAitTFp/lx/W0FX+jlFxlAz+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hfjqxQAAANsAAAAPAAAAAAAAAAAAAAAAAJgCAABkcnMv&#10;ZG93bnJldi54bWxQSwUGAAAAAAQABAD1AAAAigMAAAAA&#10;" path="m,l4955,e" filled="f" strokeweight=".15578mm">
                  <v:path arrowok="t" o:connecttype="custom" o:connectlocs="0,0;4955,0" o:connectangles="0,0"/>
                </v:shape>
                <w10:wrap anchorx="page"/>
              </v:group>
            </w:pict>
          </mc:Fallback>
        </mc:AlternateContent>
      </w:r>
      <w:r w:rsidR="008D5881" w:rsidRPr="006D31ED">
        <w:rPr>
          <w:spacing w:val="-1"/>
          <w:sz w:val="24"/>
          <w:szCs w:val="24"/>
          <w:lang w:val="ru-RU"/>
        </w:rPr>
        <w:t>ИНН</w:t>
      </w:r>
    </w:p>
    <w:p w14:paraId="2E0C54CB" w14:textId="77777777" w:rsidR="004D4129" w:rsidRPr="006D31ED" w:rsidRDefault="004D4129" w:rsidP="004D4129">
      <w:pPr>
        <w:pStyle w:val="a7"/>
        <w:spacing w:before="4"/>
        <w:rPr>
          <w:spacing w:val="-1"/>
          <w:sz w:val="24"/>
          <w:szCs w:val="24"/>
          <w:lang w:val="ru-RU"/>
        </w:rPr>
      </w:pPr>
    </w:p>
    <w:p w14:paraId="2A1DB4D5" w14:textId="77777777" w:rsidR="008D5881" w:rsidRPr="006D31ED" w:rsidRDefault="008D5881" w:rsidP="004D4129">
      <w:pPr>
        <w:pStyle w:val="a7"/>
        <w:rPr>
          <w:sz w:val="24"/>
          <w:szCs w:val="24"/>
          <w:lang w:val="ru-RU"/>
        </w:rPr>
      </w:pPr>
      <w:r w:rsidRPr="006D31ED">
        <w:rPr>
          <w:spacing w:val="-1"/>
          <w:sz w:val="24"/>
          <w:szCs w:val="24"/>
          <w:lang w:val="ru-RU"/>
        </w:rPr>
        <w:t>Юридический</w:t>
      </w:r>
      <w:r w:rsidRPr="006D31ED">
        <w:rPr>
          <w:spacing w:val="-1"/>
          <w:sz w:val="24"/>
          <w:szCs w:val="24"/>
          <w:lang w:val="ru-RU"/>
        </w:rPr>
        <w:tab/>
      </w:r>
      <w:r w:rsidRPr="006D31ED">
        <w:rPr>
          <w:sz w:val="24"/>
          <w:szCs w:val="24"/>
          <w:lang w:val="ru-RU"/>
        </w:rPr>
        <w:t>адрес</w:t>
      </w:r>
      <w:r w:rsidRPr="006D31ED">
        <w:rPr>
          <w:sz w:val="24"/>
          <w:szCs w:val="24"/>
          <w:lang w:val="ru-RU"/>
        </w:rPr>
        <w:tab/>
      </w:r>
      <w:r w:rsidRPr="006D31ED">
        <w:rPr>
          <w:spacing w:val="-1"/>
          <w:sz w:val="24"/>
          <w:szCs w:val="24"/>
          <w:lang w:val="ru-RU"/>
        </w:rPr>
        <w:t>заявителя:</w:t>
      </w:r>
    </w:p>
    <w:p w14:paraId="50AF14FD" w14:textId="77777777" w:rsidR="008D5881" w:rsidRPr="006D31ED" w:rsidRDefault="008D5881" w:rsidP="004D4129">
      <w:pPr>
        <w:spacing w:line="200" w:lineRule="exact"/>
        <w:rPr>
          <w:sz w:val="24"/>
          <w:szCs w:val="24"/>
        </w:rPr>
        <w:sectPr w:rsidR="008D5881" w:rsidRPr="006D31ED" w:rsidSect="004D4129">
          <w:pgSz w:w="11910" w:h="16840"/>
          <w:pgMar w:top="1060" w:right="400" w:bottom="620" w:left="1020" w:header="0" w:footer="426" w:gutter="0"/>
          <w:cols w:space="720"/>
        </w:sectPr>
      </w:pPr>
    </w:p>
    <w:p w14:paraId="67C4FDEE" w14:textId="77777777" w:rsidR="004D4129" w:rsidRPr="006D31ED" w:rsidRDefault="004D4129" w:rsidP="004D4129">
      <w:pPr>
        <w:pStyle w:val="a7"/>
        <w:spacing w:line="409" w:lineRule="auto"/>
        <w:rPr>
          <w:spacing w:val="-1"/>
          <w:sz w:val="24"/>
          <w:szCs w:val="24"/>
          <w:lang w:val="ru-RU"/>
        </w:rPr>
      </w:pPr>
    </w:p>
    <w:p w14:paraId="0B4E935E" w14:textId="77777777" w:rsidR="004D4129" w:rsidRPr="006D31ED" w:rsidRDefault="004D4129" w:rsidP="004D4129">
      <w:pPr>
        <w:pStyle w:val="a7"/>
        <w:spacing w:line="409" w:lineRule="auto"/>
        <w:rPr>
          <w:spacing w:val="-1"/>
          <w:sz w:val="24"/>
          <w:szCs w:val="24"/>
          <w:lang w:val="ru-RU"/>
        </w:rPr>
      </w:pPr>
      <w:r w:rsidRPr="006D31ED">
        <w:rPr>
          <w:spacing w:val="-1"/>
          <w:sz w:val="24"/>
          <w:szCs w:val="24"/>
          <w:lang w:val="ru-RU"/>
        </w:rPr>
        <w:t>Телефон, эл. почта, факс: ________________________________</w:t>
      </w:r>
    </w:p>
    <w:p w14:paraId="607832F2" w14:textId="77777777" w:rsidR="008D5881" w:rsidRPr="006D31ED" w:rsidRDefault="008D5881" w:rsidP="004D4129">
      <w:pPr>
        <w:pStyle w:val="a7"/>
        <w:rPr>
          <w:sz w:val="24"/>
          <w:szCs w:val="24"/>
          <w:lang w:val="ru-RU"/>
        </w:rPr>
      </w:pPr>
      <w:r w:rsidRPr="006D31ED">
        <w:rPr>
          <w:spacing w:val="-1"/>
          <w:sz w:val="24"/>
          <w:szCs w:val="24"/>
          <w:lang w:val="ru-RU"/>
        </w:rPr>
        <w:t>Индекс</w:t>
      </w:r>
    </w:p>
    <w:p w14:paraId="7E4757C9" w14:textId="77777777" w:rsidR="008D5881" w:rsidRPr="006D31ED" w:rsidRDefault="008D5881" w:rsidP="004D4129">
      <w:pPr>
        <w:rPr>
          <w:sz w:val="24"/>
          <w:szCs w:val="24"/>
        </w:rPr>
        <w:sectPr w:rsidR="008D5881" w:rsidRPr="006D31ED" w:rsidSect="004D4129">
          <w:type w:val="continuous"/>
          <w:pgSz w:w="11910" w:h="16840"/>
          <w:pgMar w:top="1100" w:right="400" w:bottom="280" w:left="1020" w:header="720" w:footer="720" w:gutter="0"/>
          <w:cols w:space="720"/>
        </w:sectPr>
      </w:pPr>
    </w:p>
    <w:p w14:paraId="11FFAD1D" w14:textId="77777777" w:rsidR="008D5881" w:rsidRPr="006D31ED" w:rsidRDefault="00B64AA7" w:rsidP="004D4129">
      <w:pPr>
        <w:pStyle w:val="a7"/>
        <w:tabs>
          <w:tab w:val="left" w:pos="9404"/>
        </w:tabs>
        <w:rPr>
          <w:sz w:val="24"/>
          <w:szCs w:val="24"/>
          <w:lang w:val="ru-RU"/>
        </w:rPr>
      </w:pPr>
      <w:r w:rsidRPr="006D31ED">
        <w:rPr>
          <w:noProof/>
          <w:sz w:val="24"/>
          <w:szCs w:val="24"/>
          <w:lang w:val="ru-RU" w:eastAsia="ru-RU"/>
        </w:rPr>
        <mc:AlternateContent>
          <mc:Choice Requires="wpg">
            <w:drawing>
              <wp:anchor distT="0" distB="0" distL="114300" distR="114300" simplePos="0" relativeHeight="251691008" behindDoc="1" locked="0" layoutInCell="1" allowOverlap="1" wp14:anchorId="0F3AD30A" wp14:editId="5EBEEABE">
                <wp:simplePos x="0" y="0"/>
                <wp:positionH relativeFrom="page">
                  <wp:posOffset>1934845</wp:posOffset>
                </wp:positionH>
                <wp:positionV relativeFrom="paragraph">
                  <wp:posOffset>-112395</wp:posOffset>
                </wp:positionV>
                <wp:extent cx="2377440" cy="1270"/>
                <wp:effectExtent l="10795" t="11430" r="12065" b="6350"/>
                <wp:wrapNone/>
                <wp:docPr id="7"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77440" cy="1270"/>
                          <a:chOff x="3047" y="-177"/>
                          <a:chExt cx="3744" cy="2"/>
                        </a:xfrm>
                      </wpg:grpSpPr>
                      <wps:wsp>
                        <wps:cNvPr id="8" name="Freeform 65"/>
                        <wps:cNvSpPr>
                          <a:spLocks/>
                        </wps:cNvSpPr>
                        <wps:spPr bwMode="auto">
                          <a:xfrm>
                            <a:off x="3047" y="-177"/>
                            <a:ext cx="3744" cy="2"/>
                          </a:xfrm>
                          <a:custGeom>
                            <a:avLst/>
                            <a:gdLst>
                              <a:gd name="T0" fmla="+- 0 3047 3047"/>
                              <a:gd name="T1" fmla="*/ T0 w 3744"/>
                              <a:gd name="T2" fmla="+- 0 6790 3047"/>
                              <a:gd name="T3" fmla="*/ T2 w 3744"/>
                            </a:gdLst>
                            <a:ahLst/>
                            <a:cxnLst>
                              <a:cxn ang="0">
                                <a:pos x="T1" y="0"/>
                              </a:cxn>
                              <a:cxn ang="0">
                                <a:pos x="T3" y="0"/>
                              </a:cxn>
                            </a:cxnLst>
                            <a:rect l="0" t="0" r="r" b="b"/>
                            <a:pathLst>
                              <a:path w="3744">
                                <a:moveTo>
                                  <a:pt x="0" y="0"/>
                                </a:moveTo>
                                <a:lnTo>
                                  <a:pt x="374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79B0FE" id="Group 64" o:spid="_x0000_s1026" style="position:absolute;margin-left:152.35pt;margin-top:-8.85pt;width:187.2pt;height:.1pt;z-index:-251625472;mso-position-horizontal-relative:page" coordorigin="3047,-177" coordsize="37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">
                <v:shape id="Freeform 65" o:spid="_x0000_s1027" style="position:absolute;left:3047;top:-177;width:3744;height:2;visibility:visible;mso-wrap-style:square;v-text-anchor:top" coordsize="374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" path="m,l3743,e" filled="f" strokeweight=".15578mm">
                  <v:path arrowok="t" o:connecttype="custom" o:connectlocs="0,0;3743,0" o:connectangles="0,0"/>
                </v:shape>
                <w10:wrap anchorx="page"/>
              </v:group>
            </w:pict>
          </mc:Fallback>
        </mc:AlternateContent>
      </w:r>
      <w:r w:rsidR="008D5881" w:rsidRPr="006D31ED">
        <w:rPr>
          <w:spacing w:val="-1"/>
          <w:sz w:val="24"/>
          <w:szCs w:val="24"/>
          <w:lang w:val="ru-RU"/>
        </w:rPr>
        <w:t>Представитель</w:t>
      </w:r>
      <w:r w:rsidR="004D4129" w:rsidRPr="006D31ED">
        <w:rPr>
          <w:spacing w:val="-1"/>
          <w:sz w:val="24"/>
          <w:szCs w:val="24"/>
          <w:lang w:val="ru-RU"/>
        </w:rPr>
        <w:t xml:space="preserve"> </w:t>
      </w:r>
      <w:r w:rsidR="008D5881" w:rsidRPr="006D31ED">
        <w:rPr>
          <w:spacing w:val="-1"/>
          <w:sz w:val="24"/>
          <w:szCs w:val="24"/>
          <w:lang w:val="ru-RU"/>
        </w:rPr>
        <w:t>заявителя</w:t>
      </w:r>
    </w:p>
    <w:p w14:paraId="18A0E503" w14:textId="77777777" w:rsidR="008D5881" w:rsidRPr="006D31ED" w:rsidRDefault="008D5881" w:rsidP="004D4129">
      <w:pPr>
        <w:spacing w:line="200" w:lineRule="exact"/>
        <w:rPr>
          <w:sz w:val="24"/>
          <w:szCs w:val="24"/>
        </w:rPr>
      </w:pPr>
    </w:p>
    <w:p w14:paraId="6F7E75C2" w14:textId="77777777" w:rsidR="004D4129" w:rsidRPr="006D31ED" w:rsidRDefault="004D4129" w:rsidP="004D4129">
      <w:pPr>
        <w:ind w:left="135" w:right="186"/>
        <w:jc w:val="center"/>
        <w:rPr>
          <w:rFonts w:ascii="Times New Roman" w:hAnsi="Times New Roman"/>
          <w:i/>
          <w:spacing w:val="-1"/>
          <w:sz w:val="24"/>
          <w:szCs w:val="24"/>
        </w:rPr>
        <w:sectPr w:rsidR="004D4129" w:rsidRPr="006D31ED" w:rsidSect="004D4129">
          <w:type w:val="continuous"/>
          <w:pgSz w:w="11910" w:h="16840"/>
          <w:pgMar w:top="1100" w:right="400" w:bottom="280" w:left="1020" w:header="720" w:footer="720" w:gutter="0"/>
          <w:cols w:space="720"/>
        </w:sectPr>
      </w:pPr>
    </w:p>
    <w:p w14:paraId="6178933A" w14:textId="77777777" w:rsidR="008D5881" w:rsidRPr="006D31ED" w:rsidRDefault="00B64AA7" w:rsidP="004D4129">
      <w:pPr>
        <w:ind w:left="135" w:right="186"/>
        <w:jc w:val="center"/>
        <w:rPr>
          <w:rFonts w:ascii="Times New Roman" w:eastAsia="Times New Roman" w:hAnsi="Times New Roman" w:cs="Times New Roman"/>
          <w:sz w:val="24"/>
          <w:szCs w:val="24"/>
        </w:rPr>
      </w:pPr>
      <w:r w:rsidRPr="006D31ED">
        <w:rPr>
          <w:rFonts w:cs="Times New Roman"/>
          <w:noProof/>
          <w:sz w:val="24"/>
          <w:szCs w:val="24"/>
          <w:lang w:eastAsia="ru-RU"/>
        </w:rPr>
        <mc:AlternateContent>
          <mc:Choice Requires="wpg">
            <w:drawing>
              <wp:anchor distT="0" distB="0" distL="114300" distR="114300" simplePos="0" relativeHeight="251692032" behindDoc="1" locked="0" layoutInCell="1" allowOverlap="1" wp14:anchorId="5D405922" wp14:editId="08A84C97">
                <wp:simplePos x="0" y="0"/>
                <wp:positionH relativeFrom="page">
                  <wp:posOffset>719455</wp:posOffset>
                </wp:positionH>
                <wp:positionV relativeFrom="paragraph">
                  <wp:posOffset>29845</wp:posOffset>
                </wp:positionV>
                <wp:extent cx="4959985" cy="1270"/>
                <wp:effectExtent l="5080" t="10795" r="6985" b="6985"/>
                <wp:wrapNone/>
                <wp:docPr id="5" name="Gro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59985" cy="1270"/>
                          <a:chOff x="1133" y="47"/>
                          <a:chExt cx="7811" cy="2"/>
                        </a:xfrm>
                      </wpg:grpSpPr>
                      <wps:wsp>
                        <wps:cNvPr id="6" name="Freeform 67"/>
                        <wps:cNvSpPr>
                          <a:spLocks/>
                        </wps:cNvSpPr>
                        <wps:spPr bwMode="auto">
                          <a:xfrm>
                            <a:off x="1133" y="47"/>
                            <a:ext cx="7811" cy="2"/>
                          </a:xfrm>
                          <a:custGeom>
                            <a:avLst/>
                            <a:gdLst>
                              <a:gd name="T0" fmla="+- 0 1133 1133"/>
                              <a:gd name="T1" fmla="*/ T0 w 7811"/>
                              <a:gd name="T2" fmla="+- 0 8943 1133"/>
                              <a:gd name="T3" fmla="*/ T2 w 7811"/>
                            </a:gdLst>
                            <a:ahLst/>
                            <a:cxnLst>
                              <a:cxn ang="0">
                                <a:pos x="T1" y="0"/>
                              </a:cxn>
                              <a:cxn ang="0">
                                <a:pos x="T3" y="0"/>
                              </a:cxn>
                            </a:cxnLst>
                            <a:rect l="0" t="0" r="r" b="b"/>
                            <a:pathLst>
                              <a:path w="7811">
                                <a:moveTo>
                                  <a:pt x="0" y="0"/>
                                </a:moveTo>
                                <a:lnTo>
                                  <a:pt x="7810"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25A3AC" id="Group 66" o:spid="_x0000_s1026" style="position:absolute;margin-left:56.65pt;margin-top:2.35pt;width:390.55pt;height:.1pt;z-index:-251624448;mso-position-horizontal-relative:page" coordorigin="1133,47" coordsize="78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">
                <v:shape id="Freeform 67" o:spid="_x0000_s1027" style="position:absolute;left:1133;top:47;width:7811;height:2;visibility:visible;mso-wrap-style:square;v-text-anchor:top" coordsize="78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ptMsMA&#10;AADaAAAADwAAAGRycy9kb3ducmV2LnhtbESPX2vCQBDE3wt+h2OFvhS9tKWi0VOsUCj4Uv+Ar0tu&#10;TYK5vZA9z/jte0Khj8PM/IZZrHrXqEid1J4NvI4zUMSFtzWXBo6Hr9EUlARki41nMnAngdVy8LTA&#10;3Pob7yjuQ6kShCVHA1UIba61FBU5lLFviZN39p3DkGRXatvhLcFdo9+ybKId1pwWKmxpU1Fx2V+d&#10;AXnZ7uzHjKSUGH8O7f29+YwnY56H/XoOKlAf/sN/7W9rYAKPK+kG6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ptMsMAAADaAAAADwAAAAAAAAAAAAAAAACYAgAAZHJzL2Rv&#10;d25yZXYueG1sUEsFBgAAAAAEAAQA9QAAAIgDAAAAAA==&#10;" path="m,l7810,e" filled="f" strokeweight=".15578mm">
                  <v:path arrowok="t" o:connecttype="custom" o:connectlocs="0,0;7810,0" o:connectangles="0,0"/>
                </v:shape>
                <w10:wrap anchorx="page"/>
              </v:group>
            </w:pict>
          </mc:Fallback>
        </mc:AlternateContent>
      </w:r>
      <w:r w:rsidR="008D5881" w:rsidRPr="006D31ED">
        <w:rPr>
          <w:rFonts w:ascii="Times New Roman" w:hAnsi="Times New Roman"/>
          <w:i/>
          <w:spacing w:val="-1"/>
          <w:sz w:val="24"/>
          <w:szCs w:val="24"/>
        </w:rPr>
        <w:t>(Ф.И.О.</w:t>
      </w:r>
      <w:r w:rsidR="008D5881" w:rsidRPr="006D31ED">
        <w:rPr>
          <w:rFonts w:ascii="Times New Roman" w:hAnsi="Times New Roman"/>
          <w:i/>
          <w:sz w:val="24"/>
          <w:szCs w:val="24"/>
        </w:rPr>
        <w:t xml:space="preserve"> </w:t>
      </w:r>
      <w:r w:rsidR="008D5881" w:rsidRPr="006D31ED">
        <w:rPr>
          <w:rFonts w:ascii="Times New Roman" w:hAnsi="Times New Roman"/>
          <w:i/>
          <w:spacing w:val="-1"/>
          <w:sz w:val="24"/>
          <w:szCs w:val="24"/>
        </w:rPr>
        <w:t>или</w:t>
      </w:r>
      <w:r w:rsidR="008D5881" w:rsidRPr="006D31ED">
        <w:rPr>
          <w:rFonts w:ascii="Times New Roman" w:hAnsi="Times New Roman"/>
          <w:i/>
          <w:sz w:val="24"/>
          <w:szCs w:val="24"/>
        </w:rPr>
        <w:t xml:space="preserve"> </w:t>
      </w:r>
      <w:r w:rsidR="008D5881" w:rsidRPr="006D31ED">
        <w:rPr>
          <w:rFonts w:ascii="Times New Roman" w:hAnsi="Times New Roman"/>
          <w:i/>
          <w:spacing w:val="-1"/>
          <w:sz w:val="24"/>
          <w:szCs w:val="24"/>
        </w:rPr>
        <w:t>наименование)</w:t>
      </w:r>
    </w:p>
    <w:p w14:paraId="69B50CBB" w14:textId="77777777" w:rsidR="008D5881" w:rsidRPr="006D31ED" w:rsidRDefault="008D5881" w:rsidP="004D4129">
      <w:pPr>
        <w:pStyle w:val="a7"/>
        <w:tabs>
          <w:tab w:val="left" w:pos="4595"/>
          <w:tab w:val="left" w:pos="5462"/>
          <w:tab w:val="left" w:pos="6506"/>
          <w:tab w:val="left" w:pos="7413"/>
        </w:tabs>
        <w:rPr>
          <w:sz w:val="24"/>
          <w:szCs w:val="24"/>
          <w:lang w:val="ru-RU"/>
        </w:rPr>
      </w:pPr>
      <w:r w:rsidRPr="006D31ED">
        <w:rPr>
          <w:spacing w:val="-1"/>
          <w:sz w:val="24"/>
          <w:szCs w:val="24"/>
          <w:lang w:val="ru-RU"/>
        </w:rPr>
        <w:t>Действует на</w:t>
      </w:r>
      <w:r w:rsidRPr="006D31ED">
        <w:rPr>
          <w:sz w:val="24"/>
          <w:szCs w:val="24"/>
          <w:lang w:val="ru-RU"/>
        </w:rPr>
        <w:t xml:space="preserve"> </w:t>
      </w:r>
      <w:r w:rsidRPr="006D31ED">
        <w:rPr>
          <w:spacing w:val="-1"/>
          <w:sz w:val="24"/>
          <w:szCs w:val="24"/>
          <w:lang w:val="ru-RU"/>
        </w:rPr>
        <w:t>основании</w:t>
      </w:r>
      <w:r w:rsidRPr="006D31ED">
        <w:rPr>
          <w:spacing w:val="-1"/>
          <w:sz w:val="24"/>
          <w:szCs w:val="24"/>
          <w:u w:val="single" w:color="000000"/>
          <w:lang w:val="ru-RU"/>
        </w:rPr>
        <w:tab/>
      </w:r>
      <w:r w:rsidRPr="006D31ED">
        <w:rPr>
          <w:sz w:val="24"/>
          <w:szCs w:val="24"/>
          <w:lang w:val="ru-RU"/>
        </w:rPr>
        <w:t>от</w:t>
      </w:r>
      <w:r w:rsidRPr="006D31ED">
        <w:rPr>
          <w:spacing w:val="-1"/>
          <w:sz w:val="24"/>
          <w:szCs w:val="24"/>
          <w:lang w:val="ru-RU"/>
        </w:rPr>
        <w:t xml:space="preserve"> </w:t>
      </w:r>
      <w:r w:rsidRPr="006D31ED">
        <w:rPr>
          <w:spacing w:val="-3"/>
          <w:sz w:val="24"/>
          <w:szCs w:val="24"/>
          <w:lang w:val="ru-RU"/>
        </w:rPr>
        <w:t>«</w:t>
      </w:r>
      <w:r w:rsidRPr="006D31ED">
        <w:rPr>
          <w:spacing w:val="-3"/>
          <w:sz w:val="24"/>
          <w:szCs w:val="24"/>
          <w:u w:val="single" w:color="000000"/>
          <w:lang w:val="ru-RU"/>
        </w:rPr>
        <w:tab/>
      </w:r>
      <w:r w:rsidRPr="006D31ED">
        <w:rPr>
          <w:sz w:val="24"/>
          <w:szCs w:val="24"/>
          <w:lang w:val="ru-RU"/>
        </w:rPr>
        <w:t>»</w:t>
      </w:r>
      <w:r w:rsidRPr="006D31ED">
        <w:rPr>
          <w:sz w:val="24"/>
          <w:szCs w:val="24"/>
          <w:u w:val="single" w:color="000000"/>
          <w:lang w:val="ru-RU"/>
        </w:rPr>
        <w:tab/>
      </w:r>
      <w:r w:rsidRPr="006D31ED">
        <w:rPr>
          <w:sz w:val="24"/>
          <w:szCs w:val="24"/>
          <w:lang w:val="ru-RU"/>
        </w:rPr>
        <w:t>г. №</w:t>
      </w:r>
      <w:r w:rsidRPr="006D31ED">
        <w:rPr>
          <w:spacing w:val="-2"/>
          <w:sz w:val="24"/>
          <w:szCs w:val="24"/>
          <w:lang w:val="ru-RU"/>
        </w:rPr>
        <w:t xml:space="preserve"> </w:t>
      </w:r>
      <w:r w:rsidRPr="006D31ED">
        <w:rPr>
          <w:sz w:val="24"/>
          <w:szCs w:val="24"/>
          <w:u w:val="single" w:color="000000"/>
          <w:lang w:val="ru-RU"/>
        </w:rPr>
        <w:t xml:space="preserve"> </w:t>
      </w:r>
      <w:r w:rsidRPr="006D31ED">
        <w:rPr>
          <w:sz w:val="24"/>
          <w:szCs w:val="24"/>
          <w:u w:val="single" w:color="000000"/>
          <w:lang w:val="ru-RU"/>
        </w:rPr>
        <w:tab/>
      </w:r>
    </w:p>
    <w:p w14:paraId="61B65B04" w14:textId="77777777" w:rsidR="008D5881" w:rsidRPr="006D31ED" w:rsidRDefault="008D5881" w:rsidP="004D4129">
      <w:pPr>
        <w:pStyle w:val="a7"/>
        <w:spacing w:line="259" w:lineRule="auto"/>
        <w:ind w:left="135" w:right="189"/>
        <w:jc w:val="center"/>
        <w:rPr>
          <w:sz w:val="24"/>
          <w:szCs w:val="24"/>
          <w:lang w:val="ru-RU"/>
        </w:rPr>
      </w:pPr>
      <w:r w:rsidRPr="006D31ED">
        <w:rPr>
          <w:spacing w:val="-1"/>
          <w:sz w:val="24"/>
          <w:szCs w:val="24"/>
          <w:lang w:val="ru-RU"/>
        </w:rPr>
        <w:t>Реквизиты</w:t>
      </w:r>
      <w:r w:rsidRPr="006D31ED">
        <w:rPr>
          <w:spacing w:val="53"/>
          <w:sz w:val="24"/>
          <w:szCs w:val="24"/>
          <w:lang w:val="ru-RU"/>
        </w:rPr>
        <w:t xml:space="preserve"> </w:t>
      </w:r>
      <w:r w:rsidRPr="006D31ED">
        <w:rPr>
          <w:spacing w:val="-1"/>
          <w:sz w:val="24"/>
          <w:szCs w:val="24"/>
          <w:lang w:val="ru-RU"/>
        </w:rPr>
        <w:t>документа</w:t>
      </w:r>
      <w:r w:rsidRPr="006D31ED">
        <w:rPr>
          <w:spacing w:val="52"/>
          <w:sz w:val="24"/>
          <w:szCs w:val="24"/>
          <w:lang w:val="ru-RU"/>
        </w:rPr>
        <w:t xml:space="preserve"> </w:t>
      </w:r>
      <w:r w:rsidRPr="006D31ED">
        <w:rPr>
          <w:sz w:val="24"/>
          <w:szCs w:val="24"/>
          <w:lang w:val="ru-RU"/>
        </w:rPr>
        <w:t>о</w:t>
      </w:r>
      <w:r w:rsidRPr="006D31ED">
        <w:rPr>
          <w:spacing w:val="47"/>
          <w:sz w:val="24"/>
          <w:szCs w:val="24"/>
          <w:lang w:val="ru-RU"/>
        </w:rPr>
        <w:t xml:space="preserve"> </w:t>
      </w:r>
      <w:r w:rsidRPr="006D31ED">
        <w:rPr>
          <w:spacing w:val="-1"/>
          <w:sz w:val="24"/>
          <w:szCs w:val="24"/>
          <w:lang w:val="ru-RU"/>
        </w:rPr>
        <w:t>государственной</w:t>
      </w:r>
      <w:r w:rsidRPr="006D31ED">
        <w:rPr>
          <w:sz w:val="24"/>
          <w:szCs w:val="24"/>
          <w:lang w:val="ru-RU"/>
        </w:rPr>
        <w:t xml:space="preserve"> </w:t>
      </w:r>
      <w:r w:rsidRPr="006D31ED">
        <w:rPr>
          <w:spacing w:val="47"/>
          <w:sz w:val="24"/>
          <w:szCs w:val="24"/>
          <w:lang w:val="ru-RU"/>
        </w:rPr>
        <w:t xml:space="preserve"> </w:t>
      </w:r>
      <w:r w:rsidRPr="006D31ED">
        <w:rPr>
          <w:spacing w:val="-1"/>
          <w:sz w:val="24"/>
          <w:szCs w:val="24"/>
          <w:lang w:val="ru-RU"/>
        </w:rPr>
        <w:t>регистрации</w:t>
      </w:r>
      <w:r w:rsidRPr="006D31ED">
        <w:rPr>
          <w:sz w:val="24"/>
          <w:szCs w:val="24"/>
          <w:lang w:val="ru-RU"/>
        </w:rPr>
        <w:t xml:space="preserve"> </w:t>
      </w:r>
      <w:r w:rsidRPr="006D31ED">
        <w:rPr>
          <w:spacing w:val="47"/>
          <w:sz w:val="24"/>
          <w:szCs w:val="24"/>
          <w:lang w:val="ru-RU"/>
        </w:rPr>
        <w:t xml:space="preserve"> </w:t>
      </w:r>
      <w:r w:rsidRPr="006D31ED">
        <w:rPr>
          <w:sz w:val="24"/>
          <w:szCs w:val="24"/>
          <w:lang w:val="ru-RU"/>
        </w:rPr>
        <w:t xml:space="preserve">в </w:t>
      </w:r>
      <w:r w:rsidRPr="006D31ED">
        <w:rPr>
          <w:spacing w:val="47"/>
          <w:sz w:val="24"/>
          <w:szCs w:val="24"/>
          <w:lang w:val="ru-RU"/>
        </w:rPr>
        <w:t xml:space="preserve"> </w:t>
      </w:r>
      <w:r w:rsidRPr="006D31ED">
        <w:rPr>
          <w:spacing w:val="-1"/>
          <w:sz w:val="24"/>
          <w:szCs w:val="24"/>
          <w:lang w:val="ru-RU"/>
        </w:rPr>
        <w:t>качестве</w:t>
      </w:r>
      <w:r w:rsidRPr="006D31ED">
        <w:rPr>
          <w:sz w:val="24"/>
          <w:szCs w:val="24"/>
          <w:lang w:val="ru-RU"/>
        </w:rPr>
        <w:t xml:space="preserve"> </w:t>
      </w:r>
      <w:r w:rsidRPr="006D31ED">
        <w:rPr>
          <w:spacing w:val="48"/>
          <w:sz w:val="24"/>
          <w:szCs w:val="24"/>
          <w:lang w:val="ru-RU"/>
        </w:rPr>
        <w:t xml:space="preserve"> </w:t>
      </w:r>
      <w:r w:rsidRPr="006D31ED">
        <w:rPr>
          <w:spacing w:val="-1"/>
          <w:sz w:val="24"/>
          <w:szCs w:val="24"/>
          <w:lang w:val="ru-RU"/>
        </w:rPr>
        <w:t>юридического</w:t>
      </w:r>
      <w:r w:rsidRPr="006D31ED">
        <w:rPr>
          <w:sz w:val="24"/>
          <w:szCs w:val="24"/>
          <w:lang w:val="ru-RU"/>
        </w:rPr>
        <w:t xml:space="preserve"> </w:t>
      </w:r>
      <w:r w:rsidRPr="006D31ED">
        <w:rPr>
          <w:spacing w:val="48"/>
          <w:sz w:val="24"/>
          <w:szCs w:val="24"/>
          <w:lang w:val="ru-RU"/>
        </w:rPr>
        <w:t xml:space="preserve"> </w:t>
      </w:r>
      <w:r w:rsidRPr="006D31ED">
        <w:rPr>
          <w:spacing w:val="-1"/>
          <w:sz w:val="24"/>
          <w:szCs w:val="24"/>
          <w:lang w:val="ru-RU"/>
        </w:rPr>
        <w:t>лица</w:t>
      </w:r>
      <w:r w:rsidRPr="006D31ED">
        <w:rPr>
          <w:sz w:val="24"/>
          <w:szCs w:val="24"/>
          <w:lang w:val="ru-RU"/>
        </w:rPr>
        <w:t xml:space="preserve"> </w:t>
      </w:r>
      <w:r w:rsidRPr="006D31ED">
        <w:rPr>
          <w:spacing w:val="48"/>
          <w:sz w:val="24"/>
          <w:szCs w:val="24"/>
          <w:lang w:val="ru-RU"/>
        </w:rPr>
        <w:t xml:space="preserve"> </w:t>
      </w:r>
      <w:r w:rsidRPr="006D31ED">
        <w:rPr>
          <w:spacing w:val="-1"/>
          <w:sz w:val="24"/>
          <w:szCs w:val="24"/>
          <w:lang w:val="ru-RU"/>
        </w:rPr>
        <w:lastRenderedPageBreak/>
        <w:t>представителя</w:t>
      </w:r>
      <w:r w:rsidRPr="006D31ED">
        <w:rPr>
          <w:sz w:val="24"/>
          <w:szCs w:val="24"/>
          <w:lang w:val="ru-RU"/>
        </w:rPr>
        <w:t xml:space="preserve"> </w:t>
      </w:r>
      <w:r w:rsidRPr="006D31ED">
        <w:rPr>
          <w:spacing w:val="54"/>
          <w:sz w:val="24"/>
          <w:szCs w:val="24"/>
          <w:lang w:val="ru-RU"/>
        </w:rPr>
        <w:t xml:space="preserve"> </w:t>
      </w:r>
      <w:r w:rsidRPr="006D31ED">
        <w:rPr>
          <w:sz w:val="24"/>
          <w:szCs w:val="24"/>
          <w:lang w:val="ru-RU"/>
        </w:rPr>
        <w:t xml:space="preserve">– </w:t>
      </w:r>
      <w:r w:rsidRPr="006D31ED">
        <w:rPr>
          <w:spacing w:val="48"/>
          <w:sz w:val="24"/>
          <w:szCs w:val="24"/>
          <w:lang w:val="ru-RU"/>
        </w:rPr>
        <w:t xml:space="preserve"> </w:t>
      </w:r>
      <w:r w:rsidRPr="006D31ED">
        <w:rPr>
          <w:spacing w:val="-1"/>
          <w:sz w:val="24"/>
          <w:szCs w:val="24"/>
          <w:lang w:val="ru-RU"/>
        </w:rPr>
        <w:t>юридического</w:t>
      </w:r>
      <w:r w:rsidRPr="006D31ED">
        <w:rPr>
          <w:sz w:val="24"/>
          <w:szCs w:val="24"/>
          <w:lang w:val="ru-RU"/>
        </w:rPr>
        <w:t xml:space="preserve"> </w:t>
      </w:r>
      <w:r w:rsidRPr="006D31ED">
        <w:rPr>
          <w:spacing w:val="45"/>
          <w:sz w:val="24"/>
          <w:szCs w:val="24"/>
          <w:lang w:val="ru-RU"/>
        </w:rPr>
        <w:t xml:space="preserve"> </w:t>
      </w:r>
      <w:r w:rsidRPr="006D31ED">
        <w:rPr>
          <w:spacing w:val="-1"/>
          <w:sz w:val="24"/>
          <w:szCs w:val="24"/>
          <w:lang w:val="ru-RU"/>
        </w:rPr>
        <w:t>лица:</w:t>
      </w:r>
    </w:p>
    <w:p w14:paraId="2BCE96AD" w14:textId="77777777" w:rsidR="004D4129" w:rsidRPr="006D31ED" w:rsidRDefault="004D4129" w:rsidP="004D4129">
      <w:pPr>
        <w:pStyle w:val="a7"/>
        <w:ind w:left="0"/>
        <w:rPr>
          <w:rFonts w:ascii="Calibri" w:eastAsia="Calibri" w:hAnsi="Calibri" w:cs="Calibri"/>
          <w:sz w:val="24"/>
          <w:szCs w:val="24"/>
          <w:lang w:val="ru-RU"/>
        </w:rPr>
      </w:pPr>
    </w:p>
    <w:p w14:paraId="2F7725BE" w14:textId="77777777" w:rsidR="008D5881" w:rsidRPr="006D31ED" w:rsidRDefault="00B64AA7" w:rsidP="004E74FB">
      <w:pPr>
        <w:pStyle w:val="a7"/>
        <w:ind w:left="0"/>
        <w:jc w:val="center"/>
        <w:rPr>
          <w:sz w:val="20"/>
          <w:szCs w:val="20"/>
          <w:lang w:val="ru-RU"/>
        </w:rPr>
      </w:pPr>
      <w:r w:rsidRPr="006D31ED">
        <w:rPr>
          <w:noProof/>
          <w:sz w:val="24"/>
          <w:szCs w:val="24"/>
          <w:lang w:val="ru-RU" w:eastAsia="ru-RU"/>
        </w:rPr>
        <mc:AlternateContent>
          <mc:Choice Requires="wpg">
            <w:drawing>
              <wp:anchor distT="0" distB="0" distL="114300" distR="114300" simplePos="0" relativeHeight="251693056" behindDoc="1" locked="0" layoutInCell="1" allowOverlap="1" wp14:anchorId="3B8EEB29" wp14:editId="74E06779">
                <wp:simplePos x="0" y="0"/>
                <wp:positionH relativeFrom="page">
                  <wp:posOffset>719455</wp:posOffset>
                </wp:positionH>
                <wp:positionV relativeFrom="paragraph">
                  <wp:posOffset>31115</wp:posOffset>
                </wp:positionV>
                <wp:extent cx="6426200" cy="1270"/>
                <wp:effectExtent l="5080" t="12065" r="7620" b="5715"/>
                <wp:wrapNone/>
                <wp:docPr id="2" name="Group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6200" cy="1270"/>
                          <a:chOff x="1133" y="49"/>
                          <a:chExt cx="10120" cy="2"/>
                        </a:xfrm>
                      </wpg:grpSpPr>
                      <wps:wsp>
                        <wps:cNvPr id="3" name="Freeform 69"/>
                        <wps:cNvSpPr>
                          <a:spLocks/>
                        </wps:cNvSpPr>
                        <wps:spPr bwMode="auto">
                          <a:xfrm>
                            <a:off x="1133" y="49"/>
                            <a:ext cx="10120" cy="2"/>
                          </a:xfrm>
                          <a:custGeom>
                            <a:avLst/>
                            <a:gdLst>
                              <a:gd name="T0" fmla="+- 0 1133 1133"/>
                              <a:gd name="T1" fmla="*/ T0 w 10120"/>
                              <a:gd name="T2" fmla="+- 0 11253 1133"/>
                              <a:gd name="T3" fmla="*/ T2 w 10120"/>
                            </a:gdLst>
                            <a:ahLst/>
                            <a:cxnLst>
                              <a:cxn ang="0">
                                <a:pos x="T1" y="0"/>
                              </a:cxn>
                              <a:cxn ang="0">
                                <a:pos x="T3" y="0"/>
                              </a:cxn>
                            </a:cxnLst>
                            <a:rect l="0" t="0" r="r" b="b"/>
                            <a:pathLst>
                              <a:path w="10120">
                                <a:moveTo>
                                  <a:pt x="0" y="0"/>
                                </a:moveTo>
                                <a:lnTo>
                                  <a:pt x="10120"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14133F" id="Group 68" o:spid="_x0000_s1026" style="position:absolute;margin-left:56.65pt;margin-top:2.45pt;width:506pt;height:.1pt;z-index:-251623424;mso-position-horizontal-relative:page" coordorigin="1133,49"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">
                <v:shape id="Freeform 69" o:spid="_x0000_s1027" style="position:absolute;left:1133;top:49;width:10120;height:2;visibility:visible;mso-wrap-style:square;v-text-anchor:top" coordsize="101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4R6cQA&#10;AADaAAAADwAAAGRycy9kb3ducmV2LnhtbESPQWvCQBSE7wX/w/IEL0U3KpSSuooKolAMVD30+Jp9&#10;JqHZtyH71NRf7xYKPQ4z8w0zW3SuVldqQ+XZwHiUgCLOva24MHA6boavoIIgW6w9k4EfCrCY955m&#10;mFp/4w+6HqRQEcIhRQOlSJNqHfKSHIaRb4ijd/atQ4myLbRt8RbhrtaTJHnRDiuOCyU2tC4p/z5c&#10;nIGw1Vku++d3Od3D6qv5zLbnTWbMoN8t30AJdfIf/mvvrIEp/F6JN0DP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OEenEAAAA2gAAAA8AAAAAAAAAAAAAAAAAmAIAAGRycy9k&#10;b3ducmV2LnhtbFBLBQYAAAAABAAEAPUAAACJAwAAAAA=&#10;" path="m,l10120,e" filled="f" strokeweight=".15578mm">
                  <v:path arrowok="t" o:connecttype="custom" o:connectlocs="0,0;10120,0" o:connectangles="0,0"/>
                </v:shape>
                <w10:wrap anchorx="page"/>
              </v:group>
            </w:pict>
          </mc:Fallback>
        </mc:AlternateContent>
      </w:r>
      <w:r w:rsidR="008D5881" w:rsidRPr="006D31ED">
        <w:rPr>
          <w:i/>
          <w:spacing w:val="-1"/>
          <w:sz w:val="20"/>
          <w:szCs w:val="20"/>
          <w:lang w:val="ru-RU"/>
        </w:rPr>
        <w:t>(наименование</w:t>
      </w:r>
      <w:r w:rsidR="008D5881" w:rsidRPr="006D31ED">
        <w:rPr>
          <w:i/>
          <w:spacing w:val="-3"/>
          <w:sz w:val="20"/>
          <w:szCs w:val="20"/>
          <w:lang w:val="ru-RU"/>
        </w:rPr>
        <w:t xml:space="preserve"> </w:t>
      </w:r>
      <w:r w:rsidR="008D5881" w:rsidRPr="006D31ED">
        <w:rPr>
          <w:i/>
          <w:spacing w:val="-1"/>
          <w:sz w:val="20"/>
          <w:szCs w:val="20"/>
          <w:lang w:val="ru-RU"/>
        </w:rPr>
        <w:t>документа,</w:t>
      </w:r>
      <w:r w:rsidR="008D5881" w:rsidRPr="006D31ED">
        <w:rPr>
          <w:i/>
          <w:sz w:val="20"/>
          <w:szCs w:val="20"/>
          <w:lang w:val="ru-RU"/>
        </w:rPr>
        <w:t xml:space="preserve"> </w:t>
      </w:r>
      <w:r w:rsidR="008D5881" w:rsidRPr="006D31ED">
        <w:rPr>
          <w:i/>
          <w:spacing w:val="-1"/>
          <w:sz w:val="20"/>
          <w:szCs w:val="20"/>
          <w:lang w:val="ru-RU"/>
        </w:rPr>
        <w:t>серия,</w:t>
      </w:r>
      <w:r w:rsidR="008D5881" w:rsidRPr="006D31ED">
        <w:rPr>
          <w:i/>
          <w:sz w:val="20"/>
          <w:szCs w:val="20"/>
          <w:lang w:val="ru-RU"/>
        </w:rPr>
        <w:t xml:space="preserve"> </w:t>
      </w:r>
      <w:r w:rsidR="008D5881" w:rsidRPr="006D31ED">
        <w:rPr>
          <w:i/>
          <w:spacing w:val="-1"/>
          <w:sz w:val="20"/>
          <w:szCs w:val="20"/>
          <w:lang w:val="ru-RU"/>
        </w:rPr>
        <w:t>номер,</w:t>
      </w:r>
      <w:r w:rsidR="008D5881" w:rsidRPr="006D31ED">
        <w:rPr>
          <w:i/>
          <w:sz w:val="20"/>
          <w:szCs w:val="20"/>
          <w:lang w:val="ru-RU"/>
        </w:rPr>
        <w:t xml:space="preserve"> </w:t>
      </w:r>
      <w:r w:rsidR="008D5881" w:rsidRPr="006D31ED">
        <w:rPr>
          <w:i/>
          <w:spacing w:val="-1"/>
          <w:sz w:val="20"/>
          <w:szCs w:val="20"/>
          <w:lang w:val="ru-RU"/>
        </w:rPr>
        <w:t>дата</w:t>
      </w:r>
      <w:r w:rsidR="008D5881" w:rsidRPr="006D31ED">
        <w:rPr>
          <w:i/>
          <w:spacing w:val="-2"/>
          <w:sz w:val="20"/>
          <w:szCs w:val="20"/>
          <w:lang w:val="ru-RU"/>
        </w:rPr>
        <w:t xml:space="preserve"> </w:t>
      </w:r>
      <w:r w:rsidR="008D5881" w:rsidRPr="006D31ED">
        <w:rPr>
          <w:i/>
          <w:sz w:val="20"/>
          <w:szCs w:val="20"/>
          <w:lang w:val="ru-RU"/>
        </w:rPr>
        <w:t xml:space="preserve">и </w:t>
      </w:r>
      <w:r w:rsidR="008D5881" w:rsidRPr="006D31ED">
        <w:rPr>
          <w:i/>
          <w:spacing w:val="-1"/>
          <w:sz w:val="20"/>
          <w:szCs w:val="20"/>
          <w:lang w:val="ru-RU"/>
        </w:rPr>
        <w:t>место</w:t>
      </w:r>
      <w:r w:rsidR="008D5881" w:rsidRPr="006D31ED">
        <w:rPr>
          <w:i/>
          <w:sz w:val="20"/>
          <w:szCs w:val="20"/>
          <w:lang w:val="ru-RU"/>
        </w:rPr>
        <w:t xml:space="preserve"> </w:t>
      </w:r>
      <w:r w:rsidR="008D5881" w:rsidRPr="006D31ED">
        <w:rPr>
          <w:i/>
          <w:spacing w:val="-1"/>
          <w:sz w:val="20"/>
          <w:szCs w:val="20"/>
          <w:lang w:val="ru-RU"/>
        </w:rPr>
        <w:t>выдачи</w:t>
      </w:r>
      <w:r w:rsidR="008D5881" w:rsidRPr="006D31ED">
        <w:rPr>
          <w:i/>
          <w:sz w:val="20"/>
          <w:szCs w:val="20"/>
          <w:lang w:val="ru-RU"/>
        </w:rPr>
        <w:t xml:space="preserve"> </w:t>
      </w:r>
      <w:r w:rsidR="008D5881" w:rsidRPr="006D31ED">
        <w:rPr>
          <w:i/>
          <w:spacing w:val="-1"/>
          <w:sz w:val="20"/>
          <w:szCs w:val="20"/>
          <w:lang w:val="ru-RU"/>
        </w:rPr>
        <w:t>(регистрации),</w:t>
      </w:r>
      <w:r w:rsidR="008D5881" w:rsidRPr="006D31ED">
        <w:rPr>
          <w:i/>
          <w:sz w:val="20"/>
          <w:szCs w:val="20"/>
          <w:lang w:val="ru-RU"/>
        </w:rPr>
        <w:t xml:space="preserve"> кем и </w:t>
      </w:r>
      <w:r w:rsidR="008D5881" w:rsidRPr="006D31ED">
        <w:rPr>
          <w:i/>
          <w:spacing w:val="-1"/>
          <w:sz w:val="20"/>
          <w:szCs w:val="20"/>
          <w:lang w:val="ru-RU"/>
        </w:rPr>
        <w:t>когда</w:t>
      </w:r>
      <w:r w:rsidR="008D5881" w:rsidRPr="006D31ED">
        <w:rPr>
          <w:i/>
          <w:spacing w:val="-2"/>
          <w:sz w:val="20"/>
          <w:szCs w:val="20"/>
          <w:lang w:val="ru-RU"/>
        </w:rPr>
        <w:t xml:space="preserve"> </w:t>
      </w:r>
      <w:r w:rsidR="008D5881" w:rsidRPr="006D31ED">
        <w:rPr>
          <w:i/>
          <w:spacing w:val="-1"/>
          <w:sz w:val="20"/>
          <w:szCs w:val="20"/>
          <w:lang w:val="ru-RU"/>
        </w:rPr>
        <w:t>выдан)</w:t>
      </w:r>
    </w:p>
    <w:p w14:paraId="08EFBB06" w14:textId="77777777" w:rsidR="008D5881" w:rsidRPr="006D31ED" w:rsidRDefault="008D5881" w:rsidP="004D4129">
      <w:pPr>
        <w:spacing w:line="280" w:lineRule="exact"/>
        <w:rPr>
          <w:sz w:val="24"/>
          <w:szCs w:val="24"/>
        </w:rPr>
      </w:pPr>
    </w:p>
    <w:p w14:paraId="6FE69637" w14:textId="77777777" w:rsidR="008D5881" w:rsidRPr="006D31ED" w:rsidRDefault="008D5881" w:rsidP="004D4129">
      <w:pPr>
        <w:spacing w:line="252" w:lineRule="auto"/>
        <w:ind w:left="112"/>
        <w:rPr>
          <w:rFonts w:ascii="Times New Roman" w:eastAsia="Times New Roman" w:hAnsi="Times New Roman" w:cs="Times New Roman"/>
          <w:sz w:val="24"/>
          <w:szCs w:val="24"/>
        </w:rPr>
      </w:pPr>
      <w:r w:rsidRPr="006D31ED">
        <w:rPr>
          <w:rFonts w:ascii="Times New Roman" w:hAnsi="Times New Roman"/>
          <w:b/>
          <w:spacing w:val="-1"/>
          <w:sz w:val="24"/>
          <w:szCs w:val="24"/>
        </w:rPr>
        <w:t>Принимая</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решение</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z w:val="24"/>
          <w:szCs w:val="24"/>
        </w:rPr>
        <w:t xml:space="preserve">об </w:t>
      </w:r>
      <w:r w:rsidRPr="006D31ED">
        <w:rPr>
          <w:rFonts w:ascii="Times New Roman" w:hAnsi="Times New Roman"/>
          <w:b/>
          <w:spacing w:val="10"/>
          <w:sz w:val="24"/>
          <w:szCs w:val="24"/>
        </w:rPr>
        <w:t xml:space="preserve"> </w:t>
      </w:r>
      <w:r w:rsidRPr="006D31ED">
        <w:rPr>
          <w:rFonts w:ascii="Times New Roman" w:hAnsi="Times New Roman"/>
          <w:b/>
          <w:spacing w:val="-1"/>
          <w:sz w:val="24"/>
          <w:szCs w:val="24"/>
        </w:rPr>
        <w:t>участии</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z w:val="24"/>
          <w:szCs w:val="24"/>
        </w:rPr>
        <w:t xml:space="preserve">в </w:t>
      </w:r>
      <w:r w:rsidRPr="006D31ED">
        <w:rPr>
          <w:rFonts w:ascii="Times New Roman" w:hAnsi="Times New Roman"/>
          <w:b/>
          <w:spacing w:val="13"/>
          <w:sz w:val="24"/>
          <w:szCs w:val="24"/>
        </w:rPr>
        <w:t xml:space="preserve"> </w:t>
      </w:r>
      <w:r w:rsidRPr="006D31ED">
        <w:rPr>
          <w:rFonts w:ascii="Times New Roman" w:hAnsi="Times New Roman"/>
          <w:b/>
          <w:spacing w:val="-1"/>
          <w:sz w:val="24"/>
          <w:szCs w:val="24"/>
        </w:rPr>
        <w:t>аукционе</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z w:val="24"/>
          <w:szCs w:val="24"/>
        </w:rPr>
        <w:t xml:space="preserve">на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право</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заключения</w:t>
      </w:r>
      <w:r w:rsidRPr="006D31ED">
        <w:rPr>
          <w:rFonts w:ascii="Times New Roman" w:hAnsi="Times New Roman"/>
          <w:b/>
          <w:sz w:val="24"/>
          <w:szCs w:val="24"/>
        </w:rPr>
        <w:t xml:space="preserve"> </w:t>
      </w:r>
      <w:r w:rsidRPr="006D31ED">
        <w:rPr>
          <w:rFonts w:ascii="Times New Roman" w:hAnsi="Times New Roman"/>
          <w:b/>
          <w:spacing w:val="10"/>
          <w:sz w:val="24"/>
          <w:szCs w:val="24"/>
        </w:rPr>
        <w:t xml:space="preserve"> </w:t>
      </w:r>
      <w:r w:rsidRPr="006D31ED">
        <w:rPr>
          <w:rFonts w:ascii="Times New Roman" w:hAnsi="Times New Roman"/>
          <w:b/>
          <w:spacing w:val="-1"/>
          <w:sz w:val="24"/>
          <w:szCs w:val="24"/>
        </w:rPr>
        <w:t>договора</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аренды</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следующего</w:t>
      </w:r>
      <w:r w:rsidRPr="006D31ED">
        <w:rPr>
          <w:rFonts w:ascii="Times New Roman" w:hAnsi="Times New Roman"/>
          <w:b/>
          <w:spacing w:val="61"/>
          <w:sz w:val="24"/>
          <w:szCs w:val="24"/>
        </w:rPr>
        <w:t xml:space="preserve"> </w:t>
      </w:r>
      <w:r w:rsidRPr="006D31ED">
        <w:rPr>
          <w:rFonts w:ascii="Times New Roman" w:hAnsi="Times New Roman"/>
          <w:b/>
          <w:spacing w:val="-1"/>
          <w:sz w:val="24"/>
          <w:szCs w:val="24"/>
        </w:rPr>
        <w:t>имущества</w:t>
      </w:r>
      <w:r w:rsidRPr="006D31ED">
        <w:rPr>
          <w:rFonts w:ascii="Times New Roman" w:hAnsi="Times New Roman"/>
          <w:spacing w:val="-1"/>
          <w:sz w:val="24"/>
          <w:szCs w:val="24"/>
        </w:rPr>
        <w:t>:</w:t>
      </w:r>
    </w:p>
    <w:p w14:paraId="7C1DAF4B" w14:textId="77777777" w:rsidR="008D5881" w:rsidRPr="006D31ED" w:rsidRDefault="008D5881" w:rsidP="004D4129">
      <w:pPr>
        <w:pStyle w:val="a7"/>
        <w:tabs>
          <w:tab w:val="left" w:pos="9077"/>
        </w:tabs>
        <w:rPr>
          <w:sz w:val="24"/>
          <w:szCs w:val="24"/>
          <w:lang w:val="ru-RU"/>
        </w:rPr>
      </w:pPr>
      <w:r w:rsidRPr="006D31ED">
        <w:rPr>
          <w:sz w:val="24"/>
          <w:szCs w:val="24"/>
          <w:u w:val="single" w:color="000000"/>
          <w:lang w:val="ru-RU"/>
        </w:rPr>
        <w:t xml:space="preserve"> </w:t>
      </w:r>
      <w:r w:rsidRPr="006D31ED">
        <w:rPr>
          <w:sz w:val="24"/>
          <w:szCs w:val="24"/>
          <w:u w:val="single" w:color="000000"/>
          <w:lang w:val="ru-RU"/>
        </w:rPr>
        <w:tab/>
      </w:r>
      <w:r w:rsidRPr="006D31ED">
        <w:rPr>
          <w:sz w:val="24"/>
          <w:szCs w:val="24"/>
          <w:lang w:val="ru-RU"/>
        </w:rPr>
        <w:t>_,</w:t>
      </w:r>
    </w:p>
    <w:p w14:paraId="19DABF11" w14:textId="44B8300B" w:rsidR="008D5881" w:rsidRPr="006D31ED" w:rsidRDefault="008D5881" w:rsidP="004D4129">
      <w:pPr>
        <w:ind w:left="2229"/>
        <w:rPr>
          <w:rFonts w:ascii="Times New Roman" w:eastAsia="Times New Roman" w:hAnsi="Times New Roman" w:cs="Times New Roman"/>
          <w:sz w:val="20"/>
          <w:szCs w:val="20"/>
        </w:rPr>
      </w:pPr>
      <w:r w:rsidRPr="006D31ED">
        <w:rPr>
          <w:rFonts w:ascii="Times New Roman" w:hAnsi="Times New Roman"/>
          <w:i/>
          <w:spacing w:val="-1"/>
          <w:sz w:val="20"/>
          <w:szCs w:val="20"/>
        </w:rPr>
        <w:t>(</w:t>
      </w:r>
      <w:r w:rsidRPr="006179D9">
        <w:rPr>
          <w:rFonts w:ascii="Times New Roman" w:hAnsi="Times New Roman"/>
          <w:i/>
          <w:spacing w:val="-1"/>
          <w:sz w:val="20"/>
          <w:szCs w:val="20"/>
          <w:highlight w:val="yellow"/>
        </w:rPr>
        <w:t>наименование,</w:t>
      </w:r>
      <w:r w:rsidRPr="006179D9">
        <w:rPr>
          <w:rFonts w:ascii="Times New Roman" w:hAnsi="Times New Roman"/>
          <w:i/>
          <w:sz w:val="20"/>
          <w:szCs w:val="20"/>
          <w:highlight w:val="yellow"/>
        </w:rPr>
        <w:t xml:space="preserve"> </w:t>
      </w:r>
      <w:r w:rsidRPr="006179D9">
        <w:rPr>
          <w:rFonts w:ascii="Times New Roman" w:hAnsi="Times New Roman"/>
          <w:i/>
          <w:spacing w:val="-1"/>
          <w:sz w:val="20"/>
          <w:szCs w:val="20"/>
          <w:highlight w:val="yellow"/>
        </w:rPr>
        <w:t>адрес,</w:t>
      </w:r>
      <w:r w:rsidRPr="006179D9">
        <w:rPr>
          <w:rFonts w:ascii="Times New Roman" w:hAnsi="Times New Roman"/>
          <w:i/>
          <w:sz w:val="20"/>
          <w:szCs w:val="20"/>
          <w:highlight w:val="yellow"/>
        </w:rPr>
        <w:t xml:space="preserve"> </w:t>
      </w:r>
      <w:r w:rsidRPr="006179D9">
        <w:rPr>
          <w:rFonts w:ascii="Times New Roman" w:hAnsi="Times New Roman"/>
          <w:i/>
          <w:spacing w:val="-1"/>
          <w:sz w:val="20"/>
          <w:szCs w:val="20"/>
          <w:highlight w:val="yellow"/>
        </w:rPr>
        <w:t>площадь</w:t>
      </w:r>
      <w:r w:rsidRPr="006179D9">
        <w:rPr>
          <w:rFonts w:ascii="Times New Roman" w:hAnsi="Times New Roman"/>
          <w:i/>
          <w:sz w:val="20"/>
          <w:szCs w:val="20"/>
          <w:highlight w:val="yellow"/>
        </w:rPr>
        <w:t xml:space="preserve"> </w:t>
      </w:r>
      <w:r w:rsidR="00530827">
        <w:rPr>
          <w:rFonts w:ascii="Times New Roman" w:hAnsi="Times New Roman"/>
          <w:i/>
          <w:spacing w:val="-1"/>
          <w:sz w:val="20"/>
          <w:szCs w:val="20"/>
          <w:highlight w:val="yellow"/>
        </w:rPr>
        <w:t>имущества</w:t>
      </w:r>
      <w:r w:rsidRPr="006D31ED">
        <w:rPr>
          <w:rFonts w:ascii="Times New Roman" w:hAnsi="Times New Roman"/>
          <w:i/>
          <w:spacing w:val="-1"/>
          <w:sz w:val="20"/>
          <w:szCs w:val="20"/>
        </w:rPr>
        <w:t>)</w:t>
      </w:r>
    </w:p>
    <w:p w14:paraId="77E0BB86" w14:textId="77777777" w:rsidR="008D5881" w:rsidRPr="006D31ED" w:rsidRDefault="008D5881" w:rsidP="004D4129">
      <w:pPr>
        <w:spacing w:line="100" w:lineRule="exact"/>
        <w:rPr>
          <w:sz w:val="24"/>
          <w:szCs w:val="24"/>
        </w:rPr>
      </w:pPr>
    </w:p>
    <w:p w14:paraId="03870768" w14:textId="77777777" w:rsidR="008D5881" w:rsidRPr="006D31ED" w:rsidRDefault="008D5881" w:rsidP="004D4129">
      <w:pPr>
        <w:ind w:left="112"/>
        <w:rPr>
          <w:rFonts w:ascii="Times New Roman" w:eastAsia="Times New Roman" w:hAnsi="Times New Roman" w:cs="Times New Roman"/>
          <w:sz w:val="24"/>
          <w:szCs w:val="24"/>
        </w:rPr>
      </w:pPr>
      <w:r w:rsidRPr="006D31ED">
        <w:rPr>
          <w:rFonts w:ascii="Times New Roman" w:hAnsi="Times New Roman"/>
          <w:b/>
          <w:spacing w:val="-1"/>
          <w:sz w:val="24"/>
          <w:szCs w:val="24"/>
        </w:rPr>
        <w:t>Обязуюсь:</w:t>
      </w:r>
    </w:p>
    <w:p w14:paraId="6E33E0D8" w14:textId="77777777" w:rsidR="008D5881" w:rsidRPr="006D31ED" w:rsidRDefault="008D5881" w:rsidP="00EF30C8">
      <w:pPr>
        <w:pStyle w:val="a7"/>
        <w:numPr>
          <w:ilvl w:val="1"/>
          <w:numId w:val="6"/>
        </w:numPr>
        <w:tabs>
          <w:tab w:val="left" w:pos="1066"/>
        </w:tabs>
        <w:ind w:firstLine="567"/>
        <w:rPr>
          <w:sz w:val="24"/>
          <w:szCs w:val="24"/>
          <w:lang w:val="ru-RU"/>
        </w:rPr>
      </w:pPr>
      <w:r w:rsidRPr="006D31ED">
        <w:rPr>
          <w:spacing w:val="-1"/>
          <w:sz w:val="24"/>
          <w:szCs w:val="24"/>
          <w:lang w:val="ru-RU"/>
        </w:rPr>
        <w:t>Соблюдать</w:t>
      </w:r>
      <w:r w:rsidRPr="006D31ED">
        <w:rPr>
          <w:sz w:val="24"/>
          <w:szCs w:val="24"/>
          <w:lang w:val="ru-RU"/>
        </w:rPr>
        <w:t xml:space="preserve"> </w:t>
      </w:r>
      <w:r w:rsidRPr="006D31ED">
        <w:rPr>
          <w:spacing w:val="-1"/>
          <w:sz w:val="24"/>
          <w:szCs w:val="24"/>
          <w:lang w:val="ru-RU"/>
        </w:rPr>
        <w:t>условия аукциона,</w:t>
      </w:r>
      <w:r w:rsidRPr="006D31ED">
        <w:rPr>
          <w:sz w:val="24"/>
          <w:szCs w:val="24"/>
          <w:lang w:val="ru-RU"/>
        </w:rPr>
        <w:t xml:space="preserve"> </w:t>
      </w:r>
      <w:r w:rsidRPr="006D31ED">
        <w:rPr>
          <w:spacing w:val="-1"/>
          <w:sz w:val="24"/>
          <w:szCs w:val="24"/>
          <w:lang w:val="ru-RU"/>
        </w:rPr>
        <w:t xml:space="preserve">содержащиеся </w:t>
      </w:r>
      <w:r w:rsidRPr="006D31ED">
        <w:rPr>
          <w:sz w:val="24"/>
          <w:szCs w:val="24"/>
          <w:lang w:val="ru-RU"/>
        </w:rPr>
        <w:t>в</w:t>
      </w:r>
      <w:r w:rsidRPr="006D31ED">
        <w:rPr>
          <w:spacing w:val="-4"/>
          <w:sz w:val="24"/>
          <w:szCs w:val="24"/>
          <w:lang w:val="ru-RU"/>
        </w:rPr>
        <w:t xml:space="preserve"> </w:t>
      </w:r>
      <w:r w:rsidRPr="006D31ED">
        <w:rPr>
          <w:spacing w:val="-1"/>
          <w:sz w:val="24"/>
          <w:szCs w:val="24"/>
          <w:lang w:val="ru-RU"/>
        </w:rPr>
        <w:t>аукционной документации.</w:t>
      </w:r>
    </w:p>
    <w:p w14:paraId="5745A3EC" w14:textId="77777777" w:rsidR="008D5881" w:rsidRPr="006D31ED" w:rsidRDefault="008D5881" w:rsidP="00EF30C8">
      <w:pPr>
        <w:pStyle w:val="a7"/>
        <w:numPr>
          <w:ilvl w:val="1"/>
          <w:numId w:val="6"/>
        </w:numPr>
        <w:tabs>
          <w:tab w:val="left" w:pos="1066"/>
        </w:tabs>
        <w:ind w:left="1065" w:hanging="386"/>
        <w:rPr>
          <w:sz w:val="24"/>
          <w:szCs w:val="24"/>
          <w:lang w:val="ru-RU"/>
        </w:rPr>
      </w:pPr>
      <w:r w:rsidRPr="006D31ED">
        <w:rPr>
          <w:spacing w:val="-1"/>
          <w:sz w:val="24"/>
          <w:szCs w:val="24"/>
          <w:lang w:val="ru-RU"/>
        </w:rPr>
        <w:t>Принять</w:t>
      </w:r>
      <w:r w:rsidRPr="006D31ED">
        <w:rPr>
          <w:sz w:val="24"/>
          <w:szCs w:val="24"/>
          <w:lang w:val="ru-RU"/>
        </w:rPr>
        <w:t xml:space="preserve"> </w:t>
      </w:r>
      <w:r w:rsidRPr="006D31ED">
        <w:rPr>
          <w:spacing w:val="-1"/>
          <w:sz w:val="24"/>
          <w:szCs w:val="24"/>
          <w:lang w:val="ru-RU"/>
        </w:rPr>
        <w:t>участие</w:t>
      </w:r>
      <w:r w:rsidRPr="006D31ED">
        <w:rPr>
          <w:sz w:val="24"/>
          <w:szCs w:val="24"/>
          <w:lang w:val="ru-RU"/>
        </w:rPr>
        <w:t xml:space="preserve"> в</w:t>
      </w:r>
      <w:r w:rsidRPr="006D31ED">
        <w:rPr>
          <w:spacing w:val="-1"/>
          <w:sz w:val="24"/>
          <w:szCs w:val="24"/>
          <w:lang w:val="ru-RU"/>
        </w:rPr>
        <w:t xml:space="preserve"> аукционе</w:t>
      </w:r>
      <w:r w:rsidRPr="006D31ED">
        <w:rPr>
          <w:sz w:val="24"/>
          <w:szCs w:val="24"/>
          <w:lang w:val="ru-RU"/>
        </w:rPr>
        <w:t xml:space="preserve"> </w:t>
      </w:r>
      <w:r w:rsidRPr="006D31ED">
        <w:rPr>
          <w:spacing w:val="-1"/>
          <w:sz w:val="24"/>
          <w:szCs w:val="24"/>
          <w:lang w:val="ru-RU"/>
        </w:rPr>
        <w:t>лично,</w:t>
      </w:r>
      <w:r w:rsidRPr="006D31ED">
        <w:rPr>
          <w:sz w:val="24"/>
          <w:szCs w:val="24"/>
          <w:lang w:val="ru-RU"/>
        </w:rPr>
        <w:t xml:space="preserve"> </w:t>
      </w:r>
      <w:r w:rsidRPr="006D31ED">
        <w:rPr>
          <w:spacing w:val="-1"/>
          <w:sz w:val="24"/>
          <w:szCs w:val="24"/>
          <w:lang w:val="ru-RU"/>
        </w:rPr>
        <w:t>либо</w:t>
      </w:r>
      <w:r w:rsidRPr="006D31ED">
        <w:rPr>
          <w:sz w:val="24"/>
          <w:szCs w:val="24"/>
          <w:lang w:val="ru-RU"/>
        </w:rPr>
        <w:t xml:space="preserve"> </w:t>
      </w:r>
      <w:r w:rsidRPr="006D31ED">
        <w:rPr>
          <w:spacing w:val="-1"/>
          <w:sz w:val="24"/>
          <w:szCs w:val="24"/>
          <w:lang w:val="ru-RU"/>
        </w:rPr>
        <w:t>через уполномоченное</w:t>
      </w:r>
      <w:r w:rsidRPr="006D31ED">
        <w:rPr>
          <w:sz w:val="24"/>
          <w:szCs w:val="24"/>
          <w:lang w:val="ru-RU"/>
        </w:rPr>
        <w:t xml:space="preserve"> </w:t>
      </w:r>
      <w:r w:rsidRPr="006D31ED">
        <w:rPr>
          <w:spacing w:val="-1"/>
          <w:sz w:val="24"/>
          <w:szCs w:val="24"/>
          <w:lang w:val="ru-RU"/>
        </w:rPr>
        <w:t>лицо.</w:t>
      </w:r>
    </w:p>
    <w:p w14:paraId="25AE6C7A" w14:textId="1568AC1D" w:rsidR="008D5881" w:rsidRPr="006D31ED" w:rsidRDefault="008D5881" w:rsidP="00EF30C8">
      <w:pPr>
        <w:pStyle w:val="a7"/>
        <w:numPr>
          <w:ilvl w:val="1"/>
          <w:numId w:val="6"/>
        </w:numPr>
        <w:tabs>
          <w:tab w:val="left" w:pos="1136"/>
        </w:tabs>
        <w:spacing w:line="259" w:lineRule="auto"/>
        <w:ind w:right="167" w:firstLine="567"/>
        <w:jc w:val="both"/>
        <w:rPr>
          <w:sz w:val="24"/>
          <w:szCs w:val="24"/>
          <w:lang w:val="ru-RU"/>
        </w:rPr>
      </w:pPr>
      <w:r w:rsidRPr="006D31ED">
        <w:rPr>
          <w:sz w:val="24"/>
          <w:szCs w:val="24"/>
          <w:lang w:val="ru-RU"/>
        </w:rPr>
        <w:t>В</w:t>
      </w:r>
      <w:r w:rsidRPr="006D31ED">
        <w:rPr>
          <w:spacing w:val="11"/>
          <w:sz w:val="24"/>
          <w:szCs w:val="24"/>
          <w:lang w:val="ru-RU"/>
        </w:rPr>
        <w:t xml:space="preserve"> </w:t>
      </w:r>
      <w:r w:rsidRPr="006D31ED">
        <w:rPr>
          <w:spacing w:val="-1"/>
          <w:sz w:val="24"/>
          <w:szCs w:val="24"/>
          <w:lang w:val="ru-RU"/>
        </w:rPr>
        <w:t>случае</w:t>
      </w:r>
      <w:r w:rsidRPr="006D31ED">
        <w:rPr>
          <w:spacing w:val="14"/>
          <w:sz w:val="24"/>
          <w:szCs w:val="24"/>
          <w:lang w:val="ru-RU"/>
        </w:rPr>
        <w:t xml:space="preserve"> </w:t>
      </w:r>
      <w:r w:rsidRPr="006D31ED">
        <w:rPr>
          <w:spacing w:val="-1"/>
          <w:sz w:val="24"/>
          <w:szCs w:val="24"/>
          <w:lang w:val="ru-RU"/>
        </w:rPr>
        <w:t>признания</w:t>
      </w:r>
      <w:r w:rsidRPr="006D31ED">
        <w:rPr>
          <w:spacing w:val="11"/>
          <w:sz w:val="24"/>
          <w:szCs w:val="24"/>
          <w:lang w:val="ru-RU"/>
        </w:rPr>
        <w:t xml:space="preserve"> </w:t>
      </w:r>
      <w:r w:rsidRPr="006D31ED">
        <w:rPr>
          <w:sz w:val="24"/>
          <w:szCs w:val="24"/>
          <w:lang w:val="ru-RU"/>
        </w:rPr>
        <w:t>меня</w:t>
      </w:r>
      <w:r w:rsidRPr="006D31ED">
        <w:rPr>
          <w:spacing w:val="14"/>
          <w:sz w:val="24"/>
          <w:szCs w:val="24"/>
          <w:lang w:val="ru-RU"/>
        </w:rPr>
        <w:t xml:space="preserve"> </w:t>
      </w:r>
      <w:r w:rsidRPr="006D31ED">
        <w:rPr>
          <w:spacing w:val="-1"/>
          <w:sz w:val="24"/>
          <w:szCs w:val="24"/>
          <w:lang w:val="ru-RU"/>
        </w:rPr>
        <w:t>Победителем</w:t>
      </w:r>
      <w:r w:rsidRPr="006D31ED">
        <w:rPr>
          <w:spacing w:val="11"/>
          <w:sz w:val="24"/>
          <w:szCs w:val="24"/>
          <w:lang w:val="ru-RU"/>
        </w:rPr>
        <w:t xml:space="preserve"> </w:t>
      </w:r>
      <w:r w:rsidRPr="006D31ED">
        <w:rPr>
          <w:spacing w:val="-1"/>
          <w:sz w:val="24"/>
          <w:szCs w:val="24"/>
          <w:lang w:val="ru-RU"/>
        </w:rPr>
        <w:t>(Единственным</w:t>
      </w:r>
      <w:r w:rsidRPr="006D31ED">
        <w:rPr>
          <w:spacing w:val="14"/>
          <w:sz w:val="24"/>
          <w:szCs w:val="24"/>
          <w:lang w:val="ru-RU"/>
        </w:rPr>
        <w:t xml:space="preserve"> </w:t>
      </w:r>
      <w:r w:rsidRPr="006D31ED">
        <w:rPr>
          <w:spacing w:val="-1"/>
          <w:sz w:val="24"/>
          <w:szCs w:val="24"/>
          <w:lang w:val="ru-RU"/>
        </w:rPr>
        <w:t>участником)</w:t>
      </w:r>
      <w:r w:rsidRPr="006D31ED">
        <w:rPr>
          <w:spacing w:val="14"/>
          <w:sz w:val="24"/>
          <w:szCs w:val="24"/>
          <w:lang w:val="ru-RU"/>
        </w:rPr>
        <w:t xml:space="preserve"> </w:t>
      </w:r>
      <w:r w:rsidRPr="006D31ED">
        <w:rPr>
          <w:spacing w:val="-1"/>
          <w:sz w:val="24"/>
          <w:szCs w:val="24"/>
          <w:lang w:val="ru-RU"/>
        </w:rPr>
        <w:t>аукциона</w:t>
      </w:r>
      <w:r w:rsidRPr="006D31ED">
        <w:rPr>
          <w:spacing w:val="14"/>
          <w:sz w:val="24"/>
          <w:szCs w:val="24"/>
          <w:lang w:val="ru-RU"/>
        </w:rPr>
        <w:t xml:space="preserve"> </w:t>
      </w:r>
      <w:r w:rsidRPr="006D31ED">
        <w:rPr>
          <w:spacing w:val="-1"/>
          <w:sz w:val="24"/>
          <w:szCs w:val="24"/>
          <w:lang w:val="ru-RU"/>
        </w:rPr>
        <w:t>заключить</w:t>
      </w:r>
      <w:r w:rsidRPr="006D31ED">
        <w:rPr>
          <w:spacing w:val="12"/>
          <w:sz w:val="24"/>
          <w:szCs w:val="24"/>
          <w:lang w:val="ru-RU"/>
        </w:rPr>
        <w:t xml:space="preserve"> </w:t>
      </w:r>
      <w:r w:rsidRPr="006D31ED">
        <w:rPr>
          <w:sz w:val="24"/>
          <w:szCs w:val="24"/>
          <w:lang w:val="ru-RU"/>
        </w:rPr>
        <w:t>с</w:t>
      </w:r>
      <w:r w:rsidRPr="006D31ED">
        <w:rPr>
          <w:spacing w:val="43"/>
          <w:sz w:val="24"/>
          <w:szCs w:val="24"/>
          <w:lang w:val="ru-RU"/>
        </w:rPr>
        <w:t xml:space="preserve"> </w:t>
      </w:r>
      <w:r w:rsidR="00E2695B">
        <w:rPr>
          <w:spacing w:val="-1"/>
          <w:sz w:val="24"/>
          <w:szCs w:val="24"/>
          <w:lang w:val="ru-RU"/>
        </w:rPr>
        <w:t>О</w:t>
      </w:r>
      <w:r w:rsidRPr="006D31ED">
        <w:rPr>
          <w:spacing w:val="-1"/>
          <w:sz w:val="24"/>
          <w:szCs w:val="24"/>
          <w:lang w:val="ru-RU"/>
        </w:rPr>
        <w:t>рганизатором</w:t>
      </w:r>
      <w:r w:rsidRPr="006D31ED">
        <w:rPr>
          <w:spacing w:val="18"/>
          <w:sz w:val="24"/>
          <w:szCs w:val="24"/>
          <w:lang w:val="ru-RU"/>
        </w:rPr>
        <w:t xml:space="preserve"> </w:t>
      </w:r>
      <w:r w:rsidRPr="006D31ED">
        <w:rPr>
          <w:spacing w:val="-1"/>
          <w:sz w:val="24"/>
          <w:szCs w:val="24"/>
          <w:lang w:val="ru-RU"/>
        </w:rPr>
        <w:t>торгов</w:t>
      </w:r>
      <w:r w:rsidRPr="006D31ED">
        <w:rPr>
          <w:spacing w:val="18"/>
          <w:sz w:val="24"/>
          <w:szCs w:val="24"/>
          <w:lang w:val="ru-RU"/>
        </w:rPr>
        <w:t xml:space="preserve"> </w:t>
      </w:r>
      <w:r w:rsidRPr="006D31ED">
        <w:rPr>
          <w:spacing w:val="-1"/>
          <w:sz w:val="24"/>
          <w:szCs w:val="24"/>
          <w:lang w:val="ru-RU"/>
        </w:rPr>
        <w:t>договор</w:t>
      </w:r>
      <w:r w:rsidRPr="006D31ED">
        <w:rPr>
          <w:spacing w:val="19"/>
          <w:sz w:val="24"/>
          <w:szCs w:val="24"/>
          <w:lang w:val="ru-RU"/>
        </w:rPr>
        <w:t xml:space="preserve"> </w:t>
      </w:r>
      <w:r w:rsidRPr="006D31ED">
        <w:rPr>
          <w:spacing w:val="-1"/>
          <w:sz w:val="24"/>
          <w:szCs w:val="24"/>
          <w:lang w:val="ru-RU"/>
        </w:rPr>
        <w:t>аренды</w:t>
      </w:r>
      <w:r w:rsidRPr="006D31ED">
        <w:rPr>
          <w:spacing w:val="19"/>
          <w:sz w:val="24"/>
          <w:szCs w:val="24"/>
          <w:lang w:val="ru-RU"/>
        </w:rPr>
        <w:t xml:space="preserve"> </w:t>
      </w:r>
      <w:r w:rsidR="00024809">
        <w:rPr>
          <w:sz w:val="24"/>
          <w:szCs w:val="24"/>
          <w:lang w:val="ru-RU"/>
        </w:rPr>
        <w:t>в течение</w:t>
      </w:r>
      <w:r w:rsidR="004E74FB" w:rsidRPr="006D31ED">
        <w:rPr>
          <w:sz w:val="24"/>
          <w:szCs w:val="24"/>
          <w:lang w:val="ru-RU"/>
        </w:rPr>
        <w:t xml:space="preserve"> </w:t>
      </w:r>
      <w:r w:rsidRPr="006D31ED">
        <w:rPr>
          <w:sz w:val="24"/>
          <w:szCs w:val="24"/>
          <w:lang w:val="ru-RU"/>
        </w:rPr>
        <w:t>10</w:t>
      </w:r>
      <w:r w:rsidRPr="006D31ED">
        <w:rPr>
          <w:spacing w:val="19"/>
          <w:sz w:val="24"/>
          <w:szCs w:val="24"/>
          <w:lang w:val="ru-RU"/>
        </w:rPr>
        <w:t xml:space="preserve"> </w:t>
      </w:r>
      <w:r w:rsidRPr="006D31ED">
        <w:rPr>
          <w:spacing w:val="-1"/>
          <w:sz w:val="24"/>
          <w:szCs w:val="24"/>
          <w:lang w:val="ru-RU"/>
        </w:rPr>
        <w:t>(десяти)</w:t>
      </w:r>
      <w:r w:rsidRPr="006D31ED">
        <w:rPr>
          <w:spacing w:val="19"/>
          <w:sz w:val="24"/>
          <w:szCs w:val="24"/>
          <w:lang w:val="ru-RU"/>
        </w:rPr>
        <w:t xml:space="preserve"> </w:t>
      </w:r>
      <w:r w:rsidRPr="006D31ED">
        <w:rPr>
          <w:spacing w:val="-1"/>
          <w:sz w:val="24"/>
          <w:szCs w:val="24"/>
          <w:lang w:val="ru-RU"/>
        </w:rPr>
        <w:t>дней</w:t>
      </w:r>
      <w:r w:rsidR="00024809">
        <w:rPr>
          <w:spacing w:val="-1"/>
          <w:sz w:val="24"/>
          <w:szCs w:val="24"/>
          <w:lang w:val="ru-RU"/>
        </w:rPr>
        <w:t xml:space="preserve"> </w:t>
      </w:r>
      <w:r w:rsidRPr="006D31ED">
        <w:rPr>
          <w:sz w:val="24"/>
          <w:szCs w:val="24"/>
          <w:lang w:val="ru-RU"/>
        </w:rPr>
        <w:t>с</w:t>
      </w:r>
      <w:r w:rsidRPr="006D31ED">
        <w:rPr>
          <w:spacing w:val="19"/>
          <w:sz w:val="24"/>
          <w:szCs w:val="24"/>
          <w:lang w:val="ru-RU"/>
        </w:rPr>
        <w:t xml:space="preserve"> </w:t>
      </w:r>
      <w:r w:rsidRPr="006D31ED">
        <w:rPr>
          <w:spacing w:val="-1"/>
          <w:sz w:val="24"/>
          <w:szCs w:val="24"/>
          <w:lang w:val="ru-RU"/>
        </w:rPr>
        <w:t>даты</w:t>
      </w:r>
      <w:r w:rsidRPr="006D31ED">
        <w:rPr>
          <w:spacing w:val="19"/>
          <w:sz w:val="24"/>
          <w:szCs w:val="24"/>
          <w:lang w:val="ru-RU"/>
        </w:rPr>
        <w:t xml:space="preserve"> </w:t>
      </w:r>
      <w:r w:rsidRPr="006D31ED">
        <w:rPr>
          <w:spacing w:val="-1"/>
          <w:sz w:val="24"/>
          <w:szCs w:val="24"/>
          <w:lang w:val="ru-RU"/>
        </w:rPr>
        <w:t>подписания</w:t>
      </w:r>
      <w:r w:rsidRPr="006D31ED">
        <w:rPr>
          <w:spacing w:val="59"/>
          <w:sz w:val="24"/>
          <w:szCs w:val="24"/>
          <w:lang w:val="ru-RU"/>
        </w:rPr>
        <w:t xml:space="preserve"> </w:t>
      </w:r>
      <w:r w:rsidRPr="006D31ED">
        <w:rPr>
          <w:spacing w:val="-1"/>
          <w:sz w:val="24"/>
          <w:szCs w:val="24"/>
          <w:lang w:val="ru-RU"/>
        </w:rPr>
        <w:t>протокола</w:t>
      </w:r>
      <w:r w:rsidRPr="006D31ED">
        <w:rPr>
          <w:sz w:val="24"/>
          <w:szCs w:val="24"/>
          <w:lang w:val="ru-RU"/>
        </w:rPr>
        <w:t xml:space="preserve"> об </w:t>
      </w:r>
      <w:r w:rsidRPr="006D31ED">
        <w:rPr>
          <w:spacing w:val="-1"/>
          <w:sz w:val="24"/>
          <w:szCs w:val="24"/>
          <w:lang w:val="ru-RU"/>
        </w:rPr>
        <w:t>итогах</w:t>
      </w:r>
      <w:r w:rsidRPr="006D31ED">
        <w:rPr>
          <w:spacing w:val="-2"/>
          <w:sz w:val="24"/>
          <w:szCs w:val="24"/>
          <w:lang w:val="ru-RU"/>
        </w:rPr>
        <w:t xml:space="preserve"> </w:t>
      </w:r>
      <w:r w:rsidRPr="006D31ED">
        <w:rPr>
          <w:spacing w:val="-1"/>
          <w:sz w:val="24"/>
          <w:szCs w:val="24"/>
          <w:lang w:val="ru-RU"/>
        </w:rPr>
        <w:t>аукциона</w:t>
      </w:r>
      <w:r w:rsidRPr="006D31ED">
        <w:rPr>
          <w:spacing w:val="1"/>
          <w:sz w:val="24"/>
          <w:szCs w:val="24"/>
          <w:lang w:val="ru-RU"/>
        </w:rPr>
        <w:t xml:space="preserve"> </w:t>
      </w:r>
      <w:r w:rsidRPr="006D31ED">
        <w:rPr>
          <w:spacing w:val="-1"/>
          <w:sz w:val="24"/>
          <w:szCs w:val="24"/>
          <w:lang w:val="ru-RU"/>
        </w:rPr>
        <w:t>на</w:t>
      </w:r>
      <w:r w:rsidRPr="006D31ED">
        <w:rPr>
          <w:sz w:val="24"/>
          <w:szCs w:val="24"/>
          <w:lang w:val="ru-RU"/>
        </w:rPr>
        <w:t xml:space="preserve"> </w:t>
      </w:r>
      <w:r w:rsidRPr="006D31ED">
        <w:rPr>
          <w:spacing w:val="-1"/>
          <w:sz w:val="24"/>
          <w:szCs w:val="24"/>
          <w:lang w:val="ru-RU"/>
        </w:rPr>
        <w:t>условиях,</w:t>
      </w:r>
      <w:r w:rsidRPr="006D31ED">
        <w:rPr>
          <w:sz w:val="24"/>
          <w:szCs w:val="24"/>
          <w:lang w:val="ru-RU"/>
        </w:rPr>
        <w:t xml:space="preserve"> </w:t>
      </w:r>
      <w:r w:rsidRPr="006D31ED">
        <w:rPr>
          <w:spacing w:val="-1"/>
          <w:sz w:val="24"/>
          <w:szCs w:val="24"/>
          <w:lang w:val="ru-RU"/>
        </w:rPr>
        <w:t>определенных</w:t>
      </w:r>
      <w:r w:rsidRPr="006D31ED">
        <w:rPr>
          <w:sz w:val="24"/>
          <w:szCs w:val="24"/>
          <w:lang w:val="ru-RU"/>
        </w:rPr>
        <w:t xml:space="preserve"> </w:t>
      </w:r>
      <w:r w:rsidRPr="006D31ED">
        <w:rPr>
          <w:spacing w:val="-1"/>
          <w:sz w:val="24"/>
          <w:szCs w:val="24"/>
          <w:lang w:val="ru-RU"/>
        </w:rPr>
        <w:t>итогами аукциона.</w:t>
      </w:r>
    </w:p>
    <w:p w14:paraId="2F8452B2" w14:textId="77777777" w:rsidR="008D5881" w:rsidRPr="006D31ED" w:rsidRDefault="008D5881" w:rsidP="00EF30C8">
      <w:pPr>
        <w:pStyle w:val="a7"/>
        <w:numPr>
          <w:ilvl w:val="1"/>
          <w:numId w:val="6"/>
        </w:numPr>
        <w:tabs>
          <w:tab w:val="left" w:pos="1076"/>
        </w:tabs>
        <w:spacing w:line="259" w:lineRule="auto"/>
        <w:ind w:right="171" w:firstLine="567"/>
        <w:jc w:val="both"/>
        <w:rPr>
          <w:sz w:val="24"/>
          <w:szCs w:val="24"/>
          <w:lang w:val="ru-RU"/>
        </w:rPr>
      </w:pPr>
      <w:r w:rsidRPr="006D31ED">
        <w:rPr>
          <w:sz w:val="24"/>
          <w:szCs w:val="24"/>
          <w:lang w:val="ru-RU"/>
        </w:rPr>
        <w:t>В</w:t>
      </w:r>
      <w:r w:rsidRPr="006D31ED">
        <w:rPr>
          <w:spacing w:val="9"/>
          <w:sz w:val="24"/>
          <w:szCs w:val="24"/>
          <w:lang w:val="ru-RU"/>
        </w:rPr>
        <w:t xml:space="preserve"> </w:t>
      </w:r>
      <w:r w:rsidRPr="006D31ED">
        <w:rPr>
          <w:spacing w:val="-1"/>
          <w:sz w:val="24"/>
          <w:szCs w:val="24"/>
          <w:lang w:val="ru-RU"/>
        </w:rPr>
        <w:t>случае</w:t>
      </w:r>
      <w:r w:rsidRPr="006D31ED">
        <w:rPr>
          <w:spacing w:val="9"/>
          <w:sz w:val="24"/>
          <w:szCs w:val="24"/>
          <w:lang w:val="ru-RU"/>
        </w:rPr>
        <w:t xml:space="preserve"> </w:t>
      </w:r>
      <w:r w:rsidRPr="006D31ED">
        <w:rPr>
          <w:spacing w:val="-1"/>
          <w:sz w:val="24"/>
          <w:szCs w:val="24"/>
          <w:lang w:val="ru-RU"/>
        </w:rPr>
        <w:t>уклонения</w:t>
      </w:r>
      <w:r w:rsidRPr="006D31ED">
        <w:rPr>
          <w:spacing w:val="6"/>
          <w:sz w:val="24"/>
          <w:szCs w:val="24"/>
          <w:lang w:val="ru-RU"/>
        </w:rPr>
        <w:t xml:space="preserve"> </w:t>
      </w:r>
      <w:r w:rsidRPr="006D31ED">
        <w:rPr>
          <w:spacing w:val="-1"/>
          <w:sz w:val="24"/>
          <w:szCs w:val="24"/>
          <w:lang w:val="ru-RU"/>
        </w:rPr>
        <w:t>Победителя</w:t>
      </w:r>
      <w:r w:rsidRPr="006D31ED">
        <w:rPr>
          <w:spacing w:val="6"/>
          <w:sz w:val="24"/>
          <w:szCs w:val="24"/>
          <w:lang w:val="ru-RU"/>
        </w:rPr>
        <w:t xml:space="preserve"> </w:t>
      </w:r>
      <w:r w:rsidRPr="006D31ED">
        <w:rPr>
          <w:spacing w:val="-1"/>
          <w:sz w:val="24"/>
          <w:szCs w:val="24"/>
          <w:lang w:val="ru-RU"/>
        </w:rPr>
        <w:t>аукциона</w:t>
      </w:r>
      <w:r w:rsidRPr="006D31ED">
        <w:rPr>
          <w:spacing w:val="9"/>
          <w:sz w:val="24"/>
          <w:szCs w:val="24"/>
          <w:lang w:val="ru-RU"/>
        </w:rPr>
        <w:t xml:space="preserve"> </w:t>
      </w:r>
      <w:r w:rsidRPr="006D31ED">
        <w:rPr>
          <w:sz w:val="24"/>
          <w:szCs w:val="24"/>
          <w:lang w:val="ru-RU"/>
        </w:rPr>
        <w:t>от</w:t>
      </w:r>
      <w:r w:rsidRPr="006D31ED">
        <w:rPr>
          <w:spacing w:val="6"/>
          <w:sz w:val="24"/>
          <w:szCs w:val="24"/>
          <w:lang w:val="ru-RU"/>
        </w:rPr>
        <w:t xml:space="preserve"> </w:t>
      </w:r>
      <w:r w:rsidRPr="006D31ED">
        <w:rPr>
          <w:spacing w:val="-1"/>
          <w:sz w:val="24"/>
          <w:szCs w:val="24"/>
          <w:lang w:val="ru-RU"/>
        </w:rPr>
        <w:t>подписания</w:t>
      </w:r>
      <w:r w:rsidRPr="006D31ED">
        <w:rPr>
          <w:spacing w:val="9"/>
          <w:sz w:val="24"/>
          <w:szCs w:val="24"/>
          <w:lang w:val="ru-RU"/>
        </w:rPr>
        <w:t xml:space="preserve"> </w:t>
      </w:r>
      <w:r w:rsidRPr="006D31ED">
        <w:rPr>
          <w:spacing w:val="-1"/>
          <w:sz w:val="24"/>
          <w:szCs w:val="24"/>
          <w:lang w:val="ru-RU"/>
        </w:rPr>
        <w:t>договора</w:t>
      </w:r>
      <w:r w:rsidRPr="006D31ED">
        <w:rPr>
          <w:spacing w:val="7"/>
          <w:sz w:val="24"/>
          <w:szCs w:val="24"/>
          <w:lang w:val="ru-RU"/>
        </w:rPr>
        <w:t xml:space="preserve"> </w:t>
      </w:r>
      <w:r w:rsidRPr="006D31ED">
        <w:rPr>
          <w:spacing w:val="-1"/>
          <w:sz w:val="24"/>
          <w:szCs w:val="24"/>
          <w:lang w:val="ru-RU"/>
        </w:rPr>
        <w:t>аренды</w:t>
      </w:r>
      <w:r w:rsidRPr="006D31ED">
        <w:rPr>
          <w:spacing w:val="10"/>
          <w:sz w:val="24"/>
          <w:szCs w:val="24"/>
          <w:lang w:val="ru-RU"/>
        </w:rPr>
        <w:t xml:space="preserve"> </w:t>
      </w:r>
      <w:r w:rsidRPr="006D31ED">
        <w:rPr>
          <w:spacing w:val="-1"/>
          <w:sz w:val="24"/>
          <w:szCs w:val="24"/>
          <w:lang w:val="ru-RU"/>
        </w:rPr>
        <w:t>имущества</w:t>
      </w:r>
      <w:r w:rsidRPr="006D31ED">
        <w:rPr>
          <w:spacing w:val="9"/>
          <w:sz w:val="24"/>
          <w:szCs w:val="24"/>
          <w:lang w:val="ru-RU"/>
        </w:rPr>
        <w:t xml:space="preserve"> </w:t>
      </w:r>
      <w:r w:rsidRPr="006D31ED">
        <w:rPr>
          <w:spacing w:val="-1"/>
          <w:sz w:val="24"/>
          <w:szCs w:val="24"/>
          <w:lang w:val="ru-RU"/>
        </w:rPr>
        <w:t>принимаю</w:t>
      </w:r>
      <w:r w:rsidRPr="006D31ED">
        <w:rPr>
          <w:spacing w:val="63"/>
          <w:sz w:val="24"/>
          <w:szCs w:val="24"/>
          <w:lang w:val="ru-RU"/>
        </w:rPr>
        <w:t xml:space="preserve"> </w:t>
      </w:r>
      <w:r w:rsidRPr="006D31ED">
        <w:rPr>
          <w:spacing w:val="-1"/>
          <w:sz w:val="24"/>
          <w:szCs w:val="24"/>
          <w:lang w:val="ru-RU"/>
        </w:rPr>
        <w:t>на</w:t>
      </w:r>
      <w:r w:rsidRPr="006D31ED">
        <w:rPr>
          <w:spacing w:val="38"/>
          <w:sz w:val="24"/>
          <w:szCs w:val="24"/>
          <w:lang w:val="ru-RU"/>
        </w:rPr>
        <w:t xml:space="preserve"> </w:t>
      </w:r>
      <w:r w:rsidRPr="006D31ED">
        <w:rPr>
          <w:sz w:val="24"/>
          <w:szCs w:val="24"/>
          <w:lang w:val="ru-RU"/>
        </w:rPr>
        <w:t>себя</w:t>
      </w:r>
      <w:r w:rsidRPr="006D31ED">
        <w:rPr>
          <w:spacing w:val="37"/>
          <w:sz w:val="24"/>
          <w:szCs w:val="24"/>
          <w:lang w:val="ru-RU"/>
        </w:rPr>
        <w:t xml:space="preserve"> </w:t>
      </w:r>
      <w:r w:rsidRPr="006D31ED">
        <w:rPr>
          <w:spacing w:val="-1"/>
          <w:sz w:val="24"/>
          <w:szCs w:val="24"/>
          <w:lang w:val="ru-RU"/>
        </w:rPr>
        <w:t>обязанности</w:t>
      </w:r>
      <w:r w:rsidRPr="006D31ED">
        <w:rPr>
          <w:spacing w:val="38"/>
          <w:sz w:val="24"/>
          <w:szCs w:val="24"/>
          <w:lang w:val="ru-RU"/>
        </w:rPr>
        <w:t xml:space="preserve"> </w:t>
      </w:r>
      <w:r w:rsidRPr="006D31ED">
        <w:rPr>
          <w:spacing w:val="-1"/>
          <w:sz w:val="24"/>
          <w:szCs w:val="24"/>
          <w:lang w:val="ru-RU"/>
        </w:rPr>
        <w:t>Победителя,</w:t>
      </w:r>
      <w:r w:rsidRPr="006D31ED">
        <w:rPr>
          <w:spacing w:val="38"/>
          <w:sz w:val="24"/>
          <w:szCs w:val="24"/>
          <w:lang w:val="ru-RU"/>
        </w:rPr>
        <w:t xml:space="preserve"> </w:t>
      </w:r>
      <w:r w:rsidRPr="006D31ED">
        <w:rPr>
          <w:sz w:val="24"/>
          <w:szCs w:val="24"/>
          <w:lang w:val="ru-RU"/>
        </w:rPr>
        <w:t>в</w:t>
      </w:r>
      <w:r w:rsidRPr="006D31ED">
        <w:rPr>
          <w:spacing w:val="37"/>
          <w:sz w:val="24"/>
          <w:szCs w:val="24"/>
          <w:lang w:val="ru-RU"/>
        </w:rPr>
        <w:t xml:space="preserve"> </w:t>
      </w:r>
      <w:r w:rsidRPr="006D31ED">
        <w:rPr>
          <w:spacing w:val="-1"/>
          <w:sz w:val="24"/>
          <w:szCs w:val="24"/>
          <w:lang w:val="ru-RU"/>
        </w:rPr>
        <w:t>случае</w:t>
      </w:r>
      <w:r w:rsidRPr="006D31ED">
        <w:rPr>
          <w:spacing w:val="38"/>
          <w:sz w:val="24"/>
          <w:szCs w:val="24"/>
          <w:lang w:val="ru-RU"/>
        </w:rPr>
        <w:t xml:space="preserve"> </w:t>
      </w:r>
      <w:r w:rsidRPr="006D31ED">
        <w:rPr>
          <w:spacing w:val="-1"/>
          <w:sz w:val="24"/>
          <w:szCs w:val="24"/>
          <w:lang w:val="ru-RU"/>
        </w:rPr>
        <w:t>если</w:t>
      </w:r>
      <w:r w:rsidRPr="006D31ED">
        <w:rPr>
          <w:spacing w:val="38"/>
          <w:sz w:val="24"/>
          <w:szCs w:val="24"/>
          <w:lang w:val="ru-RU"/>
        </w:rPr>
        <w:t xml:space="preserve"> </w:t>
      </w:r>
      <w:r w:rsidRPr="006D31ED">
        <w:rPr>
          <w:spacing w:val="-1"/>
          <w:sz w:val="24"/>
          <w:szCs w:val="24"/>
          <w:lang w:val="ru-RU"/>
        </w:rPr>
        <w:t>мое</w:t>
      </w:r>
      <w:r w:rsidRPr="006D31ED">
        <w:rPr>
          <w:spacing w:val="38"/>
          <w:sz w:val="24"/>
          <w:szCs w:val="24"/>
          <w:lang w:val="ru-RU"/>
        </w:rPr>
        <w:t xml:space="preserve"> </w:t>
      </w:r>
      <w:r w:rsidRPr="006D31ED">
        <w:rPr>
          <w:spacing w:val="-1"/>
          <w:sz w:val="24"/>
          <w:szCs w:val="24"/>
          <w:lang w:val="ru-RU"/>
        </w:rPr>
        <w:t>предложение</w:t>
      </w:r>
      <w:r w:rsidRPr="006D31ED">
        <w:rPr>
          <w:spacing w:val="38"/>
          <w:sz w:val="24"/>
          <w:szCs w:val="24"/>
          <w:lang w:val="ru-RU"/>
        </w:rPr>
        <w:t xml:space="preserve"> </w:t>
      </w:r>
      <w:r w:rsidRPr="006D31ED">
        <w:rPr>
          <w:sz w:val="24"/>
          <w:szCs w:val="24"/>
          <w:lang w:val="ru-RU"/>
        </w:rPr>
        <w:t>о</w:t>
      </w:r>
      <w:r w:rsidRPr="006D31ED">
        <w:rPr>
          <w:spacing w:val="36"/>
          <w:sz w:val="24"/>
          <w:szCs w:val="24"/>
          <w:lang w:val="ru-RU"/>
        </w:rPr>
        <w:t xml:space="preserve"> </w:t>
      </w:r>
      <w:r w:rsidRPr="006D31ED">
        <w:rPr>
          <w:spacing w:val="-1"/>
          <w:sz w:val="24"/>
          <w:szCs w:val="24"/>
          <w:lang w:val="ru-RU"/>
        </w:rPr>
        <w:t>цене</w:t>
      </w:r>
      <w:r w:rsidRPr="006D31ED">
        <w:rPr>
          <w:spacing w:val="38"/>
          <w:sz w:val="24"/>
          <w:szCs w:val="24"/>
          <w:lang w:val="ru-RU"/>
        </w:rPr>
        <w:t xml:space="preserve"> </w:t>
      </w:r>
      <w:r w:rsidRPr="006D31ED">
        <w:rPr>
          <w:sz w:val="24"/>
          <w:szCs w:val="24"/>
          <w:lang w:val="ru-RU"/>
        </w:rPr>
        <w:t>в</w:t>
      </w:r>
      <w:r w:rsidRPr="006D31ED">
        <w:rPr>
          <w:spacing w:val="37"/>
          <w:sz w:val="24"/>
          <w:szCs w:val="24"/>
          <w:lang w:val="ru-RU"/>
        </w:rPr>
        <w:t xml:space="preserve"> </w:t>
      </w:r>
      <w:r w:rsidRPr="006D31ED">
        <w:rPr>
          <w:sz w:val="24"/>
          <w:szCs w:val="24"/>
          <w:lang w:val="ru-RU"/>
        </w:rPr>
        <w:t>ходе</w:t>
      </w:r>
      <w:r w:rsidRPr="006D31ED">
        <w:rPr>
          <w:spacing w:val="38"/>
          <w:sz w:val="24"/>
          <w:szCs w:val="24"/>
          <w:lang w:val="ru-RU"/>
        </w:rPr>
        <w:t xml:space="preserve"> </w:t>
      </w:r>
      <w:r w:rsidRPr="006D31ED">
        <w:rPr>
          <w:spacing w:val="-1"/>
          <w:sz w:val="24"/>
          <w:szCs w:val="24"/>
          <w:lang w:val="ru-RU"/>
        </w:rPr>
        <w:t>аукциона</w:t>
      </w:r>
      <w:r w:rsidRPr="006D31ED">
        <w:rPr>
          <w:spacing w:val="36"/>
          <w:sz w:val="24"/>
          <w:szCs w:val="24"/>
          <w:lang w:val="ru-RU"/>
        </w:rPr>
        <w:t xml:space="preserve"> </w:t>
      </w:r>
      <w:r w:rsidRPr="006D31ED">
        <w:rPr>
          <w:spacing w:val="-1"/>
          <w:sz w:val="24"/>
          <w:szCs w:val="24"/>
          <w:lang w:val="ru-RU"/>
        </w:rPr>
        <w:t>было</w:t>
      </w:r>
      <w:r w:rsidRPr="006D31ED">
        <w:rPr>
          <w:spacing w:val="51"/>
          <w:sz w:val="24"/>
          <w:szCs w:val="24"/>
          <w:lang w:val="ru-RU"/>
        </w:rPr>
        <w:t xml:space="preserve"> </w:t>
      </w:r>
      <w:r w:rsidRPr="006D31ED">
        <w:rPr>
          <w:spacing w:val="-1"/>
          <w:sz w:val="24"/>
          <w:szCs w:val="24"/>
          <w:lang w:val="ru-RU"/>
        </w:rPr>
        <w:t>предпоследним.</w:t>
      </w:r>
    </w:p>
    <w:p w14:paraId="0265505B" w14:textId="77777777" w:rsidR="008D5881" w:rsidRPr="006D31ED" w:rsidRDefault="008D5881" w:rsidP="00EF30C8">
      <w:pPr>
        <w:pStyle w:val="a7"/>
        <w:numPr>
          <w:ilvl w:val="1"/>
          <w:numId w:val="6"/>
        </w:numPr>
        <w:tabs>
          <w:tab w:val="left" w:pos="1080"/>
        </w:tabs>
        <w:ind w:left="1080"/>
        <w:rPr>
          <w:sz w:val="24"/>
          <w:szCs w:val="24"/>
        </w:rPr>
      </w:pPr>
      <w:r w:rsidRPr="006D31ED">
        <w:rPr>
          <w:spacing w:val="-1"/>
          <w:sz w:val="24"/>
          <w:szCs w:val="24"/>
        </w:rPr>
        <w:t>Настоящей заявкой</w:t>
      </w:r>
      <w:r w:rsidRPr="006D31ED">
        <w:rPr>
          <w:spacing w:val="-3"/>
          <w:sz w:val="24"/>
          <w:szCs w:val="24"/>
        </w:rPr>
        <w:t xml:space="preserve"> </w:t>
      </w:r>
      <w:r w:rsidRPr="006D31ED">
        <w:rPr>
          <w:spacing w:val="-1"/>
          <w:sz w:val="24"/>
          <w:szCs w:val="24"/>
        </w:rPr>
        <w:t>подтверждаю,</w:t>
      </w:r>
      <w:r w:rsidRPr="006D31ED">
        <w:rPr>
          <w:sz w:val="24"/>
          <w:szCs w:val="24"/>
        </w:rPr>
        <w:t xml:space="preserve"> </w:t>
      </w:r>
      <w:r w:rsidRPr="006D31ED">
        <w:rPr>
          <w:spacing w:val="-1"/>
          <w:sz w:val="24"/>
          <w:szCs w:val="24"/>
        </w:rPr>
        <w:t>что:</w:t>
      </w:r>
    </w:p>
    <w:p w14:paraId="03C876CC" w14:textId="77777777" w:rsidR="008D5881" w:rsidRPr="006D31ED" w:rsidRDefault="008D5881" w:rsidP="004D4129">
      <w:pPr>
        <w:spacing w:line="280" w:lineRule="exact"/>
        <w:rPr>
          <w:sz w:val="24"/>
          <w:szCs w:val="24"/>
        </w:rPr>
      </w:pPr>
    </w:p>
    <w:p w14:paraId="3C822B61" w14:textId="1211C8DC" w:rsidR="008D5881" w:rsidRPr="006D31ED" w:rsidRDefault="008D5881" w:rsidP="004D4129">
      <w:pPr>
        <w:pStyle w:val="a7"/>
        <w:tabs>
          <w:tab w:val="left" w:pos="9522"/>
        </w:tabs>
        <w:ind w:left="167"/>
        <w:rPr>
          <w:sz w:val="24"/>
          <w:szCs w:val="24"/>
        </w:rPr>
      </w:pPr>
      <w:r w:rsidRPr="006D31ED">
        <w:rPr>
          <w:sz w:val="24"/>
          <w:szCs w:val="24"/>
        </w:rPr>
        <w:t>в</w:t>
      </w:r>
      <w:r w:rsidRPr="006D31ED">
        <w:rPr>
          <w:spacing w:val="-1"/>
          <w:sz w:val="24"/>
          <w:szCs w:val="24"/>
        </w:rPr>
        <w:t xml:space="preserve"> отношении </w:t>
      </w:r>
      <w:r w:rsidR="0020236F">
        <w:rPr>
          <w:spacing w:val="-1"/>
          <w:sz w:val="24"/>
          <w:szCs w:val="24"/>
          <w:lang w:val="ru-RU"/>
        </w:rPr>
        <w:t xml:space="preserve">  </w:t>
      </w:r>
      <w:r w:rsidRPr="006D31ED">
        <w:rPr>
          <w:sz w:val="24"/>
          <w:szCs w:val="24"/>
          <w:u w:val="single" w:color="000000"/>
        </w:rPr>
        <w:t xml:space="preserve"> </w:t>
      </w:r>
      <w:r w:rsidRPr="006D31ED">
        <w:rPr>
          <w:sz w:val="24"/>
          <w:szCs w:val="24"/>
          <w:u w:val="single" w:color="000000"/>
        </w:rPr>
        <w:tab/>
      </w:r>
    </w:p>
    <w:p w14:paraId="68C70CB5" w14:textId="77777777" w:rsidR="008D5881" w:rsidRPr="006D31ED" w:rsidRDefault="004E74FB" w:rsidP="004D4129">
      <w:pPr>
        <w:spacing w:line="252" w:lineRule="exact"/>
        <w:ind w:right="54"/>
        <w:jc w:val="center"/>
        <w:rPr>
          <w:rFonts w:ascii="Times New Roman" w:eastAsia="Times New Roman" w:hAnsi="Times New Roman" w:cs="Times New Roman"/>
          <w:sz w:val="20"/>
          <w:szCs w:val="20"/>
        </w:rPr>
      </w:pPr>
      <w:r w:rsidRPr="006D31ED">
        <w:rPr>
          <w:rFonts w:ascii="Times New Roman" w:hAnsi="Times New Roman"/>
          <w:i/>
          <w:spacing w:val="-1"/>
          <w:sz w:val="20"/>
          <w:szCs w:val="20"/>
        </w:rPr>
        <w:t xml:space="preserve"> </w:t>
      </w:r>
      <w:r w:rsidR="008D5881" w:rsidRPr="006D31ED">
        <w:rPr>
          <w:rFonts w:ascii="Times New Roman" w:hAnsi="Times New Roman"/>
          <w:i/>
          <w:spacing w:val="-1"/>
          <w:sz w:val="20"/>
          <w:szCs w:val="20"/>
        </w:rPr>
        <w:t>(наименование</w:t>
      </w:r>
      <w:r w:rsidR="008D5881" w:rsidRPr="006D31ED">
        <w:rPr>
          <w:rFonts w:ascii="Times New Roman" w:hAnsi="Times New Roman"/>
          <w:i/>
          <w:sz w:val="20"/>
          <w:szCs w:val="20"/>
        </w:rPr>
        <w:t xml:space="preserve"> </w:t>
      </w:r>
      <w:r w:rsidR="008D5881" w:rsidRPr="006D31ED">
        <w:rPr>
          <w:rFonts w:ascii="Times New Roman" w:hAnsi="Times New Roman"/>
          <w:i/>
          <w:spacing w:val="-1"/>
          <w:sz w:val="20"/>
          <w:szCs w:val="20"/>
        </w:rPr>
        <w:t>заявителя)</w:t>
      </w:r>
    </w:p>
    <w:p w14:paraId="373F5C90" w14:textId="77777777" w:rsidR="008D5881" w:rsidRPr="006D31ED" w:rsidRDefault="008D5881" w:rsidP="004D4129">
      <w:pPr>
        <w:pStyle w:val="a7"/>
        <w:spacing w:line="252" w:lineRule="exact"/>
        <w:rPr>
          <w:sz w:val="24"/>
          <w:szCs w:val="24"/>
          <w:lang w:val="ru-RU"/>
        </w:rPr>
      </w:pPr>
      <w:r w:rsidRPr="006D31ED">
        <w:rPr>
          <w:spacing w:val="-1"/>
          <w:sz w:val="24"/>
          <w:szCs w:val="24"/>
          <w:lang w:val="ru-RU"/>
        </w:rPr>
        <w:t>не</w:t>
      </w:r>
      <w:r w:rsidRPr="006D31ED">
        <w:rPr>
          <w:sz w:val="24"/>
          <w:szCs w:val="24"/>
          <w:lang w:val="ru-RU"/>
        </w:rPr>
        <w:t xml:space="preserve"> </w:t>
      </w:r>
      <w:r w:rsidRPr="006D31ED">
        <w:rPr>
          <w:spacing w:val="-1"/>
          <w:sz w:val="24"/>
          <w:szCs w:val="24"/>
          <w:lang w:val="ru-RU"/>
        </w:rPr>
        <w:t>проводится процедура</w:t>
      </w:r>
      <w:r w:rsidRPr="006D31ED">
        <w:rPr>
          <w:spacing w:val="-2"/>
          <w:sz w:val="24"/>
          <w:szCs w:val="24"/>
          <w:lang w:val="ru-RU"/>
        </w:rPr>
        <w:t xml:space="preserve"> </w:t>
      </w:r>
      <w:r w:rsidRPr="006D31ED">
        <w:rPr>
          <w:spacing w:val="-1"/>
          <w:sz w:val="24"/>
          <w:szCs w:val="24"/>
          <w:lang w:val="ru-RU"/>
        </w:rPr>
        <w:t>ликвидации,</w:t>
      </w:r>
      <w:r w:rsidRPr="006D31ED">
        <w:rPr>
          <w:sz w:val="24"/>
          <w:szCs w:val="24"/>
          <w:lang w:val="ru-RU"/>
        </w:rPr>
        <w:t xml:space="preserve"> </w:t>
      </w:r>
      <w:r w:rsidRPr="006D31ED">
        <w:rPr>
          <w:spacing w:val="-1"/>
          <w:sz w:val="24"/>
          <w:szCs w:val="24"/>
          <w:lang w:val="ru-RU"/>
        </w:rPr>
        <w:t>банкротства,</w:t>
      </w:r>
      <w:r w:rsidRPr="006D31ED">
        <w:rPr>
          <w:spacing w:val="-2"/>
          <w:sz w:val="24"/>
          <w:szCs w:val="24"/>
          <w:lang w:val="ru-RU"/>
        </w:rPr>
        <w:t xml:space="preserve"> </w:t>
      </w:r>
      <w:r w:rsidRPr="006D31ED">
        <w:rPr>
          <w:spacing w:val="-1"/>
          <w:sz w:val="24"/>
          <w:szCs w:val="24"/>
          <w:lang w:val="ru-RU"/>
        </w:rPr>
        <w:t>деятельность</w:t>
      </w:r>
      <w:r w:rsidRPr="006D31ED">
        <w:rPr>
          <w:sz w:val="24"/>
          <w:szCs w:val="24"/>
          <w:lang w:val="ru-RU"/>
        </w:rPr>
        <w:t xml:space="preserve"> </w:t>
      </w:r>
      <w:r w:rsidRPr="006D31ED">
        <w:rPr>
          <w:spacing w:val="-1"/>
          <w:sz w:val="24"/>
          <w:szCs w:val="24"/>
          <w:lang w:val="ru-RU"/>
        </w:rPr>
        <w:t>не</w:t>
      </w:r>
      <w:r w:rsidRPr="006D31ED">
        <w:rPr>
          <w:sz w:val="24"/>
          <w:szCs w:val="24"/>
          <w:lang w:val="ru-RU"/>
        </w:rPr>
        <w:t xml:space="preserve"> </w:t>
      </w:r>
      <w:r w:rsidRPr="006D31ED">
        <w:rPr>
          <w:spacing w:val="-1"/>
          <w:sz w:val="24"/>
          <w:szCs w:val="24"/>
          <w:lang w:val="ru-RU"/>
        </w:rPr>
        <w:t>приостановлена.</w:t>
      </w:r>
    </w:p>
    <w:p w14:paraId="14CECDDE" w14:textId="77777777" w:rsidR="008D5881" w:rsidRPr="006D31ED" w:rsidRDefault="008D5881" w:rsidP="00EF30C8">
      <w:pPr>
        <w:pStyle w:val="a7"/>
        <w:numPr>
          <w:ilvl w:val="1"/>
          <w:numId w:val="6"/>
        </w:numPr>
        <w:tabs>
          <w:tab w:val="left" w:pos="1097"/>
          <w:tab w:val="left" w:pos="1823"/>
          <w:tab w:val="left" w:pos="2132"/>
          <w:tab w:val="left" w:pos="3787"/>
          <w:tab w:val="left" w:pos="4471"/>
          <w:tab w:val="left" w:pos="10374"/>
        </w:tabs>
        <w:spacing w:line="258" w:lineRule="auto"/>
        <w:ind w:right="111" w:firstLine="567"/>
        <w:jc w:val="both"/>
        <w:rPr>
          <w:sz w:val="24"/>
          <w:szCs w:val="24"/>
          <w:lang w:val="ru-RU"/>
        </w:rPr>
      </w:pPr>
      <w:r w:rsidRPr="006D31ED">
        <w:rPr>
          <w:spacing w:val="-1"/>
          <w:sz w:val="24"/>
          <w:szCs w:val="24"/>
          <w:lang w:val="ru-RU"/>
        </w:rPr>
        <w:t>Сообщаем,</w:t>
      </w:r>
      <w:r w:rsidRPr="006D31ED">
        <w:rPr>
          <w:spacing w:val="31"/>
          <w:sz w:val="24"/>
          <w:szCs w:val="24"/>
          <w:lang w:val="ru-RU"/>
        </w:rPr>
        <w:t xml:space="preserve"> </w:t>
      </w:r>
      <w:r w:rsidRPr="006D31ED">
        <w:rPr>
          <w:spacing w:val="-1"/>
          <w:sz w:val="24"/>
          <w:szCs w:val="24"/>
          <w:lang w:val="ru-RU"/>
        </w:rPr>
        <w:t>что</w:t>
      </w:r>
      <w:r w:rsidRPr="006D31ED">
        <w:rPr>
          <w:spacing w:val="28"/>
          <w:sz w:val="24"/>
          <w:szCs w:val="24"/>
          <w:lang w:val="ru-RU"/>
        </w:rPr>
        <w:t xml:space="preserve"> </w:t>
      </w:r>
      <w:r w:rsidRPr="006D31ED">
        <w:rPr>
          <w:sz w:val="24"/>
          <w:szCs w:val="24"/>
          <w:lang w:val="ru-RU"/>
        </w:rPr>
        <w:t>для</w:t>
      </w:r>
      <w:r w:rsidRPr="006D31ED">
        <w:rPr>
          <w:spacing w:val="28"/>
          <w:sz w:val="24"/>
          <w:szCs w:val="24"/>
          <w:lang w:val="ru-RU"/>
        </w:rPr>
        <w:t xml:space="preserve"> </w:t>
      </w:r>
      <w:r w:rsidRPr="006D31ED">
        <w:rPr>
          <w:spacing w:val="-1"/>
          <w:sz w:val="24"/>
          <w:szCs w:val="24"/>
          <w:lang w:val="ru-RU"/>
        </w:rPr>
        <w:t>оперативного</w:t>
      </w:r>
      <w:r w:rsidRPr="006D31ED">
        <w:rPr>
          <w:spacing w:val="31"/>
          <w:sz w:val="24"/>
          <w:szCs w:val="24"/>
          <w:lang w:val="ru-RU"/>
        </w:rPr>
        <w:t xml:space="preserve"> </w:t>
      </w:r>
      <w:r w:rsidRPr="006D31ED">
        <w:rPr>
          <w:spacing w:val="-1"/>
          <w:sz w:val="24"/>
          <w:szCs w:val="24"/>
          <w:lang w:val="ru-RU"/>
        </w:rPr>
        <w:t>уведомления</w:t>
      </w:r>
      <w:r w:rsidRPr="006D31ED">
        <w:rPr>
          <w:spacing w:val="30"/>
          <w:sz w:val="24"/>
          <w:szCs w:val="24"/>
          <w:lang w:val="ru-RU"/>
        </w:rPr>
        <w:t xml:space="preserve"> </w:t>
      </w:r>
      <w:r w:rsidRPr="006D31ED">
        <w:rPr>
          <w:spacing w:val="-1"/>
          <w:sz w:val="24"/>
          <w:szCs w:val="24"/>
          <w:lang w:val="ru-RU"/>
        </w:rPr>
        <w:t>нас</w:t>
      </w:r>
      <w:r w:rsidRPr="006D31ED">
        <w:rPr>
          <w:spacing w:val="31"/>
          <w:sz w:val="24"/>
          <w:szCs w:val="24"/>
          <w:lang w:val="ru-RU"/>
        </w:rPr>
        <w:t xml:space="preserve"> </w:t>
      </w:r>
      <w:r w:rsidRPr="006D31ED">
        <w:rPr>
          <w:spacing w:val="-1"/>
          <w:sz w:val="24"/>
          <w:szCs w:val="24"/>
          <w:lang w:val="ru-RU"/>
        </w:rPr>
        <w:t>по</w:t>
      </w:r>
      <w:r w:rsidRPr="006D31ED">
        <w:rPr>
          <w:spacing w:val="31"/>
          <w:sz w:val="24"/>
          <w:szCs w:val="24"/>
          <w:lang w:val="ru-RU"/>
        </w:rPr>
        <w:t xml:space="preserve"> </w:t>
      </w:r>
      <w:r w:rsidRPr="006D31ED">
        <w:rPr>
          <w:spacing w:val="-1"/>
          <w:sz w:val="24"/>
          <w:szCs w:val="24"/>
          <w:lang w:val="ru-RU"/>
        </w:rPr>
        <w:t>вопросам</w:t>
      </w:r>
      <w:r w:rsidRPr="006D31ED">
        <w:rPr>
          <w:spacing w:val="28"/>
          <w:sz w:val="24"/>
          <w:szCs w:val="24"/>
          <w:lang w:val="ru-RU"/>
        </w:rPr>
        <w:t xml:space="preserve"> </w:t>
      </w:r>
      <w:r w:rsidRPr="006D31ED">
        <w:rPr>
          <w:spacing w:val="-1"/>
          <w:sz w:val="24"/>
          <w:szCs w:val="24"/>
          <w:lang w:val="ru-RU"/>
        </w:rPr>
        <w:t>организационного</w:t>
      </w:r>
      <w:r w:rsidRPr="006D31ED">
        <w:rPr>
          <w:spacing w:val="31"/>
          <w:sz w:val="24"/>
          <w:szCs w:val="24"/>
          <w:lang w:val="ru-RU"/>
        </w:rPr>
        <w:t xml:space="preserve"> </w:t>
      </w:r>
      <w:r w:rsidRPr="006D31ED">
        <w:rPr>
          <w:spacing w:val="-1"/>
          <w:sz w:val="24"/>
          <w:szCs w:val="24"/>
          <w:lang w:val="ru-RU"/>
        </w:rPr>
        <w:t>характера</w:t>
      </w:r>
      <w:r w:rsidRPr="006D31ED">
        <w:rPr>
          <w:spacing w:val="29"/>
          <w:sz w:val="24"/>
          <w:szCs w:val="24"/>
          <w:lang w:val="ru-RU"/>
        </w:rPr>
        <w:t xml:space="preserve"> </w:t>
      </w:r>
      <w:r w:rsidRPr="006D31ED">
        <w:rPr>
          <w:sz w:val="24"/>
          <w:szCs w:val="24"/>
          <w:lang w:val="ru-RU"/>
        </w:rPr>
        <w:t>и</w:t>
      </w:r>
      <w:r w:rsidRPr="006D31ED">
        <w:rPr>
          <w:spacing w:val="69"/>
          <w:sz w:val="24"/>
          <w:szCs w:val="24"/>
          <w:lang w:val="ru-RU"/>
        </w:rPr>
        <w:t xml:space="preserve"> </w:t>
      </w:r>
      <w:r w:rsidR="004E74FB" w:rsidRPr="006D31ED">
        <w:rPr>
          <w:spacing w:val="-1"/>
          <w:sz w:val="24"/>
          <w:szCs w:val="24"/>
          <w:lang w:val="ru-RU"/>
        </w:rPr>
        <w:t xml:space="preserve">взаимодействия </w:t>
      </w:r>
      <w:r w:rsidRPr="006D31ED">
        <w:rPr>
          <w:sz w:val="24"/>
          <w:szCs w:val="24"/>
          <w:lang w:val="ru-RU"/>
        </w:rPr>
        <w:t>с</w:t>
      </w:r>
      <w:r w:rsidR="004E74FB" w:rsidRPr="006D31ED">
        <w:rPr>
          <w:sz w:val="24"/>
          <w:szCs w:val="24"/>
          <w:lang w:val="ru-RU"/>
        </w:rPr>
        <w:t xml:space="preserve"> </w:t>
      </w:r>
      <w:r w:rsidR="004E74FB" w:rsidRPr="006D31ED">
        <w:rPr>
          <w:spacing w:val="-1"/>
          <w:sz w:val="24"/>
          <w:szCs w:val="24"/>
          <w:lang w:val="ru-RU"/>
        </w:rPr>
        <w:t xml:space="preserve">Организатором нами </w:t>
      </w:r>
      <w:r w:rsidRPr="006D31ED">
        <w:rPr>
          <w:spacing w:val="-1"/>
          <w:sz w:val="24"/>
          <w:szCs w:val="24"/>
          <w:lang w:val="ru-RU"/>
        </w:rPr>
        <w:t>уполномочен(а):</w:t>
      </w:r>
      <w:r w:rsidRPr="006D31ED">
        <w:rPr>
          <w:sz w:val="24"/>
          <w:szCs w:val="24"/>
          <w:u w:val="single" w:color="000000"/>
          <w:lang w:val="ru-RU"/>
        </w:rPr>
        <w:t xml:space="preserve"> </w:t>
      </w:r>
      <w:r w:rsidRPr="006D31ED">
        <w:rPr>
          <w:sz w:val="24"/>
          <w:szCs w:val="24"/>
          <w:u w:val="single" w:color="000000"/>
          <w:lang w:val="ru-RU"/>
        </w:rPr>
        <w:tab/>
      </w:r>
      <w:r w:rsidRPr="006D31ED">
        <w:rPr>
          <w:spacing w:val="43"/>
          <w:sz w:val="24"/>
          <w:szCs w:val="24"/>
          <w:lang w:val="ru-RU"/>
        </w:rPr>
        <w:t xml:space="preserve"> </w:t>
      </w:r>
      <w:r w:rsidRPr="006D31ED">
        <w:rPr>
          <w:spacing w:val="-1"/>
          <w:sz w:val="24"/>
          <w:szCs w:val="24"/>
          <w:lang w:val="ru-RU"/>
        </w:rPr>
        <w:t>тел:</w:t>
      </w:r>
      <w:r w:rsidRPr="006D31ED">
        <w:rPr>
          <w:sz w:val="24"/>
          <w:szCs w:val="24"/>
          <w:u w:val="single" w:color="000000"/>
          <w:lang w:val="ru-RU"/>
        </w:rPr>
        <w:t xml:space="preserve"> </w:t>
      </w:r>
      <w:r w:rsidRPr="006D31ED">
        <w:rPr>
          <w:sz w:val="24"/>
          <w:szCs w:val="24"/>
          <w:u w:val="single" w:color="000000"/>
          <w:lang w:val="ru-RU"/>
        </w:rPr>
        <w:tab/>
      </w:r>
      <w:r w:rsidRPr="006D31ED">
        <w:rPr>
          <w:w w:val="52"/>
          <w:sz w:val="24"/>
          <w:szCs w:val="24"/>
          <w:u w:val="single" w:color="000000"/>
          <w:lang w:val="ru-RU"/>
        </w:rPr>
        <w:t xml:space="preserve"> </w:t>
      </w:r>
    </w:p>
    <w:p w14:paraId="5CBC710C" w14:textId="77777777" w:rsidR="008D5881" w:rsidRPr="006D31ED" w:rsidRDefault="008D5881" w:rsidP="004D4129">
      <w:pPr>
        <w:spacing w:line="259" w:lineRule="auto"/>
        <w:ind w:left="112"/>
        <w:rPr>
          <w:rFonts w:ascii="Times New Roman" w:eastAsia="Times New Roman" w:hAnsi="Times New Roman" w:cs="Times New Roman"/>
          <w:sz w:val="24"/>
          <w:szCs w:val="24"/>
        </w:rPr>
      </w:pPr>
      <w:r w:rsidRPr="006D31ED">
        <w:rPr>
          <w:rFonts w:ascii="Times New Roman" w:hAnsi="Times New Roman"/>
          <w:i/>
          <w:spacing w:val="-1"/>
          <w:sz w:val="24"/>
          <w:szCs w:val="24"/>
        </w:rPr>
        <w:t>Пакет</w:t>
      </w:r>
      <w:r w:rsidRPr="006D31ED">
        <w:rPr>
          <w:rFonts w:ascii="Times New Roman" w:hAnsi="Times New Roman"/>
          <w:i/>
          <w:sz w:val="24"/>
          <w:szCs w:val="24"/>
        </w:rPr>
        <w:t xml:space="preserve"> </w:t>
      </w:r>
      <w:r w:rsidRPr="006D31ED">
        <w:rPr>
          <w:rFonts w:ascii="Times New Roman" w:hAnsi="Times New Roman"/>
          <w:i/>
          <w:spacing w:val="49"/>
          <w:sz w:val="24"/>
          <w:szCs w:val="24"/>
        </w:rPr>
        <w:t xml:space="preserve"> </w:t>
      </w:r>
      <w:r w:rsidRPr="006D31ED">
        <w:rPr>
          <w:rFonts w:ascii="Times New Roman" w:hAnsi="Times New Roman"/>
          <w:i/>
          <w:spacing w:val="-1"/>
          <w:sz w:val="24"/>
          <w:szCs w:val="24"/>
        </w:rPr>
        <w:t>документов,</w:t>
      </w:r>
      <w:r w:rsidRPr="006D31ED">
        <w:rPr>
          <w:rFonts w:ascii="Times New Roman" w:hAnsi="Times New Roman"/>
          <w:i/>
          <w:sz w:val="24"/>
          <w:szCs w:val="24"/>
        </w:rPr>
        <w:t xml:space="preserve"> </w:t>
      </w:r>
      <w:r w:rsidRPr="006D31ED">
        <w:rPr>
          <w:rFonts w:ascii="Times New Roman" w:hAnsi="Times New Roman"/>
          <w:i/>
          <w:spacing w:val="50"/>
          <w:sz w:val="24"/>
          <w:szCs w:val="24"/>
        </w:rPr>
        <w:t xml:space="preserve"> </w:t>
      </w:r>
      <w:r w:rsidRPr="006D31ED">
        <w:rPr>
          <w:rFonts w:ascii="Times New Roman" w:hAnsi="Times New Roman"/>
          <w:i/>
          <w:spacing w:val="-1"/>
          <w:sz w:val="24"/>
          <w:szCs w:val="24"/>
        </w:rPr>
        <w:t>указанных</w:t>
      </w:r>
      <w:r w:rsidRPr="006D31ED">
        <w:rPr>
          <w:rFonts w:ascii="Times New Roman" w:hAnsi="Times New Roman"/>
          <w:i/>
          <w:sz w:val="24"/>
          <w:szCs w:val="24"/>
        </w:rPr>
        <w:t xml:space="preserve"> </w:t>
      </w:r>
      <w:r w:rsidRPr="006D31ED">
        <w:rPr>
          <w:rFonts w:ascii="Times New Roman" w:hAnsi="Times New Roman"/>
          <w:i/>
          <w:spacing w:val="50"/>
          <w:sz w:val="24"/>
          <w:szCs w:val="24"/>
        </w:rPr>
        <w:t xml:space="preserve"> </w:t>
      </w:r>
      <w:r w:rsidRPr="006D31ED">
        <w:rPr>
          <w:rFonts w:ascii="Times New Roman" w:hAnsi="Times New Roman"/>
          <w:i/>
          <w:sz w:val="24"/>
          <w:szCs w:val="24"/>
        </w:rPr>
        <w:t xml:space="preserve">в </w:t>
      </w:r>
      <w:r w:rsidRPr="006D31ED">
        <w:rPr>
          <w:rFonts w:ascii="Times New Roman" w:hAnsi="Times New Roman"/>
          <w:i/>
          <w:spacing w:val="50"/>
          <w:sz w:val="24"/>
          <w:szCs w:val="24"/>
        </w:rPr>
        <w:t xml:space="preserve"> </w:t>
      </w:r>
      <w:r w:rsidRPr="006D31ED">
        <w:rPr>
          <w:rFonts w:ascii="Times New Roman" w:hAnsi="Times New Roman"/>
          <w:i/>
          <w:spacing w:val="-1"/>
          <w:sz w:val="24"/>
          <w:szCs w:val="24"/>
        </w:rPr>
        <w:t>аукционной</w:t>
      </w:r>
      <w:r w:rsidRPr="006D31ED">
        <w:rPr>
          <w:rFonts w:ascii="Times New Roman" w:hAnsi="Times New Roman"/>
          <w:i/>
          <w:sz w:val="24"/>
          <w:szCs w:val="24"/>
        </w:rPr>
        <w:t xml:space="preserve"> </w:t>
      </w:r>
      <w:r w:rsidRPr="006D31ED">
        <w:rPr>
          <w:rFonts w:ascii="Times New Roman" w:hAnsi="Times New Roman"/>
          <w:i/>
          <w:spacing w:val="48"/>
          <w:sz w:val="24"/>
          <w:szCs w:val="24"/>
        </w:rPr>
        <w:t xml:space="preserve"> </w:t>
      </w:r>
      <w:r w:rsidRPr="006D31ED">
        <w:rPr>
          <w:rFonts w:ascii="Times New Roman" w:hAnsi="Times New Roman"/>
          <w:i/>
          <w:spacing w:val="-1"/>
          <w:sz w:val="24"/>
          <w:szCs w:val="24"/>
        </w:rPr>
        <w:t>документации</w:t>
      </w:r>
      <w:r w:rsidRPr="006D31ED">
        <w:rPr>
          <w:rFonts w:ascii="Times New Roman" w:hAnsi="Times New Roman"/>
          <w:i/>
          <w:sz w:val="24"/>
          <w:szCs w:val="24"/>
        </w:rPr>
        <w:t xml:space="preserve"> </w:t>
      </w:r>
      <w:r w:rsidRPr="006D31ED">
        <w:rPr>
          <w:rFonts w:ascii="Times New Roman" w:hAnsi="Times New Roman"/>
          <w:i/>
          <w:spacing w:val="50"/>
          <w:sz w:val="24"/>
          <w:szCs w:val="24"/>
        </w:rPr>
        <w:t xml:space="preserve"> </w:t>
      </w:r>
      <w:r w:rsidRPr="006D31ED">
        <w:rPr>
          <w:rFonts w:ascii="Times New Roman" w:hAnsi="Times New Roman"/>
          <w:i/>
          <w:sz w:val="24"/>
          <w:szCs w:val="24"/>
        </w:rPr>
        <w:t xml:space="preserve">и </w:t>
      </w:r>
      <w:r w:rsidRPr="006D31ED">
        <w:rPr>
          <w:rFonts w:ascii="Times New Roman" w:hAnsi="Times New Roman"/>
          <w:i/>
          <w:spacing w:val="48"/>
          <w:sz w:val="24"/>
          <w:szCs w:val="24"/>
        </w:rPr>
        <w:t xml:space="preserve"> </w:t>
      </w:r>
      <w:r w:rsidRPr="006D31ED">
        <w:rPr>
          <w:rFonts w:ascii="Times New Roman" w:hAnsi="Times New Roman"/>
          <w:i/>
          <w:spacing w:val="-1"/>
          <w:sz w:val="24"/>
          <w:szCs w:val="24"/>
        </w:rPr>
        <w:t>оформленных</w:t>
      </w:r>
      <w:r w:rsidRPr="006D31ED">
        <w:rPr>
          <w:rFonts w:ascii="Times New Roman" w:hAnsi="Times New Roman"/>
          <w:i/>
          <w:sz w:val="24"/>
          <w:szCs w:val="24"/>
        </w:rPr>
        <w:t xml:space="preserve"> </w:t>
      </w:r>
      <w:r w:rsidRPr="006D31ED">
        <w:rPr>
          <w:rFonts w:ascii="Times New Roman" w:hAnsi="Times New Roman"/>
          <w:i/>
          <w:spacing w:val="50"/>
          <w:sz w:val="24"/>
          <w:szCs w:val="24"/>
        </w:rPr>
        <w:t xml:space="preserve"> </w:t>
      </w:r>
      <w:r w:rsidRPr="006D31ED">
        <w:rPr>
          <w:rFonts w:ascii="Times New Roman" w:hAnsi="Times New Roman"/>
          <w:i/>
          <w:spacing w:val="-1"/>
          <w:sz w:val="24"/>
          <w:szCs w:val="24"/>
        </w:rPr>
        <w:t>надлежащим</w:t>
      </w:r>
      <w:r w:rsidRPr="006D31ED">
        <w:rPr>
          <w:rFonts w:ascii="Times New Roman" w:hAnsi="Times New Roman"/>
          <w:i/>
          <w:sz w:val="24"/>
          <w:szCs w:val="24"/>
        </w:rPr>
        <w:t xml:space="preserve"> </w:t>
      </w:r>
      <w:r w:rsidRPr="006D31ED">
        <w:rPr>
          <w:rFonts w:ascii="Times New Roman" w:hAnsi="Times New Roman"/>
          <w:i/>
          <w:spacing w:val="51"/>
          <w:sz w:val="24"/>
          <w:szCs w:val="24"/>
        </w:rPr>
        <w:t xml:space="preserve"> </w:t>
      </w:r>
      <w:r w:rsidRPr="006D31ED">
        <w:rPr>
          <w:rFonts w:ascii="Times New Roman" w:hAnsi="Times New Roman"/>
          <w:i/>
          <w:spacing w:val="-1"/>
          <w:sz w:val="24"/>
          <w:szCs w:val="24"/>
        </w:rPr>
        <w:t>образом</w:t>
      </w:r>
      <w:r w:rsidRPr="006D31ED">
        <w:rPr>
          <w:rFonts w:ascii="Times New Roman" w:hAnsi="Times New Roman"/>
          <w:i/>
          <w:spacing w:val="61"/>
          <w:sz w:val="24"/>
          <w:szCs w:val="24"/>
        </w:rPr>
        <w:t xml:space="preserve"> </w:t>
      </w:r>
      <w:r w:rsidRPr="006D31ED">
        <w:rPr>
          <w:rFonts w:ascii="Times New Roman" w:hAnsi="Times New Roman"/>
          <w:i/>
          <w:spacing w:val="-1"/>
          <w:sz w:val="24"/>
          <w:szCs w:val="24"/>
        </w:rPr>
        <w:t>прилагается.</w:t>
      </w:r>
    </w:p>
    <w:p w14:paraId="4449CA6D" w14:textId="77777777" w:rsidR="008D5881" w:rsidRPr="006D31ED" w:rsidRDefault="008D5881" w:rsidP="004D4129">
      <w:pPr>
        <w:tabs>
          <w:tab w:val="left" w:pos="7049"/>
        </w:tabs>
        <w:ind w:left="112"/>
        <w:rPr>
          <w:rFonts w:ascii="Times New Roman" w:eastAsia="Times New Roman" w:hAnsi="Times New Roman" w:cs="Times New Roman"/>
          <w:sz w:val="24"/>
          <w:szCs w:val="24"/>
        </w:rPr>
      </w:pPr>
      <w:r w:rsidRPr="006D31ED">
        <w:rPr>
          <w:rFonts w:ascii="Times New Roman" w:hAnsi="Times New Roman"/>
          <w:i/>
          <w:spacing w:val="-1"/>
          <w:sz w:val="24"/>
          <w:szCs w:val="24"/>
        </w:rPr>
        <w:t>Должность</w:t>
      </w:r>
      <w:r w:rsidRPr="006D31ED">
        <w:rPr>
          <w:rFonts w:ascii="Times New Roman" w:hAnsi="Times New Roman"/>
          <w:i/>
          <w:sz w:val="24"/>
          <w:szCs w:val="24"/>
        </w:rPr>
        <w:t xml:space="preserve"> и </w:t>
      </w:r>
      <w:r w:rsidRPr="006D31ED">
        <w:rPr>
          <w:rFonts w:ascii="Times New Roman" w:hAnsi="Times New Roman"/>
          <w:i/>
          <w:spacing w:val="-1"/>
          <w:sz w:val="24"/>
          <w:szCs w:val="24"/>
        </w:rPr>
        <w:t>подпись</w:t>
      </w:r>
      <w:r w:rsidRPr="006D31ED">
        <w:rPr>
          <w:rFonts w:ascii="Times New Roman" w:hAnsi="Times New Roman"/>
          <w:i/>
          <w:sz w:val="24"/>
          <w:szCs w:val="24"/>
        </w:rPr>
        <w:t xml:space="preserve"> </w:t>
      </w:r>
      <w:r w:rsidRPr="006D31ED">
        <w:rPr>
          <w:rFonts w:ascii="Times New Roman" w:hAnsi="Times New Roman"/>
          <w:i/>
          <w:spacing w:val="-1"/>
          <w:sz w:val="24"/>
          <w:szCs w:val="24"/>
        </w:rPr>
        <w:t>Претендента</w:t>
      </w:r>
      <w:r w:rsidRPr="006D31ED">
        <w:rPr>
          <w:rFonts w:ascii="Times New Roman" w:hAnsi="Times New Roman"/>
          <w:i/>
          <w:sz w:val="24"/>
          <w:szCs w:val="24"/>
          <w:u w:val="single" w:color="000000"/>
        </w:rPr>
        <w:t xml:space="preserve"> </w:t>
      </w:r>
      <w:r w:rsidRPr="006D31ED">
        <w:rPr>
          <w:rFonts w:ascii="Times New Roman" w:hAnsi="Times New Roman"/>
          <w:i/>
          <w:sz w:val="24"/>
          <w:szCs w:val="24"/>
          <w:u w:val="single" w:color="000000"/>
        </w:rPr>
        <w:tab/>
      </w:r>
    </w:p>
    <w:p w14:paraId="5DE7951B" w14:textId="77777777" w:rsidR="008D5881" w:rsidRPr="006D31ED" w:rsidRDefault="008D5881" w:rsidP="004D4129">
      <w:pPr>
        <w:pStyle w:val="a7"/>
        <w:ind w:left="4903"/>
        <w:rPr>
          <w:sz w:val="24"/>
          <w:szCs w:val="24"/>
          <w:lang w:val="ru-RU"/>
        </w:rPr>
      </w:pPr>
      <w:r w:rsidRPr="006D31ED">
        <w:rPr>
          <w:spacing w:val="-1"/>
          <w:sz w:val="24"/>
          <w:szCs w:val="24"/>
          <w:lang w:val="ru-RU"/>
        </w:rPr>
        <w:t>(его</w:t>
      </w:r>
      <w:r w:rsidRPr="006D31ED">
        <w:rPr>
          <w:sz w:val="24"/>
          <w:szCs w:val="24"/>
          <w:lang w:val="ru-RU"/>
        </w:rPr>
        <w:t xml:space="preserve"> </w:t>
      </w:r>
      <w:r w:rsidRPr="006D31ED">
        <w:rPr>
          <w:spacing w:val="-1"/>
          <w:sz w:val="24"/>
          <w:szCs w:val="24"/>
          <w:lang w:val="ru-RU"/>
        </w:rPr>
        <w:t>полномочного</w:t>
      </w:r>
      <w:r w:rsidRPr="006D31ED">
        <w:rPr>
          <w:sz w:val="24"/>
          <w:szCs w:val="24"/>
          <w:lang w:val="ru-RU"/>
        </w:rPr>
        <w:t xml:space="preserve"> </w:t>
      </w:r>
      <w:r w:rsidRPr="006D31ED">
        <w:rPr>
          <w:spacing w:val="-1"/>
          <w:sz w:val="24"/>
          <w:szCs w:val="24"/>
          <w:lang w:val="ru-RU"/>
        </w:rPr>
        <w:t>представителя)</w:t>
      </w:r>
    </w:p>
    <w:p w14:paraId="18502106" w14:textId="77777777" w:rsidR="008D5881" w:rsidRPr="006D31ED" w:rsidRDefault="008D5881" w:rsidP="004D4129">
      <w:pPr>
        <w:spacing w:line="100" w:lineRule="exact"/>
        <w:rPr>
          <w:sz w:val="24"/>
          <w:szCs w:val="24"/>
        </w:rPr>
      </w:pPr>
    </w:p>
    <w:p w14:paraId="550FB274" w14:textId="77777777" w:rsidR="008D5881" w:rsidRPr="006D31ED" w:rsidRDefault="008D5881" w:rsidP="004D4129">
      <w:pPr>
        <w:pStyle w:val="a7"/>
        <w:rPr>
          <w:sz w:val="24"/>
          <w:szCs w:val="24"/>
          <w:lang w:val="ru-RU"/>
        </w:rPr>
      </w:pPr>
      <w:r w:rsidRPr="006D31ED">
        <w:rPr>
          <w:spacing w:val="-1"/>
          <w:sz w:val="24"/>
          <w:szCs w:val="24"/>
          <w:lang w:val="ru-RU"/>
        </w:rPr>
        <w:t>М.П.</w:t>
      </w:r>
    </w:p>
    <w:p w14:paraId="563DECB9" w14:textId="77777777" w:rsidR="008D5881" w:rsidRPr="006D31ED" w:rsidRDefault="008D5881" w:rsidP="004D4129">
      <w:pPr>
        <w:rPr>
          <w:sz w:val="24"/>
          <w:szCs w:val="24"/>
        </w:rPr>
        <w:sectPr w:rsidR="008D5881" w:rsidRPr="006D31ED">
          <w:type w:val="continuous"/>
          <w:pgSz w:w="11910" w:h="16840"/>
          <w:pgMar w:top="1100" w:right="400" w:bottom="280" w:left="1020" w:header="720" w:footer="720" w:gutter="0"/>
          <w:cols w:space="720"/>
        </w:sectPr>
      </w:pPr>
    </w:p>
    <w:p w14:paraId="20AF5438" w14:textId="77777777" w:rsidR="008D5881" w:rsidRPr="006D31ED" w:rsidRDefault="008D5881" w:rsidP="008D5881">
      <w:pPr>
        <w:pStyle w:val="6"/>
        <w:spacing w:before="51"/>
        <w:ind w:left="4053" w:hanging="900"/>
        <w:rPr>
          <w:rFonts w:ascii="Times New Roman" w:hAnsi="Times New Roman" w:cs="Times New Roman"/>
          <w:b w:val="0"/>
          <w:bCs w:val="0"/>
          <w:i/>
          <w:sz w:val="24"/>
          <w:szCs w:val="24"/>
        </w:rPr>
      </w:pPr>
      <w:r w:rsidRPr="006D31ED">
        <w:rPr>
          <w:rFonts w:ascii="Times New Roman" w:hAnsi="Times New Roman" w:cs="Times New Roman"/>
          <w:b w:val="0"/>
          <w:i/>
          <w:spacing w:val="-1"/>
          <w:sz w:val="24"/>
          <w:szCs w:val="24"/>
        </w:rPr>
        <w:lastRenderedPageBreak/>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 xml:space="preserve">5. </w:t>
      </w:r>
      <w:r w:rsidRPr="006D31ED">
        <w:rPr>
          <w:rFonts w:ascii="Times New Roman" w:hAnsi="Times New Roman" w:cs="Times New Roman"/>
          <w:b w:val="0"/>
          <w:i/>
          <w:spacing w:val="-1"/>
          <w:sz w:val="24"/>
          <w:szCs w:val="24"/>
        </w:rPr>
        <w:t>Опись документов,</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предоставляемых</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для участия </w:t>
      </w:r>
      <w:r w:rsidRPr="006D31ED">
        <w:rPr>
          <w:rFonts w:ascii="Times New Roman" w:hAnsi="Times New Roman" w:cs="Times New Roman"/>
          <w:b w:val="0"/>
          <w:i/>
          <w:sz w:val="24"/>
          <w:szCs w:val="24"/>
        </w:rPr>
        <w:t xml:space="preserve">в </w:t>
      </w:r>
      <w:r w:rsidRPr="006D31ED">
        <w:rPr>
          <w:rFonts w:ascii="Times New Roman" w:hAnsi="Times New Roman" w:cs="Times New Roman"/>
          <w:b w:val="0"/>
          <w:i/>
          <w:spacing w:val="-1"/>
          <w:sz w:val="24"/>
          <w:szCs w:val="24"/>
        </w:rPr>
        <w:t>аукционе</w:t>
      </w:r>
    </w:p>
    <w:p w14:paraId="013EA81D" w14:textId="77777777" w:rsidR="008D5881" w:rsidRPr="006D31ED" w:rsidRDefault="008D5881" w:rsidP="008D5881">
      <w:pPr>
        <w:spacing w:before="2" w:line="280" w:lineRule="exact"/>
        <w:rPr>
          <w:rFonts w:ascii="Times New Roman" w:hAnsi="Times New Roman" w:cs="Times New Roman"/>
          <w:sz w:val="24"/>
          <w:szCs w:val="24"/>
        </w:rPr>
      </w:pPr>
    </w:p>
    <w:p w14:paraId="5BC403C0" w14:textId="77777777" w:rsidR="00B3733C" w:rsidRPr="006D31ED" w:rsidRDefault="008D5881" w:rsidP="00B3733C">
      <w:pPr>
        <w:spacing w:after="0"/>
        <w:ind w:right="-49" w:firstLine="2"/>
        <w:jc w:val="center"/>
        <w:rPr>
          <w:rFonts w:ascii="Times New Roman" w:hAnsi="Times New Roman" w:cs="Times New Roman"/>
          <w:b/>
          <w:spacing w:val="25"/>
          <w:sz w:val="24"/>
          <w:szCs w:val="24"/>
        </w:rPr>
      </w:pPr>
      <w:r w:rsidRPr="006D31ED">
        <w:rPr>
          <w:rFonts w:ascii="Times New Roman" w:hAnsi="Times New Roman" w:cs="Times New Roman"/>
          <w:b/>
          <w:spacing w:val="-1"/>
          <w:sz w:val="24"/>
          <w:szCs w:val="24"/>
        </w:rPr>
        <w:t>ОПИСЬ</w:t>
      </w:r>
      <w:r w:rsidRPr="006D31ED">
        <w:rPr>
          <w:rFonts w:ascii="Times New Roman" w:hAnsi="Times New Roman" w:cs="Times New Roman"/>
          <w:b/>
          <w:spacing w:val="-2"/>
          <w:sz w:val="24"/>
          <w:szCs w:val="24"/>
        </w:rPr>
        <w:t xml:space="preserve"> </w:t>
      </w:r>
      <w:r w:rsidRPr="006D31ED">
        <w:rPr>
          <w:rFonts w:ascii="Times New Roman" w:hAnsi="Times New Roman" w:cs="Times New Roman"/>
          <w:b/>
          <w:spacing w:val="-1"/>
          <w:sz w:val="24"/>
          <w:szCs w:val="24"/>
        </w:rPr>
        <w:t>ДОКУМЕНТОВ,</w:t>
      </w:r>
      <w:r w:rsidRPr="006D31ED">
        <w:rPr>
          <w:rFonts w:ascii="Times New Roman" w:hAnsi="Times New Roman" w:cs="Times New Roman"/>
          <w:b/>
          <w:spacing w:val="25"/>
          <w:sz w:val="24"/>
          <w:szCs w:val="24"/>
        </w:rPr>
        <w:t xml:space="preserve"> </w:t>
      </w:r>
    </w:p>
    <w:p w14:paraId="09D0C4D5" w14:textId="2F7485A2" w:rsidR="008D5881" w:rsidRPr="006D31ED" w:rsidRDefault="008D5881" w:rsidP="00B3733C">
      <w:pPr>
        <w:ind w:right="-49" w:firstLine="2"/>
        <w:jc w:val="center"/>
        <w:rPr>
          <w:rFonts w:ascii="Times New Roman" w:eastAsia="Times New Roman" w:hAnsi="Times New Roman" w:cs="Times New Roman"/>
          <w:sz w:val="24"/>
          <w:szCs w:val="24"/>
        </w:rPr>
      </w:pPr>
      <w:r w:rsidRPr="006D31ED">
        <w:rPr>
          <w:rFonts w:ascii="Times New Roman" w:hAnsi="Times New Roman" w:cs="Times New Roman"/>
          <w:b/>
          <w:spacing w:val="-1"/>
          <w:sz w:val="24"/>
          <w:szCs w:val="24"/>
        </w:rPr>
        <w:t>ПРЕДОСТАВЛЯЕМЫХ</w:t>
      </w:r>
      <w:r w:rsidRPr="006D31ED">
        <w:rPr>
          <w:rFonts w:ascii="Times New Roman" w:hAnsi="Times New Roman" w:cs="Times New Roman"/>
          <w:b/>
          <w:spacing w:val="-2"/>
          <w:sz w:val="24"/>
          <w:szCs w:val="24"/>
        </w:rPr>
        <w:t xml:space="preserve"> </w:t>
      </w:r>
      <w:r w:rsidRPr="006D31ED">
        <w:rPr>
          <w:rFonts w:ascii="Times New Roman" w:hAnsi="Times New Roman" w:cs="Times New Roman"/>
          <w:b/>
          <w:sz w:val="24"/>
          <w:szCs w:val="24"/>
        </w:rPr>
        <w:t>В</w:t>
      </w:r>
      <w:r w:rsidRPr="006D31ED">
        <w:rPr>
          <w:rFonts w:ascii="Times New Roman" w:hAnsi="Times New Roman" w:cs="Times New Roman"/>
          <w:b/>
          <w:spacing w:val="1"/>
          <w:sz w:val="24"/>
          <w:szCs w:val="24"/>
        </w:rPr>
        <w:t xml:space="preserve"> </w:t>
      </w:r>
      <w:r w:rsidR="00B3733C" w:rsidRPr="006D31ED">
        <w:rPr>
          <w:rFonts w:ascii="Times New Roman" w:hAnsi="Times New Roman" w:cs="Times New Roman"/>
          <w:b/>
          <w:spacing w:val="-1"/>
          <w:sz w:val="24"/>
          <w:szCs w:val="24"/>
        </w:rPr>
        <w:t xml:space="preserve">СОСТАВЕ </w:t>
      </w:r>
      <w:r w:rsidRPr="006D31ED">
        <w:rPr>
          <w:rFonts w:ascii="Times New Roman" w:hAnsi="Times New Roman" w:cs="Times New Roman"/>
          <w:b/>
          <w:spacing w:val="-1"/>
          <w:sz w:val="24"/>
          <w:szCs w:val="24"/>
        </w:rPr>
        <w:t>ЗАЯВКИ</w:t>
      </w:r>
      <w:r w:rsidR="00B3733C" w:rsidRPr="006D31ED">
        <w:rPr>
          <w:rFonts w:ascii="Times New Roman" w:hAnsi="Times New Roman" w:cs="Times New Roman"/>
          <w:b/>
          <w:spacing w:val="-1"/>
          <w:sz w:val="24"/>
          <w:szCs w:val="24"/>
        </w:rPr>
        <w:t xml:space="preserve"> </w:t>
      </w:r>
      <w:r w:rsidRPr="006D31ED">
        <w:rPr>
          <w:rFonts w:ascii="Times New Roman" w:hAnsi="Times New Roman" w:cs="Times New Roman"/>
          <w:b/>
          <w:sz w:val="24"/>
          <w:szCs w:val="24"/>
        </w:rPr>
        <w:t>НА</w:t>
      </w:r>
      <w:r w:rsidRPr="006D31ED">
        <w:rPr>
          <w:rFonts w:ascii="Times New Roman" w:hAnsi="Times New Roman" w:cs="Times New Roman"/>
          <w:b/>
          <w:spacing w:val="-1"/>
          <w:sz w:val="24"/>
          <w:szCs w:val="24"/>
        </w:rPr>
        <w:t xml:space="preserve"> УЧАСТИЕ</w:t>
      </w:r>
      <w:r w:rsidRPr="006D31ED">
        <w:rPr>
          <w:rFonts w:ascii="Times New Roman" w:hAnsi="Times New Roman" w:cs="Times New Roman"/>
          <w:b/>
          <w:spacing w:val="-3"/>
          <w:sz w:val="24"/>
          <w:szCs w:val="24"/>
        </w:rPr>
        <w:t xml:space="preserve"> </w:t>
      </w:r>
      <w:r w:rsidRPr="006D31ED">
        <w:rPr>
          <w:rFonts w:ascii="Times New Roman" w:hAnsi="Times New Roman" w:cs="Times New Roman"/>
          <w:b/>
          <w:sz w:val="24"/>
          <w:szCs w:val="24"/>
        </w:rPr>
        <w:t>В</w:t>
      </w:r>
      <w:r w:rsidRPr="006D31ED">
        <w:rPr>
          <w:rFonts w:ascii="Times New Roman" w:hAnsi="Times New Roman" w:cs="Times New Roman"/>
          <w:b/>
          <w:spacing w:val="1"/>
          <w:sz w:val="24"/>
          <w:szCs w:val="24"/>
        </w:rPr>
        <w:t xml:space="preserve"> </w:t>
      </w:r>
      <w:r w:rsidRPr="006D31ED">
        <w:rPr>
          <w:rFonts w:ascii="Times New Roman" w:hAnsi="Times New Roman" w:cs="Times New Roman"/>
          <w:b/>
          <w:spacing w:val="-2"/>
          <w:sz w:val="24"/>
          <w:szCs w:val="24"/>
        </w:rPr>
        <w:t xml:space="preserve">АУКЦИОНЕ </w:t>
      </w:r>
      <w:r w:rsidRPr="006D31ED">
        <w:rPr>
          <w:rFonts w:ascii="Times New Roman" w:hAnsi="Times New Roman" w:cs="Times New Roman"/>
          <w:b/>
          <w:sz w:val="24"/>
          <w:szCs w:val="24"/>
        </w:rPr>
        <w:t>НА</w:t>
      </w:r>
      <w:r w:rsidRPr="006D31ED">
        <w:rPr>
          <w:rFonts w:ascii="Times New Roman" w:hAnsi="Times New Roman" w:cs="Times New Roman"/>
          <w:b/>
          <w:spacing w:val="-1"/>
          <w:sz w:val="24"/>
          <w:szCs w:val="24"/>
        </w:rPr>
        <w:t xml:space="preserve"> </w:t>
      </w:r>
      <w:r w:rsidRPr="006D31ED">
        <w:rPr>
          <w:rFonts w:ascii="Times New Roman" w:hAnsi="Times New Roman" w:cs="Times New Roman"/>
          <w:b/>
          <w:spacing w:val="-2"/>
          <w:sz w:val="24"/>
          <w:szCs w:val="24"/>
        </w:rPr>
        <w:t>ПРАВО</w:t>
      </w:r>
      <w:r w:rsidRPr="006D31ED">
        <w:rPr>
          <w:rFonts w:ascii="Times New Roman" w:hAnsi="Times New Roman" w:cs="Times New Roman"/>
          <w:b/>
          <w:spacing w:val="1"/>
          <w:sz w:val="24"/>
          <w:szCs w:val="24"/>
        </w:rPr>
        <w:t xml:space="preserve"> </w:t>
      </w:r>
      <w:r w:rsidRPr="006D31ED">
        <w:rPr>
          <w:rFonts w:ascii="Times New Roman" w:hAnsi="Times New Roman" w:cs="Times New Roman"/>
          <w:b/>
          <w:spacing w:val="-1"/>
          <w:sz w:val="24"/>
          <w:szCs w:val="24"/>
        </w:rPr>
        <w:t xml:space="preserve">ЗАКЛЮЧЕНИЯ </w:t>
      </w:r>
      <w:r w:rsidRPr="006D31ED">
        <w:rPr>
          <w:rFonts w:ascii="Times New Roman" w:hAnsi="Times New Roman" w:cs="Times New Roman"/>
          <w:b/>
          <w:spacing w:val="-2"/>
          <w:sz w:val="24"/>
          <w:szCs w:val="24"/>
        </w:rPr>
        <w:t>ДОГОВОРА</w:t>
      </w:r>
      <w:r w:rsidRPr="006D31ED">
        <w:rPr>
          <w:rFonts w:ascii="Times New Roman" w:hAnsi="Times New Roman" w:cs="Times New Roman"/>
          <w:b/>
          <w:spacing w:val="-1"/>
          <w:sz w:val="24"/>
          <w:szCs w:val="24"/>
        </w:rPr>
        <w:t xml:space="preserve"> АРЕНДЫ</w:t>
      </w:r>
      <w:r w:rsidR="00B3733C" w:rsidRPr="006D31ED">
        <w:rPr>
          <w:rFonts w:ascii="Times New Roman" w:hAnsi="Times New Roman" w:cs="Times New Roman"/>
          <w:b/>
          <w:spacing w:val="49"/>
          <w:sz w:val="24"/>
          <w:szCs w:val="24"/>
        </w:rPr>
        <w:t xml:space="preserve"> </w:t>
      </w:r>
      <w:r w:rsidRPr="006D31ED">
        <w:rPr>
          <w:rFonts w:ascii="Times New Roman" w:hAnsi="Times New Roman" w:cs="Times New Roman"/>
          <w:b/>
          <w:spacing w:val="-1"/>
          <w:sz w:val="24"/>
          <w:szCs w:val="24"/>
        </w:rPr>
        <w:t>ИМУЩЕСТВА.</w:t>
      </w:r>
    </w:p>
    <w:p w14:paraId="291BC36C" w14:textId="77777777" w:rsidR="008D5881" w:rsidRPr="006D31ED" w:rsidRDefault="008D5881" w:rsidP="008D5881">
      <w:pPr>
        <w:spacing w:before="5" w:line="150" w:lineRule="exact"/>
        <w:rPr>
          <w:rFonts w:ascii="Times New Roman" w:hAnsi="Times New Roman" w:cs="Times New Roman"/>
          <w:sz w:val="24"/>
          <w:szCs w:val="24"/>
        </w:rPr>
      </w:pPr>
    </w:p>
    <w:p w14:paraId="2924C7E0" w14:textId="77777777" w:rsidR="008D5881" w:rsidRPr="006D31ED" w:rsidRDefault="008D5881" w:rsidP="008D5881">
      <w:pPr>
        <w:spacing w:before="3" w:line="200" w:lineRule="exact"/>
        <w:rPr>
          <w:rFonts w:ascii="Times New Roman" w:hAnsi="Times New Roman" w:cs="Times New Roman"/>
          <w:sz w:val="24"/>
          <w:szCs w:val="24"/>
        </w:rPr>
      </w:pPr>
    </w:p>
    <w:p w14:paraId="0314945A" w14:textId="77777777" w:rsidR="008D5881" w:rsidRPr="006D31ED" w:rsidRDefault="008D5881" w:rsidP="008D5881">
      <w:pPr>
        <w:pStyle w:val="a7"/>
        <w:tabs>
          <w:tab w:val="left" w:pos="8435"/>
        </w:tabs>
        <w:spacing w:before="72"/>
        <w:ind w:left="748"/>
        <w:jc w:val="center"/>
        <w:rPr>
          <w:sz w:val="24"/>
          <w:szCs w:val="24"/>
          <w:lang w:val="ru-RU"/>
        </w:rPr>
      </w:pPr>
      <w:r w:rsidRPr="006D31ED">
        <w:rPr>
          <w:spacing w:val="-1"/>
          <w:sz w:val="24"/>
          <w:szCs w:val="24"/>
          <w:lang w:val="ru-RU"/>
        </w:rPr>
        <w:t>Настоящим</w:t>
      </w:r>
      <w:r w:rsidR="00B3733C" w:rsidRPr="006D31ED">
        <w:rPr>
          <w:spacing w:val="-1"/>
          <w:sz w:val="24"/>
          <w:szCs w:val="24"/>
          <w:lang w:val="ru-RU"/>
        </w:rPr>
        <w:t xml:space="preserve"> ______________________________________________</w:t>
      </w:r>
      <w:r w:rsidRPr="006D31ED">
        <w:rPr>
          <w:spacing w:val="-1"/>
          <w:sz w:val="24"/>
          <w:szCs w:val="24"/>
          <w:lang w:val="ru-RU"/>
        </w:rPr>
        <w:t>подтверждает,</w:t>
      </w:r>
      <w:r w:rsidRPr="006D31ED">
        <w:rPr>
          <w:sz w:val="24"/>
          <w:szCs w:val="24"/>
          <w:lang w:val="ru-RU"/>
        </w:rPr>
        <w:t xml:space="preserve"> </w:t>
      </w:r>
      <w:r w:rsidRPr="006D31ED">
        <w:rPr>
          <w:spacing w:val="-1"/>
          <w:sz w:val="24"/>
          <w:szCs w:val="24"/>
          <w:lang w:val="ru-RU"/>
        </w:rPr>
        <w:t>что</w:t>
      </w:r>
    </w:p>
    <w:p w14:paraId="478BE81C" w14:textId="77777777" w:rsidR="008D5881" w:rsidRPr="006D31ED" w:rsidRDefault="00B3733C" w:rsidP="008D5881">
      <w:pPr>
        <w:ind w:left="1894" w:right="1064"/>
        <w:jc w:val="center"/>
        <w:rPr>
          <w:rFonts w:ascii="Times New Roman" w:eastAsia="Times New Roman" w:hAnsi="Times New Roman" w:cs="Times New Roman"/>
          <w:sz w:val="20"/>
          <w:szCs w:val="20"/>
        </w:rPr>
      </w:pPr>
      <w:r w:rsidRPr="006D31ED">
        <w:rPr>
          <w:rFonts w:ascii="Times New Roman" w:hAnsi="Times New Roman" w:cs="Times New Roman"/>
          <w:i/>
          <w:spacing w:val="-1"/>
          <w:sz w:val="20"/>
          <w:szCs w:val="20"/>
        </w:rPr>
        <w:t xml:space="preserve"> </w:t>
      </w:r>
      <w:r w:rsidR="008D5881" w:rsidRPr="006D31ED">
        <w:rPr>
          <w:rFonts w:ascii="Times New Roman" w:hAnsi="Times New Roman" w:cs="Times New Roman"/>
          <w:i/>
          <w:spacing w:val="-1"/>
          <w:sz w:val="20"/>
          <w:szCs w:val="20"/>
        </w:rPr>
        <w:t>(наименование</w:t>
      </w:r>
      <w:r w:rsidR="008D5881" w:rsidRPr="006D31ED">
        <w:rPr>
          <w:rFonts w:ascii="Times New Roman" w:hAnsi="Times New Roman" w:cs="Times New Roman"/>
          <w:i/>
          <w:sz w:val="20"/>
          <w:szCs w:val="20"/>
        </w:rPr>
        <w:t xml:space="preserve"> </w:t>
      </w:r>
      <w:r w:rsidR="008D5881" w:rsidRPr="006D31ED">
        <w:rPr>
          <w:rFonts w:ascii="Times New Roman" w:hAnsi="Times New Roman" w:cs="Times New Roman"/>
          <w:i/>
          <w:spacing w:val="-1"/>
          <w:sz w:val="20"/>
          <w:szCs w:val="20"/>
        </w:rPr>
        <w:t>организации,</w:t>
      </w:r>
      <w:r w:rsidR="008D5881" w:rsidRPr="006D31ED">
        <w:rPr>
          <w:rFonts w:ascii="Times New Roman" w:hAnsi="Times New Roman" w:cs="Times New Roman"/>
          <w:i/>
          <w:sz w:val="20"/>
          <w:szCs w:val="20"/>
        </w:rPr>
        <w:t xml:space="preserve"> </w:t>
      </w:r>
      <w:r w:rsidRPr="006D31ED">
        <w:rPr>
          <w:rFonts w:ascii="Times New Roman" w:hAnsi="Times New Roman" w:cs="Times New Roman"/>
          <w:i/>
          <w:spacing w:val="-1"/>
          <w:sz w:val="20"/>
          <w:szCs w:val="20"/>
        </w:rPr>
        <w:t>ИП</w:t>
      </w:r>
      <w:r w:rsidR="008D5881" w:rsidRPr="006D31ED">
        <w:rPr>
          <w:rFonts w:ascii="Times New Roman" w:hAnsi="Times New Roman" w:cs="Times New Roman"/>
          <w:i/>
          <w:spacing w:val="-1"/>
          <w:sz w:val="20"/>
          <w:szCs w:val="20"/>
        </w:rPr>
        <w:t>)</w:t>
      </w:r>
    </w:p>
    <w:p w14:paraId="5D54427B" w14:textId="77777777" w:rsidR="008D5881" w:rsidRPr="006D31ED" w:rsidRDefault="008D5881" w:rsidP="008D5881">
      <w:pPr>
        <w:pStyle w:val="a7"/>
        <w:ind w:left="232"/>
        <w:rPr>
          <w:sz w:val="24"/>
          <w:szCs w:val="24"/>
          <w:lang w:val="ru-RU"/>
        </w:rPr>
      </w:pPr>
      <w:r w:rsidRPr="006D31ED">
        <w:rPr>
          <w:sz w:val="24"/>
          <w:szCs w:val="24"/>
          <w:lang w:val="ru-RU"/>
        </w:rPr>
        <w:t>в</w:t>
      </w:r>
      <w:r w:rsidRPr="006D31ED">
        <w:rPr>
          <w:spacing w:val="-1"/>
          <w:sz w:val="24"/>
          <w:szCs w:val="24"/>
          <w:lang w:val="ru-RU"/>
        </w:rPr>
        <w:t xml:space="preserve"> составе</w:t>
      </w:r>
      <w:r w:rsidRPr="006D31ED">
        <w:rPr>
          <w:sz w:val="24"/>
          <w:szCs w:val="24"/>
          <w:lang w:val="ru-RU"/>
        </w:rPr>
        <w:t xml:space="preserve"> Заявки</w:t>
      </w:r>
      <w:r w:rsidRPr="006D31ED">
        <w:rPr>
          <w:spacing w:val="-3"/>
          <w:sz w:val="24"/>
          <w:szCs w:val="24"/>
          <w:lang w:val="ru-RU"/>
        </w:rPr>
        <w:t xml:space="preserve"> </w:t>
      </w:r>
      <w:r w:rsidRPr="006D31ED">
        <w:rPr>
          <w:sz w:val="24"/>
          <w:szCs w:val="24"/>
          <w:lang w:val="ru-RU"/>
        </w:rPr>
        <w:t>для</w:t>
      </w:r>
      <w:r w:rsidRPr="006D31ED">
        <w:rPr>
          <w:spacing w:val="-1"/>
          <w:sz w:val="24"/>
          <w:szCs w:val="24"/>
          <w:lang w:val="ru-RU"/>
        </w:rPr>
        <w:t xml:space="preserve"> </w:t>
      </w:r>
      <w:r w:rsidRPr="006D31ED">
        <w:rPr>
          <w:spacing w:val="-2"/>
          <w:sz w:val="24"/>
          <w:szCs w:val="24"/>
          <w:lang w:val="ru-RU"/>
        </w:rPr>
        <w:t>участия</w:t>
      </w:r>
      <w:r w:rsidRPr="006D31ED">
        <w:rPr>
          <w:spacing w:val="-1"/>
          <w:sz w:val="24"/>
          <w:szCs w:val="24"/>
          <w:lang w:val="ru-RU"/>
        </w:rPr>
        <w:t xml:space="preserve"> </w:t>
      </w:r>
      <w:r w:rsidRPr="006D31ED">
        <w:rPr>
          <w:sz w:val="24"/>
          <w:szCs w:val="24"/>
          <w:lang w:val="ru-RU"/>
        </w:rPr>
        <w:t>в</w:t>
      </w:r>
      <w:r w:rsidRPr="006D31ED">
        <w:rPr>
          <w:spacing w:val="-1"/>
          <w:sz w:val="24"/>
          <w:szCs w:val="24"/>
          <w:lang w:val="ru-RU"/>
        </w:rPr>
        <w:t xml:space="preserve"> аукционе</w:t>
      </w:r>
      <w:r w:rsidRPr="006D31ED">
        <w:rPr>
          <w:sz w:val="24"/>
          <w:szCs w:val="24"/>
          <w:lang w:val="ru-RU"/>
        </w:rPr>
        <w:t xml:space="preserve"> </w:t>
      </w:r>
      <w:r w:rsidRPr="006D31ED">
        <w:rPr>
          <w:spacing w:val="-1"/>
          <w:sz w:val="24"/>
          <w:szCs w:val="24"/>
          <w:lang w:val="ru-RU"/>
        </w:rPr>
        <w:t>нами направляются ниже</w:t>
      </w:r>
      <w:r w:rsidRPr="006D31ED">
        <w:rPr>
          <w:sz w:val="24"/>
          <w:szCs w:val="24"/>
          <w:lang w:val="ru-RU"/>
        </w:rPr>
        <w:t xml:space="preserve"> </w:t>
      </w:r>
      <w:r w:rsidRPr="006D31ED">
        <w:rPr>
          <w:spacing w:val="-1"/>
          <w:sz w:val="24"/>
          <w:szCs w:val="24"/>
          <w:lang w:val="ru-RU"/>
        </w:rPr>
        <w:t>перечисленные</w:t>
      </w:r>
      <w:r w:rsidR="00B3733C" w:rsidRPr="006D31ED">
        <w:rPr>
          <w:sz w:val="24"/>
          <w:szCs w:val="24"/>
          <w:lang w:val="ru-RU"/>
        </w:rPr>
        <w:t xml:space="preserve"> </w:t>
      </w:r>
      <w:r w:rsidRPr="006D31ED">
        <w:rPr>
          <w:spacing w:val="-1"/>
          <w:sz w:val="24"/>
          <w:szCs w:val="24"/>
          <w:lang w:val="ru-RU"/>
        </w:rPr>
        <w:t>документы:</w:t>
      </w:r>
    </w:p>
    <w:p w14:paraId="04873E08" w14:textId="77777777" w:rsidR="008D5881" w:rsidRPr="006D31ED" w:rsidRDefault="008D5881" w:rsidP="008D5881">
      <w:pPr>
        <w:spacing w:before="1" w:line="140" w:lineRule="exact"/>
        <w:rPr>
          <w:rFonts w:ascii="Times New Roman" w:hAnsi="Times New Roman" w:cs="Times New Roman"/>
          <w:sz w:val="24"/>
          <w:szCs w:val="24"/>
        </w:rPr>
      </w:pPr>
    </w:p>
    <w:tbl>
      <w:tblPr>
        <w:tblStyle w:val="TableNormal"/>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60"/>
        <w:gridCol w:w="6853"/>
        <w:gridCol w:w="2410"/>
      </w:tblGrid>
      <w:tr w:rsidR="008D5881" w:rsidRPr="006D31ED" w14:paraId="288B44C0" w14:textId="77777777" w:rsidTr="00B3733C">
        <w:trPr>
          <w:trHeight w:hRule="exact" w:val="883"/>
        </w:trPr>
        <w:tc>
          <w:tcPr>
            <w:tcW w:w="560" w:type="dxa"/>
          </w:tcPr>
          <w:p w14:paraId="5363681C" w14:textId="77777777" w:rsidR="008D5881" w:rsidRPr="006D31ED" w:rsidRDefault="008D5881" w:rsidP="00B3733C">
            <w:pPr>
              <w:pStyle w:val="TableParagraph"/>
              <w:ind w:left="153"/>
              <w:jc w:val="center"/>
              <w:rPr>
                <w:rFonts w:ascii="Times New Roman" w:eastAsia="Times New Roman" w:hAnsi="Times New Roman"/>
                <w:sz w:val="20"/>
                <w:szCs w:val="20"/>
              </w:rPr>
            </w:pPr>
            <w:r w:rsidRPr="006D31ED">
              <w:rPr>
                <w:rFonts w:ascii="Times New Roman" w:eastAsia="Times New Roman" w:hAnsi="Times New Roman"/>
                <w:sz w:val="20"/>
                <w:szCs w:val="20"/>
              </w:rPr>
              <w:t>№</w:t>
            </w:r>
          </w:p>
          <w:p w14:paraId="279DE4A6" w14:textId="77777777" w:rsidR="008D5881" w:rsidRPr="006D31ED" w:rsidRDefault="008D5881" w:rsidP="00B3733C">
            <w:pPr>
              <w:pStyle w:val="TableParagraph"/>
              <w:ind w:left="117"/>
              <w:jc w:val="center"/>
              <w:rPr>
                <w:rFonts w:ascii="Times New Roman" w:eastAsia="Times New Roman" w:hAnsi="Times New Roman"/>
                <w:sz w:val="20"/>
                <w:szCs w:val="20"/>
              </w:rPr>
            </w:pPr>
            <w:r w:rsidRPr="006D31ED">
              <w:rPr>
                <w:rFonts w:ascii="Times New Roman" w:hAnsi="Times New Roman"/>
                <w:spacing w:val="-1"/>
                <w:sz w:val="20"/>
                <w:szCs w:val="20"/>
              </w:rPr>
              <w:t>п/п</w:t>
            </w:r>
          </w:p>
        </w:tc>
        <w:tc>
          <w:tcPr>
            <w:tcW w:w="6853" w:type="dxa"/>
          </w:tcPr>
          <w:p w14:paraId="6F596C0C" w14:textId="77777777" w:rsidR="008D5881" w:rsidRPr="006D31ED" w:rsidRDefault="008D5881" w:rsidP="00B3733C">
            <w:pPr>
              <w:pStyle w:val="TableParagraph"/>
              <w:ind w:right="10"/>
              <w:jc w:val="center"/>
              <w:rPr>
                <w:rFonts w:ascii="Times New Roman" w:eastAsia="Times New Roman" w:hAnsi="Times New Roman"/>
                <w:sz w:val="20"/>
                <w:szCs w:val="20"/>
              </w:rPr>
            </w:pPr>
            <w:r w:rsidRPr="006D31ED">
              <w:rPr>
                <w:rFonts w:ascii="Times New Roman" w:hAnsi="Times New Roman"/>
                <w:spacing w:val="-1"/>
                <w:sz w:val="20"/>
                <w:szCs w:val="20"/>
              </w:rPr>
              <w:t>Наименование</w:t>
            </w:r>
          </w:p>
        </w:tc>
        <w:tc>
          <w:tcPr>
            <w:tcW w:w="2410" w:type="dxa"/>
          </w:tcPr>
          <w:p w14:paraId="54930DF5" w14:textId="77777777" w:rsidR="008D5881" w:rsidRPr="006D31ED" w:rsidRDefault="008D5881" w:rsidP="00B3733C">
            <w:pPr>
              <w:pStyle w:val="TableParagraph"/>
              <w:ind w:left="623" w:right="459" w:hanging="173"/>
              <w:jc w:val="center"/>
              <w:rPr>
                <w:rFonts w:ascii="Times New Roman" w:eastAsia="Times New Roman" w:hAnsi="Times New Roman"/>
                <w:sz w:val="20"/>
                <w:szCs w:val="20"/>
              </w:rPr>
            </w:pPr>
            <w:r w:rsidRPr="006D31ED">
              <w:rPr>
                <w:rFonts w:ascii="Times New Roman" w:hAnsi="Times New Roman"/>
                <w:spacing w:val="-1"/>
                <w:sz w:val="20"/>
                <w:szCs w:val="20"/>
              </w:rPr>
              <w:t>Количество</w:t>
            </w:r>
            <w:r w:rsidRPr="006D31ED">
              <w:rPr>
                <w:rFonts w:ascii="Times New Roman" w:hAnsi="Times New Roman"/>
                <w:spacing w:val="25"/>
                <w:sz w:val="20"/>
                <w:szCs w:val="20"/>
              </w:rPr>
              <w:t xml:space="preserve"> </w:t>
            </w:r>
            <w:r w:rsidRPr="006D31ED">
              <w:rPr>
                <w:rFonts w:ascii="Times New Roman" w:hAnsi="Times New Roman"/>
                <w:spacing w:val="-1"/>
                <w:sz w:val="20"/>
                <w:szCs w:val="20"/>
              </w:rPr>
              <w:t>страниц</w:t>
            </w:r>
          </w:p>
        </w:tc>
      </w:tr>
      <w:tr w:rsidR="008D5881" w:rsidRPr="006D31ED" w14:paraId="690861F1" w14:textId="77777777" w:rsidTr="00B3733C">
        <w:trPr>
          <w:trHeight w:hRule="exact" w:val="614"/>
        </w:trPr>
        <w:tc>
          <w:tcPr>
            <w:tcW w:w="560" w:type="dxa"/>
          </w:tcPr>
          <w:p w14:paraId="01D93DF0" w14:textId="77777777" w:rsidR="008D5881" w:rsidRPr="006D31ED" w:rsidRDefault="008D5881" w:rsidP="008D5881">
            <w:pPr>
              <w:rPr>
                <w:rFonts w:ascii="Times New Roman" w:hAnsi="Times New Roman" w:cs="Times New Roman"/>
                <w:sz w:val="24"/>
                <w:szCs w:val="24"/>
              </w:rPr>
            </w:pPr>
          </w:p>
        </w:tc>
        <w:tc>
          <w:tcPr>
            <w:tcW w:w="6853" w:type="dxa"/>
          </w:tcPr>
          <w:p w14:paraId="0629DEE8" w14:textId="77777777" w:rsidR="008D5881" w:rsidRPr="006D31ED" w:rsidRDefault="008D5881" w:rsidP="008D5881">
            <w:pPr>
              <w:rPr>
                <w:rFonts w:ascii="Times New Roman" w:hAnsi="Times New Roman" w:cs="Times New Roman"/>
                <w:sz w:val="24"/>
                <w:szCs w:val="24"/>
              </w:rPr>
            </w:pPr>
          </w:p>
        </w:tc>
        <w:tc>
          <w:tcPr>
            <w:tcW w:w="2410" w:type="dxa"/>
          </w:tcPr>
          <w:p w14:paraId="0F591F09" w14:textId="77777777" w:rsidR="008D5881" w:rsidRPr="006D31ED" w:rsidRDefault="008D5881" w:rsidP="008D5881">
            <w:pPr>
              <w:rPr>
                <w:rFonts w:ascii="Times New Roman" w:hAnsi="Times New Roman" w:cs="Times New Roman"/>
                <w:sz w:val="24"/>
                <w:szCs w:val="24"/>
              </w:rPr>
            </w:pPr>
          </w:p>
        </w:tc>
      </w:tr>
      <w:tr w:rsidR="008D5881" w:rsidRPr="006D31ED" w14:paraId="7AB1F6EB" w14:textId="77777777" w:rsidTr="00B3733C">
        <w:trPr>
          <w:trHeight w:hRule="exact" w:val="617"/>
        </w:trPr>
        <w:tc>
          <w:tcPr>
            <w:tcW w:w="560" w:type="dxa"/>
          </w:tcPr>
          <w:p w14:paraId="01A248A9" w14:textId="77777777" w:rsidR="008D5881" w:rsidRPr="006D31ED" w:rsidRDefault="008D5881" w:rsidP="008D5881">
            <w:pPr>
              <w:rPr>
                <w:rFonts w:ascii="Times New Roman" w:hAnsi="Times New Roman" w:cs="Times New Roman"/>
                <w:sz w:val="24"/>
                <w:szCs w:val="24"/>
              </w:rPr>
            </w:pPr>
          </w:p>
        </w:tc>
        <w:tc>
          <w:tcPr>
            <w:tcW w:w="6853" w:type="dxa"/>
          </w:tcPr>
          <w:p w14:paraId="49CA3EFB" w14:textId="77777777" w:rsidR="008D5881" w:rsidRPr="006D31ED" w:rsidRDefault="008D5881" w:rsidP="008D5881">
            <w:pPr>
              <w:rPr>
                <w:rFonts w:ascii="Times New Roman" w:hAnsi="Times New Roman" w:cs="Times New Roman"/>
                <w:sz w:val="24"/>
                <w:szCs w:val="24"/>
              </w:rPr>
            </w:pPr>
          </w:p>
        </w:tc>
        <w:tc>
          <w:tcPr>
            <w:tcW w:w="2410" w:type="dxa"/>
          </w:tcPr>
          <w:p w14:paraId="6EDEF6E1" w14:textId="77777777" w:rsidR="008D5881" w:rsidRPr="006D31ED" w:rsidRDefault="008D5881" w:rsidP="008D5881">
            <w:pPr>
              <w:rPr>
                <w:rFonts w:ascii="Times New Roman" w:hAnsi="Times New Roman" w:cs="Times New Roman"/>
                <w:sz w:val="24"/>
                <w:szCs w:val="24"/>
              </w:rPr>
            </w:pPr>
          </w:p>
        </w:tc>
      </w:tr>
      <w:tr w:rsidR="008D5881" w:rsidRPr="006D31ED" w14:paraId="7AA29EC7" w14:textId="77777777" w:rsidTr="00B3733C">
        <w:trPr>
          <w:trHeight w:hRule="exact" w:val="614"/>
        </w:trPr>
        <w:tc>
          <w:tcPr>
            <w:tcW w:w="560" w:type="dxa"/>
          </w:tcPr>
          <w:p w14:paraId="185A85D7" w14:textId="77777777" w:rsidR="008D5881" w:rsidRPr="006D31ED" w:rsidRDefault="008D5881" w:rsidP="008D5881">
            <w:pPr>
              <w:rPr>
                <w:rFonts w:ascii="Times New Roman" w:hAnsi="Times New Roman" w:cs="Times New Roman"/>
                <w:sz w:val="24"/>
                <w:szCs w:val="24"/>
              </w:rPr>
            </w:pPr>
          </w:p>
        </w:tc>
        <w:tc>
          <w:tcPr>
            <w:tcW w:w="6853" w:type="dxa"/>
          </w:tcPr>
          <w:p w14:paraId="63CD554E" w14:textId="77777777" w:rsidR="008D5881" w:rsidRPr="006D31ED" w:rsidRDefault="008D5881" w:rsidP="008D5881">
            <w:pPr>
              <w:rPr>
                <w:rFonts w:ascii="Times New Roman" w:hAnsi="Times New Roman" w:cs="Times New Roman"/>
                <w:sz w:val="24"/>
                <w:szCs w:val="24"/>
              </w:rPr>
            </w:pPr>
          </w:p>
        </w:tc>
        <w:tc>
          <w:tcPr>
            <w:tcW w:w="2410" w:type="dxa"/>
          </w:tcPr>
          <w:p w14:paraId="574E871F" w14:textId="77777777" w:rsidR="008D5881" w:rsidRPr="006D31ED" w:rsidRDefault="008D5881" w:rsidP="008D5881">
            <w:pPr>
              <w:rPr>
                <w:rFonts w:ascii="Times New Roman" w:hAnsi="Times New Roman" w:cs="Times New Roman"/>
                <w:sz w:val="24"/>
                <w:szCs w:val="24"/>
              </w:rPr>
            </w:pPr>
          </w:p>
        </w:tc>
      </w:tr>
      <w:tr w:rsidR="008D5881" w:rsidRPr="006D31ED" w14:paraId="66CC898C" w14:textId="77777777" w:rsidTr="00B3733C">
        <w:trPr>
          <w:trHeight w:hRule="exact" w:val="614"/>
        </w:trPr>
        <w:tc>
          <w:tcPr>
            <w:tcW w:w="560" w:type="dxa"/>
          </w:tcPr>
          <w:p w14:paraId="4BB2356C" w14:textId="77777777" w:rsidR="008D5881" w:rsidRPr="006D31ED" w:rsidRDefault="008D5881" w:rsidP="008D5881">
            <w:pPr>
              <w:rPr>
                <w:rFonts w:ascii="Times New Roman" w:hAnsi="Times New Roman" w:cs="Times New Roman"/>
                <w:sz w:val="24"/>
                <w:szCs w:val="24"/>
              </w:rPr>
            </w:pPr>
          </w:p>
        </w:tc>
        <w:tc>
          <w:tcPr>
            <w:tcW w:w="6853" w:type="dxa"/>
          </w:tcPr>
          <w:p w14:paraId="0EB85744" w14:textId="77777777" w:rsidR="008D5881" w:rsidRPr="006D31ED" w:rsidRDefault="008D5881" w:rsidP="008D5881">
            <w:pPr>
              <w:rPr>
                <w:rFonts w:ascii="Times New Roman" w:hAnsi="Times New Roman" w:cs="Times New Roman"/>
                <w:sz w:val="24"/>
                <w:szCs w:val="24"/>
              </w:rPr>
            </w:pPr>
          </w:p>
        </w:tc>
        <w:tc>
          <w:tcPr>
            <w:tcW w:w="2410" w:type="dxa"/>
          </w:tcPr>
          <w:p w14:paraId="50F875D0" w14:textId="77777777" w:rsidR="008D5881" w:rsidRPr="006D31ED" w:rsidRDefault="008D5881" w:rsidP="008D5881">
            <w:pPr>
              <w:rPr>
                <w:rFonts w:ascii="Times New Roman" w:hAnsi="Times New Roman" w:cs="Times New Roman"/>
                <w:sz w:val="24"/>
                <w:szCs w:val="24"/>
              </w:rPr>
            </w:pPr>
          </w:p>
        </w:tc>
      </w:tr>
      <w:tr w:rsidR="008D5881" w:rsidRPr="006D31ED" w14:paraId="1624CF70" w14:textId="77777777" w:rsidTr="00B3733C">
        <w:trPr>
          <w:trHeight w:hRule="exact" w:val="614"/>
        </w:trPr>
        <w:tc>
          <w:tcPr>
            <w:tcW w:w="560" w:type="dxa"/>
          </w:tcPr>
          <w:p w14:paraId="4FC5A9A8" w14:textId="77777777" w:rsidR="008D5881" w:rsidRPr="006D31ED" w:rsidRDefault="008D5881" w:rsidP="008D5881">
            <w:pPr>
              <w:rPr>
                <w:rFonts w:ascii="Times New Roman" w:hAnsi="Times New Roman" w:cs="Times New Roman"/>
                <w:sz w:val="24"/>
                <w:szCs w:val="24"/>
              </w:rPr>
            </w:pPr>
          </w:p>
        </w:tc>
        <w:tc>
          <w:tcPr>
            <w:tcW w:w="6853" w:type="dxa"/>
          </w:tcPr>
          <w:p w14:paraId="6D0A7E26" w14:textId="77777777" w:rsidR="008D5881" w:rsidRPr="006D31ED" w:rsidRDefault="008D5881" w:rsidP="008D5881">
            <w:pPr>
              <w:rPr>
                <w:rFonts w:ascii="Times New Roman" w:hAnsi="Times New Roman" w:cs="Times New Roman"/>
                <w:sz w:val="24"/>
                <w:szCs w:val="24"/>
              </w:rPr>
            </w:pPr>
          </w:p>
        </w:tc>
        <w:tc>
          <w:tcPr>
            <w:tcW w:w="2410" w:type="dxa"/>
          </w:tcPr>
          <w:p w14:paraId="46967C21" w14:textId="77777777" w:rsidR="008D5881" w:rsidRPr="006D31ED" w:rsidRDefault="008D5881" w:rsidP="008D5881">
            <w:pPr>
              <w:rPr>
                <w:rFonts w:ascii="Times New Roman" w:hAnsi="Times New Roman" w:cs="Times New Roman"/>
                <w:sz w:val="24"/>
                <w:szCs w:val="24"/>
              </w:rPr>
            </w:pPr>
          </w:p>
        </w:tc>
      </w:tr>
      <w:tr w:rsidR="008D5881" w:rsidRPr="006D31ED" w14:paraId="65609572" w14:textId="77777777" w:rsidTr="00B3733C">
        <w:trPr>
          <w:trHeight w:hRule="exact" w:val="617"/>
        </w:trPr>
        <w:tc>
          <w:tcPr>
            <w:tcW w:w="560" w:type="dxa"/>
          </w:tcPr>
          <w:p w14:paraId="1D36C02D" w14:textId="77777777" w:rsidR="008D5881" w:rsidRPr="006D31ED" w:rsidRDefault="008D5881" w:rsidP="008D5881">
            <w:pPr>
              <w:rPr>
                <w:rFonts w:ascii="Times New Roman" w:hAnsi="Times New Roman" w:cs="Times New Roman"/>
                <w:sz w:val="24"/>
                <w:szCs w:val="24"/>
              </w:rPr>
            </w:pPr>
          </w:p>
        </w:tc>
        <w:tc>
          <w:tcPr>
            <w:tcW w:w="6853" w:type="dxa"/>
          </w:tcPr>
          <w:p w14:paraId="58773292" w14:textId="77777777" w:rsidR="008D5881" w:rsidRPr="006D31ED" w:rsidRDefault="008D5881" w:rsidP="008D5881">
            <w:pPr>
              <w:rPr>
                <w:rFonts w:ascii="Times New Roman" w:hAnsi="Times New Roman" w:cs="Times New Roman"/>
                <w:sz w:val="24"/>
                <w:szCs w:val="24"/>
              </w:rPr>
            </w:pPr>
          </w:p>
        </w:tc>
        <w:tc>
          <w:tcPr>
            <w:tcW w:w="2410" w:type="dxa"/>
          </w:tcPr>
          <w:p w14:paraId="6FDBFC07" w14:textId="77777777" w:rsidR="008D5881" w:rsidRPr="006D31ED" w:rsidRDefault="008D5881" w:rsidP="008D5881">
            <w:pPr>
              <w:rPr>
                <w:rFonts w:ascii="Times New Roman" w:hAnsi="Times New Roman" w:cs="Times New Roman"/>
                <w:sz w:val="24"/>
                <w:szCs w:val="24"/>
              </w:rPr>
            </w:pPr>
          </w:p>
        </w:tc>
      </w:tr>
      <w:tr w:rsidR="008D5881" w:rsidRPr="006D31ED" w14:paraId="00AD27AD" w14:textId="77777777" w:rsidTr="00B3733C">
        <w:trPr>
          <w:trHeight w:hRule="exact" w:val="614"/>
        </w:trPr>
        <w:tc>
          <w:tcPr>
            <w:tcW w:w="560" w:type="dxa"/>
          </w:tcPr>
          <w:p w14:paraId="45522ED3" w14:textId="77777777" w:rsidR="008D5881" w:rsidRPr="006D31ED" w:rsidRDefault="008D5881" w:rsidP="008D5881">
            <w:pPr>
              <w:rPr>
                <w:rFonts w:ascii="Times New Roman" w:hAnsi="Times New Roman" w:cs="Times New Roman"/>
                <w:sz w:val="24"/>
                <w:szCs w:val="24"/>
              </w:rPr>
            </w:pPr>
          </w:p>
        </w:tc>
        <w:tc>
          <w:tcPr>
            <w:tcW w:w="6853" w:type="dxa"/>
          </w:tcPr>
          <w:p w14:paraId="7CDB2A84" w14:textId="77777777" w:rsidR="008D5881" w:rsidRPr="006D31ED" w:rsidRDefault="008D5881" w:rsidP="008D5881">
            <w:pPr>
              <w:rPr>
                <w:rFonts w:ascii="Times New Roman" w:hAnsi="Times New Roman" w:cs="Times New Roman"/>
                <w:sz w:val="24"/>
                <w:szCs w:val="24"/>
              </w:rPr>
            </w:pPr>
          </w:p>
        </w:tc>
        <w:tc>
          <w:tcPr>
            <w:tcW w:w="2410" w:type="dxa"/>
          </w:tcPr>
          <w:p w14:paraId="7EFB104C" w14:textId="77777777" w:rsidR="008D5881" w:rsidRPr="006D31ED" w:rsidRDefault="008D5881" w:rsidP="008D5881">
            <w:pPr>
              <w:rPr>
                <w:rFonts w:ascii="Times New Roman" w:hAnsi="Times New Roman" w:cs="Times New Roman"/>
                <w:sz w:val="24"/>
                <w:szCs w:val="24"/>
              </w:rPr>
            </w:pPr>
          </w:p>
        </w:tc>
      </w:tr>
      <w:tr w:rsidR="008D5881" w:rsidRPr="006D31ED" w14:paraId="12D18E16" w14:textId="77777777" w:rsidTr="00B3733C">
        <w:trPr>
          <w:trHeight w:hRule="exact" w:val="614"/>
        </w:trPr>
        <w:tc>
          <w:tcPr>
            <w:tcW w:w="560" w:type="dxa"/>
          </w:tcPr>
          <w:p w14:paraId="0DD7D943" w14:textId="77777777" w:rsidR="008D5881" w:rsidRPr="006D31ED" w:rsidRDefault="008D5881" w:rsidP="008D5881">
            <w:pPr>
              <w:rPr>
                <w:rFonts w:ascii="Times New Roman" w:hAnsi="Times New Roman" w:cs="Times New Roman"/>
                <w:sz w:val="24"/>
                <w:szCs w:val="24"/>
              </w:rPr>
            </w:pPr>
          </w:p>
        </w:tc>
        <w:tc>
          <w:tcPr>
            <w:tcW w:w="6853" w:type="dxa"/>
          </w:tcPr>
          <w:p w14:paraId="2CB6A8C6" w14:textId="77777777" w:rsidR="008D5881" w:rsidRPr="006D31ED" w:rsidRDefault="008D5881" w:rsidP="008D5881">
            <w:pPr>
              <w:rPr>
                <w:rFonts w:ascii="Times New Roman" w:hAnsi="Times New Roman" w:cs="Times New Roman"/>
                <w:sz w:val="24"/>
                <w:szCs w:val="24"/>
              </w:rPr>
            </w:pPr>
          </w:p>
        </w:tc>
        <w:tc>
          <w:tcPr>
            <w:tcW w:w="2410" w:type="dxa"/>
          </w:tcPr>
          <w:p w14:paraId="76757334" w14:textId="77777777" w:rsidR="008D5881" w:rsidRPr="006D31ED" w:rsidRDefault="008D5881" w:rsidP="008D5881">
            <w:pPr>
              <w:rPr>
                <w:rFonts w:ascii="Times New Roman" w:hAnsi="Times New Roman" w:cs="Times New Roman"/>
                <w:sz w:val="24"/>
                <w:szCs w:val="24"/>
              </w:rPr>
            </w:pPr>
          </w:p>
        </w:tc>
      </w:tr>
      <w:tr w:rsidR="008D5881" w:rsidRPr="006D31ED" w14:paraId="3D3D6227" w14:textId="77777777" w:rsidTr="00B3733C">
        <w:trPr>
          <w:trHeight w:hRule="exact" w:val="557"/>
        </w:trPr>
        <w:tc>
          <w:tcPr>
            <w:tcW w:w="560" w:type="dxa"/>
          </w:tcPr>
          <w:p w14:paraId="0C44AB5A" w14:textId="77777777" w:rsidR="008D5881" w:rsidRPr="006D31ED" w:rsidRDefault="008D5881" w:rsidP="008D5881">
            <w:pPr>
              <w:rPr>
                <w:rFonts w:ascii="Times New Roman" w:hAnsi="Times New Roman" w:cs="Times New Roman"/>
                <w:sz w:val="24"/>
                <w:szCs w:val="24"/>
              </w:rPr>
            </w:pPr>
          </w:p>
        </w:tc>
        <w:tc>
          <w:tcPr>
            <w:tcW w:w="6853" w:type="dxa"/>
          </w:tcPr>
          <w:p w14:paraId="416E4881" w14:textId="77777777" w:rsidR="008D5881" w:rsidRPr="006D31ED" w:rsidRDefault="008D5881" w:rsidP="008D5881">
            <w:pPr>
              <w:rPr>
                <w:rFonts w:ascii="Times New Roman" w:hAnsi="Times New Roman" w:cs="Times New Roman"/>
                <w:sz w:val="24"/>
                <w:szCs w:val="24"/>
              </w:rPr>
            </w:pPr>
          </w:p>
        </w:tc>
        <w:tc>
          <w:tcPr>
            <w:tcW w:w="2410" w:type="dxa"/>
          </w:tcPr>
          <w:p w14:paraId="3EE0482B" w14:textId="77777777" w:rsidR="008D5881" w:rsidRPr="006D31ED" w:rsidRDefault="008D5881" w:rsidP="008D5881">
            <w:pPr>
              <w:rPr>
                <w:rFonts w:ascii="Times New Roman" w:hAnsi="Times New Roman" w:cs="Times New Roman"/>
                <w:sz w:val="24"/>
                <w:szCs w:val="24"/>
              </w:rPr>
            </w:pPr>
          </w:p>
        </w:tc>
      </w:tr>
    </w:tbl>
    <w:p w14:paraId="76EB4569" w14:textId="77777777" w:rsidR="008D5881" w:rsidRPr="006D31ED" w:rsidRDefault="008D5881" w:rsidP="008D5881">
      <w:pPr>
        <w:spacing w:before="2" w:line="160" w:lineRule="exact"/>
        <w:rPr>
          <w:rFonts w:ascii="Times New Roman" w:hAnsi="Times New Roman" w:cs="Times New Roman"/>
          <w:sz w:val="24"/>
          <w:szCs w:val="24"/>
        </w:rPr>
      </w:pPr>
    </w:p>
    <w:p w14:paraId="3AD2C5C8" w14:textId="77777777" w:rsidR="00B3733C" w:rsidRPr="006D31ED" w:rsidRDefault="00B3733C" w:rsidP="00B3733C">
      <w:pPr>
        <w:tabs>
          <w:tab w:val="left" w:pos="7049"/>
        </w:tabs>
        <w:ind w:left="112"/>
        <w:rPr>
          <w:rFonts w:ascii="Times New Roman" w:eastAsia="Times New Roman" w:hAnsi="Times New Roman" w:cs="Times New Roman"/>
          <w:sz w:val="24"/>
          <w:szCs w:val="24"/>
        </w:rPr>
      </w:pPr>
      <w:r w:rsidRPr="006D31ED">
        <w:rPr>
          <w:rFonts w:ascii="Times New Roman" w:hAnsi="Times New Roman"/>
          <w:i/>
          <w:spacing w:val="-1"/>
          <w:sz w:val="24"/>
          <w:szCs w:val="24"/>
        </w:rPr>
        <w:t>Должность</w:t>
      </w:r>
      <w:r w:rsidRPr="006D31ED">
        <w:rPr>
          <w:rFonts w:ascii="Times New Roman" w:hAnsi="Times New Roman"/>
          <w:i/>
          <w:sz w:val="24"/>
          <w:szCs w:val="24"/>
        </w:rPr>
        <w:t xml:space="preserve"> и </w:t>
      </w:r>
      <w:r w:rsidRPr="006D31ED">
        <w:rPr>
          <w:rFonts w:ascii="Times New Roman" w:hAnsi="Times New Roman"/>
          <w:i/>
          <w:spacing w:val="-1"/>
          <w:sz w:val="24"/>
          <w:szCs w:val="24"/>
        </w:rPr>
        <w:t>подпись</w:t>
      </w:r>
      <w:r w:rsidRPr="006D31ED">
        <w:rPr>
          <w:rFonts w:ascii="Times New Roman" w:hAnsi="Times New Roman"/>
          <w:i/>
          <w:sz w:val="24"/>
          <w:szCs w:val="24"/>
        </w:rPr>
        <w:t xml:space="preserve"> </w:t>
      </w:r>
      <w:r w:rsidRPr="006D31ED">
        <w:rPr>
          <w:rFonts w:ascii="Times New Roman" w:hAnsi="Times New Roman"/>
          <w:i/>
          <w:spacing w:val="-1"/>
          <w:sz w:val="24"/>
          <w:szCs w:val="24"/>
        </w:rPr>
        <w:t>Претендента</w:t>
      </w:r>
      <w:r w:rsidRPr="006D31ED">
        <w:rPr>
          <w:rFonts w:ascii="Times New Roman" w:hAnsi="Times New Roman"/>
          <w:i/>
          <w:sz w:val="24"/>
          <w:szCs w:val="24"/>
          <w:u w:val="single" w:color="000000"/>
        </w:rPr>
        <w:t xml:space="preserve"> </w:t>
      </w:r>
      <w:r w:rsidRPr="006D31ED">
        <w:rPr>
          <w:rFonts w:ascii="Times New Roman" w:hAnsi="Times New Roman"/>
          <w:i/>
          <w:sz w:val="24"/>
          <w:szCs w:val="24"/>
          <w:u w:val="single" w:color="000000"/>
        </w:rPr>
        <w:tab/>
      </w:r>
    </w:p>
    <w:p w14:paraId="42FA4E37" w14:textId="77777777" w:rsidR="00B3733C" w:rsidRPr="006D31ED" w:rsidRDefault="00B3733C" w:rsidP="00B3733C">
      <w:pPr>
        <w:pStyle w:val="a7"/>
        <w:ind w:left="4903"/>
        <w:rPr>
          <w:sz w:val="24"/>
          <w:szCs w:val="24"/>
          <w:lang w:val="ru-RU"/>
        </w:rPr>
      </w:pPr>
      <w:r w:rsidRPr="006D31ED">
        <w:rPr>
          <w:spacing w:val="-1"/>
          <w:sz w:val="24"/>
          <w:szCs w:val="24"/>
          <w:lang w:val="ru-RU"/>
        </w:rPr>
        <w:t>(его</w:t>
      </w:r>
      <w:r w:rsidRPr="006D31ED">
        <w:rPr>
          <w:sz w:val="24"/>
          <w:szCs w:val="24"/>
          <w:lang w:val="ru-RU"/>
        </w:rPr>
        <w:t xml:space="preserve"> </w:t>
      </w:r>
      <w:r w:rsidRPr="006D31ED">
        <w:rPr>
          <w:spacing w:val="-1"/>
          <w:sz w:val="24"/>
          <w:szCs w:val="24"/>
          <w:lang w:val="ru-RU"/>
        </w:rPr>
        <w:t>полномочного</w:t>
      </w:r>
      <w:r w:rsidRPr="006D31ED">
        <w:rPr>
          <w:sz w:val="24"/>
          <w:szCs w:val="24"/>
          <w:lang w:val="ru-RU"/>
        </w:rPr>
        <w:t xml:space="preserve"> </w:t>
      </w:r>
      <w:r w:rsidRPr="006D31ED">
        <w:rPr>
          <w:spacing w:val="-1"/>
          <w:sz w:val="24"/>
          <w:szCs w:val="24"/>
          <w:lang w:val="ru-RU"/>
        </w:rPr>
        <w:t>представителя)</w:t>
      </w:r>
    </w:p>
    <w:p w14:paraId="1797758A" w14:textId="77777777" w:rsidR="00B3733C" w:rsidRPr="006D31ED" w:rsidRDefault="00B3733C" w:rsidP="00B3733C">
      <w:pPr>
        <w:spacing w:line="100" w:lineRule="exact"/>
        <w:rPr>
          <w:sz w:val="24"/>
          <w:szCs w:val="24"/>
        </w:rPr>
      </w:pPr>
    </w:p>
    <w:p w14:paraId="2884F5A4" w14:textId="77777777" w:rsidR="00B3733C" w:rsidRPr="006D31ED" w:rsidRDefault="00B3733C" w:rsidP="00B3733C">
      <w:pPr>
        <w:pStyle w:val="a7"/>
        <w:ind w:left="0"/>
        <w:rPr>
          <w:sz w:val="24"/>
          <w:szCs w:val="24"/>
          <w:lang w:val="ru-RU"/>
        </w:rPr>
      </w:pPr>
      <w:r w:rsidRPr="006D31ED">
        <w:rPr>
          <w:sz w:val="24"/>
          <w:szCs w:val="24"/>
          <w:lang w:val="ru-RU"/>
        </w:rPr>
        <w:t>М.П.</w:t>
      </w:r>
    </w:p>
    <w:p w14:paraId="0FD06B80" w14:textId="77777777" w:rsidR="00B3733C" w:rsidRPr="006D31ED" w:rsidRDefault="00B3733C" w:rsidP="00B3733C">
      <w:pPr>
        <w:pStyle w:val="a7"/>
        <w:ind w:left="0"/>
        <w:rPr>
          <w:sz w:val="24"/>
          <w:szCs w:val="24"/>
          <w:lang w:val="ru-RU"/>
        </w:rPr>
      </w:pPr>
    </w:p>
    <w:p w14:paraId="49B8B596" w14:textId="77777777" w:rsidR="00B3733C" w:rsidRPr="006D31ED" w:rsidRDefault="00B3733C" w:rsidP="00B3733C">
      <w:pPr>
        <w:pStyle w:val="a7"/>
        <w:ind w:left="0"/>
        <w:rPr>
          <w:sz w:val="24"/>
          <w:szCs w:val="24"/>
          <w:lang w:val="ru-RU"/>
        </w:rPr>
      </w:pPr>
    </w:p>
    <w:p w14:paraId="4E1B1C26" w14:textId="77777777" w:rsidR="00B3733C" w:rsidRPr="006D31ED" w:rsidRDefault="00B3733C" w:rsidP="00B3733C">
      <w:pPr>
        <w:pStyle w:val="a7"/>
        <w:ind w:left="0"/>
        <w:jc w:val="center"/>
        <w:rPr>
          <w:b/>
          <w:sz w:val="24"/>
          <w:szCs w:val="24"/>
          <w:lang w:val="ru-RU"/>
        </w:rPr>
        <w:sectPr w:rsidR="00B3733C" w:rsidRPr="006D31ED" w:rsidSect="00B3733C">
          <w:pgSz w:w="11910" w:h="16840"/>
          <w:pgMar w:top="1100" w:right="995" w:bottom="280" w:left="1020" w:header="720" w:footer="720" w:gutter="0"/>
          <w:cols w:space="720"/>
        </w:sectPr>
      </w:pPr>
    </w:p>
    <w:p w14:paraId="0113C3C9" w14:textId="77777777" w:rsidR="00B3733C" w:rsidRPr="006D31ED" w:rsidRDefault="00B3733C" w:rsidP="00B3733C">
      <w:pPr>
        <w:pStyle w:val="a7"/>
        <w:ind w:left="0"/>
        <w:jc w:val="center"/>
        <w:rPr>
          <w:b/>
          <w:sz w:val="24"/>
          <w:szCs w:val="24"/>
          <w:lang w:val="ru-RU"/>
        </w:rPr>
      </w:pPr>
      <w:r w:rsidRPr="006D31ED">
        <w:rPr>
          <w:b/>
          <w:sz w:val="24"/>
          <w:szCs w:val="24"/>
          <w:lang w:val="ru-RU"/>
        </w:rPr>
        <w:lastRenderedPageBreak/>
        <w:t>Раздел 6. Проект договора аренды</w:t>
      </w:r>
    </w:p>
    <w:p w14:paraId="6E4AB1A9" w14:textId="77777777" w:rsidR="00B3733C" w:rsidRPr="006D31ED" w:rsidRDefault="00B3733C" w:rsidP="00B3733C">
      <w:pPr>
        <w:pStyle w:val="a7"/>
        <w:ind w:left="0"/>
        <w:jc w:val="center"/>
        <w:rPr>
          <w:b/>
          <w:sz w:val="24"/>
          <w:szCs w:val="24"/>
          <w:lang w:val="ru-RU"/>
        </w:rPr>
      </w:pPr>
    </w:p>
    <w:p w14:paraId="2853E92E" w14:textId="4F31A622" w:rsidR="00533159" w:rsidRPr="000F5857" w:rsidRDefault="000F5857" w:rsidP="000F5857">
      <w:pPr>
        <w:pStyle w:val="ConsPlusNormal"/>
        <w:jc w:val="both"/>
        <w:rPr>
          <w:rFonts w:ascii="Times New Roman" w:hAnsi="Times New Roman" w:cs="Times New Roman"/>
          <w:sz w:val="24"/>
          <w:szCs w:val="24"/>
        </w:rPr>
      </w:pPr>
      <w:r w:rsidRPr="000F5857">
        <w:rPr>
          <w:rFonts w:ascii="Times New Roman" w:hAnsi="Times New Roman" w:cs="Times New Roman"/>
          <w:sz w:val="24"/>
          <w:szCs w:val="24"/>
        </w:rPr>
        <w:t xml:space="preserve">Проект договора представлен в виде отдельного файла в составе Приложения №1 к извещению (файл под названием «Приложение 1. Договор </w:t>
      </w:r>
      <w:r>
        <w:rPr>
          <w:rFonts w:ascii="Times New Roman" w:hAnsi="Times New Roman" w:cs="Times New Roman"/>
          <w:sz w:val="24"/>
          <w:szCs w:val="24"/>
        </w:rPr>
        <w:t>аренды недвижимого и движимого имущества</w:t>
      </w:r>
      <w:r w:rsidRPr="000F5857">
        <w:rPr>
          <w:rFonts w:ascii="Times New Roman" w:hAnsi="Times New Roman" w:cs="Times New Roman"/>
          <w:sz w:val="24"/>
          <w:szCs w:val="24"/>
        </w:rPr>
        <w:t>»).</w:t>
      </w:r>
    </w:p>
    <w:sectPr w:rsidR="00533159" w:rsidRPr="000F5857" w:rsidSect="00BA7FA2">
      <w:pgSz w:w="11906" w:h="16838"/>
      <w:pgMar w:top="568" w:right="707" w:bottom="709"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E05B90" w14:textId="77777777" w:rsidR="000071BC" w:rsidRDefault="000071BC" w:rsidP="0032219A">
      <w:pPr>
        <w:spacing w:after="0" w:line="240" w:lineRule="auto"/>
      </w:pPr>
      <w:r>
        <w:separator/>
      </w:r>
    </w:p>
  </w:endnote>
  <w:endnote w:type="continuationSeparator" w:id="0">
    <w:p w14:paraId="502AF3BF" w14:textId="77777777" w:rsidR="000071BC" w:rsidRDefault="000071BC" w:rsidP="003221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Yu Gothic"/>
    <w:charset w:val="CC"/>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D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E369A5" w14:textId="77777777" w:rsidR="000071BC" w:rsidRDefault="000071BC" w:rsidP="0032219A">
      <w:pPr>
        <w:spacing w:after="0" w:line="240" w:lineRule="auto"/>
      </w:pPr>
      <w:r>
        <w:separator/>
      </w:r>
    </w:p>
  </w:footnote>
  <w:footnote w:type="continuationSeparator" w:id="0">
    <w:p w14:paraId="7462C89B" w14:textId="77777777" w:rsidR="000071BC" w:rsidRDefault="000071BC" w:rsidP="003221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4"/>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0000006"/>
    <w:multiLevelType w:val="multilevel"/>
    <w:tmpl w:val="0000000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 w15:restartNumberingAfterBreak="0">
    <w:nsid w:val="00000007"/>
    <w:multiLevelType w:val="multilevel"/>
    <w:tmpl w:val="00000007"/>
    <w:name w:val="WW8Num7"/>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6"/>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15:restartNumberingAfterBreak="0">
    <w:nsid w:val="00000008"/>
    <w:multiLevelType w:val="multilevel"/>
    <w:tmpl w:val="00000008"/>
    <w:name w:val="WW8Num8"/>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7" w15:restartNumberingAfterBreak="0">
    <w:nsid w:val="00000009"/>
    <w:multiLevelType w:val="multilevel"/>
    <w:tmpl w:val="00000009"/>
    <w:name w:val="WW8Num9"/>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7"/>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8" w15:restartNumberingAfterBreak="0">
    <w:nsid w:val="0000000A"/>
    <w:multiLevelType w:val="multilevel"/>
    <w:tmpl w:val="0000000A"/>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9" w15:restartNumberingAfterBreak="0">
    <w:nsid w:val="0000000B"/>
    <w:multiLevelType w:val="multilevel"/>
    <w:tmpl w:val="0000000B"/>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0"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7713269"/>
    <w:multiLevelType w:val="multilevel"/>
    <w:tmpl w:val="BD9C7A6A"/>
    <w:lvl w:ilvl="0">
      <w:start w:val="1"/>
      <w:numFmt w:val="decimal"/>
      <w:lvlText w:val="%1"/>
      <w:lvlJc w:val="left"/>
      <w:pPr>
        <w:ind w:left="1065" w:hanging="387"/>
      </w:pPr>
      <w:rPr>
        <w:rFonts w:hint="default"/>
      </w:rPr>
    </w:lvl>
    <w:lvl w:ilvl="1">
      <w:start w:val="1"/>
      <w:numFmt w:val="decimal"/>
      <w:lvlText w:val="%1.%2."/>
      <w:lvlJc w:val="left"/>
      <w:pPr>
        <w:ind w:left="112" w:hanging="387"/>
      </w:pPr>
      <w:rPr>
        <w:rFonts w:ascii="Times New Roman" w:eastAsia="Times New Roman" w:hAnsi="Times New Roman" w:hint="default"/>
        <w:sz w:val="22"/>
        <w:szCs w:val="22"/>
      </w:rPr>
    </w:lvl>
    <w:lvl w:ilvl="2">
      <w:start w:val="1"/>
      <w:numFmt w:val="decimal"/>
      <w:lvlText w:val="%3."/>
      <w:lvlJc w:val="left"/>
      <w:pPr>
        <w:ind w:left="4329" w:hanging="240"/>
        <w:jc w:val="right"/>
      </w:pPr>
      <w:rPr>
        <w:rFonts w:ascii="Times New Roman" w:eastAsia="Times New Roman" w:hAnsi="Times New Roman" w:hint="default"/>
        <w:b/>
        <w:bCs/>
        <w:sz w:val="24"/>
        <w:szCs w:val="24"/>
      </w:rPr>
    </w:lvl>
    <w:lvl w:ilvl="3">
      <w:start w:val="1"/>
      <w:numFmt w:val="bullet"/>
      <w:lvlText w:val="•"/>
      <w:lvlJc w:val="left"/>
      <w:pPr>
        <w:ind w:left="5091" w:hanging="240"/>
      </w:pPr>
      <w:rPr>
        <w:rFonts w:hint="default"/>
      </w:rPr>
    </w:lvl>
    <w:lvl w:ilvl="4">
      <w:start w:val="1"/>
      <w:numFmt w:val="bullet"/>
      <w:lvlText w:val="•"/>
      <w:lvlJc w:val="left"/>
      <w:pPr>
        <w:ind w:left="5853" w:hanging="240"/>
      </w:pPr>
      <w:rPr>
        <w:rFonts w:hint="default"/>
      </w:rPr>
    </w:lvl>
    <w:lvl w:ilvl="5">
      <w:start w:val="1"/>
      <w:numFmt w:val="bullet"/>
      <w:lvlText w:val="•"/>
      <w:lvlJc w:val="left"/>
      <w:pPr>
        <w:ind w:left="6615" w:hanging="240"/>
      </w:pPr>
      <w:rPr>
        <w:rFonts w:hint="default"/>
      </w:rPr>
    </w:lvl>
    <w:lvl w:ilvl="6">
      <w:start w:val="1"/>
      <w:numFmt w:val="bullet"/>
      <w:lvlText w:val="•"/>
      <w:lvlJc w:val="left"/>
      <w:pPr>
        <w:ind w:left="7378" w:hanging="240"/>
      </w:pPr>
      <w:rPr>
        <w:rFonts w:hint="default"/>
      </w:rPr>
    </w:lvl>
    <w:lvl w:ilvl="7">
      <w:start w:val="1"/>
      <w:numFmt w:val="bullet"/>
      <w:lvlText w:val="•"/>
      <w:lvlJc w:val="left"/>
      <w:pPr>
        <w:ind w:left="8140" w:hanging="240"/>
      </w:pPr>
      <w:rPr>
        <w:rFonts w:hint="default"/>
      </w:rPr>
    </w:lvl>
    <w:lvl w:ilvl="8">
      <w:start w:val="1"/>
      <w:numFmt w:val="bullet"/>
      <w:lvlText w:val="•"/>
      <w:lvlJc w:val="left"/>
      <w:pPr>
        <w:ind w:left="8902" w:hanging="240"/>
      </w:pPr>
      <w:rPr>
        <w:rFonts w:hint="default"/>
      </w:rPr>
    </w:lvl>
  </w:abstractNum>
  <w:abstractNum w:abstractNumId="12" w15:restartNumberingAfterBreak="0">
    <w:nsid w:val="0E4655CF"/>
    <w:multiLevelType w:val="hybridMultilevel"/>
    <w:tmpl w:val="61BE098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12700F71"/>
    <w:multiLevelType w:val="hybridMultilevel"/>
    <w:tmpl w:val="3EEAF7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BC0ED5BE">
      <w:start w:val="1"/>
      <w:numFmt w:val="decimal"/>
      <w:lvlText w:val="%4."/>
      <w:lvlJc w:val="left"/>
      <w:pPr>
        <w:ind w:left="360" w:hanging="360"/>
      </w:pPr>
      <w:rPr>
        <w:rFonts w:ascii="Times New Roman" w:eastAsia="Times New Roman" w:hAnsi="Times New Roman"/>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18D56807"/>
    <w:multiLevelType w:val="hybridMultilevel"/>
    <w:tmpl w:val="E4E003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1D8D55D2"/>
    <w:multiLevelType w:val="multilevel"/>
    <w:tmpl w:val="317267E6"/>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15C6FE6"/>
    <w:multiLevelType w:val="hybridMultilevel"/>
    <w:tmpl w:val="B5B8F2DE"/>
    <w:lvl w:ilvl="0" w:tplc="04190001">
      <w:start w:val="47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4905E45"/>
    <w:multiLevelType w:val="multilevel"/>
    <w:tmpl w:val="F1502DBA"/>
    <w:lvl w:ilvl="0">
      <w:start w:val="1"/>
      <w:numFmt w:val="decimal"/>
      <w:suff w:val="space"/>
      <w:lvlText w:val="%1."/>
      <w:lvlJc w:val="left"/>
      <w:rPr>
        <w:rFonts w:cs="Times New Roman" w:hint="default"/>
      </w:rPr>
    </w:lvl>
    <w:lvl w:ilvl="1">
      <w:start w:val="1"/>
      <w:numFmt w:val="decimal"/>
      <w:pStyle w:val="1"/>
      <w:suff w:val="space"/>
      <w:lvlText w:val="%1.%2."/>
      <w:lvlJc w:val="left"/>
      <w:rPr>
        <w:rFonts w:cs="Times New Roman" w:hint="default"/>
        <w:b w:val="0"/>
      </w:rPr>
    </w:lvl>
    <w:lvl w:ilvl="2">
      <w:start w:val="1"/>
      <w:numFmt w:val="decimal"/>
      <w:pStyle w:val="2"/>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lvlText w:val="%1.%2.%3.%4.%5.%6."/>
      <w:lvlJc w:val="left"/>
      <w:pPr>
        <w:tabs>
          <w:tab w:val="num" w:pos="821"/>
        </w:tabs>
      </w:pPr>
      <w:rPr>
        <w:rFonts w:cs="Times New Roman" w:hint="default"/>
      </w:rPr>
    </w:lvl>
    <w:lvl w:ilvl="6">
      <w:start w:val="1"/>
      <w:numFmt w:val="decimal"/>
      <w:lvlText w:val="%1.%2.%3.%4.%5.%6.%7."/>
      <w:lvlJc w:val="left"/>
      <w:pPr>
        <w:tabs>
          <w:tab w:val="num" w:pos="821"/>
        </w:tabs>
      </w:pPr>
      <w:rPr>
        <w:rFonts w:cs="Times New Roman" w:hint="default"/>
      </w:rPr>
    </w:lvl>
    <w:lvl w:ilvl="7">
      <w:start w:val="1"/>
      <w:numFmt w:val="decimal"/>
      <w:lvlText w:val="%1.%2.%3.%4.%5.%6.%7.%8."/>
      <w:lvlJc w:val="left"/>
      <w:pPr>
        <w:tabs>
          <w:tab w:val="num" w:pos="821"/>
        </w:tabs>
      </w:pPr>
      <w:rPr>
        <w:rFonts w:cs="Times New Roman" w:hint="default"/>
      </w:rPr>
    </w:lvl>
    <w:lvl w:ilvl="8">
      <w:start w:val="1"/>
      <w:numFmt w:val="decimal"/>
      <w:lvlText w:val="%1.%2.%3.%4.%5.%6.%7.%8.%9."/>
      <w:lvlJc w:val="left"/>
      <w:pPr>
        <w:tabs>
          <w:tab w:val="num" w:pos="821"/>
        </w:tabs>
      </w:pPr>
      <w:rPr>
        <w:rFonts w:cs="Times New Roman" w:hint="default"/>
      </w:rPr>
    </w:lvl>
  </w:abstractNum>
  <w:abstractNum w:abstractNumId="18" w15:restartNumberingAfterBreak="0">
    <w:nsid w:val="25420FAB"/>
    <w:multiLevelType w:val="multilevel"/>
    <w:tmpl w:val="6BC86A14"/>
    <w:lvl w:ilvl="0">
      <w:start w:val="1"/>
      <w:numFmt w:val="decimal"/>
      <w:lvlText w:val="%1."/>
      <w:lvlJc w:val="left"/>
      <w:pPr>
        <w:ind w:left="1005" w:hanging="1005"/>
      </w:pPr>
      <w:rPr>
        <w:rFonts w:hint="default"/>
      </w:rPr>
    </w:lvl>
    <w:lvl w:ilvl="1">
      <w:start w:val="1"/>
      <w:numFmt w:val="decimal"/>
      <w:lvlText w:val="%1.%2."/>
      <w:lvlJc w:val="left"/>
      <w:pPr>
        <w:ind w:left="1545" w:hanging="1005"/>
      </w:pPr>
      <w:rPr>
        <w:rFonts w:hint="default"/>
      </w:rPr>
    </w:lvl>
    <w:lvl w:ilvl="2">
      <w:start w:val="1"/>
      <w:numFmt w:val="decimal"/>
      <w:lvlText w:val="%1.%2.%3."/>
      <w:lvlJc w:val="left"/>
      <w:pPr>
        <w:ind w:left="2085" w:hanging="1005"/>
      </w:pPr>
      <w:rPr>
        <w:rFonts w:hint="default"/>
      </w:rPr>
    </w:lvl>
    <w:lvl w:ilvl="3">
      <w:start w:val="1"/>
      <w:numFmt w:val="decimal"/>
      <w:lvlText w:val="%1.%2.%3.%4."/>
      <w:lvlJc w:val="left"/>
      <w:pPr>
        <w:ind w:left="2625" w:hanging="1005"/>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9" w15:restartNumberingAfterBreak="0">
    <w:nsid w:val="289A6190"/>
    <w:multiLevelType w:val="multilevel"/>
    <w:tmpl w:val="2EC806C2"/>
    <w:lvl w:ilvl="0">
      <w:start w:val="6"/>
      <w:numFmt w:val="decimal"/>
      <w:lvlText w:val="%1"/>
      <w:lvlJc w:val="left"/>
      <w:pPr>
        <w:ind w:left="113" w:hanging="276"/>
      </w:pPr>
      <w:rPr>
        <w:rFonts w:hint="default"/>
      </w:rPr>
    </w:lvl>
    <w:lvl w:ilvl="1">
      <w:start w:val="1"/>
      <w:numFmt w:val="decimal"/>
      <w:lvlText w:val="%1.%2"/>
      <w:lvlJc w:val="left"/>
      <w:pPr>
        <w:ind w:left="113" w:hanging="276"/>
      </w:pPr>
      <w:rPr>
        <w:rFonts w:ascii="Times New Roman" w:eastAsia="Times New Roman" w:hAnsi="Times New Roman" w:hint="default"/>
        <w:sz w:val="22"/>
        <w:szCs w:val="22"/>
      </w:rPr>
    </w:lvl>
    <w:lvl w:ilvl="2">
      <w:start w:val="1"/>
      <w:numFmt w:val="decimal"/>
      <w:lvlText w:val="%1.%2.%3."/>
      <w:lvlJc w:val="left"/>
      <w:pPr>
        <w:ind w:left="113" w:hanging="576"/>
      </w:pPr>
      <w:rPr>
        <w:rFonts w:ascii="Times New Roman" w:eastAsia="Times New Roman" w:hAnsi="Times New Roman" w:hint="default"/>
        <w:sz w:val="22"/>
        <w:szCs w:val="22"/>
      </w:rPr>
    </w:lvl>
    <w:lvl w:ilvl="3">
      <w:start w:val="1"/>
      <w:numFmt w:val="bullet"/>
      <w:lvlText w:val="•"/>
      <w:lvlJc w:val="left"/>
      <w:pPr>
        <w:ind w:left="3247" w:hanging="576"/>
      </w:pPr>
      <w:rPr>
        <w:rFonts w:hint="default"/>
      </w:rPr>
    </w:lvl>
    <w:lvl w:ilvl="4">
      <w:start w:val="1"/>
      <w:numFmt w:val="bullet"/>
      <w:lvlText w:val="•"/>
      <w:lvlJc w:val="left"/>
      <w:pPr>
        <w:ind w:left="4291" w:hanging="576"/>
      </w:pPr>
      <w:rPr>
        <w:rFonts w:hint="default"/>
      </w:rPr>
    </w:lvl>
    <w:lvl w:ilvl="5">
      <w:start w:val="1"/>
      <w:numFmt w:val="bullet"/>
      <w:lvlText w:val="•"/>
      <w:lvlJc w:val="left"/>
      <w:pPr>
        <w:ind w:left="5336" w:hanging="576"/>
      </w:pPr>
      <w:rPr>
        <w:rFonts w:hint="default"/>
      </w:rPr>
    </w:lvl>
    <w:lvl w:ilvl="6">
      <w:start w:val="1"/>
      <w:numFmt w:val="bullet"/>
      <w:lvlText w:val="•"/>
      <w:lvlJc w:val="left"/>
      <w:pPr>
        <w:ind w:left="6380" w:hanging="576"/>
      </w:pPr>
      <w:rPr>
        <w:rFonts w:hint="default"/>
      </w:rPr>
    </w:lvl>
    <w:lvl w:ilvl="7">
      <w:start w:val="1"/>
      <w:numFmt w:val="bullet"/>
      <w:lvlText w:val="•"/>
      <w:lvlJc w:val="left"/>
      <w:pPr>
        <w:ind w:left="7425" w:hanging="576"/>
      </w:pPr>
      <w:rPr>
        <w:rFonts w:hint="default"/>
      </w:rPr>
    </w:lvl>
    <w:lvl w:ilvl="8">
      <w:start w:val="1"/>
      <w:numFmt w:val="bullet"/>
      <w:lvlText w:val="•"/>
      <w:lvlJc w:val="left"/>
      <w:pPr>
        <w:ind w:left="8470" w:hanging="576"/>
      </w:pPr>
      <w:rPr>
        <w:rFonts w:hint="default"/>
      </w:rPr>
    </w:lvl>
  </w:abstractNum>
  <w:abstractNum w:abstractNumId="20" w15:restartNumberingAfterBreak="0">
    <w:nsid w:val="291F45CB"/>
    <w:multiLevelType w:val="multilevel"/>
    <w:tmpl w:val="A1AA7892"/>
    <w:lvl w:ilvl="0">
      <w:start w:val="6"/>
      <w:numFmt w:val="decimal"/>
      <w:lvlText w:val="%1"/>
      <w:lvlJc w:val="left"/>
      <w:pPr>
        <w:ind w:left="113" w:hanging="442"/>
      </w:pPr>
      <w:rPr>
        <w:rFonts w:hint="default"/>
      </w:rPr>
    </w:lvl>
    <w:lvl w:ilvl="1">
      <w:start w:val="4"/>
      <w:numFmt w:val="decimal"/>
      <w:lvlText w:val="%1.%2"/>
      <w:lvlJc w:val="left"/>
      <w:pPr>
        <w:ind w:left="113" w:hanging="442"/>
      </w:pPr>
      <w:rPr>
        <w:rFonts w:hint="default"/>
      </w:rPr>
    </w:lvl>
    <w:lvl w:ilvl="2">
      <w:start w:val="1"/>
      <w:numFmt w:val="decimal"/>
      <w:lvlText w:val="%1.%2.%3"/>
      <w:lvlJc w:val="left"/>
      <w:pPr>
        <w:ind w:left="113" w:hanging="442"/>
      </w:pPr>
      <w:rPr>
        <w:rFonts w:ascii="Times New Roman" w:eastAsia="Times New Roman" w:hAnsi="Times New Roman" w:hint="default"/>
        <w:sz w:val="22"/>
        <w:szCs w:val="22"/>
      </w:rPr>
    </w:lvl>
    <w:lvl w:ilvl="3">
      <w:start w:val="1"/>
      <w:numFmt w:val="bullet"/>
      <w:lvlText w:val="•"/>
      <w:lvlJc w:val="left"/>
      <w:pPr>
        <w:ind w:left="3247" w:hanging="442"/>
      </w:pPr>
      <w:rPr>
        <w:rFonts w:hint="default"/>
      </w:rPr>
    </w:lvl>
    <w:lvl w:ilvl="4">
      <w:start w:val="1"/>
      <w:numFmt w:val="bullet"/>
      <w:lvlText w:val="•"/>
      <w:lvlJc w:val="left"/>
      <w:pPr>
        <w:ind w:left="4291" w:hanging="442"/>
      </w:pPr>
      <w:rPr>
        <w:rFonts w:hint="default"/>
      </w:rPr>
    </w:lvl>
    <w:lvl w:ilvl="5">
      <w:start w:val="1"/>
      <w:numFmt w:val="bullet"/>
      <w:lvlText w:val="•"/>
      <w:lvlJc w:val="left"/>
      <w:pPr>
        <w:ind w:left="5336" w:hanging="442"/>
      </w:pPr>
      <w:rPr>
        <w:rFonts w:hint="default"/>
      </w:rPr>
    </w:lvl>
    <w:lvl w:ilvl="6">
      <w:start w:val="1"/>
      <w:numFmt w:val="bullet"/>
      <w:lvlText w:val="•"/>
      <w:lvlJc w:val="left"/>
      <w:pPr>
        <w:ind w:left="6380" w:hanging="442"/>
      </w:pPr>
      <w:rPr>
        <w:rFonts w:hint="default"/>
      </w:rPr>
    </w:lvl>
    <w:lvl w:ilvl="7">
      <w:start w:val="1"/>
      <w:numFmt w:val="bullet"/>
      <w:lvlText w:val="•"/>
      <w:lvlJc w:val="left"/>
      <w:pPr>
        <w:ind w:left="7425" w:hanging="442"/>
      </w:pPr>
      <w:rPr>
        <w:rFonts w:hint="default"/>
      </w:rPr>
    </w:lvl>
    <w:lvl w:ilvl="8">
      <w:start w:val="1"/>
      <w:numFmt w:val="bullet"/>
      <w:lvlText w:val="•"/>
      <w:lvlJc w:val="left"/>
      <w:pPr>
        <w:ind w:left="8470" w:hanging="442"/>
      </w:pPr>
      <w:rPr>
        <w:rFonts w:hint="default"/>
      </w:rPr>
    </w:lvl>
  </w:abstractNum>
  <w:abstractNum w:abstractNumId="21" w15:restartNumberingAfterBreak="0">
    <w:nsid w:val="2D7768F3"/>
    <w:multiLevelType w:val="multilevel"/>
    <w:tmpl w:val="770A3E56"/>
    <w:lvl w:ilvl="0">
      <w:start w:val="1"/>
      <w:numFmt w:val="decimal"/>
      <w:pStyle w:val="4"/>
      <w:lvlText w:val="%1."/>
      <w:lvlJc w:val="left"/>
      <w:pPr>
        <w:ind w:left="1070" w:hanging="360"/>
      </w:pPr>
      <w:rPr>
        <w:rFonts w:cs="Times New Roman"/>
      </w:rPr>
    </w:lvl>
    <w:lvl w:ilvl="1">
      <w:start w:val="1"/>
      <w:numFmt w:val="decimal"/>
      <w:isLgl/>
      <w:lvlText w:val="%1.%2"/>
      <w:lvlJc w:val="left"/>
      <w:pPr>
        <w:ind w:left="1595" w:hanging="885"/>
      </w:pPr>
      <w:rPr>
        <w:rFonts w:cs="Times New Roman" w:hint="default"/>
      </w:rPr>
    </w:lvl>
    <w:lvl w:ilvl="2">
      <w:start w:val="1"/>
      <w:numFmt w:val="decimal"/>
      <w:isLgl/>
      <w:lvlText w:val="%1.%2.%3"/>
      <w:lvlJc w:val="left"/>
      <w:pPr>
        <w:ind w:left="1595" w:hanging="885"/>
      </w:pPr>
      <w:rPr>
        <w:rFonts w:cs="Times New Roman" w:hint="default"/>
      </w:rPr>
    </w:lvl>
    <w:lvl w:ilvl="3">
      <w:start w:val="1"/>
      <w:numFmt w:val="decimal"/>
      <w:isLgl/>
      <w:lvlText w:val="%1.%2.%3.%4"/>
      <w:lvlJc w:val="left"/>
      <w:pPr>
        <w:ind w:left="1595" w:hanging="885"/>
      </w:pPr>
      <w:rPr>
        <w:rFonts w:cs="Times New Roman" w:hint="default"/>
      </w:rPr>
    </w:lvl>
    <w:lvl w:ilvl="4">
      <w:start w:val="1"/>
      <w:numFmt w:val="decimal"/>
      <w:isLgl/>
      <w:lvlText w:val="%1.%2.%3.%4.%5"/>
      <w:lvlJc w:val="left"/>
      <w:pPr>
        <w:ind w:left="1790" w:hanging="1080"/>
      </w:pPr>
      <w:rPr>
        <w:rFonts w:cs="Times New Roman" w:hint="default"/>
      </w:rPr>
    </w:lvl>
    <w:lvl w:ilvl="5">
      <w:start w:val="1"/>
      <w:numFmt w:val="decimal"/>
      <w:isLgl/>
      <w:lvlText w:val="%1.%2.%3.%4.%5.%6"/>
      <w:lvlJc w:val="left"/>
      <w:pPr>
        <w:ind w:left="1790" w:hanging="1080"/>
      </w:pPr>
      <w:rPr>
        <w:rFonts w:cs="Times New Roman" w:hint="default"/>
      </w:rPr>
    </w:lvl>
    <w:lvl w:ilvl="6">
      <w:start w:val="1"/>
      <w:numFmt w:val="decimal"/>
      <w:isLgl/>
      <w:lvlText w:val="%1.%2.%3.%4.%5.%6.%7"/>
      <w:lvlJc w:val="left"/>
      <w:pPr>
        <w:ind w:left="2150" w:hanging="1440"/>
      </w:pPr>
      <w:rPr>
        <w:rFonts w:cs="Times New Roman" w:hint="default"/>
      </w:rPr>
    </w:lvl>
    <w:lvl w:ilvl="7">
      <w:start w:val="1"/>
      <w:numFmt w:val="decimal"/>
      <w:isLgl/>
      <w:lvlText w:val="%1.%2.%3.%4.%5.%6.%7.%8"/>
      <w:lvlJc w:val="left"/>
      <w:pPr>
        <w:ind w:left="2150" w:hanging="1440"/>
      </w:pPr>
      <w:rPr>
        <w:rFonts w:cs="Times New Roman" w:hint="default"/>
      </w:rPr>
    </w:lvl>
    <w:lvl w:ilvl="8">
      <w:start w:val="1"/>
      <w:numFmt w:val="decimal"/>
      <w:isLgl/>
      <w:lvlText w:val="%1.%2.%3.%4.%5.%6.%7.%8.%9"/>
      <w:lvlJc w:val="left"/>
      <w:pPr>
        <w:ind w:left="2510" w:hanging="1800"/>
      </w:pPr>
      <w:rPr>
        <w:rFonts w:cs="Times New Roman" w:hint="default"/>
      </w:rPr>
    </w:lvl>
  </w:abstractNum>
  <w:abstractNum w:abstractNumId="22" w15:restartNumberingAfterBreak="0">
    <w:nsid w:val="34C65E87"/>
    <w:multiLevelType w:val="hybridMultilevel"/>
    <w:tmpl w:val="BD9486F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3AD407F6"/>
    <w:multiLevelType w:val="multilevel"/>
    <w:tmpl w:val="10D29620"/>
    <w:lvl w:ilvl="0">
      <w:start w:val="3"/>
      <w:numFmt w:val="decimal"/>
      <w:lvlText w:val="%1."/>
      <w:lvlJc w:val="left"/>
      <w:pPr>
        <w:ind w:left="540" w:hanging="540"/>
      </w:pPr>
      <w:rPr>
        <w:rFonts w:hint="default"/>
      </w:rPr>
    </w:lvl>
    <w:lvl w:ilvl="1">
      <w:start w:val="3"/>
      <w:numFmt w:val="decimal"/>
      <w:lvlText w:val="%1.%2."/>
      <w:lvlJc w:val="left"/>
      <w:pPr>
        <w:ind w:left="459" w:hanging="540"/>
      </w:pPr>
      <w:rPr>
        <w:rFonts w:hint="default"/>
      </w:rPr>
    </w:lvl>
    <w:lvl w:ilvl="2">
      <w:start w:val="1"/>
      <w:numFmt w:val="decimal"/>
      <w:lvlText w:val="%1.%2.%3."/>
      <w:lvlJc w:val="left"/>
      <w:pPr>
        <w:ind w:left="558" w:hanging="720"/>
      </w:pPr>
      <w:rPr>
        <w:rFonts w:hint="default"/>
      </w:rPr>
    </w:lvl>
    <w:lvl w:ilvl="3">
      <w:start w:val="1"/>
      <w:numFmt w:val="decimal"/>
      <w:lvlText w:val="%1.%2.%3.%4."/>
      <w:lvlJc w:val="left"/>
      <w:pPr>
        <w:ind w:left="477" w:hanging="720"/>
      </w:pPr>
      <w:rPr>
        <w:rFonts w:hint="default"/>
      </w:rPr>
    </w:lvl>
    <w:lvl w:ilvl="4">
      <w:start w:val="1"/>
      <w:numFmt w:val="decimal"/>
      <w:lvlText w:val="%1.%2.%3.%4.%5."/>
      <w:lvlJc w:val="left"/>
      <w:pPr>
        <w:ind w:left="756" w:hanging="1080"/>
      </w:pPr>
      <w:rPr>
        <w:rFonts w:hint="default"/>
      </w:rPr>
    </w:lvl>
    <w:lvl w:ilvl="5">
      <w:start w:val="1"/>
      <w:numFmt w:val="decimal"/>
      <w:lvlText w:val="%1.%2.%3.%4.%5.%6."/>
      <w:lvlJc w:val="left"/>
      <w:pPr>
        <w:ind w:left="675" w:hanging="1080"/>
      </w:pPr>
      <w:rPr>
        <w:rFonts w:hint="default"/>
      </w:rPr>
    </w:lvl>
    <w:lvl w:ilvl="6">
      <w:start w:val="1"/>
      <w:numFmt w:val="decimal"/>
      <w:lvlText w:val="%1.%2.%3.%4.%5.%6.%7."/>
      <w:lvlJc w:val="left"/>
      <w:pPr>
        <w:ind w:left="954" w:hanging="1440"/>
      </w:pPr>
      <w:rPr>
        <w:rFonts w:hint="default"/>
      </w:rPr>
    </w:lvl>
    <w:lvl w:ilvl="7">
      <w:start w:val="1"/>
      <w:numFmt w:val="decimal"/>
      <w:lvlText w:val="%1.%2.%3.%4.%5.%6.%7.%8."/>
      <w:lvlJc w:val="left"/>
      <w:pPr>
        <w:ind w:left="873" w:hanging="1440"/>
      </w:pPr>
      <w:rPr>
        <w:rFonts w:hint="default"/>
      </w:rPr>
    </w:lvl>
    <w:lvl w:ilvl="8">
      <w:start w:val="1"/>
      <w:numFmt w:val="decimal"/>
      <w:lvlText w:val="%1.%2.%3.%4.%5.%6.%7.%8.%9."/>
      <w:lvlJc w:val="left"/>
      <w:pPr>
        <w:ind w:left="1152" w:hanging="1800"/>
      </w:pPr>
      <w:rPr>
        <w:rFonts w:hint="default"/>
      </w:rPr>
    </w:lvl>
  </w:abstractNum>
  <w:abstractNum w:abstractNumId="24" w15:restartNumberingAfterBreak="0">
    <w:nsid w:val="3DBD2DA1"/>
    <w:multiLevelType w:val="hybridMultilevel"/>
    <w:tmpl w:val="5ECC0C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16B79A2"/>
    <w:multiLevelType w:val="multilevel"/>
    <w:tmpl w:val="31EEFB78"/>
    <w:lvl w:ilvl="0">
      <w:start w:val="1"/>
      <w:numFmt w:val="decimal"/>
      <w:lvlText w:val="%1."/>
      <w:lvlJc w:val="left"/>
      <w:pPr>
        <w:ind w:left="1005" w:hanging="1005"/>
      </w:pPr>
      <w:rPr>
        <w:rFonts w:hint="default"/>
      </w:rPr>
    </w:lvl>
    <w:lvl w:ilvl="1">
      <w:start w:val="1"/>
      <w:numFmt w:val="decimal"/>
      <w:lvlText w:val="%1.%2."/>
      <w:lvlJc w:val="left"/>
      <w:pPr>
        <w:ind w:left="1545" w:hanging="1005"/>
      </w:pPr>
      <w:rPr>
        <w:rFonts w:hint="default"/>
      </w:rPr>
    </w:lvl>
    <w:lvl w:ilvl="2">
      <w:start w:val="1"/>
      <w:numFmt w:val="decimal"/>
      <w:lvlText w:val="%1.%2.%3."/>
      <w:lvlJc w:val="left"/>
      <w:pPr>
        <w:ind w:left="2085" w:hanging="1005"/>
      </w:pPr>
      <w:rPr>
        <w:rFonts w:hint="default"/>
      </w:rPr>
    </w:lvl>
    <w:lvl w:ilvl="3">
      <w:start w:val="1"/>
      <w:numFmt w:val="decimal"/>
      <w:lvlText w:val="%1.%2.%3.%4."/>
      <w:lvlJc w:val="left"/>
      <w:pPr>
        <w:ind w:left="2625" w:hanging="1005"/>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6" w15:restartNumberingAfterBreak="0">
    <w:nsid w:val="41911547"/>
    <w:multiLevelType w:val="multilevel"/>
    <w:tmpl w:val="E8A00916"/>
    <w:lvl w:ilvl="0">
      <w:start w:val="3"/>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2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54E73D5"/>
    <w:multiLevelType w:val="singleLevel"/>
    <w:tmpl w:val="1B06291A"/>
    <w:lvl w:ilvl="0">
      <w:start w:val="1"/>
      <w:numFmt w:val="bullet"/>
      <w:lvlText w:val="-"/>
      <w:lvlJc w:val="left"/>
      <w:pPr>
        <w:tabs>
          <w:tab w:val="num" w:pos="1080"/>
        </w:tabs>
        <w:ind w:left="1080" w:hanging="360"/>
      </w:pPr>
      <w:rPr>
        <w:rFonts w:hint="default"/>
      </w:rPr>
    </w:lvl>
  </w:abstractNum>
  <w:abstractNum w:abstractNumId="28" w15:restartNumberingAfterBreak="0">
    <w:nsid w:val="46962076"/>
    <w:multiLevelType w:val="multilevel"/>
    <w:tmpl w:val="2AE271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0E333F"/>
    <w:multiLevelType w:val="multilevel"/>
    <w:tmpl w:val="34FC028E"/>
    <w:lvl w:ilvl="0">
      <w:start w:val="1"/>
      <w:numFmt w:val="decimal"/>
      <w:lvlText w:val="%1."/>
      <w:lvlJc w:val="left"/>
      <w:pPr>
        <w:ind w:left="1140" w:hanging="1140"/>
      </w:pPr>
      <w:rPr>
        <w:rFonts w:hint="default"/>
      </w:rPr>
    </w:lvl>
    <w:lvl w:ilvl="1">
      <w:start w:val="1"/>
      <w:numFmt w:val="decimal"/>
      <w:pStyle w:val="TimesNewRoman"/>
      <w:lvlText w:val="%1.%2."/>
      <w:lvlJc w:val="left"/>
      <w:pPr>
        <w:ind w:left="1849" w:hanging="1140"/>
      </w:pPr>
      <w:rPr>
        <w:rFonts w:hint="default"/>
        <w:i w:val="0"/>
        <w:sz w:val="24"/>
        <w:szCs w:val="24"/>
      </w:rPr>
    </w:lvl>
    <w:lvl w:ilvl="2">
      <w:start w:val="1"/>
      <w:numFmt w:val="decimal"/>
      <w:lvlText w:val="%1.%2.%3."/>
      <w:lvlJc w:val="left"/>
      <w:pPr>
        <w:ind w:left="1850" w:hanging="1140"/>
      </w:pPr>
      <w:rPr>
        <w:rFonts w:ascii="Times New Roman" w:hAnsi="Times New Roman" w:cs="Times New Roman" w:hint="default"/>
      </w:rPr>
    </w:lvl>
    <w:lvl w:ilvl="3">
      <w:start w:val="1"/>
      <w:numFmt w:val="decimal"/>
      <w:lvlText w:val="%1.%2.%3.%4."/>
      <w:lvlJc w:val="left"/>
      <w:pPr>
        <w:ind w:left="3267" w:hanging="1140"/>
      </w:pPr>
      <w:rPr>
        <w:rFonts w:hint="default"/>
      </w:rPr>
    </w:lvl>
    <w:lvl w:ilvl="4">
      <w:start w:val="1"/>
      <w:numFmt w:val="decimal"/>
      <w:lvlText w:val="%1.%2.%3.%4.%5."/>
      <w:lvlJc w:val="left"/>
      <w:pPr>
        <w:ind w:left="3976" w:hanging="1140"/>
      </w:pPr>
      <w:rPr>
        <w:rFonts w:hint="default"/>
      </w:rPr>
    </w:lvl>
    <w:lvl w:ilvl="5">
      <w:start w:val="1"/>
      <w:numFmt w:val="decimal"/>
      <w:lvlText w:val="%1.%2.%3.%4.%5.%6."/>
      <w:lvlJc w:val="left"/>
      <w:pPr>
        <w:ind w:left="4685" w:hanging="11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5B1B5745"/>
    <w:multiLevelType w:val="multilevel"/>
    <w:tmpl w:val="00000002"/>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1" w15:restartNumberingAfterBreak="0">
    <w:nsid w:val="5C6C539A"/>
    <w:multiLevelType w:val="hybridMultilevel"/>
    <w:tmpl w:val="D28E447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2" w15:restartNumberingAfterBreak="0">
    <w:nsid w:val="5D7E70D5"/>
    <w:multiLevelType w:val="hybridMultilevel"/>
    <w:tmpl w:val="CD7CC7F2"/>
    <w:lvl w:ilvl="0" w:tplc="0419000F">
      <w:start w:val="1"/>
      <w:numFmt w:val="decimal"/>
      <w:lvlText w:val="%1."/>
      <w:lvlJc w:val="left"/>
      <w:pPr>
        <w:ind w:left="404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F7A15F3"/>
    <w:multiLevelType w:val="hybridMultilevel"/>
    <w:tmpl w:val="28F6C9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59B3273"/>
    <w:multiLevelType w:val="hybridMultilevel"/>
    <w:tmpl w:val="37820072"/>
    <w:lvl w:ilvl="0" w:tplc="238279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6E713006"/>
    <w:multiLevelType w:val="multilevel"/>
    <w:tmpl w:val="CC545BF8"/>
    <w:lvl w:ilvl="0">
      <w:start w:val="1"/>
      <w:numFmt w:val="decimal"/>
      <w:lvlText w:val="%1"/>
      <w:lvlJc w:val="left"/>
      <w:pPr>
        <w:ind w:left="432" w:hanging="432"/>
      </w:pPr>
      <w:rPr>
        <w:rFonts w:hint="default"/>
        <w:b/>
        <w:i w:val="0"/>
      </w:rPr>
    </w:lvl>
    <w:lvl w:ilvl="1">
      <w:start w:val="1"/>
      <w:numFmt w:val="decimal"/>
      <w:lvlText w:val="%1.%2"/>
      <w:lvlJc w:val="left"/>
      <w:pPr>
        <w:ind w:left="576" w:hanging="576"/>
      </w:pPr>
      <w:rPr>
        <w:rFonts w:hint="default"/>
      </w:rPr>
    </w:lvl>
    <w:lvl w:ilvl="2">
      <w:start w:val="1"/>
      <w:numFmt w:val="decimal"/>
      <w:pStyle w:val="a"/>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7BCD47AD"/>
    <w:multiLevelType w:val="multilevel"/>
    <w:tmpl w:val="6BC86A14"/>
    <w:lvl w:ilvl="0">
      <w:start w:val="1"/>
      <w:numFmt w:val="decimal"/>
      <w:lvlText w:val="%1."/>
      <w:lvlJc w:val="left"/>
      <w:pPr>
        <w:ind w:left="1005" w:hanging="1005"/>
      </w:pPr>
      <w:rPr>
        <w:rFonts w:hint="default"/>
      </w:rPr>
    </w:lvl>
    <w:lvl w:ilvl="1">
      <w:start w:val="1"/>
      <w:numFmt w:val="decimal"/>
      <w:lvlText w:val="%1.%2."/>
      <w:lvlJc w:val="left"/>
      <w:pPr>
        <w:ind w:left="1545" w:hanging="1005"/>
      </w:pPr>
      <w:rPr>
        <w:rFonts w:hint="default"/>
      </w:rPr>
    </w:lvl>
    <w:lvl w:ilvl="2">
      <w:start w:val="1"/>
      <w:numFmt w:val="decimal"/>
      <w:lvlText w:val="%1.%2.%3."/>
      <w:lvlJc w:val="left"/>
      <w:pPr>
        <w:ind w:left="2085" w:hanging="1005"/>
      </w:pPr>
      <w:rPr>
        <w:rFonts w:hint="default"/>
      </w:rPr>
    </w:lvl>
    <w:lvl w:ilvl="3">
      <w:start w:val="1"/>
      <w:numFmt w:val="decimal"/>
      <w:lvlText w:val="%1.%2.%3.%4."/>
      <w:lvlJc w:val="left"/>
      <w:pPr>
        <w:ind w:left="2625" w:hanging="1005"/>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7" w15:restartNumberingAfterBreak="0">
    <w:nsid w:val="7EAB2A9C"/>
    <w:multiLevelType w:val="multilevel"/>
    <w:tmpl w:val="BA0256C2"/>
    <w:lvl w:ilvl="0">
      <w:start w:val="6"/>
      <w:numFmt w:val="decimal"/>
      <w:lvlText w:val="%1"/>
      <w:lvlJc w:val="left"/>
      <w:pPr>
        <w:ind w:left="113" w:hanging="276"/>
      </w:pPr>
      <w:rPr>
        <w:rFonts w:hint="default"/>
      </w:rPr>
    </w:lvl>
    <w:lvl w:ilvl="1">
      <w:start w:val="5"/>
      <w:numFmt w:val="decimal"/>
      <w:lvlText w:val="%1.%2"/>
      <w:lvlJc w:val="left"/>
      <w:pPr>
        <w:ind w:left="113" w:hanging="276"/>
      </w:pPr>
      <w:rPr>
        <w:rFonts w:ascii="Times New Roman" w:eastAsia="Times New Roman" w:hAnsi="Times New Roman" w:hint="default"/>
        <w:sz w:val="22"/>
        <w:szCs w:val="22"/>
      </w:rPr>
    </w:lvl>
    <w:lvl w:ilvl="2">
      <w:start w:val="1"/>
      <w:numFmt w:val="bullet"/>
      <w:lvlText w:val="•"/>
      <w:lvlJc w:val="left"/>
      <w:pPr>
        <w:ind w:left="2202" w:hanging="276"/>
      </w:pPr>
      <w:rPr>
        <w:rFonts w:hint="default"/>
      </w:rPr>
    </w:lvl>
    <w:lvl w:ilvl="3">
      <w:start w:val="1"/>
      <w:numFmt w:val="bullet"/>
      <w:lvlText w:val="•"/>
      <w:lvlJc w:val="left"/>
      <w:pPr>
        <w:ind w:left="3247" w:hanging="276"/>
      </w:pPr>
      <w:rPr>
        <w:rFonts w:hint="default"/>
      </w:rPr>
    </w:lvl>
    <w:lvl w:ilvl="4">
      <w:start w:val="1"/>
      <w:numFmt w:val="bullet"/>
      <w:lvlText w:val="•"/>
      <w:lvlJc w:val="left"/>
      <w:pPr>
        <w:ind w:left="4291" w:hanging="276"/>
      </w:pPr>
      <w:rPr>
        <w:rFonts w:hint="default"/>
      </w:rPr>
    </w:lvl>
    <w:lvl w:ilvl="5">
      <w:start w:val="1"/>
      <w:numFmt w:val="bullet"/>
      <w:lvlText w:val="•"/>
      <w:lvlJc w:val="left"/>
      <w:pPr>
        <w:ind w:left="5336" w:hanging="276"/>
      </w:pPr>
      <w:rPr>
        <w:rFonts w:hint="default"/>
      </w:rPr>
    </w:lvl>
    <w:lvl w:ilvl="6">
      <w:start w:val="1"/>
      <w:numFmt w:val="bullet"/>
      <w:lvlText w:val="•"/>
      <w:lvlJc w:val="left"/>
      <w:pPr>
        <w:ind w:left="6380" w:hanging="276"/>
      </w:pPr>
      <w:rPr>
        <w:rFonts w:hint="default"/>
      </w:rPr>
    </w:lvl>
    <w:lvl w:ilvl="7">
      <w:start w:val="1"/>
      <w:numFmt w:val="bullet"/>
      <w:lvlText w:val="•"/>
      <w:lvlJc w:val="left"/>
      <w:pPr>
        <w:ind w:left="7425" w:hanging="276"/>
      </w:pPr>
      <w:rPr>
        <w:rFonts w:hint="default"/>
      </w:rPr>
    </w:lvl>
    <w:lvl w:ilvl="8">
      <w:start w:val="1"/>
      <w:numFmt w:val="bullet"/>
      <w:lvlText w:val="•"/>
      <w:lvlJc w:val="left"/>
      <w:pPr>
        <w:ind w:left="8470" w:hanging="276"/>
      </w:pPr>
      <w:rPr>
        <w:rFonts w:hint="default"/>
      </w:rPr>
    </w:lvl>
  </w:abstractNum>
  <w:abstractNum w:abstractNumId="38" w15:restartNumberingAfterBreak="0">
    <w:nsid w:val="7FB476B4"/>
    <w:multiLevelType w:val="hybridMultilevel"/>
    <w:tmpl w:val="A10002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8"/>
  </w:num>
  <w:num w:numId="2">
    <w:abstractNumId w:val="13"/>
  </w:num>
  <w:num w:numId="3">
    <w:abstractNumId w:val="15"/>
  </w:num>
  <w:num w:numId="4">
    <w:abstractNumId w:val="26"/>
  </w:num>
  <w:num w:numId="5">
    <w:abstractNumId w:val="31"/>
  </w:num>
  <w:num w:numId="6">
    <w:abstractNumId w:val="11"/>
  </w:num>
  <w:num w:numId="7">
    <w:abstractNumId w:val="35"/>
  </w:num>
  <w:num w:numId="8">
    <w:abstractNumId w:val="17"/>
  </w:num>
  <w:num w:numId="9">
    <w:abstractNumId w:val="21"/>
  </w:num>
  <w:num w:numId="10">
    <w:abstractNumId w:val="29"/>
  </w:num>
  <w:num w:numId="11">
    <w:abstractNumId w:val="2"/>
  </w:num>
  <w:num w:numId="12">
    <w:abstractNumId w:val="3"/>
  </w:num>
  <w:num w:numId="13">
    <w:abstractNumId w:val="1"/>
  </w:num>
  <w:num w:numId="14">
    <w:abstractNumId w:val="6"/>
  </w:num>
  <w:num w:numId="15">
    <w:abstractNumId w:val="7"/>
  </w:num>
  <w:num w:numId="16">
    <w:abstractNumId w:val="0"/>
  </w:num>
  <w:num w:numId="17">
    <w:abstractNumId w:val="4"/>
  </w:num>
  <w:num w:numId="18">
    <w:abstractNumId w:val="8"/>
  </w:num>
  <w:num w:numId="19">
    <w:abstractNumId w:val="9"/>
  </w:num>
  <w:num w:numId="20">
    <w:abstractNumId w:val="27"/>
  </w:num>
  <w:num w:numId="21">
    <w:abstractNumId w:val="12"/>
  </w:num>
  <w:num w:numId="22">
    <w:abstractNumId w:val="24"/>
  </w:num>
  <w:num w:numId="23">
    <w:abstractNumId w:val="37"/>
  </w:num>
  <w:num w:numId="24">
    <w:abstractNumId w:val="20"/>
  </w:num>
  <w:num w:numId="25">
    <w:abstractNumId w:val="19"/>
  </w:num>
  <w:num w:numId="26">
    <w:abstractNumId w:val="23"/>
  </w:num>
  <w:num w:numId="27">
    <w:abstractNumId w:val="30"/>
  </w:num>
  <w:num w:numId="28">
    <w:abstractNumId w:val="14"/>
  </w:num>
  <w:num w:numId="29">
    <w:abstractNumId w:val="22"/>
  </w:num>
  <w:num w:numId="30">
    <w:abstractNumId w:val="16"/>
  </w:num>
  <w:num w:numId="31">
    <w:abstractNumId w:val="38"/>
  </w:num>
  <w:num w:numId="32">
    <w:abstractNumId w:val="33"/>
  </w:num>
  <w:num w:numId="33">
    <w:abstractNumId w:val="25"/>
  </w:num>
  <w:num w:numId="34">
    <w:abstractNumId w:val="32"/>
  </w:num>
  <w:num w:numId="35">
    <w:abstractNumId w:val="18"/>
  </w:num>
  <w:num w:numId="36">
    <w:abstractNumId w:val="36"/>
  </w:num>
  <w:num w:numId="37">
    <w:abstractNumId w:val="3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5A0"/>
    <w:rsid w:val="00005F1D"/>
    <w:rsid w:val="000071BC"/>
    <w:rsid w:val="00007285"/>
    <w:rsid w:val="00022DCB"/>
    <w:rsid w:val="00023210"/>
    <w:rsid w:val="00024809"/>
    <w:rsid w:val="0004487A"/>
    <w:rsid w:val="00044FBD"/>
    <w:rsid w:val="00050EAE"/>
    <w:rsid w:val="00056C80"/>
    <w:rsid w:val="00061983"/>
    <w:rsid w:val="00064FAC"/>
    <w:rsid w:val="00067103"/>
    <w:rsid w:val="0008265E"/>
    <w:rsid w:val="0009063B"/>
    <w:rsid w:val="000909FD"/>
    <w:rsid w:val="000A2921"/>
    <w:rsid w:val="000A2DEA"/>
    <w:rsid w:val="000A6559"/>
    <w:rsid w:val="000B2DFC"/>
    <w:rsid w:val="000C0FC5"/>
    <w:rsid w:val="000C1DFC"/>
    <w:rsid w:val="000D129F"/>
    <w:rsid w:val="000D2110"/>
    <w:rsid w:val="000E0866"/>
    <w:rsid w:val="000E690F"/>
    <w:rsid w:val="000E6DF9"/>
    <w:rsid w:val="000F02D0"/>
    <w:rsid w:val="000F5857"/>
    <w:rsid w:val="00103866"/>
    <w:rsid w:val="001101CC"/>
    <w:rsid w:val="0011103C"/>
    <w:rsid w:val="00111C5A"/>
    <w:rsid w:val="0011481A"/>
    <w:rsid w:val="001358F7"/>
    <w:rsid w:val="00144B72"/>
    <w:rsid w:val="00164107"/>
    <w:rsid w:val="00166794"/>
    <w:rsid w:val="00166E70"/>
    <w:rsid w:val="001749D6"/>
    <w:rsid w:val="00174C8A"/>
    <w:rsid w:val="00177684"/>
    <w:rsid w:val="001827C8"/>
    <w:rsid w:val="001838E7"/>
    <w:rsid w:val="00187C34"/>
    <w:rsid w:val="00187D0A"/>
    <w:rsid w:val="00191784"/>
    <w:rsid w:val="00194479"/>
    <w:rsid w:val="001A5302"/>
    <w:rsid w:val="001C5996"/>
    <w:rsid w:val="001C62BF"/>
    <w:rsid w:val="001D45D1"/>
    <w:rsid w:val="001E466F"/>
    <w:rsid w:val="001F4659"/>
    <w:rsid w:val="0020236F"/>
    <w:rsid w:val="002041DC"/>
    <w:rsid w:val="00207076"/>
    <w:rsid w:val="00211FAA"/>
    <w:rsid w:val="00216BA4"/>
    <w:rsid w:val="00217D3C"/>
    <w:rsid w:val="00220C35"/>
    <w:rsid w:val="00231499"/>
    <w:rsid w:val="002359FE"/>
    <w:rsid w:val="00236173"/>
    <w:rsid w:val="00260E84"/>
    <w:rsid w:val="002662DD"/>
    <w:rsid w:val="00276CCD"/>
    <w:rsid w:val="0028083E"/>
    <w:rsid w:val="00282118"/>
    <w:rsid w:val="00286421"/>
    <w:rsid w:val="00290800"/>
    <w:rsid w:val="00293811"/>
    <w:rsid w:val="00294A32"/>
    <w:rsid w:val="002A5910"/>
    <w:rsid w:val="002A61F5"/>
    <w:rsid w:val="002A774B"/>
    <w:rsid w:val="002B0034"/>
    <w:rsid w:val="002B5420"/>
    <w:rsid w:val="002C6E92"/>
    <w:rsid w:val="002D4E55"/>
    <w:rsid w:val="002D523D"/>
    <w:rsid w:val="002D55F4"/>
    <w:rsid w:val="002E4BAD"/>
    <w:rsid w:val="002E64B0"/>
    <w:rsid w:val="002F13A7"/>
    <w:rsid w:val="002F21CF"/>
    <w:rsid w:val="002F60F7"/>
    <w:rsid w:val="00320329"/>
    <w:rsid w:val="00320EF4"/>
    <w:rsid w:val="0032219A"/>
    <w:rsid w:val="003238F7"/>
    <w:rsid w:val="00337716"/>
    <w:rsid w:val="00343E36"/>
    <w:rsid w:val="00347F0F"/>
    <w:rsid w:val="003541E5"/>
    <w:rsid w:val="00362A50"/>
    <w:rsid w:val="00363CE8"/>
    <w:rsid w:val="00366D7C"/>
    <w:rsid w:val="00370DAF"/>
    <w:rsid w:val="003712F1"/>
    <w:rsid w:val="003747C0"/>
    <w:rsid w:val="003843E7"/>
    <w:rsid w:val="003845C7"/>
    <w:rsid w:val="00384FDB"/>
    <w:rsid w:val="003868AA"/>
    <w:rsid w:val="003947E3"/>
    <w:rsid w:val="00396249"/>
    <w:rsid w:val="003A3165"/>
    <w:rsid w:val="003A5304"/>
    <w:rsid w:val="003A7B40"/>
    <w:rsid w:val="003B3A45"/>
    <w:rsid w:val="003B3BE4"/>
    <w:rsid w:val="003B7BD0"/>
    <w:rsid w:val="003C0A0D"/>
    <w:rsid w:val="003D19B4"/>
    <w:rsid w:val="003D6698"/>
    <w:rsid w:val="003E2610"/>
    <w:rsid w:val="003E42D2"/>
    <w:rsid w:val="003F1A14"/>
    <w:rsid w:val="00406345"/>
    <w:rsid w:val="00406377"/>
    <w:rsid w:val="00411156"/>
    <w:rsid w:val="00411BB6"/>
    <w:rsid w:val="00421C76"/>
    <w:rsid w:val="0042388E"/>
    <w:rsid w:val="0042469F"/>
    <w:rsid w:val="00424FD4"/>
    <w:rsid w:val="00430F9F"/>
    <w:rsid w:val="004325B8"/>
    <w:rsid w:val="00445182"/>
    <w:rsid w:val="00445C94"/>
    <w:rsid w:val="00446896"/>
    <w:rsid w:val="00454B5F"/>
    <w:rsid w:val="00466FFD"/>
    <w:rsid w:val="00483964"/>
    <w:rsid w:val="00484116"/>
    <w:rsid w:val="00486207"/>
    <w:rsid w:val="00486B65"/>
    <w:rsid w:val="0049462E"/>
    <w:rsid w:val="00495B28"/>
    <w:rsid w:val="00496EAB"/>
    <w:rsid w:val="00496ECC"/>
    <w:rsid w:val="004C0A0C"/>
    <w:rsid w:val="004C2AD4"/>
    <w:rsid w:val="004C6BFB"/>
    <w:rsid w:val="004D1B9D"/>
    <w:rsid w:val="004D252A"/>
    <w:rsid w:val="004D4129"/>
    <w:rsid w:val="004E28F0"/>
    <w:rsid w:val="004E74FB"/>
    <w:rsid w:val="004F1227"/>
    <w:rsid w:val="004F6D7A"/>
    <w:rsid w:val="005026D4"/>
    <w:rsid w:val="005106C6"/>
    <w:rsid w:val="00517149"/>
    <w:rsid w:val="00524393"/>
    <w:rsid w:val="00530827"/>
    <w:rsid w:val="00533159"/>
    <w:rsid w:val="00533E5F"/>
    <w:rsid w:val="0053652C"/>
    <w:rsid w:val="00554E6B"/>
    <w:rsid w:val="005550B7"/>
    <w:rsid w:val="0056333D"/>
    <w:rsid w:val="005678AE"/>
    <w:rsid w:val="005679C0"/>
    <w:rsid w:val="00575608"/>
    <w:rsid w:val="005802C9"/>
    <w:rsid w:val="005874F3"/>
    <w:rsid w:val="00591FDC"/>
    <w:rsid w:val="00596E16"/>
    <w:rsid w:val="0059749E"/>
    <w:rsid w:val="005A1F38"/>
    <w:rsid w:val="005A6BF4"/>
    <w:rsid w:val="005B4A73"/>
    <w:rsid w:val="005B7B1D"/>
    <w:rsid w:val="005C13A3"/>
    <w:rsid w:val="005C258A"/>
    <w:rsid w:val="005C3932"/>
    <w:rsid w:val="005E11EF"/>
    <w:rsid w:val="005E1EF0"/>
    <w:rsid w:val="005F5429"/>
    <w:rsid w:val="00603B1D"/>
    <w:rsid w:val="006122A2"/>
    <w:rsid w:val="0061329A"/>
    <w:rsid w:val="006140F9"/>
    <w:rsid w:val="0061685C"/>
    <w:rsid w:val="006179D9"/>
    <w:rsid w:val="00637F23"/>
    <w:rsid w:val="006644FA"/>
    <w:rsid w:val="0066787F"/>
    <w:rsid w:val="0067190F"/>
    <w:rsid w:val="00677765"/>
    <w:rsid w:val="006809B2"/>
    <w:rsid w:val="00681A00"/>
    <w:rsid w:val="0068783C"/>
    <w:rsid w:val="00693804"/>
    <w:rsid w:val="006A0BAE"/>
    <w:rsid w:val="006B0207"/>
    <w:rsid w:val="006B4D93"/>
    <w:rsid w:val="006B6EB9"/>
    <w:rsid w:val="006C741D"/>
    <w:rsid w:val="006D049C"/>
    <w:rsid w:val="006D0626"/>
    <w:rsid w:val="006D250D"/>
    <w:rsid w:val="006D31ED"/>
    <w:rsid w:val="006D63F8"/>
    <w:rsid w:val="006E10D8"/>
    <w:rsid w:val="006E13FA"/>
    <w:rsid w:val="006E476C"/>
    <w:rsid w:val="006F0312"/>
    <w:rsid w:val="007077D3"/>
    <w:rsid w:val="007132F4"/>
    <w:rsid w:val="00713F38"/>
    <w:rsid w:val="00720F4B"/>
    <w:rsid w:val="00727AF8"/>
    <w:rsid w:val="00731E90"/>
    <w:rsid w:val="007444EC"/>
    <w:rsid w:val="00744F77"/>
    <w:rsid w:val="00765C6B"/>
    <w:rsid w:val="007734FD"/>
    <w:rsid w:val="00780F49"/>
    <w:rsid w:val="007828DD"/>
    <w:rsid w:val="0078403A"/>
    <w:rsid w:val="00785369"/>
    <w:rsid w:val="007A2344"/>
    <w:rsid w:val="007B44E9"/>
    <w:rsid w:val="007B753C"/>
    <w:rsid w:val="007C34FA"/>
    <w:rsid w:val="007C6118"/>
    <w:rsid w:val="007C62ED"/>
    <w:rsid w:val="007E5C4D"/>
    <w:rsid w:val="007F3F56"/>
    <w:rsid w:val="0080043B"/>
    <w:rsid w:val="00800F76"/>
    <w:rsid w:val="00802747"/>
    <w:rsid w:val="008217A5"/>
    <w:rsid w:val="008237DD"/>
    <w:rsid w:val="00826034"/>
    <w:rsid w:val="00833CAC"/>
    <w:rsid w:val="00844C4F"/>
    <w:rsid w:val="008466DC"/>
    <w:rsid w:val="00856EA2"/>
    <w:rsid w:val="008575FA"/>
    <w:rsid w:val="00857EC5"/>
    <w:rsid w:val="00864C44"/>
    <w:rsid w:val="008650A6"/>
    <w:rsid w:val="0086640A"/>
    <w:rsid w:val="008744FF"/>
    <w:rsid w:val="00876A69"/>
    <w:rsid w:val="00880F4C"/>
    <w:rsid w:val="008902C2"/>
    <w:rsid w:val="00890340"/>
    <w:rsid w:val="0089543C"/>
    <w:rsid w:val="008B1917"/>
    <w:rsid w:val="008B529C"/>
    <w:rsid w:val="008D5881"/>
    <w:rsid w:val="008D7AEF"/>
    <w:rsid w:val="008E0BD4"/>
    <w:rsid w:val="008E1A77"/>
    <w:rsid w:val="008E1C78"/>
    <w:rsid w:val="008F0B13"/>
    <w:rsid w:val="008F1EA1"/>
    <w:rsid w:val="008F2B03"/>
    <w:rsid w:val="008F5166"/>
    <w:rsid w:val="008F59A9"/>
    <w:rsid w:val="009027F9"/>
    <w:rsid w:val="00917E00"/>
    <w:rsid w:val="0092073B"/>
    <w:rsid w:val="009242E0"/>
    <w:rsid w:val="009246D8"/>
    <w:rsid w:val="0093427D"/>
    <w:rsid w:val="009430A3"/>
    <w:rsid w:val="00952976"/>
    <w:rsid w:val="00956C44"/>
    <w:rsid w:val="0096289C"/>
    <w:rsid w:val="009645A4"/>
    <w:rsid w:val="00977B5B"/>
    <w:rsid w:val="0098409A"/>
    <w:rsid w:val="00987EAF"/>
    <w:rsid w:val="0099248F"/>
    <w:rsid w:val="009940BD"/>
    <w:rsid w:val="00995A30"/>
    <w:rsid w:val="009969BB"/>
    <w:rsid w:val="009A5502"/>
    <w:rsid w:val="009A5DA7"/>
    <w:rsid w:val="009A6379"/>
    <w:rsid w:val="009A6551"/>
    <w:rsid w:val="009A78CE"/>
    <w:rsid w:val="009B121C"/>
    <w:rsid w:val="009B3C54"/>
    <w:rsid w:val="009C373B"/>
    <w:rsid w:val="009E5914"/>
    <w:rsid w:val="009E6043"/>
    <w:rsid w:val="009E7757"/>
    <w:rsid w:val="009F0080"/>
    <w:rsid w:val="009F2E93"/>
    <w:rsid w:val="009F5E38"/>
    <w:rsid w:val="00A03BC5"/>
    <w:rsid w:val="00A05035"/>
    <w:rsid w:val="00A06B6F"/>
    <w:rsid w:val="00A15ACB"/>
    <w:rsid w:val="00A17220"/>
    <w:rsid w:val="00A1774E"/>
    <w:rsid w:val="00A25E00"/>
    <w:rsid w:val="00A265C2"/>
    <w:rsid w:val="00A34DB5"/>
    <w:rsid w:val="00A36757"/>
    <w:rsid w:val="00A378B0"/>
    <w:rsid w:val="00A5096B"/>
    <w:rsid w:val="00A53160"/>
    <w:rsid w:val="00A544BB"/>
    <w:rsid w:val="00A55411"/>
    <w:rsid w:val="00A64873"/>
    <w:rsid w:val="00A649B5"/>
    <w:rsid w:val="00A651E3"/>
    <w:rsid w:val="00A76365"/>
    <w:rsid w:val="00A8534E"/>
    <w:rsid w:val="00A859B3"/>
    <w:rsid w:val="00A90494"/>
    <w:rsid w:val="00A95230"/>
    <w:rsid w:val="00A96A6C"/>
    <w:rsid w:val="00AA498D"/>
    <w:rsid w:val="00AA5333"/>
    <w:rsid w:val="00AA7958"/>
    <w:rsid w:val="00AB194F"/>
    <w:rsid w:val="00AC3DDF"/>
    <w:rsid w:val="00AE324D"/>
    <w:rsid w:val="00AE3BC3"/>
    <w:rsid w:val="00AE45AC"/>
    <w:rsid w:val="00AF04A6"/>
    <w:rsid w:val="00AF6DE7"/>
    <w:rsid w:val="00AF78AA"/>
    <w:rsid w:val="00B06601"/>
    <w:rsid w:val="00B1046E"/>
    <w:rsid w:val="00B27E7E"/>
    <w:rsid w:val="00B310DC"/>
    <w:rsid w:val="00B3733C"/>
    <w:rsid w:val="00B5443E"/>
    <w:rsid w:val="00B609CB"/>
    <w:rsid w:val="00B64AA7"/>
    <w:rsid w:val="00B704B8"/>
    <w:rsid w:val="00BA26DF"/>
    <w:rsid w:val="00BA7FA2"/>
    <w:rsid w:val="00BD0369"/>
    <w:rsid w:val="00BE2DE4"/>
    <w:rsid w:val="00BF02CD"/>
    <w:rsid w:val="00BF0A64"/>
    <w:rsid w:val="00BF36CC"/>
    <w:rsid w:val="00BF3DB1"/>
    <w:rsid w:val="00C02613"/>
    <w:rsid w:val="00C02689"/>
    <w:rsid w:val="00C03F0D"/>
    <w:rsid w:val="00C05D1B"/>
    <w:rsid w:val="00C06324"/>
    <w:rsid w:val="00C118A8"/>
    <w:rsid w:val="00C12E6A"/>
    <w:rsid w:val="00C14AE0"/>
    <w:rsid w:val="00C151A5"/>
    <w:rsid w:val="00C32795"/>
    <w:rsid w:val="00C417C7"/>
    <w:rsid w:val="00C47D71"/>
    <w:rsid w:val="00C53B1E"/>
    <w:rsid w:val="00C57F4F"/>
    <w:rsid w:val="00C611C4"/>
    <w:rsid w:val="00C61311"/>
    <w:rsid w:val="00C66F5F"/>
    <w:rsid w:val="00C67683"/>
    <w:rsid w:val="00C97F26"/>
    <w:rsid w:val="00CA744F"/>
    <w:rsid w:val="00CC4821"/>
    <w:rsid w:val="00CC57EC"/>
    <w:rsid w:val="00CC78E5"/>
    <w:rsid w:val="00CD0308"/>
    <w:rsid w:val="00CD23BD"/>
    <w:rsid w:val="00CD696D"/>
    <w:rsid w:val="00CE314F"/>
    <w:rsid w:val="00CE4980"/>
    <w:rsid w:val="00CF12F4"/>
    <w:rsid w:val="00CF4203"/>
    <w:rsid w:val="00D00DF4"/>
    <w:rsid w:val="00D045A0"/>
    <w:rsid w:val="00D06904"/>
    <w:rsid w:val="00D22E8E"/>
    <w:rsid w:val="00D246ED"/>
    <w:rsid w:val="00D255CD"/>
    <w:rsid w:val="00D27867"/>
    <w:rsid w:val="00D30EEA"/>
    <w:rsid w:val="00D3229E"/>
    <w:rsid w:val="00D33EBA"/>
    <w:rsid w:val="00D44238"/>
    <w:rsid w:val="00D53D43"/>
    <w:rsid w:val="00D5616F"/>
    <w:rsid w:val="00D5718C"/>
    <w:rsid w:val="00D63FC9"/>
    <w:rsid w:val="00D66704"/>
    <w:rsid w:val="00D67ECD"/>
    <w:rsid w:val="00D70020"/>
    <w:rsid w:val="00D92CFA"/>
    <w:rsid w:val="00DC2412"/>
    <w:rsid w:val="00DC4D94"/>
    <w:rsid w:val="00DD3929"/>
    <w:rsid w:val="00DD54E0"/>
    <w:rsid w:val="00DD6B1B"/>
    <w:rsid w:val="00DE23BE"/>
    <w:rsid w:val="00DE62D1"/>
    <w:rsid w:val="00DE7062"/>
    <w:rsid w:val="00DF4B30"/>
    <w:rsid w:val="00DF64B7"/>
    <w:rsid w:val="00E00125"/>
    <w:rsid w:val="00E04C39"/>
    <w:rsid w:val="00E07A24"/>
    <w:rsid w:val="00E11CB8"/>
    <w:rsid w:val="00E13540"/>
    <w:rsid w:val="00E16DE2"/>
    <w:rsid w:val="00E22FE8"/>
    <w:rsid w:val="00E24D1C"/>
    <w:rsid w:val="00E25768"/>
    <w:rsid w:val="00E25DDE"/>
    <w:rsid w:val="00E2695B"/>
    <w:rsid w:val="00E333D4"/>
    <w:rsid w:val="00E35CDB"/>
    <w:rsid w:val="00E40ACB"/>
    <w:rsid w:val="00E454B6"/>
    <w:rsid w:val="00E52405"/>
    <w:rsid w:val="00E60553"/>
    <w:rsid w:val="00E65598"/>
    <w:rsid w:val="00E66305"/>
    <w:rsid w:val="00E66715"/>
    <w:rsid w:val="00E700DD"/>
    <w:rsid w:val="00E7089C"/>
    <w:rsid w:val="00E72C54"/>
    <w:rsid w:val="00E7526C"/>
    <w:rsid w:val="00E75AD5"/>
    <w:rsid w:val="00E7759A"/>
    <w:rsid w:val="00E814CC"/>
    <w:rsid w:val="00E87158"/>
    <w:rsid w:val="00E919F7"/>
    <w:rsid w:val="00E92EC2"/>
    <w:rsid w:val="00E93871"/>
    <w:rsid w:val="00E953F2"/>
    <w:rsid w:val="00EB5648"/>
    <w:rsid w:val="00EB7833"/>
    <w:rsid w:val="00EC5530"/>
    <w:rsid w:val="00EC5D94"/>
    <w:rsid w:val="00ED1972"/>
    <w:rsid w:val="00EE7BFF"/>
    <w:rsid w:val="00EF30C8"/>
    <w:rsid w:val="00EF3E51"/>
    <w:rsid w:val="00F00CCA"/>
    <w:rsid w:val="00F07970"/>
    <w:rsid w:val="00F1251B"/>
    <w:rsid w:val="00F134A7"/>
    <w:rsid w:val="00F16B04"/>
    <w:rsid w:val="00F178A4"/>
    <w:rsid w:val="00F30DDF"/>
    <w:rsid w:val="00F30EB0"/>
    <w:rsid w:val="00F42861"/>
    <w:rsid w:val="00F43FA8"/>
    <w:rsid w:val="00F53055"/>
    <w:rsid w:val="00F53901"/>
    <w:rsid w:val="00F574FD"/>
    <w:rsid w:val="00F5772B"/>
    <w:rsid w:val="00F6551D"/>
    <w:rsid w:val="00F752A9"/>
    <w:rsid w:val="00F82091"/>
    <w:rsid w:val="00F85CA3"/>
    <w:rsid w:val="00F871F3"/>
    <w:rsid w:val="00F875BF"/>
    <w:rsid w:val="00F90348"/>
    <w:rsid w:val="00F9315A"/>
    <w:rsid w:val="00F958C4"/>
    <w:rsid w:val="00F96425"/>
    <w:rsid w:val="00FA799D"/>
    <w:rsid w:val="00FB1DDE"/>
    <w:rsid w:val="00FB4521"/>
    <w:rsid w:val="00FC1DB9"/>
    <w:rsid w:val="00FC3608"/>
    <w:rsid w:val="00FC642B"/>
    <w:rsid w:val="00FC6E0E"/>
    <w:rsid w:val="00FC74E7"/>
    <w:rsid w:val="00FE2BD0"/>
    <w:rsid w:val="00FF56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95663BF"/>
  <w15:docId w15:val="{0E4BD5EE-6F62-48F5-9F51-683E1F149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8783C"/>
    <w:pPr>
      <w:spacing w:after="200" w:line="276" w:lineRule="auto"/>
    </w:pPr>
    <w:rPr>
      <w:rFonts w:cs="Calibri"/>
      <w:lang w:eastAsia="en-US"/>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link w:val="11"/>
    <w:qFormat/>
    <w:rsid w:val="008F59A9"/>
    <w:pPr>
      <w:keepNext/>
      <w:tabs>
        <w:tab w:val="num" w:pos="432"/>
      </w:tabs>
      <w:spacing w:before="240" w:after="60" w:line="240" w:lineRule="auto"/>
      <w:ind w:left="432" w:hanging="432"/>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0"/>
    <w:next w:val="a0"/>
    <w:link w:val="21"/>
    <w:unhideWhenUsed/>
    <w:qFormat/>
    <w:rsid w:val="00AA498D"/>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0"/>
    <w:next w:val="a0"/>
    <w:link w:val="30"/>
    <w:qFormat/>
    <w:rsid w:val="00EF30C8"/>
    <w:pPr>
      <w:keepNext/>
      <w:tabs>
        <w:tab w:val="num" w:pos="312"/>
      </w:tabs>
      <w:spacing w:before="240" w:after="60" w:line="240" w:lineRule="auto"/>
      <w:ind w:left="862" w:hanging="720"/>
      <w:jc w:val="both"/>
      <w:outlineLvl w:val="2"/>
    </w:pPr>
    <w:rPr>
      <w:rFonts w:ascii="Arial" w:eastAsia="Times New Roman" w:hAnsi="Arial" w:cs="Times New Roman"/>
      <w:b/>
      <w:bCs/>
      <w:sz w:val="24"/>
      <w:szCs w:val="24"/>
      <w:lang w:val="x-none" w:eastAsia="x-none"/>
    </w:rPr>
  </w:style>
  <w:style w:type="paragraph" w:styleId="40">
    <w:name w:val="heading 4"/>
    <w:aliases w:val=" Знак"/>
    <w:basedOn w:val="a0"/>
    <w:next w:val="a0"/>
    <w:link w:val="41"/>
    <w:unhideWhenUsed/>
    <w:qFormat/>
    <w:rsid w:val="008D5881"/>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0"/>
    <w:next w:val="a0"/>
    <w:link w:val="50"/>
    <w:qFormat/>
    <w:rsid w:val="00EF30C8"/>
    <w:pPr>
      <w:spacing w:before="240" w:after="60" w:line="240" w:lineRule="auto"/>
      <w:jc w:val="both"/>
      <w:outlineLvl w:val="4"/>
    </w:pPr>
    <w:rPr>
      <w:rFonts w:ascii="Times New Roman" w:eastAsia="Times New Roman" w:hAnsi="Times New Roman" w:cs="Times New Roman"/>
      <w:sz w:val="20"/>
      <w:szCs w:val="20"/>
      <w:lang w:val="x-none" w:eastAsia="x-none"/>
    </w:rPr>
  </w:style>
  <w:style w:type="paragraph" w:styleId="6">
    <w:name w:val="heading 6"/>
    <w:basedOn w:val="a0"/>
    <w:next w:val="a0"/>
    <w:link w:val="60"/>
    <w:unhideWhenUsed/>
    <w:qFormat/>
    <w:rsid w:val="008D5881"/>
    <w:pPr>
      <w:spacing w:before="240" w:after="60"/>
      <w:outlineLvl w:val="5"/>
    </w:pPr>
    <w:rPr>
      <w:rFonts w:asciiTheme="minorHAnsi" w:eastAsiaTheme="minorEastAsia" w:hAnsiTheme="minorHAnsi" w:cstheme="minorBidi"/>
      <w:b/>
      <w:bCs/>
    </w:rPr>
  </w:style>
  <w:style w:type="paragraph" w:styleId="7">
    <w:name w:val="heading 7"/>
    <w:basedOn w:val="a0"/>
    <w:next w:val="a0"/>
    <w:link w:val="70"/>
    <w:qFormat/>
    <w:rsid w:val="00EF30C8"/>
    <w:pPr>
      <w:tabs>
        <w:tab w:val="num" w:pos="1296"/>
      </w:tabs>
      <w:spacing w:before="240" w:after="60" w:line="240" w:lineRule="auto"/>
      <w:ind w:left="1296" w:hanging="1296"/>
      <w:jc w:val="both"/>
      <w:outlineLvl w:val="6"/>
    </w:pPr>
    <w:rPr>
      <w:rFonts w:ascii="Arial" w:eastAsia="Times New Roman" w:hAnsi="Arial" w:cs="Times New Roman"/>
      <w:sz w:val="20"/>
      <w:szCs w:val="20"/>
      <w:lang w:val="x-none" w:eastAsia="x-none"/>
    </w:rPr>
  </w:style>
  <w:style w:type="paragraph" w:styleId="8">
    <w:name w:val="heading 8"/>
    <w:basedOn w:val="a0"/>
    <w:next w:val="a0"/>
    <w:link w:val="80"/>
    <w:qFormat/>
    <w:rsid w:val="00EF30C8"/>
    <w:pPr>
      <w:tabs>
        <w:tab w:val="num" w:pos="1440"/>
      </w:tabs>
      <w:spacing w:before="240" w:after="60" w:line="240" w:lineRule="auto"/>
      <w:ind w:left="1440" w:hanging="1440"/>
      <w:jc w:val="both"/>
      <w:outlineLvl w:val="7"/>
    </w:pPr>
    <w:rPr>
      <w:rFonts w:ascii="Arial" w:eastAsia="Times New Roman" w:hAnsi="Arial" w:cs="Times New Roman"/>
      <w:i/>
      <w:iCs/>
      <w:sz w:val="20"/>
      <w:szCs w:val="20"/>
      <w:lang w:val="x-none" w:eastAsia="x-none"/>
    </w:rPr>
  </w:style>
  <w:style w:type="paragraph" w:styleId="9">
    <w:name w:val="heading 9"/>
    <w:basedOn w:val="a0"/>
    <w:next w:val="a0"/>
    <w:link w:val="90"/>
    <w:qFormat/>
    <w:rsid w:val="00EF30C8"/>
    <w:pPr>
      <w:tabs>
        <w:tab w:val="num" w:pos="1584"/>
      </w:tabs>
      <w:spacing w:before="240" w:after="60" w:line="240" w:lineRule="auto"/>
      <w:ind w:left="1584" w:hanging="1584"/>
      <w:jc w:val="both"/>
      <w:outlineLvl w:val="8"/>
    </w:pPr>
    <w:rPr>
      <w:rFonts w:ascii="Arial" w:eastAsia="Times New Roman" w:hAnsi="Arial" w:cs="Times New Roman"/>
      <w:b/>
      <w:bCs/>
      <w:i/>
      <w:iCs/>
      <w:sz w:val="18"/>
      <w:szCs w:val="1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0"/>
    <w:rsid w:val="008F59A9"/>
    <w:rPr>
      <w:rFonts w:ascii="Times New Roman" w:hAnsi="Times New Roman" w:cs="Times New Roman"/>
      <w:b/>
      <w:bCs/>
      <w:kern w:val="28"/>
      <w:sz w:val="36"/>
      <w:szCs w:val="36"/>
    </w:rPr>
  </w:style>
  <w:style w:type="paragraph" w:styleId="a4">
    <w:name w:val="List Paragraph"/>
    <w:basedOn w:val="a0"/>
    <w:uiPriority w:val="34"/>
    <w:qFormat/>
    <w:rsid w:val="00D045A0"/>
    <w:pPr>
      <w:ind w:left="720"/>
    </w:pPr>
  </w:style>
  <w:style w:type="character" w:styleId="a5">
    <w:name w:val="Hyperlink"/>
    <w:basedOn w:val="a1"/>
    <w:rsid w:val="000A2921"/>
    <w:rPr>
      <w:color w:val="0000FF"/>
      <w:u w:val="single"/>
    </w:rPr>
  </w:style>
  <w:style w:type="table" w:styleId="a6">
    <w:name w:val="Table Grid"/>
    <w:basedOn w:val="a2"/>
    <w:uiPriority w:val="59"/>
    <w:rsid w:val="008F59A9"/>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Заголовок 2 Знак"/>
    <w:aliases w:val="H2 Знак"/>
    <w:basedOn w:val="a1"/>
    <w:link w:val="20"/>
    <w:rsid w:val="00AA498D"/>
    <w:rPr>
      <w:rFonts w:asciiTheme="majorHAnsi" w:eastAsiaTheme="majorEastAsia" w:hAnsiTheme="majorHAnsi" w:cstheme="majorBidi"/>
      <w:b/>
      <w:bCs/>
      <w:i/>
      <w:iCs/>
      <w:sz w:val="28"/>
      <w:szCs w:val="28"/>
      <w:lang w:eastAsia="en-US"/>
    </w:rPr>
  </w:style>
  <w:style w:type="character" w:customStyle="1" w:styleId="41">
    <w:name w:val="Заголовок 4 Знак"/>
    <w:aliases w:val=" Знак Знак"/>
    <w:basedOn w:val="a1"/>
    <w:link w:val="40"/>
    <w:rsid w:val="008D5881"/>
    <w:rPr>
      <w:rFonts w:asciiTheme="minorHAnsi" w:eastAsiaTheme="minorEastAsia" w:hAnsiTheme="minorHAnsi" w:cstheme="minorBidi"/>
      <w:b/>
      <w:bCs/>
      <w:sz w:val="28"/>
      <w:szCs w:val="28"/>
      <w:lang w:eastAsia="en-US"/>
    </w:rPr>
  </w:style>
  <w:style w:type="character" w:customStyle="1" w:styleId="60">
    <w:name w:val="Заголовок 6 Знак"/>
    <w:basedOn w:val="a1"/>
    <w:link w:val="6"/>
    <w:rsid w:val="008D5881"/>
    <w:rPr>
      <w:rFonts w:asciiTheme="minorHAnsi" w:eastAsiaTheme="minorEastAsia" w:hAnsiTheme="minorHAnsi" w:cstheme="minorBidi"/>
      <w:b/>
      <w:bCs/>
      <w:lang w:eastAsia="en-US"/>
    </w:rPr>
  </w:style>
  <w:style w:type="table" w:customStyle="1" w:styleId="TableNormal">
    <w:name w:val="Table Normal"/>
    <w:uiPriority w:val="2"/>
    <w:semiHidden/>
    <w:unhideWhenUsed/>
    <w:qFormat/>
    <w:rsid w:val="008D5881"/>
    <w:pPr>
      <w:widowControl w:val="0"/>
    </w:pPr>
    <w:rPr>
      <w:lang w:val="en-US" w:eastAsia="en-US"/>
    </w:rPr>
    <w:tblPr>
      <w:tblInd w:w="0" w:type="dxa"/>
      <w:tblCellMar>
        <w:top w:w="0" w:type="dxa"/>
        <w:left w:w="0" w:type="dxa"/>
        <w:bottom w:w="0" w:type="dxa"/>
        <w:right w:w="0" w:type="dxa"/>
      </w:tblCellMar>
    </w:tblPr>
  </w:style>
  <w:style w:type="paragraph" w:styleId="a7">
    <w:name w:val="Body Text"/>
    <w:aliases w:val="Основной текст Знак Знак,Знак1,Знак1 Знак Знак Знак,Знак1 Знак Знак,Знак1 Знак,Знак1 Знак Знак Знак Знак Знак Знак,Знак1 Знак Знак Знак Знак Знак Знак Знак"/>
    <w:basedOn w:val="a0"/>
    <w:link w:val="a8"/>
    <w:qFormat/>
    <w:rsid w:val="008D5881"/>
    <w:pPr>
      <w:widowControl w:val="0"/>
      <w:spacing w:after="0" w:line="240" w:lineRule="auto"/>
      <w:ind w:left="112"/>
    </w:pPr>
    <w:rPr>
      <w:rFonts w:ascii="Times New Roman" w:eastAsia="Times New Roman" w:hAnsi="Times New Roman" w:cs="Times New Roman"/>
      <w:lang w:val="en-US"/>
    </w:rPr>
  </w:style>
  <w:style w:type="character" w:customStyle="1" w:styleId="a8">
    <w:name w:val="Основной текст Знак"/>
    <w:aliases w:val="Основной текст Знак Знак Знак,Знак1 Знак1,Знак1 Знак Знак Знак Знак,Знак1 Знак Знак Знак1,Знак1 Знак Знак1,Знак1 Знак Знак Знак Знак Знак Знак Знак1,Знак1 Знак Знак Знак Знак Знак Знак Знак Знак"/>
    <w:basedOn w:val="a1"/>
    <w:link w:val="a7"/>
    <w:rsid w:val="008D5881"/>
    <w:rPr>
      <w:rFonts w:ascii="Times New Roman" w:eastAsia="Times New Roman" w:hAnsi="Times New Roman"/>
      <w:lang w:val="en-US" w:eastAsia="en-US"/>
    </w:rPr>
  </w:style>
  <w:style w:type="paragraph" w:customStyle="1" w:styleId="TableParagraph">
    <w:name w:val="Table Paragraph"/>
    <w:basedOn w:val="a0"/>
    <w:uiPriority w:val="1"/>
    <w:qFormat/>
    <w:rsid w:val="008D5881"/>
    <w:pPr>
      <w:widowControl w:val="0"/>
      <w:spacing w:after="0" w:line="240" w:lineRule="auto"/>
    </w:pPr>
    <w:rPr>
      <w:rFonts w:cs="Times New Roman"/>
      <w:lang w:val="en-US"/>
    </w:rPr>
  </w:style>
  <w:style w:type="character" w:customStyle="1" w:styleId="30">
    <w:name w:val="Заголовок 3 Знак"/>
    <w:basedOn w:val="a1"/>
    <w:link w:val="3"/>
    <w:rsid w:val="00EF30C8"/>
    <w:rPr>
      <w:rFonts w:ascii="Arial" w:eastAsia="Times New Roman" w:hAnsi="Arial"/>
      <w:b/>
      <w:bCs/>
      <w:sz w:val="24"/>
      <w:szCs w:val="24"/>
      <w:lang w:val="x-none" w:eastAsia="x-none"/>
    </w:rPr>
  </w:style>
  <w:style w:type="character" w:customStyle="1" w:styleId="50">
    <w:name w:val="Заголовок 5 Знак"/>
    <w:basedOn w:val="a1"/>
    <w:link w:val="5"/>
    <w:rsid w:val="00EF30C8"/>
    <w:rPr>
      <w:rFonts w:ascii="Times New Roman" w:eastAsia="Times New Roman" w:hAnsi="Times New Roman"/>
      <w:sz w:val="20"/>
      <w:szCs w:val="20"/>
      <w:lang w:val="x-none" w:eastAsia="x-none"/>
    </w:rPr>
  </w:style>
  <w:style w:type="character" w:customStyle="1" w:styleId="70">
    <w:name w:val="Заголовок 7 Знак"/>
    <w:basedOn w:val="a1"/>
    <w:link w:val="7"/>
    <w:rsid w:val="00EF30C8"/>
    <w:rPr>
      <w:rFonts w:ascii="Arial" w:eastAsia="Times New Roman" w:hAnsi="Arial"/>
      <w:sz w:val="20"/>
      <w:szCs w:val="20"/>
      <w:lang w:val="x-none" w:eastAsia="x-none"/>
    </w:rPr>
  </w:style>
  <w:style w:type="character" w:customStyle="1" w:styleId="80">
    <w:name w:val="Заголовок 8 Знак"/>
    <w:basedOn w:val="a1"/>
    <w:link w:val="8"/>
    <w:rsid w:val="00EF30C8"/>
    <w:rPr>
      <w:rFonts w:ascii="Arial" w:eastAsia="Times New Roman" w:hAnsi="Arial"/>
      <w:i/>
      <w:iCs/>
      <w:sz w:val="20"/>
      <w:szCs w:val="20"/>
      <w:lang w:val="x-none" w:eastAsia="x-none"/>
    </w:rPr>
  </w:style>
  <w:style w:type="character" w:customStyle="1" w:styleId="90">
    <w:name w:val="Заголовок 9 Знак"/>
    <w:basedOn w:val="a1"/>
    <w:link w:val="9"/>
    <w:rsid w:val="00EF30C8"/>
    <w:rPr>
      <w:rFonts w:ascii="Arial" w:eastAsia="Times New Roman" w:hAnsi="Arial"/>
      <w:b/>
      <w:bCs/>
      <w:i/>
      <w:iCs/>
      <w:sz w:val="18"/>
      <w:szCs w:val="18"/>
      <w:lang w:val="x-none" w:eastAsia="x-none"/>
    </w:rPr>
  </w:style>
  <w:style w:type="paragraph" w:styleId="22">
    <w:name w:val="Body Text 2"/>
    <w:basedOn w:val="a0"/>
    <w:link w:val="23"/>
    <w:rsid w:val="00EF30C8"/>
    <w:pPr>
      <w:tabs>
        <w:tab w:val="num" w:pos="567"/>
      </w:tabs>
      <w:spacing w:after="60" w:line="240" w:lineRule="auto"/>
      <w:ind w:left="567" w:hanging="567"/>
      <w:jc w:val="both"/>
    </w:pPr>
    <w:rPr>
      <w:rFonts w:ascii="Times New Roman" w:eastAsia="Times New Roman" w:hAnsi="Times New Roman" w:cs="Times New Roman"/>
      <w:sz w:val="24"/>
      <w:szCs w:val="24"/>
      <w:lang w:val="x-none" w:eastAsia="x-none"/>
    </w:rPr>
  </w:style>
  <w:style w:type="character" w:customStyle="1" w:styleId="23">
    <w:name w:val="Основной текст 2 Знак"/>
    <w:basedOn w:val="a1"/>
    <w:link w:val="22"/>
    <w:rsid w:val="00EF30C8"/>
    <w:rPr>
      <w:rFonts w:ascii="Times New Roman" w:eastAsia="Times New Roman" w:hAnsi="Times New Roman"/>
      <w:sz w:val="24"/>
      <w:szCs w:val="24"/>
      <w:lang w:val="x-none" w:eastAsia="x-none"/>
    </w:rPr>
  </w:style>
  <w:style w:type="paragraph" w:styleId="a9">
    <w:name w:val="Title"/>
    <w:aliases w:val="Çàãîëîâîê,Caaieiaie,&amp;#199,&amp;#224,&amp;#227,&amp;#238,&amp;#235,&amp;#226,&amp;#234"/>
    <w:basedOn w:val="a0"/>
    <w:link w:val="aa"/>
    <w:qFormat/>
    <w:rsid w:val="00EF30C8"/>
    <w:pPr>
      <w:spacing w:before="240" w:after="60" w:line="240" w:lineRule="auto"/>
      <w:jc w:val="center"/>
      <w:outlineLvl w:val="0"/>
    </w:pPr>
    <w:rPr>
      <w:rFonts w:ascii="Arial" w:eastAsia="Times New Roman" w:hAnsi="Arial" w:cs="Times New Roman"/>
      <w:b/>
      <w:bCs/>
      <w:kern w:val="28"/>
      <w:sz w:val="32"/>
      <w:szCs w:val="32"/>
      <w:lang w:val="x-none" w:eastAsia="x-none"/>
    </w:rPr>
  </w:style>
  <w:style w:type="character" w:customStyle="1" w:styleId="aa">
    <w:name w:val="Заголовок Знак"/>
    <w:aliases w:val="Çàãîëîâîê Знак,Caaieiaie Знак,&amp;#199 Знак,&amp;#224 Знак,&amp;#227 Знак,&amp;#238 Знак,&amp;#235 Знак,&amp;#226 Знак,&amp;#234 Знак"/>
    <w:basedOn w:val="a1"/>
    <w:link w:val="a9"/>
    <w:rsid w:val="00EF30C8"/>
    <w:rPr>
      <w:rFonts w:ascii="Arial" w:eastAsia="Times New Roman" w:hAnsi="Arial"/>
      <w:b/>
      <w:bCs/>
      <w:kern w:val="28"/>
      <w:sz w:val="32"/>
      <w:szCs w:val="32"/>
      <w:lang w:val="x-none" w:eastAsia="x-none"/>
    </w:rPr>
  </w:style>
  <w:style w:type="paragraph" w:styleId="ab">
    <w:name w:val="Subtitle"/>
    <w:basedOn w:val="a0"/>
    <w:link w:val="ac"/>
    <w:qFormat/>
    <w:rsid w:val="00EF30C8"/>
    <w:pPr>
      <w:spacing w:after="60" w:line="240" w:lineRule="auto"/>
      <w:jc w:val="center"/>
      <w:outlineLvl w:val="1"/>
    </w:pPr>
    <w:rPr>
      <w:rFonts w:ascii="Arial" w:eastAsia="Times New Roman" w:hAnsi="Arial" w:cs="Times New Roman"/>
      <w:sz w:val="24"/>
      <w:szCs w:val="24"/>
      <w:lang w:val="x-none" w:eastAsia="x-none"/>
    </w:rPr>
  </w:style>
  <w:style w:type="character" w:customStyle="1" w:styleId="ac">
    <w:name w:val="Подзаголовок Знак"/>
    <w:basedOn w:val="a1"/>
    <w:link w:val="ab"/>
    <w:rsid w:val="00EF30C8"/>
    <w:rPr>
      <w:rFonts w:ascii="Arial" w:eastAsia="Times New Roman" w:hAnsi="Arial"/>
      <w:sz w:val="24"/>
      <w:szCs w:val="24"/>
      <w:lang w:val="x-none" w:eastAsia="x-none"/>
    </w:rPr>
  </w:style>
  <w:style w:type="paragraph" w:styleId="ad">
    <w:name w:val="Date"/>
    <w:basedOn w:val="a0"/>
    <w:next w:val="a0"/>
    <w:link w:val="ae"/>
    <w:rsid w:val="00EF30C8"/>
    <w:pPr>
      <w:spacing w:after="60" w:line="240" w:lineRule="auto"/>
      <w:jc w:val="both"/>
    </w:pPr>
    <w:rPr>
      <w:rFonts w:ascii="Times New Roman" w:eastAsia="Times New Roman" w:hAnsi="Times New Roman" w:cs="Times New Roman"/>
      <w:sz w:val="24"/>
      <w:szCs w:val="24"/>
      <w:lang w:val="x-none" w:eastAsia="x-none"/>
    </w:rPr>
  </w:style>
  <w:style w:type="character" w:customStyle="1" w:styleId="ae">
    <w:name w:val="Дата Знак"/>
    <w:basedOn w:val="a1"/>
    <w:link w:val="ad"/>
    <w:rsid w:val="00EF30C8"/>
    <w:rPr>
      <w:rFonts w:ascii="Times New Roman" w:eastAsia="Times New Roman" w:hAnsi="Times New Roman"/>
      <w:sz w:val="24"/>
      <w:szCs w:val="24"/>
      <w:lang w:val="x-none" w:eastAsia="x-none"/>
    </w:rPr>
  </w:style>
  <w:style w:type="paragraph" w:customStyle="1" w:styleId="af">
    <w:name w:val="Подраздел"/>
    <w:basedOn w:val="a0"/>
    <w:link w:val="af0"/>
    <w:qFormat/>
    <w:rsid w:val="00EF30C8"/>
    <w:pPr>
      <w:suppressAutoHyphens/>
      <w:spacing w:before="240" w:after="120" w:line="240" w:lineRule="auto"/>
      <w:jc w:val="center"/>
    </w:pPr>
    <w:rPr>
      <w:rFonts w:ascii="TimesDL" w:eastAsia="Times New Roman" w:hAnsi="TimesDL" w:cs="Times New Roman"/>
      <w:b/>
      <w:bCs/>
      <w:smallCaps/>
      <w:spacing w:val="-2"/>
      <w:sz w:val="24"/>
      <w:szCs w:val="24"/>
      <w:lang w:val="x-none" w:eastAsia="x-none"/>
    </w:rPr>
  </w:style>
  <w:style w:type="character" w:customStyle="1" w:styleId="af0">
    <w:name w:val="Подраздел Знак"/>
    <w:link w:val="af"/>
    <w:rsid w:val="00EF30C8"/>
    <w:rPr>
      <w:rFonts w:ascii="TimesDL" w:eastAsia="Times New Roman" w:hAnsi="TimesDL"/>
      <w:b/>
      <w:bCs/>
      <w:smallCaps/>
      <w:spacing w:val="-2"/>
      <w:sz w:val="24"/>
      <w:szCs w:val="24"/>
      <w:lang w:val="x-none" w:eastAsia="x-none"/>
    </w:rPr>
  </w:style>
  <w:style w:type="paragraph" w:styleId="24">
    <w:name w:val="Body Text Indent 2"/>
    <w:aliases w:val="Знак"/>
    <w:basedOn w:val="a0"/>
    <w:link w:val="25"/>
    <w:rsid w:val="00EF30C8"/>
    <w:pPr>
      <w:spacing w:after="120" w:line="480" w:lineRule="auto"/>
      <w:ind w:left="283"/>
      <w:jc w:val="both"/>
    </w:pPr>
    <w:rPr>
      <w:rFonts w:ascii="Times New Roman" w:eastAsia="Times New Roman" w:hAnsi="Times New Roman" w:cs="Times New Roman"/>
      <w:sz w:val="24"/>
      <w:szCs w:val="24"/>
      <w:lang w:val="x-none" w:eastAsia="x-none"/>
    </w:rPr>
  </w:style>
  <w:style w:type="character" w:customStyle="1" w:styleId="25">
    <w:name w:val="Основной текст с отступом 2 Знак"/>
    <w:aliases w:val="Знак Знак2"/>
    <w:basedOn w:val="a1"/>
    <w:link w:val="24"/>
    <w:rsid w:val="00EF30C8"/>
    <w:rPr>
      <w:rFonts w:ascii="Times New Roman" w:eastAsia="Times New Roman" w:hAnsi="Times New Roman"/>
      <w:sz w:val="24"/>
      <w:szCs w:val="24"/>
      <w:lang w:val="x-none" w:eastAsia="x-none"/>
    </w:rPr>
  </w:style>
  <w:style w:type="paragraph" w:styleId="31">
    <w:name w:val="Body Text Indent 3"/>
    <w:basedOn w:val="a0"/>
    <w:link w:val="32"/>
    <w:rsid w:val="00EF30C8"/>
    <w:pPr>
      <w:spacing w:after="120" w:line="240" w:lineRule="auto"/>
      <w:ind w:left="283"/>
      <w:jc w:val="both"/>
    </w:pPr>
    <w:rPr>
      <w:rFonts w:ascii="Times New Roman" w:eastAsia="Times New Roman" w:hAnsi="Times New Roman" w:cs="Times New Roman"/>
      <w:sz w:val="16"/>
      <w:szCs w:val="16"/>
      <w:lang w:val="x-none" w:eastAsia="x-none"/>
    </w:rPr>
  </w:style>
  <w:style w:type="character" w:customStyle="1" w:styleId="32">
    <w:name w:val="Основной текст с отступом 3 Знак"/>
    <w:basedOn w:val="a1"/>
    <w:link w:val="31"/>
    <w:rsid w:val="00EF30C8"/>
    <w:rPr>
      <w:rFonts w:ascii="Times New Roman" w:eastAsia="Times New Roman" w:hAnsi="Times New Roman"/>
      <w:sz w:val="16"/>
      <w:szCs w:val="16"/>
      <w:lang w:val="x-none" w:eastAsia="x-none"/>
    </w:rPr>
  </w:style>
  <w:style w:type="paragraph" w:styleId="af1">
    <w:name w:val="header"/>
    <w:aliases w:val=" Знак5,Знак5"/>
    <w:basedOn w:val="a0"/>
    <w:link w:val="af2"/>
    <w:uiPriority w:val="99"/>
    <w:rsid w:val="00EF30C8"/>
    <w:pPr>
      <w:tabs>
        <w:tab w:val="center" w:pos="4153"/>
        <w:tab w:val="right" w:pos="8306"/>
      </w:tabs>
      <w:spacing w:before="120" w:after="120" w:line="240" w:lineRule="auto"/>
      <w:jc w:val="both"/>
    </w:pPr>
    <w:rPr>
      <w:rFonts w:ascii="Arial" w:eastAsia="Times New Roman" w:hAnsi="Arial" w:cs="Times New Roman"/>
      <w:noProof/>
      <w:sz w:val="24"/>
      <w:szCs w:val="24"/>
      <w:lang w:val="x-none" w:eastAsia="x-none"/>
    </w:rPr>
  </w:style>
  <w:style w:type="character" w:customStyle="1" w:styleId="af2">
    <w:name w:val="Верхний колонтитул Знак"/>
    <w:aliases w:val=" Знак5 Знак,Знак5 Знак"/>
    <w:basedOn w:val="a1"/>
    <w:link w:val="af1"/>
    <w:uiPriority w:val="99"/>
    <w:rsid w:val="00EF30C8"/>
    <w:rPr>
      <w:rFonts w:ascii="Arial" w:eastAsia="Times New Roman" w:hAnsi="Arial"/>
      <w:noProof/>
      <w:sz w:val="24"/>
      <w:szCs w:val="24"/>
      <w:lang w:val="x-none" w:eastAsia="x-none"/>
    </w:rPr>
  </w:style>
  <w:style w:type="character" w:customStyle="1" w:styleId="af3">
    <w:name w:val="Текст сноски Знак"/>
    <w:aliases w:val="Oaeno niinee Ciae2 Знак1,Oaeno niinee Ciae1 Ciae Знак1,Oaeno niinee Ciae Ciae Ciae Знак1,Oaeno niinee Ciae Ciae Ciae Ciae Ciae Знак1,Oaeno niinee Ciae Ciae1 Ciae Знак1,Oaeno niinee Ciae1 Ciae Ciae Ciae Знак1,Oaeno niinee Ciae1 Знак"/>
    <w:link w:val="af4"/>
    <w:semiHidden/>
    <w:rsid w:val="00EF30C8"/>
  </w:style>
  <w:style w:type="paragraph" w:styleId="af4">
    <w:name w:val="footnote text"/>
    <w:aliases w:val="Oaeno niinee Ciae2,Oaeno niinee Ciae1 Ciae,Oaeno niinee Ciae Ciae Ciae,Oaeno niinee Ciae Ciae Ciae Ciae Ciae,Oaeno niinee Ciae Ciae1 Ciae,Oaeno niinee Ciae1 Ciae Ciae Ciae,Oaeno niinee Ciae Ciae Ciae Ciae Ciae Ciae Ciae,Oaeno niinee Ciae1"/>
    <w:basedOn w:val="a0"/>
    <w:link w:val="af3"/>
    <w:semiHidden/>
    <w:rsid w:val="00EF30C8"/>
    <w:pPr>
      <w:spacing w:after="60" w:line="240" w:lineRule="auto"/>
      <w:jc w:val="both"/>
    </w:pPr>
    <w:rPr>
      <w:rFonts w:cs="Times New Roman"/>
      <w:lang w:eastAsia="ru-RU"/>
    </w:rPr>
  </w:style>
  <w:style w:type="character" w:customStyle="1" w:styleId="12">
    <w:name w:val="Текст сноски Знак1"/>
    <w:basedOn w:val="a1"/>
    <w:uiPriority w:val="99"/>
    <w:semiHidden/>
    <w:rsid w:val="00EF30C8"/>
    <w:rPr>
      <w:rFonts w:cs="Calibri"/>
      <w:sz w:val="20"/>
      <w:szCs w:val="20"/>
      <w:lang w:eastAsia="en-US"/>
    </w:rPr>
  </w:style>
  <w:style w:type="character" w:styleId="af5">
    <w:name w:val="page number"/>
    <w:rsid w:val="00EF30C8"/>
    <w:rPr>
      <w:rFonts w:ascii="Times New Roman" w:hAnsi="Times New Roman" w:cs="Times New Roman"/>
    </w:rPr>
  </w:style>
  <w:style w:type="paragraph" w:styleId="af6">
    <w:name w:val="footer"/>
    <w:aliases w:val=" Знак4"/>
    <w:basedOn w:val="a0"/>
    <w:link w:val="af7"/>
    <w:uiPriority w:val="99"/>
    <w:rsid w:val="00EF30C8"/>
    <w:pPr>
      <w:tabs>
        <w:tab w:val="center" w:pos="4153"/>
        <w:tab w:val="right" w:pos="8306"/>
      </w:tabs>
      <w:spacing w:after="60" w:line="240" w:lineRule="auto"/>
      <w:jc w:val="both"/>
    </w:pPr>
    <w:rPr>
      <w:rFonts w:ascii="Times New Roman" w:eastAsia="Times New Roman" w:hAnsi="Times New Roman" w:cs="Times New Roman"/>
      <w:noProof/>
      <w:sz w:val="24"/>
      <w:szCs w:val="24"/>
      <w:lang w:val="x-none" w:eastAsia="x-none"/>
    </w:rPr>
  </w:style>
  <w:style w:type="character" w:customStyle="1" w:styleId="af7">
    <w:name w:val="Нижний колонтитул Знак"/>
    <w:aliases w:val=" Знак4 Знак"/>
    <w:basedOn w:val="a1"/>
    <w:link w:val="af6"/>
    <w:uiPriority w:val="99"/>
    <w:rsid w:val="00EF30C8"/>
    <w:rPr>
      <w:rFonts w:ascii="Times New Roman" w:eastAsia="Times New Roman" w:hAnsi="Times New Roman"/>
      <w:noProof/>
      <w:sz w:val="24"/>
      <w:szCs w:val="24"/>
      <w:lang w:val="x-none" w:eastAsia="x-none"/>
    </w:rPr>
  </w:style>
  <w:style w:type="paragraph" w:styleId="33">
    <w:name w:val="Body Text 3"/>
    <w:aliases w:val=" Знак3"/>
    <w:basedOn w:val="a0"/>
    <w:link w:val="34"/>
    <w:rsid w:val="00EF30C8"/>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cs="Times New Roman"/>
      <w:b/>
      <w:bCs/>
      <w:i/>
      <w:iCs/>
      <w:sz w:val="20"/>
      <w:szCs w:val="20"/>
      <w:lang w:val="x-none" w:eastAsia="x-none"/>
    </w:rPr>
  </w:style>
  <w:style w:type="character" w:customStyle="1" w:styleId="34">
    <w:name w:val="Основной текст 3 Знак"/>
    <w:aliases w:val=" Знак3 Знак"/>
    <w:basedOn w:val="a1"/>
    <w:link w:val="33"/>
    <w:rsid w:val="00EF30C8"/>
    <w:rPr>
      <w:rFonts w:ascii="Times New Roman" w:eastAsia="Times New Roman" w:hAnsi="Times New Roman"/>
      <w:b/>
      <w:bCs/>
      <w:i/>
      <w:iCs/>
      <w:sz w:val="20"/>
      <w:szCs w:val="20"/>
      <w:lang w:val="x-none" w:eastAsia="x-none"/>
    </w:rPr>
  </w:style>
  <w:style w:type="paragraph" w:styleId="af8">
    <w:name w:val="Plain Text"/>
    <w:basedOn w:val="a0"/>
    <w:link w:val="af9"/>
    <w:rsid w:val="00EF30C8"/>
    <w:pPr>
      <w:spacing w:after="0" w:line="240" w:lineRule="auto"/>
    </w:pPr>
    <w:rPr>
      <w:rFonts w:ascii="Courier New" w:eastAsia="Times New Roman" w:hAnsi="Courier New" w:cs="Times New Roman"/>
      <w:sz w:val="20"/>
      <w:szCs w:val="20"/>
      <w:lang w:val="x-none" w:eastAsia="x-none"/>
    </w:rPr>
  </w:style>
  <w:style w:type="character" w:customStyle="1" w:styleId="af9">
    <w:name w:val="Текст Знак"/>
    <w:basedOn w:val="a1"/>
    <w:link w:val="af8"/>
    <w:rsid w:val="00EF30C8"/>
    <w:rPr>
      <w:rFonts w:ascii="Courier New" w:eastAsia="Times New Roman" w:hAnsi="Courier New"/>
      <w:sz w:val="20"/>
      <w:szCs w:val="20"/>
      <w:lang w:val="x-none" w:eastAsia="x-none"/>
    </w:rPr>
  </w:style>
  <w:style w:type="paragraph" w:customStyle="1" w:styleId="ConsNormal">
    <w:name w:val="ConsNormal"/>
    <w:link w:val="ConsNormal0"/>
    <w:rsid w:val="00EF30C8"/>
    <w:pPr>
      <w:widowControl w:val="0"/>
      <w:autoSpaceDE w:val="0"/>
      <w:autoSpaceDN w:val="0"/>
      <w:adjustRightInd w:val="0"/>
      <w:ind w:right="19772" w:firstLine="720"/>
    </w:pPr>
    <w:rPr>
      <w:rFonts w:ascii="Arial" w:eastAsia="Times New Roman" w:hAnsi="Arial" w:cs="Arial"/>
      <w:sz w:val="20"/>
      <w:szCs w:val="20"/>
    </w:rPr>
  </w:style>
  <w:style w:type="character" w:customStyle="1" w:styleId="ConsNormal0">
    <w:name w:val="ConsNormal Знак"/>
    <w:link w:val="ConsNormal"/>
    <w:locked/>
    <w:rsid w:val="00EF30C8"/>
    <w:rPr>
      <w:rFonts w:ascii="Arial" w:eastAsia="Times New Roman" w:hAnsi="Arial" w:cs="Arial"/>
      <w:sz w:val="20"/>
      <w:szCs w:val="20"/>
    </w:rPr>
  </w:style>
  <w:style w:type="paragraph" w:styleId="afa">
    <w:name w:val="Normal (Web)"/>
    <w:basedOn w:val="a0"/>
    <w:uiPriority w:val="99"/>
    <w:rsid w:val="00EF30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Address"/>
    <w:basedOn w:val="a0"/>
    <w:link w:val="HTML0"/>
    <w:rsid w:val="00EF30C8"/>
    <w:pPr>
      <w:spacing w:after="60" w:line="240" w:lineRule="auto"/>
      <w:jc w:val="both"/>
    </w:pPr>
    <w:rPr>
      <w:rFonts w:ascii="Times New Roman" w:eastAsia="Times New Roman" w:hAnsi="Times New Roman" w:cs="Times New Roman"/>
      <w:i/>
      <w:iCs/>
      <w:sz w:val="24"/>
      <w:szCs w:val="24"/>
      <w:lang w:val="x-none" w:eastAsia="x-none"/>
    </w:rPr>
  </w:style>
  <w:style w:type="character" w:customStyle="1" w:styleId="HTML0">
    <w:name w:val="Адрес HTML Знак"/>
    <w:basedOn w:val="a1"/>
    <w:link w:val="HTML"/>
    <w:rsid w:val="00EF30C8"/>
    <w:rPr>
      <w:rFonts w:ascii="Times New Roman" w:eastAsia="Times New Roman" w:hAnsi="Times New Roman"/>
      <w:i/>
      <w:iCs/>
      <w:sz w:val="24"/>
      <w:szCs w:val="24"/>
      <w:lang w:val="x-none" w:eastAsia="x-none"/>
    </w:rPr>
  </w:style>
  <w:style w:type="paragraph" w:styleId="afb">
    <w:name w:val="Note Heading"/>
    <w:aliases w:val=" Знак2"/>
    <w:basedOn w:val="a0"/>
    <w:next w:val="a0"/>
    <w:link w:val="afc"/>
    <w:rsid w:val="00EF30C8"/>
    <w:pPr>
      <w:spacing w:after="60" w:line="240" w:lineRule="auto"/>
      <w:jc w:val="both"/>
    </w:pPr>
    <w:rPr>
      <w:rFonts w:ascii="Times New Roman" w:eastAsia="Times New Roman" w:hAnsi="Times New Roman" w:cs="Times New Roman"/>
      <w:sz w:val="24"/>
      <w:szCs w:val="24"/>
      <w:lang w:val="x-none" w:eastAsia="x-none"/>
    </w:rPr>
  </w:style>
  <w:style w:type="character" w:customStyle="1" w:styleId="afc">
    <w:name w:val="Заголовок записки Знак"/>
    <w:aliases w:val=" Знак2 Знак"/>
    <w:basedOn w:val="a1"/>
    <w:link w:val="afb"/>
    <w:rsid w:val="00EF30C8"/>
    <w:rPr>
      <w:rFonts w:ascii="Times New Roman" w:eastAsia="Times New Roman" w:hAnsi="Times New Roman"/>
      <w:sz w:val="24"/>
      <w:szCs w:val="24"/>
      <w:lang w:val="x-none" w:eastAsia="x-none"/>
    </w:rPr>
  </w:style>
  <w:style w:type="paragraph" w:styleId="afd">
    <w:name w:val="Body Text First Indent"/>
    <w:basedOn w:val="a7"/>
    <w:link w:val="afe"/>
    <w:rsid w:val="00EF30C8"/>
    <w:pPr>
      <w:widowControl/>
      <w:spacing w:after="120"/>
      <w:ind w:left="0" w:firstLine="210"/>
      <w:jc w:val="both"/>
    </w:pPr>
    <w:rPr>
      <w:sz w:val="24"/>
      <w:szCs w:val="24"/>
      <w:lang w:val="x-none" w:eastAsia="x-none"/>
    </w:rPr>
  </w:style>
  <w:style w:type="character" w:customStyle="1" w:styleId="afe">
    <w:name w:val="Красная строка Знак"/>
    <w:basedOn w:val="a8"/>
    <w:link w:val="afd"/>
    <w:rsid w:val="00EF30C8"/>
    <w:rPr>
      <w:rFonts w:ascii="Times New Roman" w:eastAsia="Times New Roman" w:hAnsi="Times New Roman"/>
      <w:sz w:val="24"/>
      <w:szCs w:val="24"/>
      <w:lang w:val="x-none" w:eastAsia="x-none"/>
    </w:rPr>
  </w:style>
  <w:style w:type="paragraph" w:styleId="aff">
    <w:name w:val="Body Text Indent"/>
    <w:aliases w:val=" Знак1,текст,Основной текст с отступом Знак1 Знак,Основной текст с отступом Знак1 Знак Знак Знак,Основной текст с отступом Знак Знак Знак Знак Знак Знак"/>
    <w:basedOn w:val="a0"/>
    <w:link w:val="aff0"/>
    <w:rsid w:val="00EF30C8"/>
    <w:pPr>
      <w:spacing w:after="120" w:line="240" w:lineRule="auto"/>
      <w:ind w:left="283"/>
      <w:jc w:val="both"/>
    </w:pPr>
    <w:rPr>
      <w:rFonts w:ascii="Times New Roman" w:eastAsia="Times New Roman" w:hAnsi="Times New Roman" w:cs="Times New Roman"/>
      <w:sz w:val="24"/>
      <w:szCs w:val="24"/>
      <w:lang w:val="x-none" w:eastAsia="x-none"/>
    </w:rPr>
  </w:style>
  <w:style w:type="character" w:customStyle="1" w:styleId="aff0">
    <w:name w:val="Основной текст с отступом Знак"/>
    <w:aliases w:val=" Знак1 Знак,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1"/>
    <w:link w:val="aff"/>
    <w:rsid w:val="00EF30C8"/>
    <w:rPr>
      <w:rFonts w:ascii="Times New Roman" w:eastAsia="Times New Roman" w:hAnsi="Times New Roman"/>
      <w:sz w:val="24"/>
      <w:szCs w:val="24"/>
      <w:lang w:val="x-none" w:eastAsia="x-none"/>
    </w:rPr>
  </w:style>
  <w:style w:type="paragraph" w:styleId="26">
    <w:name w:val="Body Text First Indent 2"/>
    <w:basedOn w:val="22"/>
    <w:link w:val="27"/>
    <w:rsid w:val="00EF30C8"/>
    <w:pPr>
      <w:tabs>
        <w:tab w:val="clear" w:pos="567"/>
      </w:tabs>
      <w:spacing w:after="120"/>
      <w:ind w:left="283" w:firstLine="210"/>
    </w:pPr>
  </w:style>
  <w:style w:type="character" w:customStyle="1" w:styleId="27">
    <w:name w:val="Красная строка 2 Знак"/>
    <w:basedOn w:val="aff0"/>
    <w:link w:val="26"/>
    <w:rsid w:val="00EF30C8"/>
    <w:rPr>
      <w:rFonts w:ascii="Times New Roman" w:eastAsia="Times New Roman" w:hAnsi="Times New Roman"/>
      <w:sz w:val="24"/>
      <w:szCs w:val="24"/>
      <w:lang w:val="x-none" w:eastAsia="x-none"/>
    </w:rPr>
  </w:style>
  <w:style w:type="paragraph" w:styleId="aff1">
    <w:name w:val="Signature"/>
    <w:basedOn w:val="a0"/>
    <w:link w:val="aff2"/>
    <w:rsid w:val="00EF30C8"/>
    <w:pPr>
      <w:spacing w:after="60" w:line="240" w:lineRule="auto"/>
      <w:ind w:left="4252"/>
      <w:jc w:val="both"/>
    </w:pPr>
    <w:rPr>
      <w:rFonts w:ascii="Times New Roman" w:eastAsia="Times New Roman" w:hAnsi="Times New Roman" w:cs="Times New Roman"/>
      <w:sz w:val="24"/>
      <w:szCs w:val="24"/>
      <w:lang w:val="x-none" w:eastAsia="x-none"/>
    </w:rPr>
  </w:style>
  <w:style w:type="character" w:customStyle="1" w:styleId="aff2">
    <w:name w:val="Подпись Знак"/>
    <w:basedOn w:val="a1"/>
    <w:link w:val="aff1"/>
    <w:rsid w:val="00EF30C8"/>
    <w:rPr>
      <w:rFonts w:ascii="Times New Roman" w:eastAsia="Times New Roman" w:hAnsi="Times New Roman"/>
      <w:sz w:val="24"/>
      <w:szCs w:val="24"/>
      <w:lang w:val="x-none" w:eastAsia="x-none"/>
    </w:rPr>
  </w:style>
  <w:style w:type="paragraph" w:styleId="aff3">
    <w:name w:val="Salutation"/>
    <w:basedOn w:val="a0"/>
    <w:next w:val="a0"/>
    <w:link w:val="aff4"/>
    <w:rsid w:val="00EF30C8"/>
    <w:pPr>
      <w:spacing w:after="60" w:line="240" w:lineRule="auto"/>
      <w:jc w:val="both"/>
    </w:pPr>
    <w:rPr>
      <w:rFonts w:ascii="Times New Roman" w:eastAsia="Times New Roman" w:hAnsi="Times New Roman" w:cs="Times New Roman"/>
      <w:sz w:val="24"/>
      <w:szCs w:val="24"/>
      <w:lang w:val="x-none" w:eastAsia="x-none"/>
    </w:rPr>
  </w:style>
  <w:style w:type="character" w:customStyle="1" w:styleId="aff4">
    <w:name w:val="Приветствие Знак"/>
    <w:basedOn w:val="a1"/>
    <w:link w:val="aff3"/>
    <w:rsid w:val="00EF30C8"/>
    <w:rPr>
      <w:rFonts w:ascii="Times New Roman" w:eastAsia="Times New Roman" w:hAnsi="Times New Roman"/>
      <w:sz w:val="24"/>
      <w:szCs w:val="24"/>
      <w:lang w:val="x-none" w:eastAsia="x-none"/>
    </w:rPr>
  </w:style>
  <w:style w:type="paragraph" w:styleId="aff5">
    <w:name w:val="Closing"/>
    <w:basedOn w:val="a0"/>
    <w:link w:val="aff6"/>
    <w:rsid w:val="00EF30C8"/>
    <w:pPr>
      <w:spacing w:after="60" w:line="240" w:lineRule="auto"/>
      <w:ind w:left="4252"/>
      <w:jc w:val="both"/>
    </w:pPr>
    <w:rPr>
      <w:rFonts w:ascii="Times New Roman" w:eastAsia="Times New Roman" w:hAnsi="Times New Roman" w:cs="Times New Roman"/>
      <w:sz w:val="24"/>
      <w:szCs w:val="24"/>
      <w:lang w:val="x-none" w:eastAsia="x-none"/>
    </w:rPr>
  </w:style>
  <w:style w:type="character" w:customStyle="1" w:styleId="aff6">
    <w:name w:val="Прощание Знак"/>
    <w:basedOn w:val="a1"/>
    <w:link w:val="aff5"/>
    <w:rsid w:val="00EF30C8"/>
    <w:rPr>
      <w:rFonts w:ascii="Times New Roman" w:eastAsia="Times New Roman" w:hAnsi="Times New Roman"/>
      <w:sz w:val="24"/>
      <w:szCs w:val="24"/>
      <w:lang w:val="x-none" w:eastAsia="x-none"/>
    </w:rPr>
  </w:style>
  <w:style w:type="paragraph" w:styleId="HTML1">
    <w:name w:val="HTML Preformatted"/>
    <w:basedOn w:val="a0"/>
    <w:link w:val="HTML2"/>
    <w:rsid w:val="00EF30C8"/>
    <w:pPr>
      <w:spacing w:after="60" w:line="240" w:lineRule="auto"/>
      <w:jc w:val="both"/>
    </w:pPr>
    <w:rPr>
      <w:rFonts w:ascii="Courier New" w:eastAsia="Times New Roman" w:hAnsi="Courier New" w:cs="Times New Roman"/>
      <w:sz w:val="20"/>
      <w:szCs w:val="20"/>
      <w:lang w:val="x-none" w:eastAsia="x-none"/>
    </w:rPr>
  </w:style>
  <w:style w:type="character" w:customStyle="1" w:styleId="HTML2">
    <w:name w:val="Стандартный HTML Знак"/>
    <w:basedOn w:val="a1"/>
    <w:link w:val="HTML1"/>
    <w:rsid w:val="00EF30C8"/>
    <w:rPr>
      <w:rFonts w:ascii="Courier New" w:eastAsia="Times New Roman" w:hAnsi="Courier New"/>
      <w:sz w:val="20"/>
      <w:szCs w:val="20"/>
      <w:lang w:val="x-none" w:eastAsia="x-none"/>
    </w:rPr>
  </w:style>
  <w:style w:type="paragraph" w:styleId="aff7">
    <w:name w:val="Message Header"/>
    <w:basedOn w:val="a0"/>
    <w:link w:val="aff8"/>
    <w:rsid w:val="00EF30C8"/>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lang w:val="x-none" w:eastAsia="x-none"/>
    </w:rPr>
  </w:style>
  <w:style w:type="character" w:customStyle="1" w:styleId="aff8">
    <w:name w:val="Шапка Знак"/>
    <w:basedOn w:val="a1"/>
    <w:link w:val="aff7"/>
    <w:rsid w:val="00EF30C8"/>
    <w:rPr>
      <w:rFonts w:ascii="Arial" w:eastAsia="Times New Roman" w:hAnsi="Arial"/>
      <w:sz w:val="24"/>
      <w:szCs w:val="24"/>
      <w:shd w:val="pct20" w:color="auto" w:fill="auto"/>
      <w:lang w:val="x-none" w:eastAsia="x-none"/>
    </w:rPr>
  </w:style>
  <w:style w:type="paragraph" w:styleId="aff9">
    <w:name w:val="E-mail Signature"/>
    <w:basedOn w:val="a0"/>
    <w:link w:val="affa"/>
    <w:rsid w:val="00EF30C8"/>
    <w:pPr>
      <w:spacing w:after="60" w:line="240" w:lineRule="auto"/>
      <w:jc w:val="both"/>
    </w:pPr>
    <w:rPr>
      <w:rFonts w:ascii="Times New Roman" w:eastAsia="Times New Roman" w:hAnsi="Times New Roman" w:cs="Times New Roman"/>
      <w:sz w:val="24"/>
      <w:szCs w:val="24"/>
      <w:lang w:val="x-none" w:eastAsia="x-none"/>
    </w:rPr>
  </w:style>
  <w:style w:type="character" w:customStyle="1" w:styleId="affa">
    <w:name w:val="Электронная подпись Знак"/>
    <w:basedOn w:val="a1"/>
    <w:link w:val="aff9"/>
    <w:rsid w:val="00EF30C8"/>
    <w:rPr>
      <w:rFonts w:ascii="Times New Roman" w:eastAsia="Times New Roman" w:hAnsi="Times New Roman"/>
      <w:sz w:val="24"/>
      <w:szCs w:val="24"/>
      <w:lang w:val="x-none" w:eastAsia="x-none"/>
    </w:rPr>
  </w:style>
  <w:style w:type="paragraph" w:customStyle="1" w:styleId="35">
    <w:name w:val="Стиль3"/>
    <w:basedOn w:val="24"/>
    <w:rsid w:val="00EF30C8"/>
    <w:pPr>
      <w:widowControl w:val="0"/>
      <w:tabs>
        <w:tab w:val="num" w:pos="1307"/>
      </w:tabs>
      <w:adjustRightInd w:val="0"/>
      <w:spacing w:after="0" w:line="240" w:lineRule="auto"/>
      <w:ind w:left="1080"/>
      <w:textAlignment w:val="baseline"/>
    </w:pPr>
  </w:style>
  <w:style w:type="paragraph" w:customStyle="1" w:styleId="2-11">
    <w:name w:val="содержание2-11"/>
    <w:basedOn w:val="a0"/>
    <w:rsid w:val="00EF30C8"/>
    <w:pPr>
      <w:spacing w:after="60" w:line="240" w:lineRule="auto"/>
      <w:jc w:val="both"/>
    </w:pPr>
    <w:rPr>
      <w:rFonts w:ascii="Times New Roman" w:eastAsia="Times New Roman" w:hAnsi="Times New Roman" w:cs="Times New Roman"/>
      <w:sz w:val="24"/>
      <w:szCs w:val="24"/>
      <w:lang w:eastAsia="ru-RU"/>
    </w:rPr>
  </w:style>
  <w:style w:type="character" w:customStyle="1" w:styleId="affb">
    <w:name w:val="Текст выноски Знак"/>
    <w:link w:val="affc"/>
    <w:uiPriority w:val="99"/>
    <w:semiHidden/>
    <w:rsid w:val="00EF30C8"/>
    <w:rPr>
      <w:rFonts w:ascii="Tahoma" w:hAnsi="Tahoma"/>
      <w:sz w:val="16"/>
      <w:szCs w:val="16"/>
    </w:rPr>
  </w:style>
  <w:style w:type="paragraph" w:styleId="affc">
    <w:name w:val="Balloon Text"/>
    <w:basedOn w:val="a0"/>
    <w:link w:val="affb"/>
    <w:uiPriority w:val="99"/>
    <w:semiHidden/>
    <w:rsid w:val="00EF30C8"/>
    <w:pPr>
      <w:spacing w:after="60" w:line="240" w:lineRule="auto"/>
      <w:jc w:val="both"/>
    </w:pPr>
    <w:rPr>
      <w:rFonts w:ascii="Tahoma" w:hAnsi="Tahoma" w:cs="Times New Roman"/>
      <w:sz w:val="16"/>
      <w:szCs w:val="16"/>
      <w:lang w:eastAsia="ru-RU"/>
    </w:rPr>
  </w:style>
  <w:style w:type="character" w:customStyle="1" w:styleId="13">
    <w:name w:val="Текст выноски Знак1"/>
    <w:basedOn w:val="a1"/>
    <w:uiPriority w:val="99"/>
    <w:semiHidden/>
    <w:rsid w:val="00EF30C8"/>
    <w:rPr>
      <w:rFonts w:ascii="Tahoma" w:hAnsi="Tahoma" w:cs="Tahoma"/>
      <w:sz w:val="16"/>
      <w:szCs w:val="16"/>
      <w:lang w:eastAsia="en-US"/>
    </w:rPr>
  </w:style>
  <w:style w:type="paragraph" w:customStyle="1" w:styleId="ConsPlusNormal">
    <w:name w:val="ConsPlusNormal"/>
    <w:link w:val="ConsPlusNormal0"/>
    <w:rsid w:val="00EF30C8"/>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EF30C8"/>
    <w:rPr>
      <w:rFonts w:ascii="Arial" w:eastAsia="Times New Roman" w:hAnsi="Arial" w:cs="Arial"/>
    </w:rPr>
  </w:style>
  <w:style w:type="paragraph" w:customStyle="1" w:styleId="FR1">
    <w:name w:val="FR1"/>
    <w:rsid w:val="00EF30C8"/>
    <w:pPr>
      <w:widowControl w:val="0"/>
      <w:ind w:left="2080"/>
    </w:pPr>
    <w:rPr>
      <w:rFonts w:ascii="Arial" w:eastAsia="Times New Roman" w:hAnsi="Arial"/>
      <w:b/>
      <w:snapToGrid w:val="0"/>
      <w:sz w:val="36"/>
      <w:szCs w:val="20"/>
    </w:rPr>
  </w:style>
  <w:style w:type="paragraph" w:styleId="affd">
    <w:name w:val="Document Map"/>
    <w:basedOn w:val="a0"/>
    <w:link w:val="affe"/>
    <w:rsid w:val="00EF30C8"/>
    <w:pPr>
      <w:spacing w:after="60" w:line="240" w:lineRule="auto"/>
      <w:jc w:val="both"/>
    </w:pPr>
    <w:rPr>
      <w:rFonts w:ascii="Tahoma" w:eastAsia="Times New Roman" w:hAnsi="Tahoma" w:cs="Times New Roman"/>
      <w:sz w:val="16"/>
      <w:szCs w:val="16"/>
      <w:lang w:val="x-none" w:eastAsia="x-none"/>
    </w:rPr>
  </w:style>
  <w:style w:type="character" w:customStyle="1" w:styleId="affe">
    <w:name w:val="Схема документа Знак"/>
    <w:basedOn w:val="a1"/>
    <w:link w:val="affd"/>
    <w:rsid w:val="00EF30C8"/>
    <w:rPr>
      <w:rFonts w:ascii="Tahoma" w:eastAsia="Times New Roman" w:hAnsi="Tahoma"/>
      <w:sz w:val="16"/>
      <w:szCs w:val="16"/>
      <w:lang w:val="x-none" w:eastAsia="x-none"/>
    </w:rPr>
  </w:style>
  <w:style w:type="paragraph" w:customStyle="1" w:styleId="Default">
    <w:name w:val="Default"/>
    <w:rsid w:val="00EF30C8"/>
    <w:pPr>
      <w:widowControl w:val="0"/>
      <w:autoSpaceDE w:val="0"/>
      <w:autoSpaceDN w:val="0"/>
      <w:adjustRightInd w:val="0"/>
    </w:pPr>
    <w:rPr>
      <w:rFonts w:ascii="Times New Roman" w:eastAsia="Times New Roman" w:hAnsi="Times New Roman"/>
      <w:color w:val="000000"/>
      <w:sz w:val="24"/>
      <w:szCs w:val="24"/>
    </w:rPr>
  </w:style>
  <w:style w:type="paragraph" w:customStyle="1" w:styleId="afff">
    <w:name w:val="А_обычный"/>
    <w:basedOn w:val="a0"/>
    <w:link w:val="afff0"/>
    <w:rsid w:val="00EF30C8"/>
    <w:pPr>
      <w:spacing w:after="0" w:line="240" w:lineRule="auto"/>
      <w:ind w:left="360" w:hanging="360"/>
      <w:jc w:val="both"/>
    </w:pPr>
    <w:rPr>
      <w:rFonts w:ascii="Times New Roman" w:eastAsia="Times New Roman" w:hAnsi="Times New Roman" w:cs="Times New Roman"/>
      <w:sz w:val="24"/>
      <w:szCs w:val="24"/>
      <w:lang w:val="x-none" w:eastAsia="x-none"/>
    </w:rPr>
  </w:style>
  <w:style w:type="character" w:customStyle="1" w:styleId="afff0">
    <w:name w:val="А_обычный Знак"/>
    <w:link w:val="afff"/>
    <w:rsid w:val="00EF30C8"/>
    <w:rPr>
      <w:rFonts w:ascii="Times New Roman" w:eastAsia="Times New Roman" w:hAnsi="Times New Roman"/>
      <w:sz w:val="24"/>
      <w:szCs w:val="24"/>
      <w:lang w:val="x-none" w:eastAsia="x-none"/>
    </w:rPr>
  </w:style>
  <w:style w:type="paragraph" w:customStyle="1" w:styleId="afff1">
    <w:name w:val="Без интервала Знак"/>
    <w:link w:val="afff2"/>
    <w:qFormat/>
    <w:rsid w:val="00EF30C8"/>
    <w:rPr>
      <w:lang w:eastAsia="en-US"/>
    </w:rPr>
  </w:style>
  <w:style w:type="character" w:customStyle="1" w:styleId="afff2">
    <w:name w:val="Без интервала Знак Знак"/>
    <w:link w:val="afff1"/>
    <w:rsid w:val="00EF30C8"/>
    <w:rPr>
      <w:lang w:eastAsia="en-US"/>
    </w:rPr>
  </w:style>
  <w:style w:type="paragraph" w:styleId="afff3">
    <w:name w:val="No Spacing"/>
    <w:next w:val="a4"/>
    <w:uiPriority w:val="1"/>
    <w:qFormat/>
    <w:rsid w:val="00EF30C8"/>
    <w:rPr>
      <w:rFonts w:ascii="Times New Roman" w:eastAsia="Times New Roman" w:hAnsi="Times New Roman"/>
      <w:sz w:val="24"/>
    </w:rPr>
  </w:style>
  <w:style w:type="character" w:customStyle="1" w:styleId="afff4">
    <w:name w:val="Текст примечания Знак"/>
    <w:link w:val="afff5"/>
    <w:rsid w:val="00EF30C8"/>
  </w:style>
  <w:style w:type="paragraph" w:styleId="afff5">
    <w:name w:val="annotation text"/>
    <w:basedOn w:val="a0"/>
    <w:link w:val="afff4"/>
    <w:unhideWhenUsed/>
    <w:rsid w:val="00EF30C8"/>
    <w:pPr>
      <w:spacing w:after="60" w:line="240" w:lineRule="auto"/>
      <w:jc w:val="both"/>
    </w:pPr>
    <w:rPr>
      <w:rFonts w:cs="Times New Roman"/>
      <w:lang w:eastAsia="ru-RU"/>
    </w:rPr>
  </w:style>
  <w:style w:type="character" w:customStyle="1" w:styleId="14">
    <w:name w:val="Текст примечания Знак1"/>
    <w:basedOn w:val="a1"/>
    <w:uiPriority w:val="99"/>
    <w:semiHidden/>
    <w:rsid w:val="00EF30C8"/>
    <w:rPr>
      <w:rFonts w:cs="Calibri"/>
      <w:sz w:val="20"/>
      <w:szCs w:val="20"/>
      <w:lang w:eastAsia="en-US"/>
    </w:rPr>
  </w:style>
  <w:style w:type="character" w:customStyle="1" w:styleId="afff6">
    <w:name w:val="Тема примечания Знак"/>
    <w:link w:val="afff7"/>
    <w:semiHidden/>
    <w:rsid w:val="00EF30C8"/>
    <w:rPr>
      <w:b/>
      <w:bCs/>
    </w:rPr>
  </w:style>
  <w:style w:type="paragraph" w:styleId="afff7">
    <w:name w:val="annotation subject"/>
    <w:basedOn w:val="afff5"/>
    <w:next w:val="afff5"/>
    <w:link w:val="afff6"/>
    <w:semiHidden/>
    <w:unhideWhenUsed/>
    <w:rsid w:val="00EF30C8"/>
    <w:rPr>
      <w:b/>
      <w:bCs/>
    </w:rPr>
  </w:style>
  <w:style w:type="character" w:customStyle="1" w:styleId="15">
    <w:name w:val="Тема примечания Знак1"/>
    <w:basedOn w:val="14"/>
    <w:uiPriority w:val="99"/>
    <w:semiHidden/>
    <w:rsid w:val="00EF30C8"/>
    <w:rPr>
      <w:rFonts w:cs="Calibri"/>
      <w:b/>
      <w:bCs/>
      <w:sz w:val="20"/>
      <w:szCs w:val="20"/>
      <w:lang w:eastAsia="en-US"/>
    </w:rPr>
  </w:style>
  <w:style w:type="paragraph" w:customStyle="1" w:styleId="a">
    <w:name w:val="Подподраздел"/>
    <w:basedOn w:val="af"/>
    <w:link w:val="afff8"/>
    <w:qFormat/>
    <w:rsid w:val="00EF30C8"/>
    <w:pPr>
      <w:numPr>
        <w:ilvl w:val="2"/>
        <w:numId w:val="7"/>
      </w:numPr>
      <w:tabs>
        <w:tab w:val="num" w:pos="360"/>
      </w:tabs>
      <w:suppressAutoHyphens w:val="0"/>
      <w:spacing w:before="0" w:line="360" w:lineRule="auto"/>
      <w:ind w:left="0" w:firstLine="0"/>
      <w:jc w:val="both"/>
    </w:pPr>
    <w:rPr>
      <w:rFonts w:ascii="Times New Roman" w:hAnsi="Times New Roman"/>
    </w:rPr>
  </w:style>
  <w:style w:type="character" w:customStyle="1" w:styleId="afff8">
    <w:name w:val="Подподраздел Знак"/>
    <w:link w:val="a"/>
    <w:rsid w:val="00EF30C8"/>
    <w:rPr>
      <w:rFonts w:ascii="Times New Roman" w:eastAsia="Times New Roman" w:hAnsi="Times New Roman"/>
      <w:b/>
      <w:bCs/>
      <w:smallCaps/>
      <w:spacing w:val="-2"/>
      <w:sz w:val="24"/>
      <w:szCs w:val="24"/>
      <w:lang w:val="x-none" w:eastAsia="x-none"/>
    </w:rPr>
  </w:style>
  <w:style w:type="paragraph" w:customStyle="1" w:styleId="afff9">
    <w:name w:val="текст таблицы"/>
    <w:basedOn w:val="a0"/>
    <w:rsid w:val="00EF30C8"/>
    <w:pPr>
      <w:spacing w:before="120" w:after="0" w:line="240" w:lineRule="auto"/>
      <w:ind w:right="-102"/>
    </w:pPr>
    <w:rPr>
      <w:rFonts w:ascii="Times New Roman" w:eastAsia="Times New Roman" w:hAnsi="Times New Roman" w:cs="Times New Roman"/>
      <w:sz w:val="24"/>
      <w:szCs w:val="24"/>
      <w:lang w:eastAsia="ru-RU"/>
    </w:rPr>
  </w:style>
  <w:style w:type="paragraph" w:customStyle="1" w:styleId="Style7">
    <w:name w:val="Style7"/>
    <w:basedOn w:val="a0"/>
    <w:rsid w:val="00EF30C8"/>
    <w:pPr>
      <w:widowControl w:val="0"/>
      <w:autoSpaceDE w:val="0"/>
      <w:autoSpaceDN w:val="0"/>
      <w:adjustRightInd w:val="0"/>
      <w:spacing w:before="60" w:after="0" w:line="317" w:lineRule="exact"/>
      <w:ind w:firstLine="709"/>
      <w:jc w:val="both"/>
    </w:pPr>
    <w:rPr>
      <w:rFonts w:ascii="Courier New" w:eastAsia="Times New Roman" w:hAnsi="Courier New" w:cs="Courier New"/>
      <w:sz w:val="24"/>
      <w:szCs w:val="24"/>
      <w:lang w:eastAsia="ru-RU"/>
    </w:rPr>
  </w:style>
  <w:style w:type="paragraph" w:customStyle="1" w:styleId="afffa">
    <w:name w:val="Таблицы (моноширинный)"/>
    <w:basedOn w:val="a0"/>
    <w:next w:val="a0"/>
    <w:rsid w:val="00EF30C8"/>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210">
    <w:name w:val="Знак Знак21"/>
    <w:locked/>
    <w:rsid w:val="00EF30C8"/>
    <w:rPr>
      <w:sz w:val="24"/>
      <w:szCs w:val="24"/>
      <w:lang w:val="x-none" w:eastAsia="x-none" w:bidi="ar-SA"/>
    </w:rPr>
  </w:style>
  <w:style w:type="character" w:customStyle="1" w:styleId="16">
    <w:name w:val="Знак Знак1"/>
    <w:locked/>
    <w:rsid w:val="00EF30C8"/>
    <w:rPr>
      <w:rFonts w:ascii="Arial" w:hAnsi="Arial"/>
      <w:b/>
      <w:bCs/>
      <w:sz w:val="24"/>
      <w:szCs w:val="24"/>
      <w:lang w:val="x-none" w:eastAsia="x-none" w:bidi="ar-SA"/>
    </w:rPr>
  </w:style>
  <w:style w:type="character" w:customStyle="1" w:styleId="51">
    <w:name w:val="Знак5 Знак Знак"/>
    <w:locked/>
    <w:rsid w:val="00EF30C8"/>
    <w:rPr>
      <w:rFonts w:ascii="Arial" w:hAnsi="Arial" w:cs="Arial"/>
      <w:noProof/>
      <w:sz w:val="24"/>
      <w:szCs w:val="24"/>
      <w:lang w:val="x-none" w:eastAsia="x-none" w:bidi="ar-SA"/>
    </w:rPr>
  </w:style>
  <w:style w:type="character" w:customStyle="1" w:styleId="17">
    <w:name w:val="Знак Знак17"/>
    <w:locked/>
    <w:rsid w:val="00EF30C8"/>
    <w:rPr>
      <w:sz w:val="24"/>
      <w:szCs w:val="24"/>
      <w:lang w:val="x-none" w:eastAsia="x-none" w:bidi="ar-SA"/>
    </w:rPr>
  </w:style>
  <w:style w:type="paragraph" w:customStyle="1" w:styleId="Normal1">
    <w:name w:val="Normal1"/>
    <w:rsid w:val="00EF30C8"/>
    <w:pPr>
      <w:widowControl w:val="0"/>
    </w:pPr>
    <w:rPr>
      <w:rFonts w:ascii="Times New Roman" w:eastAsia="Times New Roman" w:hAnsi="Times New Roman"/>
      <w:sz w:val="20"/>
      <w:szCs w:val="20"/>
    </w:rPr>
  </w:style>
  <w:style w:type="paragraph" w:styleId="afffb">
    <w:name w:val="Block Text"/>
    <w:basedOn w:val="a0"/>
    <w:rsid w:val="00EF30C8"/>
    <w:pPr>
      <w:spacing w:after="0" w:line="360" w:lineRule="auto"/>
      <w:ind w:left="284" w:right="284" w:firstLine="720"/>
      <w:jc w:val="both"/>
    </w:pPr>
    <w:rPr>
      <w:rFonts w:ascii="Times New Roman" w:eastAsia="Times New Roman" w:hAnsi="Times New Roman" w:cs="Times New Roman"/>
      <w:sz w:val="28"/>
      <w:szCs w:val="20"/>
      <w:lang w:eastAsia="ru-RU"/>
    </w:rPr>
  </w:style>
  <w:style w:type="paragraph" w:customStyle="1" w:styleId="18">
    <w:name w:val="Без интервала1"/>
    <w:qFormat/>
    <w:rsid w:val="00EF30C8"/>
    <w:rPr>
      <w:lang w:eastAsia="en-US"/>
    </w:rPr>
  </w:style>
  <w:style w:type="character" w:customStyle="1" w:styleId="FooterChar">
    <w:name w:val="Footer Char"/>
    <w:locked/>
    <w:rsid w:val="00EF30C8"/>
    <w:rPr>
      <w:rFonts w:ascii="Calibri" w:hAnsi="Calibri"/>
      <w:sz w:val="22"/>
      <w:szCs w:val="22"/>
      <w:lang w:val="ru-RU" w:eastAsia="en-US" w:bidi="ar-SA"/>
    </w:rPr>
  </w:style>
  <w:style w:type="paragraph" w:customStyle="1" w:styleId="1">
    <w:name w:val="КУ: Пункты договора 1 уровня"/>
    <w:basedOn w:val="a0"/>
    <w:link w:val="19"/>
    <w:rsid w:val="00EF30C8"/>
    <w:pPr>
      <w:keepLines/>
      <w:numPr>
        <w:ilvl w:val="1"/>
        <w:numId w:val="8"/>
      </w:numPr>
      <w:spacing w:after="120"/>
      <w:jc w:val="both"/>
      <w:outlineLvl w:val="1"/>
    </w:pPr>
    <w:rPr>
      <w:rFonts w:eastAsia="Times New Roman" w:cs="Times New Roman"/>
    </w:rPr>
  </w:style>
  <w:style w:type="character" w:customStyle="1" w:styleId="19">
    <w:name w:val="КУ: Пункты договора 1 уровня Знак"/>
    <w:link w:val="1"/>
    <w:locked/>
    <w:rsid w:val="00EF30C8"/>
    <w:rPr>
      <w:rFonts w:eastAsia="Times New Roman"/>
      <w:lang w:eastAsia="en-US"/>
    </w:rPr>
  </w:style>
  <w:style w:type="paragraph" w:customStyle="1" w:styleId="2">
    <w:name w:val="КУ: Пункты договора 2 уровня"/>
    <w:basedOn w:val="1"/>
    <w:link w:val="28"/>
    <w:rsid w:val="00EF30C8"/>
    <w:pPr>
      <w:numPr>
        <w:ilvl w:val="2"/>
      </w:numPr>
      <w:outlineLvl w:val="2"/>
    </w:pPr>
  </w:style>
  <w:style w:type="character" w:customStyle="1" w:styleId="28">
    <w:name w:val="КУ: Пункты договора 2 уровня Знак"/>
    <w:link w:val="2"/>
    <w:locked/>
    <w:rsid w:val="00EF30C8"/>
    <w:rPr>
      <w:rFonts w:eastAsia="Times New Roman"/>
      <w:lang w:eastAsia="en-US"/>
    </w:rPr>
  </w:style>
  <w:style w:type="paragraph" w:customStyle="1" w:styleId="36">
    <w:name w:val="КУ: Пункты договора 3 уровня"/>
    <w:basedOn w:val="2"/>
    <w:rsid w:val="00EF30C8"/>
    <w:pPr>
      <w:numPr>
        <w:ilvl w:val="0"/>
        <w:numId w:val="0"/>
      </w:numPr>
      <w:tabs>
        <w:tab w:val="num" w:pos="360"/>
        <w:tab w:val="num" w:pos="864"/>
      </w:tabs>
      <w:ind w:left="864" w:hanging="864"/>
      <w:outlineLvl w:val="3"/>
    </w:pPr>
  </w:style>
  <w:style w:type="paragraph" w:customStyle="1" w:styleId="42">
    <w:name w:val="КУ: Пункты договора 4 уровня"/>
    <w:basedOn w:val="36"/>
    <w:rsid w:val="00EF30C8"/>
    <w:pPr>
      <w:tabs>
        <w:tab w:val="num" w:pos="1800"/>
      </w:tabs>
      <w:ind w:left="1800" w:hanging="360"/>
      <w:outlineLvl w:val="4"/>
    </w:pPr>
  </w:style>
  <w:style w:type="paragraph" w:customStyle="1" w:styleId="afffc">
    <w:name w:val="КУ: Разделы договора"/>
    <w:basedOn w:val="a0"/>
    <w:next w:val="1"/>
    <w:link w:val="afffd"/>
    <w:rsid w:val="00EF30C8"/>
    <w:pPr>
      <w:keepNext/>
      <w:spacing w:before="120" w:after="120"/>
      <w:jc w:val="center"/>
      <w:outlineLvl w:val="0"/>
    </w:pPr>
    <w:rPr>
      <w:rFonts w:ascii="Cambria" w:eastAsia="Times New Roman" w:hAnsi="Cambria" w:cs="Times New Roman"/>
      <w:b/>
      <w:bCs/>
      <w:caps/>
      <w:sz w:val="28"/>
    </w:rPr>
  </w:style>
  <w:style w:type="character" w:customStyle="1" w:styleId="afffd">
    <w:name w:val="КУ: Разделы договора Знак"/>
    <w:link w:val="afffc"/>
    <w:locked/>
    <w:rsid w:val="00EF30C8"/>
    <w:rPr>
      <w:rFonts w:ascii="Cambria" w:eastAsia="Times New Roman" w:hAnsi="Cambria"/>
      <w:b/>
      <w:bCs/>
      <w:caps/>
      <w:sz w:val="28"/>
      <w:lang w:eastAsia="en-US"/>
    </w:rPr>
  </w:style>
  <w:style w:type="paragraph" w:customStyle="1" w:styleId="afffe">
    <w:name w:val="КУ: Основной текст договора"/>
    <w:basedOn w:val="a0"/>
    <w:link w:val="affff"/>
    <w:rsid w:val="00EF30C8"/>
    <w:pPr>
      <w:jc w:val="both"/>
    </w:pPr>
    <w:rPr>
      <w:rFonts w:eastAsia="Times New Roman" w:cs="Times New Roman"/>
    </w:rPr>
  </w:style>
  <w:style w:type="character" w:customStyle="1" w:styleId="affff">
    <w:name w:val="КУ: Основной текст договора Знак"/>
    <w:link w:val="afffe"/>
    <w:locked/>
    <w:rsid w:val="00EF30C8"/>
    <w:rPr>
      <w:rFonts w:eastAsia="Times New Roman"/>
      <w:lang w:eastAsia="en-US"/>
    </w:rPr>
  </w:style>
  <w:style w:type="paragraph" w:customStyle="1" w:styleId="affff0">
    <w:name w:val="КУ: Реквизиты"/>
    <w:basedOn w:val="afffe"/>
    <w:link w:val="affff1"/>
    <w:rsid w:val="00EF30C8"/>
    <w:pPr>
      <w:spacing w:after="0"/>
      <w:ind w:left="708"/>
    </w:pPr>
  </w:style>
  <w:style w:type="character" w:customStyle="1" w:styleId="affff1">
    <w:name w:val="КУ: Реквизиты Знак"/>
    <w:link w:val="affff0"/>
    <w:locked/>
    <w:rsid w:val="00EF30C8"/>
    <w:rPr>
      <w:rFonts w:eastAsia="Times New Roman"/>
      <w:lang w:eastAsia="en-US"/>
    </w:rPr>
  </w:style>
  <w:style w:type="paragraph" w:customStyle="1" w:styleId="affff2">
    <w:name w:val="КУ: Заголовки договора и приложений"/>
    <w:basedOn w:val="a0"/>
    <w:next w:val="afffe"/>
    <w:link w:val="affff3"/>
    <w:rsid w:val="00EF30C8"/>
    <w:pPr>
      <w:jc w:val="center"/>
      <w:outlineLvl w:val="0"/>
    </w:pPr>
    <w:rPr>
      <w:rFonts w:ascii="Cambria" w:eastAsia="Times New Roman" w:hAnsi="Cambria" w:cs="Times New Roman"/>
      <w:b/>
      <w:caps/>
      <w:sz w:val="28"/>
    </w:rPr>
  </w:style>
  <w:style w:type="character" w:customStyle="1" w:styleId="affff3">
    <w:name w:val="КУ: Заголовки договора и приложений Знак"/>
    <w:link w:val="affff2"/>
    <w:locked/>
    <w:rsid w:val="00EF30C8"/>
    <w:rPr>
      <w:rFonts w:ascii="Cambria" w:eastAsia="Times New Roman" w:hAnsi="Cambria"/>
      <w:b/>
      <w:caps/>
      <w:sz w:val="28"/>
      <w:lang w:eastAsia="en-US"/>
    </w:rPr>
  </w:style>
  <w:style w:type="paragraph" w:customStyle="1" w:styleId="Iiiaeuiue">
    <w:name w:val="Ii?iaeuiue"/>
    <w:rsid w:val="00EF30C8"/>
    <w:pPr>
      <w:autoSpaceDE w:val="0"/>
      <w:autoSpaceDN w:val="0"/>
    </w:pPr>
    <w:rPr>
      <w:rFonts w:ascii="Times New Roman" w:hAnsi="Times New Roman"/>
      <w:sz w:val="20"/>
      <w:szCs w:val="20"/>
    </w:rPr>
  </w:style>
  <w:style w:type="paragraph" w:customStyle="1" w:styleId="s13">
    <w:name w:val="s_13"/>
    <w:basedOn w:val="a0"/>
    <w:rsid w:val="00EF30C8"/>
    <w:pPr>
      <w:spacing w:after="0" w:line="240" w:lineRule="auto"/>
      <w:ind w:firstLine="720"/>
    </w:pPr>
    <w:rPr>
      <w:rFonts w:ascii="Times New Roman" w:eastAsia="Times New Roman" w:hAnsi="Times New Roman" w:cs="Times New Roman"/>
      <w:sz w:val="24"/>
      <w:szCs w:val="24"/>
      <w:lang w:eastAsia="ru-RU"/>
    </w:rPr>
  </w:style>
  <w:style w:type="character" w:customStyle="1" w:styleId="37">
    <w:name w:val="Знак Знак3"/>
    <w:locked/>
    <w:rsid w:val="00EF30C8"/>
    <w:rPr>
      <w:sz w:val="24"/>
      <w:szCs w:val="24"/>
      <w:lang w:val="x-none" w:eastAsia="x-none" w:bidi="ar-SA"/>
    </w:rPr>
  </w:style>
  <w:style w:type="paragraph" w:customStyle="1" w:styleId="ConsPlusNonformat">
    <w:name w:val="ConsPlusNonformat"/>
    <w:rsid w:val="00EF30C8"/>
    <w:pPr>
      <w:autoSpaceDE w:val="0"/>
      <w:autoSpaceDN w:val="0"/>
      <w:adjustRightInd w:val="0"/>
    </w:pPr>
    <w:rPr>
      <w:rFonts w:ascii="Courier New" w:eastAsia="Times New Roman" w:hAnsi="Courier New" w:cs="Courier New"/>
      <w:sz w:val="20"/>
      <w:szCs w:val="20"/>
      <w:lang w:eastAsia="en-US"/>
    </w:rPr>
  </w:style>
  <w:style w:type="paragraph" w:customStyle="1" w:styleId="1a">
    <w:name w:val="Абзац списка1"/>
    <w:basedOn w:val="a0"/>
    <w:rsid w:val="00EF30C8"/>
    <w:pPr>
      <w:ind w:left="720"/>
    </w:pPr>
    <w:rPr>
      <w:rFonts w:eastAsia="Times New Roman"/>
    </w:rPr>
  </w:style>
  <w:style w:type="character" w:customStyle="1" w:styleId="Heading1Char">
    <w:name w:val="Heading 1 Char"/>
    <w:aliases w:val="Заголовок 1 Знак Знак Знак Знак Знак Знак Знак Знак Знак Char,H1 Char"/>
    <w:locked/>
    <w:rsid w:val="00EF30C8"/>
    <w:rPr>
      <w:rFonts w:ascii="Cambria" w:hAnsi="Cambria" w:cs="Times New Roman"/>
      <w:b/>
      <w:kern w:val="32"/>
      <w:sz w:val="32"/>
    </w:rPr>
  </w:style>
  <w:style w:type="character" w:customStyle="1" w:styleId="Heading2Char">
    <w:name w:val="Heading 2 Char"/>
    <w:aliases w:val="H2 Char"/>
    <w:locked/>
    <w:rsid w:val="00EF30C8"/>
    <w:rPr>
      <w:rFonts w:ascii="Cambria" w:hAnsi="Cambria" w:cs="Times New Roman"/>
      <w:b/>
      <w:i/>
      <w:sz w:val="28"/>
      <w:lang w:val="x-none" w:eastAsia="ru-RU"/>
    </w:rPr>
  </w:style>
  <w:style w:type="character" w:customStyle="1" w:styleId="Heading3Char">
    <w:name w:val="Heading 3 Char"/>
    <w:locked/>
    <w:rsid w:val="00EF30C8"/>
    <w:rPr>
      <w:rFonts w:ascii="Arial" w:eastAsia="Calibri" w:hAnsi="Arial"/>
      <w:b/>
      <w:sz w:val="24"/>
      <w:lang w:val="ru-RU" w:eastAsia="ru-RU" w:bidi="ar-SA"/>
    </w:rPr>
  </w:style>
  <w:style w:type="character" w:customStyle="1" w:styleId="Heading4Char">
    <w:name w:val="Heading 4 Char"/>
    <w:locked/>
    <w:rsid w:val="00EF30C8"/>
    <w:rPr>
      <w:rFonts w:ascii="Arial" w:eastAsia="Calibri" w:hAnsi="Arial"/>
      <w:sz w:val="24"/>
      <w:lang w:val="ru-RU" w:eastAsia="ru-RU" w:bidi="ar-SA"/>
    </w:rPr>
  </w:style>
  <w:style w:type="character" w:customStyle="1" w:styleId="Heading5Char">
    <w:name w:val="Heading 5 Char"/>
    <w:locked/>
    <w:rsid w:val="00EF30C8"/>
    <w:rPr>
      <w:rFonts w:eastAsia="Calibri"/>
      <w:lang w:val="ru-RU" w:eastAsia="ru-RU" w:bidi="ar-SA"/>
    </w:rPr>
  </w:style>
  <w:style w:type="character" w:customStyle="1" w:styleId="Heading6Char">
    <w:name w:val="Heading 6 Char"/>
    <w:locked/>
    <w:rsid w:val="00EF30C8"/>
    <w:rPr>
      <w:rFonts w:eastAsia="Calibri"/>
      <w:i/>
      <w:lang w:val="ru-RU" w:eastAsia="ru-RU" w:bidi="ar-SA"/>
    </w:rPr>
  </w:style>
  <w:style w:type="character" w:customStyle="1" w:styleId="Heading7Char">
    <w:name w:val="Heading 7 Char"/>
    <w:locked/>
    <w:rsid w:val="00EF30C8"/>
    <w:rPr>
      <w:rFonts w:ascii="Arial" w:eastAsia="Calibri" w:hAnsi="Arial"/>
      <w:lang w:val="ru-RU" w:eastAsia="ru-RU" w:bidi="ar-SA"/>
    </w:rPr>
  </w:style>
  <w:style w:type="character" w:customStyle="1" w:styleId="Heading8Char">
    <w:name w:val="Heading 8 Char"/>
    <w:locked/>
    <w:rsid w:val="00EF30C8"/>
    <w:rPr>
      <w:rFonts w:ascii="Arial" w:eastAsia="Calibri" w:hAnsi="Arial"/>
      <w:i/>
      <w:lang w:val="ru-RU" w:eastAsia="ru-RU" w:bidi="ar-SA"/>
    </w:rPr>
  </w:style>
  <w:style w:type="character" w:customStyle="1" w:styleId="Heading9Char">
    <w:name w:val="Heading 9 Char"/>
    <w:locked/>
    <w:rsid w:val="00EF30C8"/>
    <w:rPr>
      <w:rFonts w:ascii="Arial" w:eastAsia="Calibri" w:hAnsi="Arial"/>
      <w:b/>
      <w:i/>
      <w:sz w:val="18"/>
      <w:lang w:val="ru-RU" w:eastAsia="ru-RU" w:bidi="ar-SA"/>
    </w:rPr>
  </w:style>
  <w:style w:type="character" w:customStyle="1" w:styleId="Heading1Char1">
    <w:name w:val="Heading 1 Char1"/>
    <w:aliases w:val="Заголовок 1 Знак Знак Знак Знак Знак Знак Знак Знак Знак Char1,H1 Char1"/>
    <w:locked/>
    <w:rsid w:val="00EF30C8"/>
    <w:rPr>
      <w:rFonts w:ascii="Cambria" w:hAnsi="Cambria"/>
      <w:b/>
      <w:kern w:val="32"/>
      <w:sz w:val="32"/>
      <w:lang w:val="x-none" w:eastAsia="ru-RU"/>
    </w:rPr>
  </w:style>
  <w:style w:type="character" w:customStyle="1" w:styleId="TitleChar">
    <w:name w:val="Title Char"/>
    <w:aliases w:val="Çàãîëîâîê Char,Caaieiaie Char,&amp;#199 Char,&amp;#224 Char,&amp;#227 Char,&amp;#238 Char,&amp;#235 Char,&amp;#226 Char,&amp;#234 Char"/>
    <w:locked/>
    <w:rsid w:val="00EF30C8"/>
    <w:rPr>
      <w:rFonts w:ascii="Times New Roman" w:hAnsi="Times New Roman" w:cs="Times New Roman"/>
      <w:b/>
      <w:sz w:val="28"/>
      <w:lang w:val="x-none" w:eastAsia="ru-RU"/>
    </w:rPr>
  </w:style>
  <w:style w:type="character" w:customStyle="1" w:styleId="SubtitleChar">
    <w:name w:val="Subtitle Char"/>
    <w:locked/>
    <w:rsid w:val="00EF30C8"/>
    <w:rPr>
      <w:rFonts w:ascii="Times New Roman" w:hAnsi="Times New Roman" w:cs="Times New Roman"/>
      <w:sz w:val="28"/>
      <w:lang w:val="x-none" w:eastAsia="ru-RU"/>
    </w:rPr>
  </w:style>
  <w:style w:type="paragraph" w:customStyle="1" w:styleId="1b">
    <w:name w:val="Заголовок оглавления1"/>
    <w:basedOn w:val="10"/>
    <w:next w:val="a0"/>
    <w:rsid w:val="00EF30C8"/>
    <w:pPr>
      <w:keepLines/>
      <w:tabs>
        <w:tab w:val="clear" w:pos="432"/>
      </w:tabs>
      <w:spacing w:before="480" w:after="0" w:line="276" w:lineRule="auto"/>
      <w:ind w:left="0" w:firstLine="0"/>
      <w:jc w:val="left"/>
      <w:outlineLvl w:val="9"/>
    </w:pPr>
    <w:rPr>
      <w:rFonts w:ascii="Cambria" w:hAnsi="Cambria"/>
      <w:bCs w:val="0"/>
      <w:color w:val="365F91"/>
      <w:kern w:val="0"/>
      <w:sz w:val="28"/>
      <w:szCs w:val="28"/>
      <w:lang w:eastAsia="en-US"/>
    </w:rPr>
  </w:style>
  <w:style w:type="character" w:customStyle="1" w:styleId="BodyTextChar">
    <w:name w:val="Body Text Char"/>
    <w:aliases w:val="Основной текст Знак Знак Char,Знак1 Char,Знак1 Знак Знак Знак Char,Знак1 Знак Знак Char,Знак1 Знак Char,Знак1 Знак Знак Знак Знак Знак Знак Char,Знак1 Знак Знак Знак Знак Знак Знак Знак Char"/>
    <w:locked/>
    <w:rsid w:val="00EF30C8"/>
    <w:rPr>
      <w:rFonts w:ascii="Times New Roman" w:hAnsi="Times New Roman" w:cs="Times New Roman"/>
      <w:sz w:val="24"/>
      <w:lang w:val="x-none" w:eastAsia="ru-RU"/>
    </w:rPr>
  </w:style>
  <w:style w:type="character" w:customStyle="1" w:styleId="BodyTextIndentChar">
    <w:name w:val="Body Text Indent Char"/>
    <w:aliases w:val="текст Char,Основной текст с отступом Знак1 Знак Char,Основной текст с отступом Знак1 Знак Знак Знак Char,Основной текст с отступом Знак Знак Знак Знак Знак Знак Char"/>
    <w:locked/>
    <w:rsid w:val="00EF30C8"/>
    <w:rPr>
      <w:rFonts w:ascii="Times New Roman" w:hAnsi="Times New Roman" w:cs="Times New Roman"/>
      <w:sz w:val="24"/>
      <w:lang w:val="x-none" w:eastAsia="ru-RU"/>
    </w:rPr>
  </w:style>
  <w:style w:type="character" w:customStyle="1" w:styleId="BodyText3Char">
    <w:name w:val="Body Text 3 Char"/>
    <w:locked/>
    <w:rsid w:val="00EF30C8"/>
    <w:rPr>
      <w:rFonts w:ascii="Times New Roman" w:hAnsi="Times New Roman" w:cs="Times New Roman"/>
      <w:sz w:val="24"/>
      <w:lang w:val="x-none" w:eastAsia="ru-RU"/>
    </w:rPr>
  </w:style>
  <w:style w:type="character" w:customStyle="1" w:styleId="BodyTextIndent3Char">
    <w:name w:val="Body Text Indent 3 Char"/>
    <w:locked/>
    <w:rsid w:val="00EF30C8"/>
    <w:rPr>
      <w:rFonts w:ascii="Calibri" w:hAnsi="Calibri" w:cs="Times New Roman"/>
      <w:sz w:val="16"/>
      <w:lang w:val="x-none" w:eastAsia="ru-RU"/>
    </w:rPr>
  </w:style>
  <w:style w:type="paragraph" w:styleId="1c">
    <w:name w:val="toc 1"/>
    <w:basedOn w:val="a0"/>
    <w:next w:val="a0"/>
    <w:autoRedefine/>
    <w:rsid w:val="00EF30C8"/>
    <w:pPr>
      <w:tabs>
        <w:tab w:val="left" w:pos="1440"/>
        <w:tab w:val="right" w:leader="dot" w:pos="10260"/>
      </w:tabs>
      <w:spacing w:after="0" w:line="240" w:lineRule="auto"/>
      <w:ind w:right="-55"/>
    </w:pPr>
    <w:rPr>
      <w:rFonts w:ascii="Times New Roman" w:hAnsi="Times New Roman" w:cs="Times New Roman"/>
      <w:b/>
      <w:bCs/>
      <w:caps/>
      <w:noProof/>
      <w:sz w:val="18"/>
      <w:szCs w:val="24"/>
      <w:lang w:val="en-US" w:eastAsia="ru-RU"/>
    </w:rPr>
  </w:style>
  <w:style w:type="paragraph" w:styleId="29">
    <w:name w:val="toc 2"/>
    <w:basedOn w:val="a0"/>
    <w:next w:val="a0"/>
    <w:autoRedefine/>
    <w:rsid w:val="00EF30C8"/>
    <w:pPr>
      <w:tabs>
        <w:tab w:val="left" w:pos="960"/>
        <w:tab w:val="right" w:leader="dot" w:pos="9720"/>
      </w:tabs>
      <w:spacing w:before="20" w:after="0" w:line="240" w:lineRule="auto"/>
      <w:ind w:left="360"/>
    </w:pPr>
    <w:rPr>
      <w:rFonts w:ascii="Times New Roman" w:hAnsi="Times New Roman" w:cs="Times New Roman"/>
      <w:b/>
      <w:bCs/>
      <w:sz w:val="20"/>
      <w:szCs w:val="20"/>
      <w:lang w:eastAsia="ru-RU"/>
    </w:rPr>
  </w:style>
  <w:style w:type="paragraph" w:styleId="2a">
    <w:name w:val="List Number 2"/>
    <w:basedOn w:val="a0"/>
    <w:semiHidden/>
    <w:rsid w:val="00EF30C8"/>
    <w:pPr>
      <w:tabs>
        <w:tab w:val="num" w:pos="643"/>
      </w:tabs>
      <w:spacing w:after="60" w:line="240" w:lineRule="auto"/>
      <w:ind w:left="643" w:hanging="360"/>
      <w:jc w:val="both"/>
    </w:pPr>
    <w:rPr>
      <w:rFonts w:ascii="Times New Roman" w:hAnsi="Times New Roman" w:cs="Times New Roman"/>
      <w:sz w:val="24"/>
      <w:szCs w:val="20"/>
      <w:lang w:eastAsia="ru-RU"/>
    </w:rPr>
  </w:style>
  <w:style w:type="paragraph" w:customStyle="1" w:styleId="1d">
    <w:name w:val="Стиль1"/>
    <w:basedOn w:val="a0"/>
    <w:rsid w:val="00EF30C8"/>
    <w:pPr>
      <w:keepNext/>
      <w:keepLines/>
      <w:widowControl w:val="0"/>
      <w:suppressLineNumbers/>
      <w:tabs>
        <w:tab w:val="num" w:pos="432"/>
      </w:tabs>
      <w:suppressAutoHyphens/>
      <w:spacing w:after="60" w:line="240" w:lineRule="auto"/>
      <w:ind w:left="432" w:hanging="432"/>
    </w:pPr>
    <w:rPr>
      <w:rFonts w:ascii="Times New Roman" w:hAnsi="Times New Roman" w:cs="Times New Roman"/>
      <w:b/>
      <w:sz w:val="28"/>
      <w:szCs w:val="24"/>
      <w:lang w:eastAsia="ru-RU"/>
    </w:rPr>
  </w:style>
  <w:style w:type="paragraph" w:customStyle="1" w:styleId="2b">
    <w:name w:val="Стиль2"/>
    <w:basedOn w:val="2a"/>
    <w:rsid w:val="00EF30C8"/>
    <w:pPr>
      <w:keepNext/>
      <w:keepLines/>
      <w:widowControl w:val="0"/>
      <w:suppressLineNumbers/>
      <w:tabs>
        <w:tab w:val="clear" w:pos="643"/>
        <w:tab w:val="num" w:pos="576"/>
      </w:tabs>
      <w:suppressAutoHyphens/>
      <w:ind w:left="576" w:hanging="576"/>
    </w:pPr>
    <w:rPr>
      <w:b/>
    </w:rPr>
  </w:style>
  <w:style w:type="paragraph" w:customStyle="1" w:styleId="38">
    <w:name w:val="Стиль3 Знак"/>
    <w:basedOn w:val="24"/>
    <w:rsid w:val="00EF30C8"/>
    <w:pPr>
      <w:widowControl w:val="0"/>
      <w:tabs>
        <w:tab w:val="num" w:pos="227"/>
      </w:tabs>
      <w:adjustRightInd w:val="0"/>
      <w:spacing w:after="0" w:line="240" w:lineRule="auto"/>
      <w:ind w:left="0"/>
    </w:pPr>
    <w:rPr>
      <w:szCs w:val="20"/>
      <w:lang w:val="ru-RU" w:eastAsia="ru-RU"/>
    </w:rPr>
  </w:style>
  <w:style w:type="paragraph" w:customStyle="1" w:styleId="affff4">
    <w:name w:val="Словарная статья"/>
    <w:basedOn w:val="a0"/>
    <w:next w:val="a0"/>
    <w:rsid w:val="00EF30C8"/>
    <w:pPr>
      <w:autoSpaceDE w:val="0"/>
      <w:autoSpaceDN w:val="0"/>
      <w:adjustRightInd w:val="0"/>
      <w:spacing w:after="0" w:line="240" w:lineRule="auto"/>
      <w:ind w:right="118"/>
      <w:jc w:val="both"/>
    </w:pPr>
    <w:rPr>
      <w:rFonts w:ascii="Arial" w:hAnsi="Arial" w:cs="Times New Roman"/>
      <w:sz w:val="20"/>
      <w:szCs w:val="20"/>
      <w:lang w:eastAsia="ru-RU"/>
    </w:rPr>
  </w:style>
  <w:style w:type="paragraph" w:customStyle="1" w:styleId="FR2">
    <w:name w:val="FR2"/>
    <w:rsid w:val="00EF30C8"/>
    <w:pPr>
      <w:widowControl w:val="0"/>
      <w:autoSpaceDE w:val="0"/>
      <w:autoSpaceDN w:val="0"/>
      <w:adjustRightInd w:val="0"/>
      <w:spacing w:line="518" w:lineRule="auto"/>
      <w:ind w:right="1800"/>
      <w:jc w:val="center"/>
    </w:pPr>
    <w:rPr>
      <w:rFonts w:ascii="Arial" w:hAnsi="Arial" w:cs="Arial"/>
      <w:b/>
      <w:bCs/>
    </w:rPr>
  </w:style>
  <w:style w:type="paragraph" w:customStyle="1" w:styleId="Web">
    <w:name w:val="Обычный (Web)"/>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paragraph" w:customStyle="1" w:styleId="affff5">
    <w:name w:val="Пункт Знак"/>
    <w:basedOn w:val="a0"/>
    <w:rsid w:val="00EF30C8"/>
    <w:pPr>
      <w:tabs>
        <w:tab w:val="num" w:pos="1134"/>
        <w:tab w:val="left" w:pos="1701"/>
      </w:tabs>
      <w:snapToGrid w:val="0"/>
      <w:spacing w:after="0" w:line="360" w:lineRule="auto"/>
      <w:ind w:left="1134" w:hanging="567"/>
      <w:jc w:val="both"/>
    </w:pPr>
    <w:rPr>
      <w:rFonts w:ascii="Times New Roman" w:hAnsi="Times New Roman" w:cs="Times New Roman"/>
      <w:sz w:val="28"/>
      <w:szCs w:val="20"/>
      <w:lang w:eastAsia="ru-RU"/>
    </w:rPr>
  </w:style>
  <w:style w:type="paragraph" w:customStyle="1" w:styleId="-">
    <w:name w:val="Контракт-пункт"/>
    <w:basedOn w:val="a0"/>
    <w:rsid w:val="00EF30C8"/>
    <w:pPr>
      <w:tabs>
        <w:tab w:val="num" w:pos="851"/>
      </w:tabs>
      <w:spacing w:after="0" w:line="240" w:lineRule="auto"/>
      <w:ind w:left="851" w:hanging="851"/>
      <w:jc w:val="both"/>
    </w:pPr>
    <w:rPr>
      <w:rFonts w:ascii="Times New Roman" w:hAnsi="Times New Roman" w:cs="Times New Roman"/>
      <w:sz w:val="24"/>
      <w:szCs w:val="24"/>
      <w:lang w:eastAsia="ru-RU"/>
    </w:rPr>
  </w:style>
  <w:style w:type="paragraph" w:customStyle="1" w:styleId="-0">
    <w:name w:val="Контракт-раздел"/>
    <w:basedOn w:val="a0"/>
    <w:next w:val="-"/>
    <w:rsid w:val="00EF30C8"/>
    <w:pPr>
      <w:keepNext/>
      <w:tabs>
        <w:tab w:val="num" w:pos="0"/>
        <w:tab w:val="left" w:pos="540"/>
      </w:tabs>
      <w:suppressAutoHyphens/>
      <w:spacing w:before="360" w:after="120" w:line="240" w:lineRule="auto"/>
      <w:jc w:val="center"/>
      <w:outlineLvl w:val="3"/>
    </w:pPr>
    <w:rPr>
      <w:rFonts w:ascii="Times New Roman" w:hAnsi="Times New Roman" w:cs="Times New Roman"/>
      <w:b/>
      <w:bCs/>
      <w:caps/>
      <w:smallCaps/>
      <w:sz w:val="24"/>
      <w:szCs w:val="24"/>
      <w:lang w:eastAsia="ru-RU"/>
    </w:rPr>
  </w:style>
  <w:style w:type="paragraph" w:customStyle="1" w:styleId="-1">
    <w:name w:val="Контракт-подпункт"/>
    <w:basedOn w:val="a0"/>
    <w:rsid w:val="00EF30C8"/>
    <w:pPr>
      <w:tabs>
        <w:tab w:val="num" w:pos="851"/>
      </w:tabs>
      <w:spacing w:after="0" w:line="240" w:lineRule="auto"/>
      <w:ind w:left="851" w:hanging="851"/>
      <w:jc w:val="both"/>
    </w:pPr>
    <w:rPr>
      <w:rFonts w:ascii="Times New Roman" w:hAnsi="Times New Roman" w:cs="Times New Roman"/>
      <w:sz w:val="24"/>
      <w:szCs w:val="24"/>
      <w:lang w:eastAsia="ru-RU"/>
    </w:rPr>
  </w:style>
  <w:style w:type="paragraph" w:customStyle="1" w:styleId="-2">
    <w:name w:val="Контракт-подподпункт"/>
    <w:basedOn w:val="a0"/>
    <w:rsid w:val="00EF30C8"/>
    <w:pPr>
      <w:tabs>
        <w:tab w:val="num" w:pos="1418"/>
      </w:tabs>
      <w:spacing w:after="0" w:line="240" w:lineRule="auto"/>
      <w:ind w:left="1418" w:hanging="567"/>
      <w:jc w:val="both"/>
    </w:pPr>
    <w:rPr>
      <w:rFonts w:ascii="Times New Roman" w:hAnsi="Times New Roman" w:cs="Times New Roman"/>
      <w:sz w:val="24"/>
      <w:szCs w:val="24"/>
      <w:lang w:eastAsia="ru-RU"/>
    </w:rPr>
  </w:style>
  <w:style w:type="paragraph" w:customStyle="1" w:styleId="affff6">
    <w:name w:val="Пункт"/>
    <w:basedOn w:val="a0"/>
    <w:uiPriority w:val="99"/>
    <w:rsid w:val="00EF30C8"/>
    <w:pPr>
      <w:tabs>
        <w:tab w:val="num" w:pos="1620"/>
      </w:tabs>
      <w:spacing w:after="0" w:line="240" w:lineRule="auto"/>
      <w:ind w:left="1044" w:hanging="504"/>
      <w:jc w:val="both"/>
    </w:pPr>
    <w:rPr>
      <w:rFonts w:ascii="Times New Roman" w:hAnsi="Times New Roman" w:cs="Times New Roman"/>
      <w:sz w:val="24"/>
      <w:szCs w:val="28"/>
      <w:lang w:eastAsia="ru-RU"/>
    </w:rPr>
  </w:style>
  <w:style w:type="paragraph" w:customStyle="1" w:styleId="affff7">
    <w:name w:val="Подпункт"/>
    <w:basedOn w:val="affff6"/>
    <w:rsid w:val="00EF30C8"/>
    <w:pPr>
      <w:tabs>
        <w:tab w:val="clear" w:pos="1620"/>
        <w:tab w:val="num" w:pos="2700"/>
      </w:tabs>
      <w:ind w:left="1908" w:hanging="648"/>
    </w:pPr>
  </w:style>
  <w:style w:type="character" w:customStyle="1" w:styleId="affff8">
    <w:name w:val="Знак Знак"/>
    <w:rsid w:val="00EF30C8"/>
    <w:rPr>
      <w:b/>
      <w:kern w:val="28"/>
      <w:sz w:val="36"/>
      <w:lang w:val="ru-RU" w:eastAsia="ru-RU"/>
    </w:rPr>
  </w:style>
  <w:style w:type="character" w:customStyle="1" w:styleId="310">
    <w:name w:val="Стиль3 Знак Знак1"/>
    <w:rsid w:val="00EF30C8"/>
    <w:rPr>
      <w:sz w:val="24"/>
      <w:lang w:val="ru-RU" w:eastAsia="ru-RU"/>
    </w:rPr>
  </w:style>
  <w:style w:type="character" w:customStyle="1" w:styleId="affff9">
    <w:name w:val="Пункт Знак Знак"/>
    <w:rsid w:val="00EF30C8"/>
    <w:rPr>
      <w:sz w:val="28"/>
      <w:lang w:val="ru-RU" w:eastAsia="ru-RU"/>
    </w:rPr>
  </w:style>
  <w:style w:type="character" w:customStyle="1" w:styleId="txt3">
    <w:name w:val="txt3"/>
    <w:rsid w:val="00EF30C8"/>
    <w:rPr>
      <w:rFonts w:ascii="Tahoma" w:hAnsi="Tahoma"/>
      <w:color w:val="000000"/>
      <w:sz w:val="18"/>
    </w:rPr>
  </w:style>
  <w:style w:type="character" w:styleId="affffa">
    <w:name w:val="Strong"/>
    <w:qFormat/>
    <w:rsid w:val="00EF30C8"/>
    <w:rPr>
      <w:rFonts w:cs="Times New Roman"/>
      <w:b/>
    </w:rPr>
  </w:style>
  <w:style w:type="character" w:styleId="affffb">
    <w:name w:val="annotation reference"/>
    <w:rsid w:val="00EF30C8"/>
    <w:rPr>
      <w:rFonts w:cs="Times New Roman"/>
      <w:sz w:val="16"/>
    </w:rPr>
  </w:style>
  <w:style w:type="character" w:customStyle="1" w:styleId="CommentTextChar">
    <w:name w:val="Comment Text Char"/>
    <w:locked/>
    <w:rsid w:val="00EF30C8"/>
    <w:rPr>
      <w:rFonts w:ascii="Times New Roman" w:hAnsi="Times New Roman" w:cs="Times New Roman"/>
      <w:sz w:val="20"/>
      <w:lang w:val="x-none" w:eastAsia="ru-RU"/>
    </w:rPr>
  </w:style>
  <w:style w:type="character" w:customStyle="1" w:styleId="CommentSubjectChar">
    <w:name w:val="Comment Subject Char"/>
    <w:locked/>
    <w:rsid w:val="00EF30C8"/>
    <w:rPr>
      <w:rFonts w:ascii="Times New Roman" w:hAnsi="Times New Roman" w:cs="Times New Roman"/>
      <w:b/>
      <w:sz w:val="20"/>
      <w:lang w:val="x-none" w:eastAsia="ru-RU"/>
    </w:rPr>
  </w:style>
  <w:style w:type="character" w:customStyle="1" w:styleId="BalloonTextChar">
    <w:name w:val="Balloon Text Char"/>
    <w:locked/>
    <w:rsid w:val="00EF30C8"/>
    <w:rPr>
      <w:rFonts w:ascii="Tahoma" w:hAnsi="Tahoma" w:cs="Times New Roman"/>
      <w:sz w:val="16"/>
      <w:lang w:val="x-none" w:eastAsia="ru-RU"/>
    </w:rPr>
  </w:style>
  <w:style w:type="character" w:customStyle="1" w:styleId="HeaderChar">
    <w:name w:val="Header Char"/>
    <w:locked/>
    <w:rsid w:val="00EF30C8"/>
    <w:rPr>
      <w:rFonts w:ascii="Times New Roman" w:hAnsi="Times New Roman" w:cs="Times New Roman"/>
      <w:sz w:val="24"/>
      <w:lang w:val="x-none" w:eastAsia="ru-RU"/>
    </w:rPr>
  </w:style>
  <w:style w:type="paragraph" w:customStyle="1" w:styleId="affffc">
    <w:name w:val="обычный"/>
    <w:basedOn w:val="a0"/>
    <w:rsid w:val="00EF30C8"/>
    <w:pPr>
      <w:spacing w:after="0" w:line="240" w:lineRule="auto"/>
    </w:pPr>
    <w:rPr>
      <w:rFonts w:ascii="Times New Roman" w:hAnsi="Times New Roman" w:cs="Times New Roman"/>
      <w:color w:val="000000"/>
      <w:sz w:val="20"/>
      <w:szCs w:val="20"/>
      <w:lang w:eastAsia="ru-RU"/>
    </w:rPr>
  </w:style>
  <w:style w:type="paragraph" w:customStyle="1" w:styleId="dash041e0431044b0447043d044b0439">
    <w:name w:val="dash041e_0431_044b_0447_043d_044b_0439"/>
    <w:basedOn w:val="a0"/>
    <w:rsid w:val="00EF30C8"/>
    <w:pPr>
      <w:spacing w:after="60" w:line="240" w:lineRule="auto"/>
      <w:jc w:val="both"/>
    </w:pPr>
    <w:rPr>
      <w:rFonts w:ascii="Times New Roman" w:hAnsi="Times New Roman" w:cs="Times New Roman"/>
      <w:sz w:val="24"/>
      <w:szCs w:val="24"/>
      <w:lang w:eastAsia="ru-RU"/>
    </w:rPr>
  </w:style>
  <w:style w:type="character" w:customStyle="1" w:styleId="dash041704300433043e043b043e0432043e043a00203char1">
    <w:name w:val="dash0417_0430_0433_043e_043b_043e_0432_043e_043a_00203__char1"/>
    <w:rsid w:val="00EF30C8"/>
    <w:rPr>
      <w:rFonts w:ascii="Arial" w:hAnsi="Arial"/>
      <w:b/>
      <w:color w:val="000000"/>
      <w:sz w:val="24"/>
      <w:u w:val="none"/>
      <w:effect w:val="none"/>
    </w:rPr>
  </w:style>
  <w:style w:type="character" w:customStyle="1" w:styleId="b-serp-urlitem">
    <w:name w:val="b-serp-url__item"/>
    <w:rsid w:val="00EF30C8"/>
  </w:style>
  <w:style w:type="paragraph" w:customStyle="1" w:styleId="consnormal1">
    <w:name w:val="consnormal"/>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character" w:customStyle="1" w:styleId="apple-style-span">
    <w:name w:val="apple-style-span"/>
    <w:rsid w:val="00EF30C8"/>
  </w:style>
  <w:style w:type="paragraph" w:customStyle="1" w:styleId="affffd">
    <w:name w:val="Заголовок статьи"/>
    <w:basedOn w:val="a0"/>
    <w:next w:val="a0"/>
    <w:rsid w:val="00EF30C8"/>
    <w:pPr>
      <w:widowControl w:val="0"/>
      <w:autoSpaceDE w:val="0"/>
      <w:autoSpaceDN w:val="0"/>
      <w:adjustRightInd w:val="0"/>
      <w:spacing w:after="0" w:line="240" w:lineRule="auto"/>
      <w:ind w:left="1612" w:hanging="892"/>
      <w:jc w:val="both"/>
    </w:pPr>
    <w:rPr>
      <w:rFonts w:ascii="Arial" w:hAnsi="Arial" w:cs="Arial"/>
      <w:sz w:val="20"/>
      <w:szCs w:val="20"/>
      <w:lang w:eastAsia="ru-RU"/>
    </w:rPr>
  </w:style>
  <w:style w:type="character" w:customStyle="1" w:styleId="affffe">
    <w:name w:val="Гипертекстовая ссылка"/>
    <w:rsid w:val="00EF30C8"/>
    <w:rPr>
      <w:b/>
      <w:color w:val="008000"/>
      <w:sz w:val="20"/>
      <w:u w:val="single"/>
    </w:rPr>
  </w:style>
  <w:style w:type="paragraph" w:styleId="39">
    <w:name w:val="toc 3"/>
    <w:basedOn w:val="a0"/>
    <w:next w:val="a0"/>
    <w:autoRedefine/>
    <w:rsid w:val="00EF30C8"/>
    <w:pPr>
      <w:tabs>
        <w:tab w:val="right" w:leader="dot" w:pos="10195"/>
      </w:tabs>
      <w:spacing w:after="100" w:line="240" w:lineRule="auto"/>
      <w:ind w:left="480"/>
      <w:jc w:val="both"/>
    </w:pPr>
    <w:rPr>
      <w:rFonts w:ascii="Times New Roman" w:hAnsi="Times New Roman" w:cs="Times New Roman"/>
      <w:noProof/>
      <w:sz w:val="20"/>
      <w:szCs w:val="20"/>
      <w:lang w:eastAsia="ru-RU"/>
    </w:rPr>
  </w:style>
  <w:style w:type="paragraph" w:customStyle="1" w:styleId="Style5">
    <w:name w:val="Style5"/>
    <w:basedOn w:val="a0"/>
    <w:rsid w:val="00EF30C8"/>
    <w:pPr>
      <w:widowControl w:val="0"/>
      <w:autoSpaceDE w:val="0"/>
      <w:autoSpaceDN w:val="0"/>
      <w:adjustRightInd w:val="0"/>
      <w:spacing w:after="0" w:line="254" w:lineRule="exact"/>
    </w:pPr>
    <w:rPr>
      <w:rFonts w:ascii="Times New Roman" w:hAnsi="Times New Roman" w:cs="Times New Roman"/>
      <w:sz w:val="24"/>
      <w:szCs w:val="24"/>
      <w:lang w:eastAsia="ru-RU"/>
    </w:rPr>
  </w:style>
  <w:style w:type="paragraph" w:customStyle="1" w:styleId="Style10">
    <w:name w:val="Style10"/>
    <w:basedOn w:val="a0"/>
    <w:rsid w:val="00EF30C8"/>
    <w:pPr>
      <w:widowControl w:val="0"/>
      <w:autoSpaceDE w:val="0"/>
      <w:autoSpaceDN w:val="0"/>
      <w:adjustRightInd w:val="0"/>
      <w:spacing w:after="0" w:line="240" w:lineRule="auto"/>
    </w:pPr>
    <w:rPr>
      <w:rFonts w:ascii="Times New Roman" w:hAnsi="Times New Roman" w:cs="Times New Roman"/>
      <w:sz w:val="24"/>
      <w:szCs w:val="24"/>
      <w:lang w:eastAsia="ru-RU"/>
    </w:rPr>
  </w:style>
  <w:style w:type="character" w:customStyle="1" w:styleId="FontStyle14">
    <w:name w:val="Font Style14"/>
    <w:rsid w:val="00EF30C8"/>
    <w:rPr>
      <w:rFonts w:ascii="Times New Roman" w:hAnsi="Times New Roman"/>
      <w:b/>
      <w:sz w:val="20"/>
    </w:rPr>
  </w:style>
  <w:style w:type="character" w:customStyle="1" w:styleId="FontStyle15">
    <w:name w:val="Font Style15"/>
    <w:rsid w:val="00EF30C8"/>
    <w:rPr>
      <w:rFonts w:ascii="Times New Roman" w:hAnsi="Times New Roman"/>
      <w:sz w:val="20"/>
    </w:rPr>
  </w:style>
  <w:style w:type="paragraph" w:customStyle="1" w:styleId="Style8">
    <w:name w:val="Style8"/>
    <w:basedOn w:val="a0"/>
    <w:rsid w:val="00EF30C8"/>
    <w:pPr>
      <w:widowControl w:val="0"/>
      <w:autoSpaceDE w:val="0"/>
      <w:autoSpaceDN w:val="0"/>
      <w:adjustRightInd w:val="0"/>
      <w:spacing w:after="0" w:line="256" w:lineRule="exact"/>
      <w:ind w:firstLine="730"/>
      <w:jc w:val="both"/>
    </w:pPr>
    <w:rPr>
      <w:rFonts w:ascii="Times New Roman" w:hAnsi="Times New Roman" w:cs="Times New Roman"/>
      <w:sz w:val="24"/>
      <w:szCs w:val="24"/>
      <w:lang w:eastAsia="ru-RU"/>
    </w:rPr>
  </w:style>
  <w:style w:type="paragraph" w:customStyle="1" w:styleId="Style3">
    <w:name w:val="Style3"/>
    <w:basedOn w:val="a0"/>
    <w:rsid w:val="00EF30C8"/>
    <w:pPr>
      <w:widowControl w:val="0"/>
      <w:autoSpaceDE w:val="0"/>
      <w:autoSpaceDN w:val="0"/>
      <w:adjustRightInd w:val="0"/>
      <w:spacing w:after="0" w:line="254" w:lineRule="exact"/>
      <w:ind w:firstLine="826"/>
      <w:jc w:val="both"/>
    </w:pPr>
    <w:rPr>
      <w:rFonts w:ascii="Times New Roman" w:hAnsi="Times New Roman" w:cs="Times New Roman"/>
      <w:sz w:val="24"/>
      <w:szCs w:val="24"/>
      <w:lang w:eastAsia="ru-RU"/>
    </w:rPr>
  </w:style>
  <w:style w:type="character" w:customStyle="1" w:styleId="FontStyle11">
    <w:name w:val="Font Style11"/>
    <w:rsid w:val="00EF30C8"/>
    <w:rPr>
      <w:rFonts w:ascii="Times New Roman" w:hAnsi="Times New Roman"/>
      <w:sz w:val="20"/>
    </w:rPr>
  </w:style>
  <w:style w:type="paragraph" w:customStyle="1" w:styleId="Style1">
    <w:name w:val="Style1"/>
    <w:basedOn w:val="a0"/>
    <w:rsid w:val="00EF30C8"/>
    <w:pPr>
      <w:widowControl w:val="0"/>
      <w:autoSpaceDE w:val="0"/>
      <w:autoSpaceDN w:val="0"/>
      <w:adjustRightInd w:val="0"/>
      <w:spacing w:after="0" w:line="257" w:lineRule="exact"/>
      <w:ind w:firstLine="710"/>
      <w:jc w:val="both"/>
    </w:pPr>
    <w:rPr>
      <w:rFonts w:ascii="Times New Roman" w:hAnsi="Times New Roman" w:cs="Times New Roman"/>
      <w:sz w:val="24"/>
      <w:szCs w:val="24"/>
      <w:lang w:eastAsia="ru-RU"/>
    </w:rPr>
  </w:style>
  <w:style w:type="paragraph" w:customStyle="1" w:styleId="Style4">
    <w:name w:val="Style4"/>
    <w:basedOn w:val="a0"/>
    <w:rsid w:val="00EF30C8"/>
    <w:pPr>
      <w:widowControl w:val="0"/>
      <w:autoSpaceDE w:val="0"/>
      <w:autoSpaceDN w:val="0"/>
      <w:adjustRightInd w:val="0"/>
      <w:spacing w:after="0" w:line="259" w:lineRule="exact"/>
      <w:ind w:firstLine="710"/>
      <w:jc w:val="both"/>
    </w:pPr>
    <w:rPr>
      <w:rFonts w:ascii="Times New Roman" w:hAnsi="Times New Roman" w:cs="Times New Roman"/>
      <w:sz w:val="24"/>
      <w:szCs w:val="24"/>
      <w:lang w:eastAsia="ru-RU"/>
    </w:rPr>
  </w:style>
  <w:style w:type="character" w:customStyle="1" w:styleId="FontStyle12">
    <w:name w:val="Font Style12"/>
    <w:rsid w:val="00EF30C8"/>
    <w:rPr>
      <w:rFonts w:ascii="Times New Roman" w:hAnsi="Times New Roman"/>
      <w:sz w:val="20"/>
    </w:rPr>
  </w:style>
  <w:style w:type="character" w:styleId="afffff">
    <w:name w:val="FollowedHyperlink"/>
    <w:rsid w:val="00EF30C8"/>
    <w:rPr>
      <w:rFonts w:cs="Times New Roman"/>
      <w:color w:val="800080"/>
      <w:u w:val="single"/>
    </w:rPr>
  </w:style>
  <w:style w:type="paragraph" w:customStyle="1" w:styleId="ConsNonformat">
    <w:name w:val="ConsNonformat"/>
    <w:rsid w:val="00EF30C8"/>
    <w:pPr>
      <w:widowControl w:val="0"/>
      <w:autoSpaceDE w:val="0"/>
      <w:autoSpaceDN w:val="0"/>
    </w:pPr>
    <w:rPr>
      <w:rFonts w:ascii="Courier New" w:hAnsi="Courier New" w:cs="Courier New"/>
      <w:sz w:val="20"/>
      <w:szCs w:val="20"/>
    </w:rPr>
  </w:style>
  <w:style w:type="paragraph" w:customStyle="1" w:styleId="1e">
    <w:name w:val="заголовок 1"/>
    <w:basedOn w:val="a0"/>
    <w:next w:val="a0"/>
    <w:rsid w:val="00EF30C8"/>
    <w:pPr>
      <w:keepNext/>
      <w:tabs>
        <w:tab w:val="num" w:pos="360"/>
      </w:tabs>
      <w:spacing w:before="240" w:after="60" w:line="240" w:lineRule="auto"/>
      <w:ind w:left="357"/>
    </w:pPr>
    <w:rPr>
      <w:rFonts w:ascii="Arial" w:hAnsi="Arial" w:cs="Times New Roman"/>
      <w:b/>
      <w:kern w:val="28"/>
      <w:sz w:val="28"/>
      <w:szCs w:val="20"/>
      <w:lang w:eastAsia="ru-RU"/>
    </w:rPr>
  </w:style>
  <w:style w:type="paragraph" w:customStyle="1" w:styleId="211">
    <w:name w:val="Основной текст 21"/>
    <w:basedOn w:val="a0"/>
    <w:rsid w:val="00EF30C8"/>
    <w:pPr>
      <w:widowControl w:val="0"/>
      <w:spacing w:after="0" w:line="240" w:lineRule="auto"/>
      <w:ind w:firstLine="708"/>
      <w:jc w:val="both"/>
    </w:pPr>
    <w:rPr>
      <w:rFonts w:ascii="Times New Roman" w:hAnsi="Times New Roman" w:cs="Times New Roman"/>
      <w:szCs w:val="20"/>
      <w:lang w:eastAsia="ru-RU"/>
    </w:rPr>
  </w:style>
  <w:style w:type="paragraph" w:customStyle="1" w:styleId="1f">
    <w:name w:val="Обычный1"/>
    <w:rsid w:val="00EF30C8"/>
    <w:rPr>
      <w:rFonts w:ascii="Times New Roman" w:hAnsi="Times New Roman"/>
      <w:sz w:val="24"/>
      <w:szCs w:val="20"/>
    </w:rPr>
  </w:style>
  <w:style w:type="paragraph" w:customStyle="1" w:styleId="iniiaiieoaeno">
    <w:name w:val="iniiaiieoaeno"/>
    <w:basedOn w:val="a0"/>
    <w:rsid w:val="00EF30C8"/>
    <w:pPr>
      <w:overflowPunct w:val="0"/>
      <w:autoSpaceDE w:val="0"/>
      <w:autoSpaceDN w:val="0"/>
      <w:spacing w:after="0" w:line="240" w:lineRule="auto"/>
      <w:ind w:firstLine="709"/>
      <w:jc w:val="both"/>
    </w:pPr>
    <w:rPr>
      <w:rFonts w:ascii="Times New Roman" w:hAnsi="Times New Roman" w:cs="Times New Roman"/>
      <w:sz w:val="24"/>
      <w:szCs w:val="24"/>
      <w:lang w:eastAsia="ru-RU"/>
    </w:rPr>
  </w:style>
  <w:style w:type="paragraph" w:customStyle="1" w:styleId="iniiaiieoaeno0">
    <w:name w:val="iniiaiieoaeno0"/>
    <w:basedOn w:val="a0"/>
    <w:rsid w:val="00EF30C8"/>
    <w:pPr>
      <w:overflowPunct w:val="0"/>
      <w:autoSpaceDE w:val="0"/>
      <w:autoSpaceDN w:val="0"/>
      <w:spacing w:after="0" w:line="240" w:lineRule="auto"/>
      <w:ind w:firstLine="709"/>
      <w:jc w:val="both"/>
    </w:pPr>
    <w:rPr>
      <w:rFonts w:ascii="Times New Roman" w:hAnsi="Times New Roman" w:cs="Times New Roman"/>
      <w:sz w:val="24"/>
      <w:szCs w:val="24"/>
      <w:lang w:eastAsia="ru-RU"/>
    </w:rPr>
  </w:style>
  <w:style w:type="paragraph" w:customStyle="1" w:styleId="ea2">
    <w:name w:val="заголово†ea 2"/>
    <w:basedOn w:val="1f"/>
    <w:next w:val="1f"/>
    <w:rsid w:val="00EF30C8"/>
    <w:pPr>
      <w:keepNext/>
      <w:widowControl w:val="0"/>
      <w:tabs>
        <w:tab w:val="left" w:pos="360"/>
      </w:tabs>
      <w:ind w:left="283" w:hanging="283"/>
      <w:jc w:val="center"/>
    </w:pPr>
    <w:rPr>
      <w:rFonts w:ascii="Courier New" w:hAnsi="Courier New"/>
      <w:sz w:val="20"/>
      <w:u w:val="single"/>
    </w:rPr>
  </w:style>
  <w:style w:type="paragraph" w:customStyle="1" w:styleId="font5">
    <w:name w:val="font5"/>
    <w:basedOn w:val="a0"/>
    <w:rsid w:val="00EF30C8"/>
    <w:pPr>
      <w:spacing w:before="100" w:beforeAutospacing="1" w:after="100" w:afterAutospacing="1" w:line="240" w:lineRule="auto"/>
    </w:pPr>
    <w:rPr>
      <w:rFonts w:ascii="Times New Roman" w:hAnsi="Times New Roman" w:cs="Times New Roman"/>
      <w:b/>
      <w:bCs/>
      <w:sz w:val="20"/>
      <w:szCs w:val="20"/>
      <w:lang w:eastAsia="ru-RU"/>
    </w:rPr>
  </w:style>
  <w:style w:type="paragraph" w:customStyle="1" w:styleId="font6">
    <w:name w:val="font6"/>
    <w:basedOn w:val="a0"/>
    <w:rsid w:val="00EF30C8"/>
    <w:pPr>
      <w:spacing w:before="100" w:beforeAutospacing="1" w:after="100" w:afterAutospacing="1" w:line="240" w:lineRule="auto"/>
    </w:pPr>
    <w:rPr>
      <w:rFonts w:ascii="Arial" w:hAnsi="Arial" w:cs="Arial"/>
      <w:b/>
      <w:bCs/>
      <w:sz w:val="20"/>
      <w:szCs w:val="20"/>
      <w:lang w:eastAsia="ru-RU"/>
    </w:rPr>
  </w:style>
  <w:style w:type="paragraph" w:customStyle="1" w:styleId="xl63">
    <w:name w:val="xl63"/>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paragraph" w:customStyle="1" w:styleId="xl64">
    <w:name w:val="xl64"/>
    <w:basedOn w:val="a0"/>
    <w:rsid w:val="00EF30C8"/>
    <w:pP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65">
    <w:name w:val="xl65"/>
    <w:basedOn w:val="a0"/>
    <w:rsid w:val="00EF30C8"/>
    <w:pPr>
      <w:spacing w:before="100" w:beforeAutospacing="1" w:after="100" w:afterAutospacing="1" w:line="240" w:lineRule="auto"/>
      <w:jc w:val="right"/>
      <w:textAlignment w:val="center"/>
    </w:pPr>
    <w:rPr>
      <w:rFonts w:ascii="Times New Roman" w:hAnsi="Times New Roman" w:cs="Times New Roman"/>
      <w:sz w:val="24"/>
      <w:szCs w:val="24"/>
      <w:lang w:eastAsia="ru-RU"/>
    </w:rPr>
  </w:style>
  <w:style w:type="paragraph" w:customStyle="1" w:styleId="xl66">
    <w:name w:val="xl66"/>
    <w:basedOn w:val="a0"/>
    <w:rsid w:val="00EF30C8"/>
    <w:pP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67">
    <w:name w:val="xl67"/>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sz w:val="24"/>
      <w:szCs w:val="24"/>
      <w:lang w:eastAsia="ru-RU"/>
    </w:rPr>
  </w:style>
  <w:style w:type="paragraph" w:customStyle="1" w:styleId="xl68">
    <w:name w:val="xl68"/>
    <w:basedOn w:val="a0"/>
    <w:rsid w:val="00EF30C8"/>
    <w:pPr>
      <w:pBdr>
        <w:top w:val="single" w:sz="4" w:space="0" w:color="auto"/>
        <w:left w:val="single" w:sz="4" w:space="0" w:color="auto"/>
      </w:pBdr>
      <w:spacing w:before="100" w:beforeAutospacing="1" w:after="100" w:afterAutospacing="1" w:line="240" w:lineRule="auto"/>
      <w:jc w:val="center"/>
      <w:textAlignment w:val="top"/>
    </w:pPr>
    <w:rPr>
      <w:rFonts w:ascii="Times New Roman" w:hAnsi="Times New Roman" w:cs="Times New Roman"/>
      <w:b/>
      <w:bCs/>
      <w:sz w:val="24"/>
      <w:szCs w:val="24"/>
      <w:lang w:eastAsia="ru-RU"/>
    </w:rPr>
  </w:style>
  <w:style w:type="paragraph" w:customStyle="1" w:styleId="xl69">
    <w:name w:val="xl69"/>
    <w:basedOn w:val="a0"/>
    <w:rsid w:val="00EF30C8"/>
    <w:pPr>
      <w:pBdr>
        <w:top w:val="single" w:sz="4" w:space="0" w:color="auto"/>
        <w:left w:val="single" w:sz="4" w:space="0" w:color="auto"/>
      </w:pBdr>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70">
    <w:name w:val="xl70"/>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cs="Times New Roman"/>
      <w:b/>
      <w:bCs/>
      <w:sz w:val="24"/>
      <w:szCs w:val="24"/>
      <w:lang w:eastAsia="ru-RU"/>
    </w:rPr>
  </w:style>
  <w:style w:type="paragraph" w:customStyle="1" w:styleId="xl71">
    <w:name w:val="xl71"/>
    <w:basedOn w:val="a0"/>
    <w:rsid w:val="00EF30C8"/>
    <w:pP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72">
    <w:name w:val="xl72"/>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b/>
      <w:bCs/>
      <w:sz w:val="24"/>
      <w:szCs w:val="24"/>
      <w:lang w:eastAsia="ru-RU"/>
    </w:rPr>
  </w:style>
  <w:style w:type="paragraph" w:customStyle="1" w:styleId="xl73">
    <w:name w:val="xl73"/>
    <w:basedOn w:val="a0"/>
    <w:rsid w:val="00EF30C8"/>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74">
    <w:name w:val="xl74"/>
    <w:basedOn w:val="a0"/>
    <w:rsid w:val="00EF30C8"/>
    <w:pPr>
      <w:spacing w:before="100" w:beforeAutospacing="1" w:after="100" w:afterAutospacing="1" w:line="240" w:lineRule="auto"/>
    </w:pPr>
    <w:rPr>
      <w:rFonts w:ascii="Times New Roman" w:hAnsi="Times New Roman" w:cs="Times New Roman"/>
      <w:b/>
      <w:bCs/>
      <w:sz w:val="24"/>
      <w:szCs w:val="24"/>
      <w:u w:val="single"/>
      <w:lang w:eastAsia="ru-RU"/>
    </w:rPr>
  </w:style>
  <w:style w:type="paragraph" w:customStyle="1" w:styleId="xl75">
    <w:name w:val="xl75"/>
    <w:basedOn w:val="a0"/>
    <w:rsid w:val="00EF30C8"/>
    <w:pPr>
      <w:spacing w:before="100" w:beforeAutospacing="1" w:after="100" w:afterAutospacing="1" w:line="240" w:lineRule="auto"/>
      <w:textAlignment w:val="center"/>
    </w:pPr>
    <w:rPr>
      <w:rFonts w:ascii="Arial" w:hAnsi="Arial" w:cs="Arial"/>
      <w:b/>
      <w:bCs/>
      <w:sz w:val="24"/>
      <w:szCs w:val="24"/>
      <w:lang w:eastAsia="ru-RU"/>
    </w:rPr>
  </w:style>
  <w:style w:type="paragraph" w:customStyle="1" w:styleId="xl76">
    <w:name w:val="xl76"/>
    <w:basedOn w:val="a0"/>
    <w:rsid w:val="00EF30C8"/>
    <w:pP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7">
    <w:name w:val="xl77"/>
    <w:basedOn w:val="a0"/>
    <w:rsid w:val="00EF30C8"/>
    <w:pP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8">
    <w:name w:val="xl78"/>
    <w:basedOn w:val="a0"/>
    <w:rsid w:val="00EF3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9">
    <w:name w:val="xl79"/>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0">
    <w:name w:val="xl80"/>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1">
    <w:name w:val="xl81"/>
    <w:basedOn w:val="a0"/>
    <w:rsid w:val="00EF3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2">
    <w:name w:val="xl82"/>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83">
    <w:name w:val="xl83"/>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sz w:val="24"/>
      <w:szCs w:val="24"/>
      <w:lang w:eastAsia="ru-RU"/>
    </w:rPr>
  </w:style>
  <w:style w:type="paragraph" w:customStyle="1" w:styleId="xl84">
    <w:name w:val="xl84"/>
    <w:basedOn w:val="a0"/>
    <w:rsid w:val="00EF30C8"/>
    <w:pPr>
      <w:spacing w:before="100" w:beforeAutospacing="1" w:after="100" w:afterAutospacing="1" w:line="240" w:lineRule="auto"/>
      <w:jc w:val="center"/>
    </w:pPr>
    <w:rPr>
      <w:rFonts w:ascii="Times New Roman" w:hAnsi="Times New Roman" w:cs="Times New Roman"/>
      <w:b/>
      <w:bCs/>
      <w:sz w:val="24"/>
      <w:szCs w:val="24"/>
      <w:lang w:eastAsia="ru-RU"/>
    </w:rPr>
  </w:style>
  <w:style w:type="paragraph" w:customStyle="1" w:styleId="xl85">
    <w:name w:val="xl85"/>
    <w:basedOn w:val="a0"/>
    <w:rsid w:val="00EF30C8"/>
    <w:pPr>
      <w:spacing w:before="100" w:beforeAutospacing="1" w:after="100" w:afterAutospacing="1" w:line="240" w:lineRule="auto"/>
      <w:jc w:val="right"/>
      <w:textAlignment w:val="center"/>
    </w:pPr>
    <w:rPr>
      <w:rFonts w:ascii="Times New Roman" w:hAnsi="Times New Roman" w:cs="Times New Roman"/>
      <w:b/>
      <w:bCs/>
      <w:sz w:val="24"/>
      <w:szCs w:val="24"/>
      <w:lang w:eastAsia="ru-RU"/>
    </w:rPr>
  </w:style>
  <w:style w:type="paragraph" w:customStyle="1" w:styleId="xl86">
    <w:name w:val="xl86"/>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87">
    <w:name w:val="xl87"/>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8">
    <w:name w:val="xl88"/>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89">
    <w:name w:val="xl89"/>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90">
    <w:name w:val="xl90"/>
    <w:basedOn w:val="a0"/>
    <w:rsid w:val="00EF30C8"/>
    <w:pPr>
      <w:pBdr>
        <w:top w:val="single" w:sz="4" w:space="0" w:color="auto"/>
        <w:left w:val="single" w:sz="4" w:space="0" w:color="auto"/>
      </w:pBdr>
      <w:shd w:val="clear" w:color="000000" w:fill="FFFFFF"/>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91">
    <w:name w:val="xl91"/>
    <w:basedOn w:val="a0"/>
    <w:rsid w:val="00EF30C8"/>
    <w:pP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92">
    <w:name w:val="xl92"/>
    <w:basedOn w:val="a0"/>
    <w:rsid w:val="00EF30C8"/>
    <w:pPr>
      <w:pBdr>
        <w:left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lang w:eastAsia="ru-RU"/>
    </w:rPr>
  </w:style>
  <w:style w:type="paragraph" w:customStyle="1" w:styleId="xl93">
    <w:name w:val="xl93"/>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lang w:eastAsia="ru-RU"/>
    </w:rPr>
  </w:style>
  <w:style w:type="paragraph" w:customStyle="1" w:styleId="xl94">
    <w:name w:val="xl94"/>
    <w:basedOn w:val="a0"/>
    <w:rsid w:val="00EF30C8"/>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95">
    <w:name w:val="xl95"/>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96">
    <w:name w:val="xl96"/>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97">
    <w:name w:val="xl97"/>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98">
    <w:name w:val="xl98"/>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99">
    <w:name w:val="xl99"/>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0">
    <w:name w:val="xl100"/>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1">
    <w:name w:val="xl101"/>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02">
    <w:name w:val="xl102"/>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03">
    <w:name w:val="xl103"/>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04">
    <w:name w:val="xl104"/>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05">
    <w:name w:val="xl105"/>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6">
    <w:name w:val="xl106"/>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7">
    <w:name w:val="xl107"/>
    <w:basedOn w:val="a0"/>
    <w:rsid w:val="00EF30C8"/>
    <w:pPr>
      <w:pBdr>
        <w:top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24"/>
      <w:szCs w:val="24"/>
      <w:lang w:eastAsia="ru-RU"/>
    </w:rPr>
  </w:style>
  <w:style w:type="paragraph" w:customStyle="1" w:styleId="xl108">
    <w:name w:val="xl108"/>
    <w:basedOn w:val="a0"/>
    <w:rsid w:val="00EF30C8"/>
    <w:pPr>
      <w:pBdr>
        <w:right w:val="single" w:sz="4" w:space="0" w:color="auto"/>
      </w:pBdr>
      <w:spacing w:before="100" w:beforeAutospacing="1" w:after="100" w:afterAutospacing="1" w:line="240" w:lineRule="auto"/>
      <w:jc w:val="center"/>
      <w:textAlignment w:val="center"/>
    </w:pPr>
    <w:rPr>
      <w:rFonts w:ascii="Arial" w:hAnsi="Arial" w:cs="Arial"/>
      <w:b/>
      <w:bCs/>
      <w:sz w:val="24"/>
      <w:szCs w:val="24"/>
      <w:lang w:eastAsia="ru-RU"/>
    </w:rPr>
  </w:style>
  <w:style w:type="paragraph" w:customStyle="1" w:styleId="xl109">
    <w:name w:val="xl109"/>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10">
    <w:name w:val="xl110"/>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11">
    <w:name w:val="xl111"/>
    <w:basedOn w:val="a0"/>
    <w:rsid w:val="00EF30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2">
    <w:name w:val="xl112"/>
    <w:basedOn w:val="a0"/>
    <w:rsid w:val="00EF30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3">
    <w:name w:val="xl113"/>
    <w:basedOn w:val="a0"/>
    <w:rsid w:val="00EF30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4">
    <w:name w:val="xl114"/>
    <w:basedOn w:val="a0"/>
    <w:rsid w:val="00EF30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5">
    <w:name w:val="xl115"/>
    <w:basedOn w:val="a0"/>
    <w:rsid w:val="00EF30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6">
    <w:name w:val="xl116"/>
    <w:basedOn w:val="a0"/>
    <w:rsid w:val="00EF30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7">
    <w:name w:val="xl117"/>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118">
    <w:name w:val="xl118"/>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119">
    <w:name w:val="xl119"/>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0">
    <w:name w:val="xl120"/>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1">
    <w:name w:val="xl121"/>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2">
    <w:name w:val="xl122"/>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3">
    <w:name w:val="xl123"/>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4">
    <w:name w:val="xl124"/>
    <w:basedOn w:val="a0"/>
    <w:rsid w:val="00EF30C8"/>
    <w:pP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25">
    <w:name w:val="xl125"/>
    <w:basedOn w:val="a0"/>
    <w:rsid w:val="00EF30C8"/>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6">
    <w:name w:val="xl126"/>
    <w:basedOn w:val="a0"/>
    <w:rsid w:val="00EF30C8"/>
    <w:pPr>
      <w:pBdr>
        <w:top w:val="single" w:sz="4" w:space="0" w:color="auto"/>
        <w:bottom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7">
    <w:name w:val="xl127"/>
    <w:basedOn w:val="a0"/>
    <w:rsid w:val="00EF30C8"/>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8">
    <w:name w:val="xl128"/>
    <w:basedOn w:val="a0"/>
    <w:rsid w:val="00EF30C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9">
    <w:name w:val="xl129"/>
    <w:basedOn w:val="a0"/>
    <w:rsid w:val="00EF30C8"/>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30">
    <w:name w:val="xl130"/>
    <w:basedOn w:val="a0"/>
    <w:rsid w:val="00EF30C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31">
    <w:name w:val="xl131"/>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character" w:customStyle="1" w:styleId="apple-converted-space">
    <w:name w:val="apple-converted-space"/>
    <w:rsid w:val="00EF30C8"/>
  </w:style>
  <w:style w:type="character" w:styleId="afffff0">
    <w:name w:val="Emphasis"/>
    <w:qFormat/>
    <w:rsid w:val="00EF30C8"/>
    <w:rPr>
      <w:rFonts w:cs="Times New Roman"/>
      <w:i/>
    </w:rPr>
  </w:style>
  <w:style w:type="paragraph" w:customStyle="1" w:styleId="2c">
    <w:name w:val="Знак2"/>
    <w:basedOn w:val="a0"/>
    <w:rsid w:val="00EF30C8"/>
    <w:pPr>
      <w:spacing w:after="0" w:line="240" w:lineRule="auto"/>
    </w:pPr>
    <w:rPr>
      <w:rFonts w:ascii="Verdana" w:hAnsi="Verdana" w:cs="Verdana"/>
      <w:sz w:val="20"/>
      <w:szCs w:val="20"/>
      <w:lang w:val="en-US"/>
    </w:rPr>
  </w:style>
  <w:style w:type="paragraph" w:customStyle="1" w:styleId="2d">
    <w:name w:val="Абзац списка2"/>
    <w:basedOn w:val="a0"/>
    <w:rsid w:val="00EF30C8"/>
    <w:pPr>
      <w:spacing w:after="0" w:line="240" w:lineRule="auto"/>
      <w:ind w:left="720"/>
    </w:pPr>
    <w:rPr>
      <w:rFonts w:ascii="Times New Roman" w:hAnsi="Times New Roman" w:cs="Times New Roman"/>
      <w:sz w:val="24"/>
      <w:szCs w:val="24"/>
      <w:lang w:eastAsia="ru-RU"/>
    </w:rPr>
  </w:style>
  <w:style w:type="paragraph" w:customStyle="1" w:styleId="Iauiue">
    <w:name w:val="Iau?iue"/>
    <w:rsid w:val="00EF30C8"/>
    <w:rPr>
      <w:rFonts w:ascii="Times New Roman" w:hAnsi="Times New Roman"/>
      <w:color w:val="000000"/>
      <w:sz w:val="24"/>
      <w:szCs w:val="20"/>
    </w:rPr>
  </w:style>
  <w:style w:type="character" w:customStyle="1" w:styleId="Heading1Char2">
    <w:name w:val="Heading 1 Char2"/>
    <w:aliases w:val="Document Header1 Char,H1 Char2,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EF30C8"/>
    <w:rPr>
      <w:rFonts w:ascii="Times New Roman" w:hAnsi="Times New Roman"/>
      <w:b/>
      <w:kern w:val="28"/>
      <w:sz w:val="36"/>
      <w:lang w:val="x-none" w:eastAsia="ru-RU"/>
    </w:rPr>
  </w:style>
  <w:style w:type="paragraph" w:customStyle="1" w:styleId="4">
    <w:name w:val="Стиль4 Глава"/>
    <w:basedOn w:val="10"/>
    <w:autoRedefine/>
    <w:rsid w:val="00EF30C8"/>
    <w:pPr>
      <w:keepLines/>
      <w:pageBreakBefore/>
      <w:numPr>
        <w:numId w:val="9"/>
      </w:numPr>
      <w:spacing w:afterLines="60" w:after="200" w:line="288" w:lineRule="auto"/>
      <w:ind w:left="480" w:hanging="480"/>
      <w:jc w:val="left"/>
    </w:pPr>
    <w:rPr>
      <w:rFonts w:ascii="Century Gothic" w:hAnsi="Century Gothic"/>
      <w:bCs w:val="0"/>
      <w:caps/>
      <w:kern w:val="0"/>
      <w:sz w:val="28"/>
      <w:szCs w:val="20"/>
    </w:rPr>
  </w:style>
  <w:style w:type="character" w:customStyle="1" w:styleId="BodyTextChar1">
    <w:name w:val="Body Text Char1"/>
    <w:aliases w:val="Знак1 Char1,Основной текст Знак Знак Char1,Знак1 Знак Знак Знак Char1,Знак1 Знак Знак Char1,Знак1 Знак Char1,Знак1 Знак Знак Знак Знак Знак Знак Char1,Знак1 Знак Знак Знак Знак Знак Знак Знак Char1"/>
    <w:locked/>
    <w:rsid w:val="00EF30C8"/>
    <w:rPr>
      <w:rFonts w:ascii="Times New Roman" w:hAnsi="Times New Roman"/>
      <w:sz w:val="24"/>
      <w:lang w:val="x-none" w:eastAsia="ru-RU"/>
    </w:rPr>
  </w:style>
  <w:style w:type="paragraph" w:customStyle="1" w:styleId="100">
    <w:name w:val="Обычный + 10 пт"/>
    <w:aliases w:val="Черный"/>
    <w:basedOn w:val="a0"/>
    <w:link w:val="101"/>
    <w:uiPriority w:val="99"/>
    <w:rsid w:val="00EF30C8"/>
    <w:pPr>
      <w:spacing w:after="0" w:line="240" w:lineRule="auto"/>
      <w:jc w:val="both"/>
    </w:pPr>
    <w:rPr>
      <w:rFonts w:eastAsia="Times New Roman" w:cs="Times New Roman"/>
      <w:i/>
      <w:sz w:val="20"/>
      <w:szCs w:val="20"/>
      <w:lang w:eastAsia="ru-RU"/>
    </w:rPr>
  </w:style>
  <w:style w:type="character" w:customStyle="1" w:styleId="101">
    <w:name w:val="Обычный + 10 пт Знак"/>
    <w:aliases w:val="Черный Знак"/>
    <w:link w:val="100"/>
    <w:uiPriority w:val="99"/>
    <w:locked/>
    <w:rsid w:val="00EF30C8"/>
    <w:rPr>
      <w:rFonts w:eastAsia="Times New Roman"/>
      <w:i/>
      <w:sz w:val="20"/>
      <w:szCs w:val="20"/>
    </w:rPr>
  </w:style>
  <w:style w:type="paragraph" w:customStyle="1" w:styleId="afffff1">
    <w:name w:val="Подподпункт"/>
    <w:basedOn w:val="a0"/>
    <w:rsid w:val="00EF30C8"/>
    <w:pPr>
      <w:tabs>
        <w:tab w:val="num" w:pos="1701"/>
      </w:tabs>
      <w:spacing w:after="0" w:line="360" w:lineRule="auto"/>
      <w:ind w:left="1701" w:hanging="567"/>
      <w:jc w:val="both"/>
    </w:pPr>
    <w:rPr>
      <w:rFonts w:ascii="Times New Roman" w:hAnsi="Times New Roman" w:cs="Times New Roman"/>
      <w:sz w:val="28"/>
      <w:szCs w:val="20"/>
      <w:lang w:eastAsia="ru-RU"/>
    </w:rPr>
  </w:style>
  <w:style w:type="paragraph" w:styleId="43">
    <w:name w:val="toc 4"/>
    <w:basedOn w:val="a0"/>
    <w:next w:val="a0"/>
    <w:autoRedefine/>
    <w:rsid w:val="00EF30C8"/>
    <w:pPr>
      <w:spacing w:after="100"/>
      <w:ind w:left="660"/>
    </w:pPr>
    <w:rPr>
      <w:rFonts w:cs="Times New Roman"/>
      <w:lang w:eastAsia="ru-RU"/>
    </w:rPr>
  </w:style>
  <w:style w:type="paragraph" w:styleId="52">
    <w:name w:val="toc 5"/>
    <w:basedOn w:val="a0"/>
    <w:next w:val="a0"/>
    <w:autoRedefine/>
    <w:rsid w:val="00EF30C8"/>
    <w:pPr>
      <w:spacing w:after="100"/>
      <w:ind w:left="880"/>
    </w:pPr>
    <w:rPr>
      <w:rFonts w:cs="Times New Roman"/>
      <w:lang w:eastAsia="ru-RU"/>
    </w:rPr>
  </w:style>
  <w:style w:type="paragraph" w:styleId="61">
    <w:name w:val="toc 6"/>
    <w:basedOn w:val="a0"/>
    <w:next w:val="a0"/>
    <w:autoRedefine/>
    <w:rsid w:val="00EF30C8"/>
    <w:pPr>
      <w:spacing w:after="100"/>
      <w:ind w:left="1100"/>
    </w:pPr>
    <w:rPr>
      <w:rFonts w:cs="Times New Roman"/>
      <w:lang w:eastAsia="ru-RU"/>
    </w:rPr>
  </w:style>
  <w:style w:type="paragraph" w:styleId="71">
    <w:name w:val="toc 7"/>
    <w:basedOn w:val="a0"/>
    <w:next w:val="a0"/>
    <w:autoRedefine/>
    <w:rsid w:val="00EF30C8"/>
    <w:pPr>
      <w:spacing w:after="100"/>
      <w:ind w:left="1320"/>
    </w:pPr>
    <w:rPr>
      <w:rFonts w:cs="Times New Roman"/>
      <w:lang w:eastAsia="ru-RU"/>
    </w:rPr>
  </w:style>
  <w:style w:type="paragraph" w:styleId="81">
    <w:name w:val="toc 8"/>
    <w:basedOn w:val="a0"/>
    <w:next w:val="a0"/>
    <w:autoRedefine/>
    <w:rsid w:val="00EF30C8"/>
    <w:pPr>
      <w:spacing w:after="100"/>
      <w:ind w:left="1540"/>
    </w:pPr>
    <w:rPr>
      <w:rFonts w:cs="Times New Roman"/>
      <w:lang w:eastAsia="ru-RU"/>
    </w:rPr>
  </w:style>
  <w:style w:type="paragraph" w:styleId="91">
    <w:name w:val="toc 9"/>
    <w:basedOn w:val="a0"/>
    <w:next w:val="a0"/>
    <w:autoRedefine/>
    <w:rsid w:val="00EF30C8"/>
    <w:pPr>
      <w:spacing w:after="100"/>
      <w:ind w:left="1760"/>
    </w:pPr>
    <w:rPr>
      <w:rFonts w:cs="Times New Roman"/>
      <w:lang w:eastAsia="ru-RU"/>
    </w:rPr>
  </w:style>
  <w:style w:type="paragraph" w:customStyle="1" w:styleId="Signed">
    <w:name w:val="Signed"/>
    <w:basedOn w:val="a0"/>
    <w:rsid w:val="00EF30C8"/>
    <w:pPr>
      <w:tabs>
        <w:tab w:val="center" w:pos="1701"/>
        <w:tab w:val="center" w:pos="6237"/>
      </w:tabs>
      <w:spacing w:after="80" w:line="240" w:lineRule="auto"/>
      <w:jc w:val="both"/>
    </w:pPr>
    <w:rPr>
      <w:rFonts w:ascii="TimesET" w:hAnsi="TimesET" w:cs="Times New Roman"/>
      <w:sz w:val="24"/>
      <w:szCs w:val="20"/>
      <w:lang w:eastAsia="ru-RU"/>
    </w:rPr>
  </w:style>
  <w:style w:type="paragraph" w:customStyle="1" w:styleId="afffff2">
    <w:name w:val="Маркированный список отчета"/>
    <w:basedOn w:val="a0"/>
    <w:autoRedefine/>
    <w:rsid w:val="00EF30C8"/>
    <w:pPr>
      <w:tabs>
        <w:tab w:val="left" w:pos="252"/>
      </w:tabs>
      <w:spacing w:after="0" w:line="240" w:lineRule="auto"/>
      <w:jc w:val="both"/>
    </w:pPr>
    <w:rPr>
      <w:rFonts w:ascii="Times New Roman" w:hAnsi="Times New Roman" w:cs="Times New Roman"/>
      <w:sz w:val="20"/>
      <w:szCs w:val="20"/>
      <w:lang w:eastAsia="ru-RU"/>
    </w:rPr>
  </w:style>
  <w:style w:type="paragraph" w:customStyle="1" w:styleId="1f0">
    <w:name w:val="Верхний колонтитул1"/>
    <w:basedOn w:val="a0"/>
    <w:rsid w:val="00EF30C8"/>
    <w:pPr>
      <w:widowControl w:val="0"/>
      <w:tabs>
        <w:tab w:val="center" w:pos="4153"/>
        <w:tab w:val="right" w:pos="8306"/>
      </w:tabs>
      <w:spacing w:after="0" w:line="240" w:lineRule="auto"/>
    </w:pPr>
    <w:rPr>
      <w:rFonts w:ascii="Times New Roman" w:hAnsi="Times New Roman" w:cs="Times New Roman"/>
      <w:sz w:val="24"/>
      <w:szCs w:val="20"/>
      <w:lang w:eastAsia="ru-RU"/>
    </w:rPr>
  </w:style>
  <w:style w:type="paragraph" w:customStyle="1" w:styleId="CharChar1CharChar1CharChar">
    <w:name w:val="Char Char Знак Знак1 Char Char1 Знак Знак Char Char"/>
    <w:basedOn w:val="a0"/>
    <w:rsid w:val="00EF30C8"/>
    <w:pPr>
      <w:spacing w:before="100" w:beforeAutospacing="1" w:after="100" w:afterAutospacing="1" w:line="240" w:lineRule="auto"/>
    </w:pPr>
    <w:rPr>
      <w:rFonts w:ascii="Tahoma" w:hAnsi="Tahoma" w:cs="Times New Roman"/>
      <w:sz w:val="20"/>
      <w:szCs w:val="20"/>
      <w:lang w:val="en-US"/>
    </w:rPr>
  </w:style>
  <w:style w:type="paragraph" w:customStyle="1" w:styleId="afffff3">
    <w:name w:val="Абзац"/>
    <w:basedOn w:val="a0"/>
    <w:rsid w:val="00EF30C8"/>
    <w:pPr>
      <w:tabs>
        <w:tab w:val="left" w:pos="567"/>
      </w:tabs>
      <w:spacing w:before="120" w:after="120" w:line="360" w:lineRule="exact"/>
      <w:ind w:firstLine="737"/>
      <w:jc w:val="both"/>
    </w:pPr>
    <w:rPr>
      <w:rFonts w:ascii="Tahoma" w:hAnsi="Tahoma" w:cs="Tahoma"/>
      <w:sz w:val="20"/>
      <w:szCs w:val="20"/>
      <w:lang w:eastAsia="ru-RU"/>
    </w:rPr>
  </w:style>
  <w:style w:type="paragraph" w:customStyle="1" w:styleId="afffff4">
    <w:name w:val="Основной текст РБС"/>
    <w:basedOn w:val="a0"/>
    <w:rsid w:val="00EF30C8"/>
    <w:pPr>
      <w:spacing w:after="120" w:line="240" w:lineRule="auto"/>
      <w:jc w:val="both"/>
    </w:pPr>
    <w:rPr>
      <w:rFonts w:ascii="Times New Roman" w:hAnsi="Times New Roman" w:cs="Times New Roman"/>
      <w:sz w:val="20"/>
      <w:szCs w:val="20"/>
      <w:lang w:val="en-GB" w:eastAsia="ru-RU"/>
    </w:rPr>
  </w:style>
  <w:style w:type="character" w:customStyle="1" w:styleId="text1">
    <w:name w:val="text1"/>
    <w:rsid w:val="00EF30C8"/>
    <w:rPr>
      <w:rFonts w:ascii="Tahoma" w:hAnsi="Tahoma"/>
      <w:color w:val="273D72"/>
      <w:sz w:val="13"/>
      <w:u w:val="none"/>
      <w:effect w:val="none"/>
    </w:rPr>
  </w:style>
  <w:style w:type="paragraph" w:customStyle="1" w:styleId="2e">
    <w:name w:val="Обычный2"/>
    <w:rsid w:val="00EF30C8"/>
    <w:rPr>
      <w:rFonts w:ascii="Arial" w:hAnsi="Arial"/>
      <w:sz w:val="20"/>
      <w:szCs w:val="20"/>
    </w:rPr>
  </w:style>
  <w:style w:type="character" w:customStyle="1" w:styleId="OaenoniineeCiae2">
    <w:name w:val="Oaeno niinee Ciae2 Знак"/>
    <w:aliases w:val="Oaeno niinee Ciae1 Ciae Знак,Oaeno niinee Ciae Ciae Ciae Знак,Oaeno niinee Ciae Ciae Ciae Ciae Ciae Знак,Oaeno niinee Ciae Ciae1 Ciae Знак,Oaeno niinee Ciae1 Ciae Ciae Ciae Знак,Oaeno niinee Ciae1 Знак Знак"/>
    <w:locked/>
    <w:rsid w:val="00EF30C8"/>
    <w:rPr>
      <w:rFonts w:ascii="Arial" w:hAnsi="Arial"/>
      <w:sz w:val="16"/>
      <w:lang w:val="ru-RU" w:eastAsia="ru-RU"/>
    </w:rPr>
  </w:style>
  <w:style w:type="paragraph" w:customStyle="1" w:styleId="1f1">
    <w:name w:val="Обычный отчетный Знак1"/>
    <w:basedOn w:val="a0"/>
    <w:link w:val="1f2"/>
    <w:rsid w:val="00EF30C8"/>
    <w:pPr>
      <w:widowControl w:val="0"/>
      <w:spacing w:after="0" w:line="240" w:lineRule="auto"/>
      <w:ind w:firstLine="567"/>
      <w:jc w:val="both"/>
    </w:pPr>
    <w:rPr>
      <w:rFonts w:eastAsia="Times New Roman" w:cs="Times New Roman"/>
      <w:sz w:val="24"/>
      <w:szCs w:val="20"/>
      <w:lang w:eastAsia="ru-RU"/>
    </w:rPr>
  </w:style>
  <w:style w:type="character" w:customStyle="1" w:styleId="1f2">
    <w:name w:val="Обычный отчетный Знак1 Знак"/>
    <w:link w:val="1f1"/>
    <w:locked/>
    <w:rsid w:val="00EF30C8"/>
    <w:rPr>
      <w:rFonts w:eastAsia="Times New Roman"/>
      <w:sz w:val="24"/>
      <w:szCs w:val="20"/>
    </w:rPr>
  </w:style>
  <w:style w:type="character" w:customStyle="1" w:styleId="Typewriter">
    <w:name w:val="Typewriter"/>
    <w:rsid w:val="00EF30C8"/>
  </w:style>
  <w:style w:type="paragraph" w:customStyle="1" w:styleId="afffff5">
    <w:name w:val="Стиль"/>
    <w:basedOn w:val="a0"/>
    <w:rsid w:val="00EF30C8"/>
    <w:pPr>
      <w:widowControl w:val="0"/>
      <w:spacing w:after="0" w:line="240" w:lineRule="auto"/>
      <w:ind w:firstLine="426"/>
      <w:jc w:val="both"/>
    </w:pPr>
    <w:rPr>
      <w:rFonts w:ascii="Arial" w:hAnsi="Arial" w:cs="Times New Roman"/>
      <w:sz w:val="20"/>
      <w:szCs w:val="20"/>
      <w:lang w:eastAsia="ru-RU"/>
    </w:rPr>
  </w:style>
  <w:style w:type="paragraph" w:customStyle="1" w:styleId="afffff6">
    <w:name w:val="Основной РПО"/>
    <w:basedOn w:val="a7"/>
    <w:rsid w:val="00EF30C8"/>
    <w:pPr>
      <w:widowControl/>
      <w:ind w:left="0" w:firstLine="567"/>
      <w:jc w:val="both"/>
    </w:pPr>
    <w:rPr>
      <w:rFonts w:ascii="Arial Narrow" w:hAnsi="Arial Narrow"/>
      <w:sz w:val="24"/>
      <w:szCs w:val="20"/>
      <w:lang w:val="ru-RU" w:eastAsia="ru-RU"/>
    </w:rPr>
  </w:style>
  <w:style w:type="paragraph" w:styleId="afffff7">
    <w:name w:val="caption"/>
    <w:basedOn w:val="a0"/>
    <w:next w:val="a0"/>
    <w:qFormat/>
    <w:rsid w:val="00EF30C8"/>
    <w:pPr>
      <w:spacing w:line="240" w:lineRule="auto"/>
    </w:pPr>
    <w:rPr>
      <w:rFonts w:eastAsia="Times New Roman" w:cs="Times New Roman"/>
      <w:b/>
      <w:bCs/>
      <w:color w:val="4F81BD"/>
      <w:sz w:val="18"/>
      <w:szCs w:val="18"/>
    </w:rPr>
  </w:style>
  <w:style w:type="paragraph" w:customStyle="1" w:styleId="afffff8">
    <w:name w:val="Текст в рамке"/>
    <w:basedOn w:val="a0"/>
    <w:rsid w:val="00EF30C8"/>
    <w:pPr>
      <w:spacing w:after="120" w:line="240" w:lineRule="auto"/>
      <w:jc w:val="center"/>
    </w:pPr>
    <w:rPr>
      <w:rFonts w:ascii="Times New Roman" w:hAnsi="Times New Roman" w:cs="Times New Roman"/>
      <w:sz w:val="28"/>
      <w:szCs w:val="20"/>
      <w:lang w:val="nb-NO" w:eastAsia="ja-JP"/>
    </w:rPr>
  </w:style>
  <w:style w:type="paragraph" w:styleId="afffff9">
    <w:name w:val="List"/>
    <w:basedOn w:val="a0"/>
    <w:rsid w:val="00EF30C8"/>
    <w:pPr>
      <w:spacing w:before="120" w:after="60" w:line="240" w:lineRule="auto"/>
      <w:jc w:val="center"/>
    </w:pPr>
    <w:rPr>
      <w:rFonts w:ascii="Times New Roman" w:hAnsi="Times New Roman" w:cs="Times New Roman"/>
      <w:b/>
      <w:sz w:val="24"/>
      <w:szCs w:val="20"/>
      <w:lang w:val="nb-NO" w:eastAsia="ja-JP"/>
    </w:rPr>
  </w:style>
  <w:style w:type="paragraph" w:customStyle="1" w:styleId="212">
    <w:name w:val="Основной текст с отступом 21"/>
    <w:basedOn w:val="a0"/>
    <w:rsid w:val="00EF30C8"/>
    <w:pPr>
      <w:widowControl w:val="0"/>
      <w:suppressAutoHyphens/>
      <w:spacing w:after="120" w:line="480" w:lineRule="auto"/>
      <w:ind w:left="283"/>
    </w:pPr>
    <w:rPr>
      <w:rFonts w:ascii="Times New Roman" w:eastAsia="Times New Roman" w:hAnsi="Times New Roman" w:cs="Times New Roman"/>
      <w:kern w:val="1"/>
      <w:sz w:val="24"/>
      <w:szCs w:val="24"/>
    </w:rPr>
  </w:style>
  <w:style w:type="character" w:customStyle="1" w:styleId="213">
    <w:name w:val="Основной текст 2 Знак1"/>
    <w:locked/>
    <w:rsid w:val="00EF30C8"/>
  </w:style>
  <w:style w:type="character" w:customStyle="1" w:styleId="190">
    <w:name w:val="Знак Знак19"/>
    <w:rsid w:val="00EF30C8"/>
    <w:rPr>
      <w:sz w:val="22"/>
      <w:lang w:val="ru-RU" w:eastAsia="ru-RU"/>
    </w:rPr>
  </w:style>
  <w:style w:type="character" w:customStyle="1" w:styleId="1f3">
    <w:name w:val="Название Знак1"/>
    <w:aliases w:val="Çàãîëîâîê Знак1,Caaieiaie Знак1,&amp;#199 Знак1,&amp;#224 Знак1,&amp;#227 Знак1,&amp;#238 Знак1,&amp;#235 Знак1,&amp;#226 Знак1,&amp;#234 Знак1"/>
    <w:rsid w:val="00EF30C8"/>
    <w:rPr>
      <w:rFonts w:ascii="Cambria" w:hAnsi="Cambria"/>
      <w:color w:val="17365D"/>
      <w:spacing w:val="5"/>
      <w:kern w:val="28"/>
      <w:sz w:val="52"/>
    </w:rPr>
  </w:style>
  <w:style w:type="paragraph" w:customStyle="1" w:styleId="Standard">
    <w:name w:val="Standard"/>
    <w:rsid w:val="00EF30C8"/>
    <w:pPr>
      <w:widowControl w:val="0"/>
      <w:suppressAutoHyphens/>
    </w:pPr>
    <w:rPr>
      <w:rFonts w:ascii="Times New Roman" w:hAnsi="Times New Roman" w:cs="Tahoma"/>
      <w:kern w:val="2"/>
      <w:sz w:val="24"/>
      <w:szCs w:val="24"/>
      <w:lang w:val="de-DE" w:eastAsia="fa-IR" w:bidi="fa-IR"/>
    </w:rPr>
  </w:style>
  <w:style w:type="paragraph" w:customStyle="1" w:styleId="ConsPlusCell">
    <w:name w:val="ConsPlusCell"/>
    <w:basedOn w:val="a0"/>
    <w:rsid w:val="00EF30C8"/>
    <w:pPr>
      <w:widowControl w:val="0"/>
      <w:suppressAutoHyphens/>
      <w:autoSpaceDE w:val="0"/>
      <w:spacing w:after="0" w:line="240" w:lineRule="auto"/>
    </w:pPr>
    <w:rPr>
      <w:rFonts w:ascii="Arial" w:hAnsi="Arial" w:cs="Arial"/>
      <w:kern w:val="2"/>
      <w:sz w:val="20"/>
      <w:szCs w:val="20"/>
      <w:lang w:eastAsia="fa-IR" w:bidi="fa-IR"/>
    </w:rPr>
  </w:style>
  <w:style w:type="paragraph" w:customStyle="1" w:styleId="afffffa">
    <w:name w:val="Содержимое таблицы"/>
    <w:basedOn w:val="a0"/>
    <w:rsid w:val="00EF30C8"/>
    <w:pPr>
      <w:widowControl w:val="0"/>
      <w:suppressLineNumbers/>
      <w:suppressAutoHyphens/>
      <w:spacing w:after="0" w:line="240" w:lineRule="auto"/>
    </w:pPr>
    <w:rPr>
      <w:rFonts w:ascii="Times New Roman" w:hAnsi="Times New Roman" w:cs="Times New Roman"/>
      <w:kern w:val="2"/>
      <w:sz w:val="24"/>
      <w:szCs w:val="24"/>
      <w:lang w:eastAsia="ru-RU"/>
    </w:rPr>
  </w:style>
  <w:style w:type="character" w:styleId="afffffb">
    <w:name w:val="Intense Emphasis"/>
    <w:qFormat/>
    <w:rsid w:val="00EF30C8"/>
    <w:rPr>
      <w:b/>
      <w:bCs/>
      <w:i/>
      <w:iCs/>
      <w:color w:val="4F81BD"/>
    </w:rPr>
  </w:style>
  <w:style w:type="character" w:customStyle="1" w:styleId="1f4">
    <w:name w:val="Основной текст Знак1"/>
    <w:uiPriority w:val="99"/>
    <w:locked/>
    <w:rsid w:val="00EF30C8"/>
    <w:rPr>
      <w:rFonts w:ascii="Times New Roman" w:hAnsi="Times New Roman"/>
      <w:sz w:val="26"/>
      <w:szCs w:val="26"/>
      <w:shd w:val="clear" w:color="auto" w:fill="FFFFFF"/>
    </w:rPr>
  </w:style>
  <w:style w:type="character" w:customStyle="1" w:styleId="230">
    <w:name w:val="Основной текст (2)3"/>
    <w:uiPriority w:val="99"/>
    <w:rsid w:val="00EF30C8"/>
    <w:rPr>
      <w:rFonts w:ascii="Times New Roman" w:hAnsi="Times New Roman" w:cs="Times New Roman"/>
      <w:b/>
      <w:bCs/>
      <w:sz w:val="26"/>
      <w:szCs w:val="26"/>
      <w:u w:val="none"/>
      <w:shd w:val="clear" w:color="auto" w:fill="FFFFFF"/>
    </w:rPr>
  </w:style>
  <w:style w:type="paragraph" w:customStyle="1" w:styleId="afffffc">
    <w:name w:val="Ариал"/>
    <w:basedOn w:val="a0"/>
    <w:rsid w:val="00EF30C8"/>
    <w:pPr>
      <w:spacing w:before="120" w:after="120" w:line="360" w:lineRule="auto"/>
      <w:ind w:firstLine="851"/>
      <w:jc w:val="both"/>
    </w:pPr>
    <w:rPr>
      <w:rFonts w:ascii="Arial" w:eastAsia="Times New Roman" w:hAnsi="Arial" w:cs="Times New Roman"/>
      <w:kern w:val="1"/>
      <w:sz w:val="24"/>
      <w:szCs w:val="24"/>
      <w:lang w:eastAsia="ar-SA"/>
    </w:rPr>
  </w:style>
  <w:style w:type="paragraph" w:customStyle="1" w:styleId="TimesNewRoman">
    <w:name w:val="Обычный + Times New Roman"/>
    <w:basedOn w:val="a0"/>
    <w:rsid w:val="00EF30C8"/>
    <w:pPr>
      <w:widowControl w:val="0"/>
      <w:numPr>
        <w:ilvl w:val="1"/>
        <w:numId w:val="10"/>
      </w:numPr>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311">
    <w:name w:val="Основной текст 31"/>
    <w:basedOn w:val="a0"/>
    <w:rsid w:val="00EF30C8"/>
    <w:pPr>
      <w:widowControl w:val="0"/>
      <w:suppressAutoHyphens/>
      <w:spacing w:after="120" w:line="240" w:lineRule="auto"/>
    </w:pPr>
    <w:rPr>
      <w:rFonts w:ascii="Times New Roman" w:eastAsia="Lucida Sans Unicode" w:hAnsi="Times New Roman" w:cs="Tahoma"/>
      <w:kern w:val="1"/>
      <w:sz w:val="16"/>
      <w:szCs w:val="16"/>
      <w:lang w:eastAsia="hi-IN" w:bidi="hi-IN"/>
    </w:rPr>
  </w:style>
  <w:style w:type="paragraph" w:customStyle="1" w:styleId="s1">
    <w:name w:val="s_1"/>
    <w:basedOn w:val="a0"/>
    <w:rsid w:val="00EF30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5">
    <w:name w:val="Заголовок №1_"/>
    <w:link w:val="110"/>
    <w:rsid w:val="00362A50"/>
    <w:rPr>
      <w:b/>
      <w:bCs/>
      <w:shd w:val="clear" w:color="auto" w:fill="FFFFFF"/>
    </w:rPr>
  </w:style>
  <w:style w:type="paragraph" w:customStyle="1" w:styleId="110">
    <w:name w:val="Заголовок №11"/>
    <w:basedOn w:val="a0"/>
    <w:link w:val="1f5"/>
    <w:rsid w:val="00362A50"/>
    <w:pPr>
      <w:shd w:val="clear" w:color="auto" w:fill="FFFFFF"/>
      <w:spacing w:after="0" w:line="482" w:lineRule="exact"/>
      <w:outlineLvl w:val="0"/>
    </w:pPr>
    <w:rPr>
      <w:rFonts w:cs="Times New Roman"/>
      <w:b/>
      <w:bCs/>
      <w:lang w:eastAsia="ru-RU"/>
    </w:rPr>
  </w:style>
  <w:style w:type="character" w:customStyle="1" w:styleId="111">
    <w:name w:val="Заголовок №1 + Не полужирный1"/>
    <w:basedOn w:val="1f5"/>
    <w:rsid w:val="00362A50"/>
    <w:rPr>
      <w:b/>
      <w:bCs/>
      <w:shd w:val="clear" w:color="auto" w:fill="FFFFFF"/>
    </w:rPr>
  </w:style>
  <w:style w:type="character" w:customStyle="1" w:styleId="WW-Absatz-Standardschriftart">
    <w:name w:val="WW-Absatz-Standardschriftart"/>
    <w:rsid w:val="00362A50"/>
  </w:style>
  <w:style w:type="character" w:customStyle="1" w:styleId="2f">
    <w:name w:val="Основной шрифт абзаца2"/>
    <w:rsid w:val="00362A50"/>
  </w:style>
  <w:style w:type="paragraph" w:customStyle="1" w:styleId="ConsPlusTitle">
    <w:name w:val="ConsPlusTitle"/>
    <w:rsid w:val="00E25768"/>
    <w:pPr>
      <w:widowControl w:val="0"/>
      <w:autoSpaceDE w:val="0"/>
      <w:autoSpaceDN w:val="0"/>
    </w:pPr>
    <w:rPr>
      <w:rFonts w:eastAsia="Times New Roman" w:cs="Calibri"/>
      <w:b/>
      <w:szCs w:val="20"/>
    </w:rPr>
  </w:style>
  <w:style w:type="character" w:customStyle="1" w:styleId="FontStyle22">
    <w:name w:val="Font Style22"/>
    <w:uiPriority w:val="99"/>
    <w:rsid w:val="00E25768"/>
    <w:rPr>
      <w:rFonts w:ascii="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754638">
      <w:bodyDiv w:val="1"/>
      <w:marLeft w:val="0"/>
      <w:marRight w:val="0"/>
      <w:marTop w:val="0"/>
      <w:marBottom w:val="0"/>
      <w:divBdr>
        <w:top w:val="none" w:sz="0" w:space="0" w:color="auto"/>
        <w:left w:val="none" w:sz="0" w:space="0" w:color="auto"/>
        <w:bottom w:val="none" w:sz="0" w:space="0" w:color="auto"/>
        <w:right w:val="none" w:sz="0" w:space="0" w:color="auto"/>
      </w:divBdr>
    </w:div>
    <w:div w:id="619260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rf.ru" TargetMode="External"/><Relationship Id="rId13" Type="http://schemas.openxmlformats.org/officeDocument/2006/relationships/hyperlink" Target="http://www.etprf.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5" Type="http://schemas.openxmlformats.org/officeDocument/2006/relationships/webSettings" Target="webSettings.xml"/><Relationship Id="rId15" Type="http://schemas.openxmlformats.org/officeDocument/2006/relationships/hyperlink" Target="http://www.etprf.ru" TargetMode="External"/><Relationship Id="rId10" Type="http://schemas.openxmlformats.org/officeDocument/2006/relationships/hyperlink" Target="http://www.etprf.ru" TargetMode="External"/><Relationship Id="rId4" Type="http://schemas.openxmlformats.org/officeDocument/2006/relationships/settings" Target="settings.xml"/><Relationship Id="rId9" Type="http://schemas.openxmlformats.org/officeDocument/2006/relationships/hyperlink" Target="http://www.etpfr.ru" TargetMode="External"/><Relationship Id="rId14" Type="http://schemas.openxmlformats.org/officeDocument/2006/relationships/hyperlink" Target="http://www.rt-capita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64CFC-F321-421B-8E77-82BC44DE4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23</Pages>
  <Words>6278</Words>
  <Characters>35791</Characters>
  <Application>Microsoft Office Word</Application>
  <DocSecurity>0</DocSecurity>
  <Lines>298</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ishutinms</dc:creator>
  <cp:lastModifiedBy>Федорова Наталья Владимировна</cp:lastModifiedBy>
  <cp:revision>66</cp:revision>
  <cp:lastPrinted>2019-12-16T04:29:00Z</cp:lastPrinted>
  <dcterms:created xsi:type="dcterms:W3CDTF">2019-11-23T08:45:00Z</dcterms:created>
  <dcterms:modified xsi:type="dcterms:W3CDTF">2020-12-08T10:41:00Z</dcterms:modified>
</cp:coreProperties>
</file>