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9" w:type="dxa"/>
        <w:tblLook w:val="01E0" w:firstRow="1" w:lastRow="1" w:firstColumn="1" w:lastColumn="1" w:noHBand="0" w:noVBand="0"/>
      </w:tblPr>
      <w:tblGrid>
        <w:gridCol w:w="4786"/>
        <w:gridCol w:w="5153"/>
      </w:tblGrid>
      <w:tr w:rsidR="0032219A" w:rsidRPr="0061579A" w14:paraId="102B7919" w14:textId="77777777" w:rsidTr="002F60F7">
        <w:tc>
          <w:tcPr>
            <w:tcW w:w="4786" w:type="dxa"/>
          </w:tcPr>
          <w:p w14:paraId="0588948C" w14:textId="77777777" w:rsidR="0032219A" w:rsidRPr="0061579A" w:rsidRDefault="0032219A" w:rsidP="002F60F7">
            <w:pPr>
              <w:spacing w:after="0" w:line="240" w:lineRule="auto"/>
              <w:jc w:val="center"/>
              <w:rPr>
                <w:rFonts w:ascii="Times New Roman" w:hAnsi="Times New Roman"/>
              </w:rPr>
            </w:pPr>
          </w:p>
        </w:tc>
        <w:tc>
          <w:tcPr>
            <w:tcW w:w="5153" w:type="dxa"/>
          </w:tcPr>
          <w:p w14:paraId="63B775B4" w14:textId="77777777" w:rsidR="0032219A" w:rsidRPr="0061579A" w:rsidRDefault="0032219A" w:rsidP="002F60F7">
            <w:pPr>
              <w:spacing w:after="0" w:line="240" w:lineRule="auto"/>
              <w:jc w:val="center"/>
              <w:rPr>
                <w:rFonts w:ascii="Times New Roman" w:hAnsi="Times New Roman"/>
              </w:rPr>
            </w:pPr>
            <w:r w:rsidRPr="0061579A">
              <w:rPr>
                <w:rFonts w:ascii="Times New Roman" w:hAnsi="Times New Roman"/>
              </w:rPr>
              <w:t>«УТВЕРЖДАЮ»</w:t>
            </w:r>
          </w:p>
        </w:tc>
      </w:tr>
      <w:tr w:rsidR="0032219A" w:rsidRPr="0061579A" w14:paraId="2C98995C" w14:textId="77777777" w:rsidTr="002F60F7">
        <w:tc>
          <w:tcPr>
            <w:tcW w:w="4786" w:type="dxa"/>
          </w:tcPr>
          <w:p w14:paraId="6ED16D79" w14:textId="77777777" w:rsidR="0032219A" w:rsidRPr="0061579A" w:rsidRDefault="0032219A" w:rsidP="002F60F7">
            <w:pPr>
              <w:spacing w:after="0" w:line="240" w:lineRule="auto"/>
              <w:jc w:val="center"/>
              <w:rPr>
                <w:rFonts w:ascii="Times New Roman" w:hAnsi="Times New Roman"/>
              </w:rPr>
            </w:pPr>
          </w:p>
        </w:tc>
        <w:tc>
          <w:tcPr>
            <w:tcW w:w="5153" w:type="dxa"/>
          </w:tcPr>
          <w:p w14:paraId="7361C067" w14:textId="77777777" w:rsidR="0032219A" w:rsidRPr="0061579A" w:rsidRDefault="0032219A" w:rsidP="002F60F7">
            <w:pPr>
              <w:spacing w:after="0" w:line="240" w:lineRule="auto"/>
              <w:ind w:hanging="4"/>
              <w:jc w:val="center"/>
              <w:rPr>
                <w:rFonts w:ascii="Times New Roman" w:hAnsi="Times New Roman"/>
              </w:rPr>
            </w:pPr>
            <w:r w:rsidRPr="0061579A">
              <w:rPr>
                <w:rFonts w:ascii="Times New Roman" w:hAnsi="Times New Roman"/>
              </w:rPr>
              <w:t>Председатель закупочной комиссии</w:t>
            </w:r>
          </w:p>
          <w:p w14:paraId="081F1C98" w14:textId="77777777" w:rsidR="0032219A" w:rsidRPr="0061579A" w:rsidRDefault="0032219A" w:rsidP="002F60F7">
            <w:pPr>
              <w:spacing w:after="0" w:line="240" w:lineRule="auto"/>
              <w:ind w:hanging="4"/>
              <w:jc w:val="center"/>
              <w:rPr>
                <w:rFonts w:ascii="Times New Roman" w:hAnsi="Times New Roman"/>
              </w:rPr>
            </w:pPr>
          </w:p>
        </w:tc>
      </w:tr>
      <w:tr w:rsidR="0032219A" w:rsidRPr="0061579A" w14:paraId="37732435" w14:textId="77777777" w:rsidTr="002F60F7">
        <w:tc>
          <w:tcPr>
            <w:tcW w:w="4786" w:type="dxa"/>
          </w:tcPr>
          <w:p w14:paraId="7540235A" w14:textId="77777777" w:rsidR="0032219A" w:rsidRPr="0061579A" w:rsidRDefault="0032219A" w:rsidP="002F60F7">
            <w:pPr>
              <w:spacing w:after="0" w:line="240" w:lineRule="auto"/>
              <w:jc w:val="center"/>
              <w:rPr>
                <w:rFonts w:ascii="Times New Roman" w:hAnsi="Times New Roman"/>
                <w:sz w:val="24"/>
              </w:rPr>
            </w:pPr>
          </w:p>
        </w:tc>
        <w:tc>
          <w:tcPr>
            <w:tcW w:w="5153" w:type="dxa"/>
          </w:tcPr>
          <w:p w14:paraId="38993818" w14:textId="1E0A55CD" w:rsidR="0032219A" w:rsidRPr="0061579A" w:rsidRDefault="0032219A" w:rsidP="002F60F7">
            <w:pPr>
              <w:spacing w:after="0" w:line="240" w:lineRule="auto"/>
              <w:ind w:hanging="4"/>
              <w:jc w:val="center"/>
              <w:rPr>
                <w:rFonts w:ascii="Times New Roman" w:hAnsi="Times New Roman"/>
                <w:sz w:val="24"/>
              </w:rPr>
            </w:pPr>
            <w:r w:rsidRPr="0061579A">
              <w:rPr>
                <w:rFonts w:ascii="Times New Roman" w:hAnsi="Times New Roman"/>
                <w:sz w:val="24"/>
              </w:rPr>
              <w:t>______________/</w:t>
            </w:r>
            <w:r w:rsidR="008F0B13">
              <w:rPr>
                <w:rFonts w:ascii="Times New Roman" w:hAnsi="Times New Roman"/>
                <w:sz w:val="24"/>
              </w:rPr>
              <w:t>А.Р. Роковой</w:t>
            </w:r>
            <w:r w:rsidRPr="0061579A">
              <w:rPr>
                <w:rFonts w:ascii="Times New Roman" w:hAnsi="Times New Roman"/>
                <w:sz w:val="24"/>
              </w:rPr>
              <w:t>/</w:t>
            </w:r>
          </w:p>
          <w:p w14:paraId="6909C90F" w14:textId="54427553" w:rsidR="0032219A" w:rsidRPr="0061579A" w:rsidRDefault="00FA1FCC" w:rsidP="002F60F7">
            <w:pPr>
              <w:spacing w:after="0" w:line="240" w:lineRule="auto"/>
              <w:jc w:val="center"/>
              <w:rPr>
                <w:rFonts w:ascii="Times New Roman" w:hAnsi="Times New Roman"/>
                <w:sz w:val="24"/>
              </w:rPr>
            </w:pPr>
            <w:r>
              <w:rPr>
                <w:rFonts w:ascii="Times New Roman" w:hAnsi="Times New Roman"/>
                <w:sz w:val="24"/>
              </w:rPr>
              <w:t>«__» ___________ 2021</w:t>
            </w:r>
            <w:r w:rsidR="0032219A" w:rsidRPr="0061579A">
              <w:rPr>
                <w:rFonts w:ascii="Times New Roman" w:hAnsi="Times New Roman"/>
                <w:sz w:val="24"/>
              </w:rPr>
              <w:t xml:space="preserve"> г.</w:t>
            </w:r>
          </w:p>
        </w:tc>
      </w:tr>
    </w:tbl>
    <w:p w14:paraId="16D9C22C" w14:textId="77777777" w:rsidR="00187C34" w:rsidRDefault="00187C34" w:rsidP="00785369">
      <w:pPr>
        <w:spacing w:after="0" w:line="240" w:lineRule="auto"/>
        <w:jc w:val="center"/>
        <w:rPr>
          <w:rFonts w:ascii="Times New Roman" w:hAnsi="Times New Roman" w:cs="Times New Roman"/>
          <w:b/>
          <w:sz w:val="24"/>
          <w:szCs w:val="24"/>
        </w:rPr>
      </w:pPr>
    </w:p>
    <w:p w14:paraId="3AFADEB6" w14:textId="77777777" w:rsidR="00187C34" w:rsidRDefault="00187C34" w:rsidP="00785369">
      <w:pPr>
        <w:spacing w:after="0" w:line="240" w:lineRule="auto"/>
        <w:jc w:val="center"/>
        <w:rPr>
          <w:rFonts w:ascii="Times New Roman" w:hAnsi="Times New Roman" w:cs="Times New Roman"/>
          <w:b/>
          <w:sz w:val="24"/>
          <w:szCs w:val="24"/>
        </w:rPr>
      </w:pPr>
    </w:p>
    <w:p w14:paraId="453EC5F5" w14:textId="77777777" w:rsidR="00187C34" w:rsidRDefault="00187C34" w:rsidP="00785369">
      <w:pPr>
        <w:spacing w:after="0" w:line="240" w:lineRule="auto"/>
        <w:jc w:val="center"/>
        <w:rPr>
          <w:rFonts w:ascii="Times New Roman" w:hAnsi="Times New Roman" w:cs="Times New Roman"/>
          <w:b/>
          <w:sz w:val="24"/>
          <w:szCs w:val="24"/>
        </w:rPr>
      </w:pPr>
    </w:p>
    <w:p w14:paraId="143D19AE" w14:textId="77777777" w:rsidR="00187C34" w:rsidRDefault="00187C34" w:rsidP="00785369">
      <w:pPr>
        <w:spacing w:after="0" w:line="240" w:lineRule="auto"/>
        <w:jc w:val="center"/>
        <w:rPr>
          <w:rFonts w:ascii="Times New Roman" w:hAnsi="Times New Roman" w:cs="Times New Roman"/>
          <w:b/>
          <w:sz w:val="24"/>
          <w:szCs w:val="24"/>
        </w:rPr>
      </w:pPr>
    </w:p>
    <w:p w14:paraId="4073D4FF"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36BF153A" w14:textId="7AB15E85" w:rsidR="00977B5B"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sidR="001E466F">
        <w:rPr>
          <w:rFonts w:ascii="Times New Roman" w:hAnsi="Times New Roman" w:cs="Times New Roman"/>
          <w:b/>
          <w:sz w:val="24"/>
          <w:szCs w:val="24"/>
        </w:rPr>
        <w:t xml:space="preserve">открытого </w:t>
      </w:r>
      <w:r w:rsidR="007C62ED">
        <w:rPr>
          <w:rFonts w:ascii="Times New Roman" w:hAnsi="Times New Roman" w:cs="Times New Roman"/>
          <w:b/>
          <w:sz w:val="24"/>
          <w:szCs w:val="24"/>
        </w:rPr>
        <w:t>аукциона</w:t>
      </w:r>
    </w:p>
    <w:p w14:paraId="69711402" w14:textId="12A9AEA4" w:rsidR="00785369" w:rsidRPr="0032219A" w:rsidRDefault="00785369" w:rsidP="0032219A">
      <w:pPr>
        <w:pStyle w:val="afff3"/>
        <w:ind w:firstLine="708"/>
        <w:jc w:val="center"/>
        <w:rPr>
          <w:b/>
          <w:szCs w:val="24"/>
        </w:rPr>
      </w:pPr>
      <w:r w:rsidRPr="00B5443E">
        <w:rPr>
          <w:b/>
          <w:szCs w:val="24"/>
        </w:rPr>
        <w:t xml:space="preserve">на право заключения договора аренды </w:t>
      </w:r>
      <w:r w:rsidR="00B5443E" w:rsidRPr="00B5443E">
        <w:rPr>
          <w:b/>
          <w:szCs w:val="24"/>
        </w:rPr>
        <w:t>имущества</w:t>
      </w:r>
      <w:r w:rsidR="007F3F56">
        <w:rPr>
          <w:b/>
          <w:szCs w:val="24"/>
        </w:rPr>
        <w:t xml:space="preserve"> ОАО «Электромашина»</w:t>
      </w:r>
    </w:p>
    <w:p w14:paraId="179AE291" w14:textId="77777777" w:rsidR="0028083E" w:rsidRDefault="0028083E" w:rsidP="00785369">
      <w:pPr>
        <w:spacing w:after="0" w:line="240" w:lineRule="auto"/>
        <w:jc w:val="center"/>
        <w:rPr>
          <w:rFonts w:ascii="Times New Roman" w:hAnsi="Times New Roman" w:cs="Times New Roman"/>
          <w:sz w:val="24"/>
          <w:szCs w:val="24"/>
        </w:rPr>
      </w:pPr>
    </w:p>
    <w:p w14:paraId="0BA62FEC" w14:textId="5B365256" w:rsidR="00CE4980" w:rsidRPr="00F5772B" w:rsidRDefault="00CE4980"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Наименование </w:t>
      </w:r>
      <w:r>
        <w:rPr>
          <w:rFonts w:ascii="Times New Roman" w:hAnsi="Times New Roman" w:cs="Times New Roman"/>
          <w:b/>
          <w:bCs/>
          <w:sz w:val="24"/>
          <w:szCs w:val="24"/>
        </w:rPr>
        <w:t>Заказчика</w:t>
      </w:r>
      <w:r w:rsidR="004C0A0C">
        <w:rPr>
          <w:rFonts w:ascii="Times New Roman" w:hAnsi="Times New Roman" w:cs="Times New Roman"/>
          <w:b/>
          <w:bCs/>
          <w:sz w:val="24"/>
          <w:szCs w:val="24"/>
        </w:rPr>
        <w:t xml:space="preserve"> торгов: </w:t>
      </w:r>
      <w:r w:rsidR="004C0A0C" w:rsidRPr="00720F4B">
        <w:rPr>
          <w:rFonts w:ascii="Times New Roman" w:hAnsi="Times New Roman" w:cs="Times New Roman"/>
          <w:bCs/>
          <w:sz w:val="24"/>
          <w:szCs w:val="24"/>
        </w:rPr>
        <w:t>Открытое акционерное общество «Электромашина»</w:t>
      </w:r>
      <w:r w:rsidR="00720F4B">
        <w:rPr>
          <w:rFonts w:ascii="Times New Roman" w:hAnsi="Times New Roman" w:cs="Times New Roman"/>
          <w:bCs/>
          <w:sz w:val="24"/>
          <w:szCs w:val="24"/>
        </w:rPr>
        <w:t>.</w:t>
      </w:r>
    </w:p>
    <w:p w14:paraId="321985FE" w14:textId="3CCDF1D3" w:rsid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Наименование Организатора торгов: </w:t>
      </w:r>
      <w:r w:rsidR="00F5772B" w:rsidRPr="0061579A">
        <w:rPr>
          <w:rFonts w:ascii="Times New Roman" w:hAnsi="Times New Roman"/>
          <w:sz w:val="24"/>
        </w:rPr>
        <w:t>Функции организатора закупки выполняет Заказчик</w:t>
      </w:r>
      <w:r w:rsidR="00F5772B">
        <w:rPr>
          <w:rFonts w:ascii="Times New Roman" w:hAnsi="Times New Roman"/>
          <w:sz w:val="24"/>
        </w:rPr>
        <w:t>.</w:t>
      </w:r>
    </w:p>
    <w:p w14:paraId="18361F04" w14:textId="1CAF5B8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нахождения Организатора торгов:</w:t>
      </w:r>
      <w:r w:rsidRPr="00785369">
        <w:rPr>
          <w:rFonts w:ascii="Times New Roman" w:hAnsi="Times New Roman" w:cs="Times New Roman"/>
          <w:sz w:val="24"/>
          <w:szCs w:val="24"/>
        </w:rPr>
        <w:t xml:space="preserve"> </w:t>
      </w:r>
      <w:r w:rsidR="00F5772B" w:rsidRPr="00F5772B">
        <w:rPr>
          <w:rFonts w:ascii="Times New Roman" w:hAnsi="Times New Roman" w:cs="Times New Roman"/>
          <w:sz w:val="24"/>
          <w:szCs w:val="24"/>
        </w:rPr>
        <w:t>454129, г. Челябинск, ул. Машиностроителей, д. 21</w:t>
      </w:r>
      <w:r w:rsidRPr="00785369">
        <w:rPr>
          <w:rFonts w:ascii="Times New Roman" w:hAnsi="Times New Roman" w:cs="Times New Roman"/>
          <w:sz w:val="24"/>
          <w:szCs w:val="24"/>
        </w:rPr>
        <w:t>.</w:t>
      </w:r>
    </w:p>
    <w:p w14:paraId="11414C75" w14:textId="4828F199" w:rsidR="00F5772B" w:rsidRDefault="00785369" w:rsidP="002F60F7">
      <w:pPr>
        <w:numPr>
          <w:ilvl w:val="0"/>
          <w:numId w:val="5"/>
        </w:numPr>
        <w:tabs>
          <w:tab w:val="clear" w:pos="720"/>
          <w:tab w:val="num" w:pos="284"/>
        </w:tabs>
        <w:spacing w:after="0"/>
        <w:ind w:left="284"/>
        <w:jc w:val="both"/>
        <w:rPr>
          <w:rFonts w:ascii="Times New Roman" w:hAnsi="Times New Roman" w:cs="Times New Roman"/>
          <w:sz w:val="24"/>
          <w:szCs w:val="24"/>
        </w:rPr>
      </w:pPr>
      <w:r w:rsidRPr="00F5772B">
        <w:rPr>
          <w:rFonts w:ascii="Times New Roman" w:hAnsi="Times New Roman" w:cs="Times New Roman"/>
          <w:b/>
          <w:bCs/>
          <w:sz w:val="24"/>
          <w:szCs w:val="24"/>
        </w:rPr>
        <w:t>Почтовый адрес Организатора торгов:</w:t>
      </w:r>
      <w:r w:rsidRPr="00F5772B">
        <w:rPr>
          <w:rFonts w:ascii="Times New Roman" w:hAnsi="Times New Roman" w:cs="Times New Roman"/>
          <w:sz w:val="24"/>
          <w:szCs w:val="24"/>
        </w:rPr>
        <w:t xml:space="preserve"> </w:t>
      </w:r>
      <w:r w:rsidR="00F5772B" w:rsidRPr="00F5772B">
        <w:rPr>
          <w:rFonts w:ascii="Times New Roman" w:hAnsi="Times New Roman" w:cs="Times New Roman"/>
          <w:sz w:val="24"/>
          <w:szCs w:val="24"/>
        </w:rPr>
        <w:t>454129, г. Челябинск, ул. Машиностроителей, д. 21</w:t>
      </w:r>
      <w:r w:rsidR="00F5772B">
        <w:rPr>
          <w:rFonts w:ascii="Times New Roman" w:hAnsi="Times New Roman" w:cs="Times New Roman"/>
          <w:sz w:val="24"/>
          <w:szCs w:val="24"/>
        </w:rPr>
        <w:t>.</w:t>
      </w:r>
    </w:p>
    <w:p w14:paraId="048B42A6" w14:textId="3421D14A" w:rsidR="00785369" w:rsidRPr="00880F4C" w:rsidRDefault="00785369" w:rsidP="002F60F7">
      <w:pPr>
        <w:numPr>
          <w:ilvl w:val="0"/>
          <w:numId w:val="5"/>
        </w:numPr>
        <w:tabs>
          <w:tab w:val="clear" w:pos="720"/>
          <w:tab w:val="num" w:pos="284"/>
        </w:tabs>
        <w:spacing w:after="0"/>
        <w:ind w:left="284"/>
        <w:jc w:val="both"/>
        <w:rPr>
          <w:rFonts w:ascii="Times New Roman" w:hAnsi="Times New Roman" w:cs="Times New Roman"/>
          <w:sz w:val="24"/>
          <w:szCs w:val="24"/>
        </w:rPr>
      </w:pPr>
      <w:r w:rsidRPr="00880F4C">
        <w:rPr>
          <w:rFonts w:ascii="Times New Roman" w:hAnsi="Times New Roman" w:cs="Times New Roman"/>
          <w:b/>
          <w:bCs/>
          <w:sz w:val="24"/>
          <w:szCs w:val="24"/>
        </w:rPr>
        <w:t xml:space="preserve">Контактное лицо: </w:t>
      </w:r>
      <w:r w:rsidR="008E0BD4">
        <w:rPr>
          <w:rFonts w:ascii="Times New Roman" w:hAnsi="Times New Roman" w:cs="Times New Roman"/>
          <w:sz w:val="24"/>
          <w:szCs w:val="24"/>
        </w:rPr>
        <w:t>Федорова Наталья Владимировна</w:t>
      </w:r>
      <w:r w:rsidR="00466FFD" w:rsidRPr="00880F4C">
        <w:rPr>
          <w:rFonts w:ascii="Times New Roman" w:hAnsi="Times New Roman" w:cs="Times New Roman"/>
          <w:sz w:val="24"/>
          <w:szCs w:val="24"/>
        </w:rPr>
        <w:t>,</w:t>
      </w:r>
      <w:r w:rsidR="00F5772B" w:rsidRPr="00880F4C">
        <w:rPr>
          <w:rFonts w:ascii="Times New Roman" w:hAnsi="Times New Roman" w:cs="Times New Roman"/>
          <w:sz w:val="24"/>
          <w:szCs w:val="24"/>
        </w:rPr>
        <w:t xml:space="preserve"> </w:t>
      </w:r>
      <w:r w:rsidR="00466FFD" w:rsidRPr="00880F4C">
        <w:rPr>
          <w:rFonts w:ascii="Times New Roman" w:hAnsi="Times New Roman" w:cs="Times New Roman"/>
          <w:sz w:val="24"/>
          <w:szCs w:val="24"/>
        </w:rPr>
        <w:t>тел. 8</w:t>
      </w:r>
      <w:r w:rsidR="00880F4C" w:rsidRPr="00880F4C">
        <w:rPr>
          <w:rFonts w:ascii="Times New Roman" w:hAnsi="Times New Roman" w:cs="Times New Roman"/>
          <w:sz w:val="24"/>
          <w:szCs w:val="24"/>
        </w:rPr>
        <w:t>(351)255-26-61</w:t>
      </w:r>
    </w:p>
    <w:p w14:paraId="6D888F47" w14:textId="544BCDEC" w:rsidR="00785369" w:rsidRPr="00BD0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Предмет </w:t>
      </w:r>
      <w:r w:rsidR="0011481A">
        <w:rPr>
          <w:rFonts w:ascii="Times New Roman" w:hAnsi="Times New Roman" w:cs="Times New Roman"/>
          <w:b/>
          <w:bCs/>
          <w:sz w:val="24"/>
          <w:szCs w:val="24"/>
        </w:rPr>
        <w:t>торгов</w:t>
      </w:r>
      <w:r w:rsidRPr="00785369">
        <w:rPr>
          <w:rFonts w:ascii="Times New Roman" w:hAnsi="Times New Roman" w:cs="Times New Roman"/>
          <w:b/>
          <w:bCs/>
          <w:sz w:val="24"/>
          <w:szCs w:val="24"/>
        </w:rPr>
        <w:t>:</w:t>
      </w:r>
      <w:r w:rsidRPr="00785369">
        <w:rPr>
          <w:rFonts w:ascii="Times New Roman" w:hAnsi="Times New Roman" w:cs="Times New Roman"/>
          <w:sz w:val="24"/>
          <w:szCs w:val="24"/>
        </w:rPr>
        <w:t xml:space="preserve"> право на заключение договора аренды имущества</w:t>
      </w:r>
      <w:r w:rsidR="007F3F56">
        <w:rPr>
          <w:rFonts w:ascii="Times New Roman" w:hAnsi="Times New Roman" w:cs="Times New Roman"/>
          <w:sz w:val="24"/>
          <w:szCs w:val="24"/>
        </w:rPr>
        <w:t xml:space="preserve"> ОАО «Электромашина»</w:t>
      </w:r>
      <w:r w:rsidRPr="00785369">
        <w:rPr>
          <w:rFonts w:ascii="Times New Roman" w:hAnsi="Times New Roman" w:cs="Times New Roman"/>
          <w:sz w:val="24"/>
          <w:szCs w:val="24"/>
        </w:rPr>
        <w:t xml:space="preserve"> </w:t>
      </w:r>
    </w:p>
    <w:p w14:paraId="1141B10C" w14:textId="0AA772CE" w:rsidR="007F3F56" w:rsidRPr="00987EAF" w:rsidRDefault="00785369" w:rsidP="007F3F56">
      <w:pPr>
        <w:numPr>
          <w:ilvl w:val="0"/>
          <w:numId w:val="5"/>
        </w:numPr>
        <w:tabs>
          <w:tab w:val="clear" w:pos="720"/>
          <w:tab w:val="num" w:pos="284"/>
        </w:tabs>
        <w:spacing w:after="0"/>
        <w:ind w:left="284"/>
        <w:jc w:val="both"/>
        <w:rPr>
          <w:rFonts w:ascii="Times New Roman" w:hAnsi="Times New Roman" w:cs="Times New Roman"/>
          <w:sz w:val="24"/>
          <w:szCs w:val="24"/>
        </w:rPr>
      </w:pPr>
      <w:r w:rsidRPr="00987EAF">
        <w:rPr>
          <w:rFonts w:ascii="Times New Roman" w:hAnsi="Times New Roman" w:cs="Times New Roman"/>
          <w:b/>
          <w:bCs/>
          <w:sz w:val="24"/>
          <w:szCs w:val="24"/>
        </w:rPr>
        <w:t>Целевое назначение аренды:</w:t>
      </w:r>
      <w:r w:rsidRPr="00987EAF">
        <w:rPr>
          <w:rFonts w:ascii="Times New Roman" w:hAnsi="Times New Roman" w:cs="Times New Roman"/>
          <w:sz w:val="24"/>
          <w:szCs w:val="24"/>
        </w:rPr>
        <w:t xml:space="preserve"> </w:t>
      </w:r>
      <w:r w:rsidR="007F3F56" w:rsidRPr="00987EAF">
        <w:rPr>
          <w:rFonts w:ascii="Times New Roman" w:hAnsi="Times New Roman" w:cs="Times New Roman"/>
          <w:sz w:val="24"/>
          <w:szCs w:val="24"/>
        </w:rPr>
        <w:t>в целях осуществления производственной деятельности.</w:t>
      </w:r>
    </w:p>
    <w:p w14:paraId="2B2F2F98" w14:textId="0740F0F4" w:rsidR="00363CE8" w:rsidRPr="00987EAF" w:rsidRDefault="00785369" w:rsidP="007F3F56">
      <w:pPr>
        <w:numPr>
          <w:ilvl w:val="0"/>
          <w:numId w:val="5"/>
        </w:numPr>
        <w:tabs>
          <w:tab w:val="clear" w:pos="720"/>
          <w:tab w:val="num" w:pos="284"/>
        </w:tabs>
        <w:spacing w:after="0"/>
        <w:ind w:left="284"/>
        <w:jc w:val="both"/>
        <w:rPr>
          <w:rFonts w:ascii="Times New Roman" w:hAnsi="Times New Roman" w:cs="Times New Roman"/>
          <w:sz w:val="24"/>
          <w:szCs w:val="24"/>
        </w:rPr>
      </w:pPr>
      <w:r w:rsidRPr="00987EAF">
        <w:rPr>
          <w:rFonts w:ascii="Times New Roman" w:hAnsi="Times New Roman" w:cs="Times New Roman"/>
          <w:b/>
          <w:bCs/>
          <w:sz w:val="24"/>
          <w:szCs w:val="24"/>
        </w:rPr>
        <w:t xml:space="preserve">Способ </w:t>
      </w:r>
      <w:r w:rsidR="00AE45AC" w:rsidRPr="00987EAF">
        <w:rPr>
          <w:rFonts w:ascii="Times New Roman" w:hAnsi="Times New Roman" w:cs="Times New Roman"/>
          <w:b/>
          <w:bCs/>
          <w:sz w:val="24"/>
          <w:szCs w:val="24"/>
        </w:rPr>
        <w:t>торгов</w:t>
      </w:r>
      <w:r w:rsidRPr="00987EAF">
        <w:rPr>
          <w:rFonts w:ascii="Times New Roman" w:hAnsi="Times New Roman" w:cs="Times New Roman"/>
          <w:b/>
          <w:bCs/>
          <w:sz w:val="24"/>
          <w:szCs w:val="24"/>
        </w:rPr>
        <w:t>:</w:t>
      </w:r>
      <w:r w:rsidRPr="00987EAF">
        <w:rPr>
          <w:rFonts w:ascii="Times New Roman" w:hAnsi="Times New Roman" w:cs="Times New Roman"/>
          <w:sz w:val="24"/>
          <w:szCs w:val="24"/>
        </w:rPr>
        <w:t xml:space="preserve"> </w:t>
      </w:r>
      <w:r w:rsidR="00AF78AA" w:rsidRPr="00987EAF">
        <w:rPr>
          <w:rFonts w:ascii="Times New Roman" w:hAnsi="Times New Roman" w:cs="Times New Roman"/>
          <w:sz w:val="24"/>
          <w:szCs w:val="24"/>
        </w:rPr>
        <w:t>аукцион</w:t>
      </w:r>
      <w:r w:rsidRPr="00987EAF">
        <w:rPr>
          <w:rFonts w:ascii="Times New Roman" w:hAnsi="Times New Roman" w:cs="Times New Roman"/>
          <w:sz w:val="24"/>
          <w:szCs w:val="24"/>
        </w:rPr>
        <w:t xml:space="preserve"> (далее - </w:t>
      </w:r>
      <w:r w:rsidR="00F875BF" w:rsidRPr="00987EAF">
        <w:rPr>
          <w:rFonts w:ascii="Times New Roman" w:hAnsi="Times New Roman" w:cs="Times New Roman"/>
          <w:sz w:val="24"/>
          <w:szCs w:val="24"/>
        </w:rPr>
        <w:t>О</w:t>
      </w:r>
      <w:r w:rsidR="00AF78AA" w:rsidRPr="00987EAF">
        <w:rPr>
          <w:rFonts w:ascii="Times New Roman" w:hAnsi="Times New Roman" w:cs="Times New Roman"/>
          <w:sz w:val="24"/>
          <w:szCs w:val="24"/>
        </w:rPr>
        <w:t>А</w:t>
      </w:r>
      <w:r w:rsidRPr="00987EAF">
        <w:rPr>
          <w:rFonts w:ascii="Times New Roman" w:hAnsi="Times New Roman" w:cs="Times New Roman"/>
          <w:sz w:val="24"/>
          <w:szCs w:val="24"/>
        </w:rPr>
        <w:t xml:space="preserve">), открытый по составу </w:t>
      </w:r>
      <w:r w:rsidR="00F875BF" w:rsidRPr="00987EAF">
        <w:rPr>
          <w:rFonts w:ascii="Times New Roman" w:hAnsi="Times New Roman" w:cs="Times New Roman"/>
          <w:sz w:val="24"/>
          <w:szCs w:val="24"/>
        </w:rPr>
        <w:t>участников.</w:t>
      </w:r>
      <w:r w:rsidR="00AB194F" w:rsidRPr="00987EAF">
        <w:rPr>
          <w:rFonts w:ascii="Times New Roman" w:hAnsi="Times New Roman" w:cs="Times New Roman"/>
          <w:sz w:val="24"/>
          <w:szCs w:val="24"/>
        </w:rPr>
        <w:t xml:space="preserve"> </w:t>
      </w:r>
      <w:r w:rsidR="00AB194F" w:rsidRPr="00987EAF">
        <w:rPr>
          <w:rFonts w:ascii="Times New Roman" w:hAnsi="Times New Roman" w:cs="Times New Roman"/>
          <w:snapToGrid w:val="0"/>
          <w:sz w:val="24"/>
          <w:szCs w:val="24"/>
        </w:rPr>
        <w:t xml:space="preserve">«Шаг аукциона» установлен в размере </w:t>
      </w:r>
      <w:r w:rsidR="00D63FC9" w:rsidRPr="00987EAF">
        <w:rPr>
          <w:rFonts w:ascii="Times New Roman" w:hAnsi="Times New Roman" w:cs="Times New Roman"/>
          <w:sz w:val="24"/>
          <w:szCs w:val="24"/>
        </w:rPr>
        <w:t>871 043,02</w:t>
      </w:r>
      <w:r w:rsidR="009969BB" w:rsidRPr="00987EAF">
        <w:rPr>
          <w:rFonts w:ascii="Times New Roman" w:hAnsi="Times New Roman" w:cs="Times New Roman"/>
          <w:sz w:val="24"/>
          <w:szCs w:val="24"/>
        </w:rPr>
        <w:t xml:space="preserve"> (</w:t>
      </w:r>
      <w:r w:rsidR="00D63FC9" w:rsidRPr="00987EAF">
        <w:rPr>
          <w:rFonts w:ascii="Times New Roman" w:hAnsi="Times New Roman" w:cs="Times New Roman"/>
          <w:sz w:val="24"/>
          <w:szCs w:val="24"/>
        </w:rPr>
        <w:t>Восемьсот семьдесят одна тысяча сорок три рубля 02</w:t>
      </w:r>
      <w:r w:rsidR="0080043B" w:rsidRPr="00987EAF">
        <w:rPr>
          <w:rFonts w:ascii="Times New Roman" w:hAnsi="Times New Roman" w:cs="Times New Roman"/>
          <w:sz w:val="24"/>
          <w:szCs w:val="24"/>
        </w:rPr>
        <w:t xml:space="preserve"> копейки</w:t>
      </w:r>
      <w:r w:rsidR="00CC78E5" w:rsidRPr="00987EAF">
        <w:rPr>
          <w:rFonts w:ascii="Times New Roman" w:hAnsi="Times New Roman" w:cs="Times New Roman"/>
          <w:sz w:val="24"/>
          <w:szCs w:val="24"/>
        </w:rPr>
        <w:t>)</w:t>
      </w:r>
      <w:r w:rsidR="00DE23BE" w:rsidRPr="00987EAF">
        <w:rPr>
          <w:rFonts w:ascii="Times New Roman" w:hAnsi="Times New Roman" w:cs="Times New Roman"/>
          <w:sz w:val="24"/>
          <w:szCs w:val="24"/>
        </w:rPr>
        <w:t xml:space="preserve">. </w:t>
      </w:r>
    </w:p>
    <w:p w14:paraId="2670444E" w14:textId="52169F10" w:rsidR="00785369" w:rsidRPr="00987EAF" w:rsidRDefault="00785369" w:rsidP="006E476C">
      <w:pPr>
        <w:numPr>
          <w:ilvl w:val="0"/>
          <w:numId w:val="5"/>
        </w:numPr>
        <w:tabs>
          <w:tab w:val="clear" w:pos="720"/>
          <w:tab w:val="num" w:pos="284"/>
        </w:tabs>
        <w:ind w:left="284"/>
        <w:jc w:val="both"/>
        <w:rPr>
          <w:rFonts w:ascii="Times New Roman" w:hAnsi="Times New Roman" w:cs="Times New Roman"/>
          <w:sz w:val="24"/>
          <w:szCs w:val="24"/>
        </w:rPr>
      </w:pPr>
      <w:r w:rsidRPr="00987EAF">
        <w:rPr>
          <w:rFonts w:ascii="Times New Roman" w:hAnsi="Times New Roman" w:cs="Times New Roman"/>
          <w:b/>
          <w:bCs/>
          <w:sz w:val="24"/>
          <w:szCs w:val="24"/>
        </w:rPr>
        <w:t xml:space="preserve">НМЦ (начальная (минимальная) цена договора) </w:t>
      </w:r>
      <w:r w:rsidR="00363CE8" w:rsidRPr="00987EAF">
        <w:rPr>
          <w:rFonts w:ascii="Times New Roman" w:hAnsi="Times New Roman" w:cs="Times New Roman"/>
          <w:b/>
          <w:bCs/>
          <w:sz w:val="24"/>
          <w:szCs w:val="24"/>
        </w:rPr>
        <w:t>арендной платы (фиксированная часть)</w:t>
      </w:r>
      <w:r w:rsidRPr="00987EAF">
        <w:rPr>
          <w:rFonts w:ascii="Times New Roman" w:hAnsi="Times New Roman" w:cs="Times New Roman"/>
          <w:b/>
          <w:bCs/>
          <w:sz w:val="24"/>
          <w:szCs w:val="24"/>
        </w:rPr>
        <w:t xml:space="preserve"> </w:t>
      </w:r>
      <w:r w:rsidR="00E13540" w:rsidRPr="00987EAF">
        <w:rPr>
          <w:rFonts w:ascii="Times New Roman" w:hAnsi="Times New Roman" w:cs="Times New Roman"/>
          <w:b/>
          <w:bCs/>
          <w:sz w:val="24"/>
          <w:szCs w:val="24"/>
        </w:rPr>
        <w:t>в размере ежемесячного платежа</w:t>
      </w:r>
      <w:r w:rsidRPr="00987EAF">
        <w:rPr>
          <w:rFonts w:ascii="Times New Roman" w:hAnsi="Times New Roman" w:cs="Times New Roman"/>
          <w:b/>
          <w:bCs/>
          <w:sz w:val="24"/>
          <w:szCs w:val="24"/>
        </w:rPr>
        <w:t>:</w:t>
      </w:r>
      <w:r w:rsidRPr="00987EAF">
        <w:rPr>
          <w:rFonts w:ascii="Times New Roman" w:hAnsi="Times New Roman" w:cs="Times New Roman"/>
          <w:sz w:val="24"/>
          <w:szCs w:val="24"/>
        </w:rPr>
        <w:t xml:space="preserve"> </w:t>
      </w:r>
      <w:r w:rsidR="00D63FC9" w:rsidRPr="00987EAF">
        <w:rPr>
          <w:rFonts w:ascii="Times New Roman" w:hAnsi="Times New Roman" w:cs="Times New Roman"/>
          <w:sz w:val="24"/>
          <w:szCs w:val="24"/>
        </w:rPr>
        <w:t>17 420 860,40</w:t>
      </w:r>
      <w:r w:rsidR="006E476C" w:rsidRPr="00987EAF">
        <w:rPr>
          <w:rFonts w:ascii="Times New Roman" w:hAnsi="Times New Roman" w:cs="Times New Roman"/>
          <w:sz w:val="24"/>
          <w:szCs w:val="24"/>
        </w:rPr>
        <w:t xml:space="preserve"> руб. (</w:t>
      </w:r>
      <w:r w:rsidR="00D63FC9" w:rsidRPr="00987EAF">
        <w:rPr>
          <w:rFonts w:ascii="Times New Roman" w:hAnsi="Times New Roman" w:cs="Times New Roman"/>
          <w:sz w:val="24"/>
          <w:szCs w:val="24"/>
        </w:rPr>
        <w:t>Семнадцать миллионов четыреста двадцать тысяч восемьсот шестьдесят рублей 40 копеек</w:t>
      </w:r>
      <w:r w:rsidR="006E476C" w:rsidRPr="00987EAF">
        <w:rPr>
          <w:rFonts w:ascii="Times New Roman" w:hAnsi="Times New Roman" w:cs="Times New Roman"/>
          <w:sz w:val="24"/>
          <w:szCs w:val="24"/>
        </w:rPr>
        <w:t>) в т.ч. НДС.</w:t>
      </w:r>
    </w:p>
    <w:p w14:paraId="3BF92E4A" w14:textId="0D8A5BB6" w:rsidR="00785369" w:rsidRPr="00AE324D"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 xml:space="preserve">Форма подачи предложений о цене арендной платы: </w:t>
      </w:r>
      <w:r w:rsidRPr="00AE324D">
        <w:rPr>
          <w:rFonts w:ascii="Times New Roman" w:hAnsi="Times New Roman" w:cs="Times New Roman"/>
          <w:sz w:val="24"/>
          <w:szCs w:val="24"/>
        </w:rPr>
        <w:t xml:space="preserve">в </w:t>
      </w:r>
      <w:r w:rsidR="00F875BF" w:rsidRPr="00AE324D">
        <w:rPr>
          <w:rFonts w:ascii="Times New Roman" w:hAnsi="Times New Roman" w:cs="Times New Roman"/>
          <w:sz w:val="24"/>
          <w:szCs w:val="24"/>
        </w:rPr>
        <w:t>бумажной</w:t>
      </w:r>
      <w:r w:rsidRPr="00AE324D">
        <w:rPr>
          <w:rFonts w:ascii="Times New Roman" w:hAnsi="Times New Roman" w:cs="Times New Roman"/>
          <w:sz w:val="24"/>
          <w:szCs w:val="24"/>
        </w:rPr>
        <w:t xml:space="preserve"> форме</w:t>
      </w:r>
      <w:r w:rsidR="008F0B13">
        <w:rPr>
          <w:rFonts w:ascii="Times New Roman" w:hAnsi="Times New Roman" w:cs="Times New Roman"/>
          <w:sz w:val="24"/>
          <w:szCs w:val="24"/>
        </w:rPr>
        <w:t>, в запечатанном конверте</w:t>
      </w:r>
      <w:r w:rsidRPr="00AE324D">
        <w:rPr>
          <w:rFonts w:ascii="Times New Roman" w:hAnsi="Times New Roman" w:cs="Times New Roman"/>
          <w:sz w:val="24"/>
          <w:szCs w:val="24"/>
        </w:rPr>
        <w:t>.</w:t>
      </w:r>
    </w:p>
    <w:p w14:paraId="6171B16F" w14:textId="3EF48926" w:rsidR="00785369" w:rsidRPr="00AE324D"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Обеспечение заявки:</w:t>
      </w:r>
      <w:r w:rsidRPr="00AE324D">
        <w:rPr>
          <w:rFonts w:ascii="Times New Roman" w:hAnsi="Times New Roman" w:cs="Times New Roman"/>
          <w:sz w:val="24"/>
          <w:szCs w:val="24"/>
        </w:rPr>
        <w:t xml:space="preserve"> </w:t>
      </w:r>
      <w:r w:rsidR="005679C0">
        <w:rPr>
          <w:rFonts w:ascii="Times New Roman" w:hAnsi="Times New Roman" w:cs="Times New Roman"/>
          <w:sz w:val="24"/>
          <w:szCs w:val="24"/>
        </w:rPr>
        <w:t>нет</w:t>
      </w:r>
      <w:r w:rsidR="00CE4980" w:rsidRPr="00AE324D">
        <w:rPr>
          <w:rFonts w:ascii="Times New Roman" w:hAnsi="Times New Roman" w:cs="Times New Roman"/>
          <w:sz w:val="24"/>
          <w:szCs w:val="24"/>
        </w:rPr>
        <w:t>.</w:t>
      </w:r>
    </w:p>
    <w:p w14:paraId="61B0E662"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Обеспечение исполнения договора:</w:t>
      </w:r>
      <w:r w:rsidRPr="00785369">
        <w:rPr>
          <w:rFonts w:ascii="Times New Roman" w:hAnsi="Times New Roman" w:cs="Times New Roman"/>
          <w:sz w:val="24"/>
          <w:szCs w:val="24"/>
        </w:rPr>
        <w:t xml:space="preserve"> не установлено.</w:t>
      </w:r>
    </w:p>
    <w:p w14:paraId="5A832F7E" w14:textId="7CED45D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6122A2">
        <w:rPr>
          <w:rFonts w:ascii="Times New Roman" w:hAnsi="Times New Roman" w:cs="Times New Roman"/>
          <w:sz w:val="24"/>
          <w:szCs w:val="24"/>
        </w:rPr>
        <w:t>бумажной форме</w:t>
      </w:r>
      <w:r w:rsidR="00EB5648">
        <w:rPr>
          <w:rFonts w:ascii="Times New Roman" w:hAnsi="Times New Roman" w:cs="Times New Roman"/>
          <w:sz w:val="24"/>
          <w:szCs w:val="24"/>
        </w:rPr>
        <w:t xml:space="preserve">, </w:t>
      </w:r>
      <w:r w:rsidR="009F5E38">
        <w:rPr>
          <w:rFonts w:ascii="Times New Roman" w:hAnsi="Times New Roman" w:cs="Times New Roman"/>
          <w:sz w:val="24"/>
          <w:szCs w:val="24"/>
        </w:rPr>
        <w:t xml:space="preserve">в запечатанном конверте, </w:t>
      </w:r>
      <w:r w:rsidR="00EB5648">
        <w:rPr>
          <w:rFonts w:ascii="Times New Roman" w:hAnsi="Times New Roman" w:cs="Times New Roman"/>
          <w:sz w:val="24"/>
          <w:szCs w:val="24"/>
        </w:rPr>
        <w:t>в рабочие дни с 8.30 до 17.15 (местное время).</w:t>
      </w:r>
    </w:p>
    <w:p w14:paraId="0D758052" w14:textId="682C65B3" w:rsidR="00064FAC" w:rsidRPr="00064FAC" w:rsidRDefault="00785369" w:rsidP="00064FAC">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F5772B" w:rsidRPr="00F5772B">
        <w:rPr>
          <w:rFonts w:ascii="Times New Roman" w:hAnsi="Times New Roman" w:cs="Times New Roman"/>
          <w:sz w:val="24"/>
          <w:szCs w:val="24"/>
        </w:rPr>
        <w:t>454129, г. Челябинск, ул. Машиностроителей, д. 21</w:t>
      </w:r>
      <w:r w:rsidR="00F5772B">
        <w:rPr>
          <w:rFonts w:ascii="Times New Roman" w:hAnsi="Times New Roman" w:cs="Times New Roman"/>
          <w:sz w:val="24"/>
          <w:szCs w:val="24"/>
        </w:rPr>
        <w:t>.</w:t>
      </w:r>
    </w:p>
    <w:p w14:paraId="27AA2880" w14:textId="78043F72"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условия договора аренды имущества содержаться в документации об аукционе, который является неотъемлемой частью извещения о проведении аукциона. </w:t>
      </w:r>
      <w:r w:rsidR="00061983" w:rsidRPr="00061983">
        <w:rPr>
          <w:rFonts w:ascii="Times New Roman" w:hAnsi="Times New Roman" w:cs="Times New Roman"/>
          <w:sz w:val="24"/>
          <w:szCs w:val="24"/>
        </w:rPr>
        <w:t xml:space="preserve">Документация об аукционе размещена на сайте официальной торговой площадки ГК «Ростех» </w:t>
      </w:r>
      <w:hyperlink r:id="rId8" w:history="1">
        <w:r w:rsidR="00061983" w:rsidRPr="00061983">
          <w:rPr>
            <w:rStyle w:val="a5"/>
            <w:rFonts w:ascii="Times New Roman" w:hAnsi="Times New Roman" w:cs="Times New Roman"/>
            <w:sz w:val="24"/>
            <w:szCs w:val="24"/>
            <w:lang w:val="en-US"/>
          </w:rPr>
          <w:t>www</w:t>
        </w:r>
        <w:r w:rsidR="00061983" w:rsidRPr="00061983">
          <w:rPr>
            <w:rStyle w:val="a5"/>
            <w:rFonts w:ascii="Times New Roman" w:hAnsi="Times New Roman" w:cs="Times New Roman"/>
            <w:sz w:val="24"/>
            <w:szCs w:val="24"/>
          </w:rPr>
          <w:t>.</w:t>
        </w:r>
        <w:r w:rsidR="00061983" w:rsidRPr="00061983">
          <w:rPr>
            <w:rStyle w:val="a5"/>
            <w:rFonts w:ascii="Times New Roman" w:hAnsi="Times New Roman" w:cs="Times New Roman"/>
            <w:sz w:val="24"/>
            <w:szCs w:val="24"/>
            <w:lang w:val="en-US"/>
          </w:rPr>
          <w:t>etprf</w:t>
        </w:r>
        <w:r w:rsidR="00061983" w:rsidRPr="00061983">
          <w:rPr>
            <w:rStyle w:val="a5"/>
            <w:rFonts w:ascii="Times New Roman" w:hAnsi="Times New Roman" w:cs="Times New Roman"/>
            <w:sz w:val="24"/>
            <w:szCs w:val="24"/>
          </w:rPr>
          <w:t>.</w:t>
        </w:r>
        <w:r w:rsidR="00061983" w:rsidRPr="00061983">
          <w:rPr>
            <w:rStyle w:val="a5"/>
            <w:rFonts w:ascii="Times New Roman" w:hAnsi="Times New Roman" w:cs="Times New Roman"/>
            <w:sz w:val="24"/>
            <w:szCs w:val="24"/>
            <w:lang w:val="en-US"/>
          </w:rPr>
          <w:t>ru</w:t>
        </w:r>
      </w:hyperlink>
      <w:r w:rsidR="00061983" w:rsidRPr="00061983">
        <w:rPr>
          <w:rFonts w:ascii="Times New Roman" w:hAnsi="Times New Roman" w:cs="Times New Roman"/>
          <w:sz w:val="24"/>
          <w:szCs w:val="24"/>
        </w:rPr>
        <w:t xml:space="preserve"> и доступна без взимания платы.</w:t>
      </w:r>
    </w:p>
    <w:p w14:paraId="45E08A0C" w14:textId="2B5A7DB4" w:rsidR="00785369" w:rsidRPr="00880F4C"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880F4C">
        <w:rPr>
          <w:rFonts w:ascii="Times New Roman" w:hAnsi="Times New Roman" w:cs="Times New Roman"/>
          <w:b/>
          <w:bCs/>
          <w:sz w:val="24"/>
          <w:szCs w:val="24"/>
        </w:rPr>
        <w:t xml:space="preserve">Дата </w:t>
      </w:r>
      <w:r w:rsidR="000D2110" w:rsidRPr="00880F4C">
        <w:rPr>
          <w:rFonts w:ascii="Times New Roman" w:hAnsi="Times New Roman" w:cs="Times New Roman"/>
          <w:b/>
          <w:bCs/>
          <w:sz w:val="24"/>
          <w:szCs w:val="24"/>
        </w:rPr>
        <w:t xml:space="preserve">и время </w:t>
      </w:r>
      <w:r w:rsidRPr="00880F4C">
        <w:rPr>
          <w:rFonts w:ascii="Times New Roman" w:hAnsi="Times New Roman" w:cs="Times New Roman"/>
          <w:b/>
          <w:bCs/>
          <w:sz w:val="24"/>
          <w:szCs w:val="24"/>
        </w:rPr>
        <w:t xml:space="preserve">начала и дата окончания подачи заявок: </w:t>
      </w:r>
      <w:r w:rsidR="00A25E00" w:rsidRPr="00880F4C">
        <w:rPr>
          <w:rFonts w:ascii="Times New Roman" w:hAnsi="Times New Roman" w:cs="Times New Roman"/>
          <w:sz w:val="24"/>
          <w:szCs w:val="24"/>
        </w:rPr>
        <w:t>с</w:t>
      </w:r>
      <w:r w:rsidR="00E7089C">
        <w:rPr>
          <w:rFonts w:ascii="Times New Roman" w:hAnsi="Times New Roman" w:cs="Times New Roman"/>
          <w:sz w:val="24"/>
          <w:szCs w:val="24"/>
        </w:rPr>
        <w:t xml:space="preserve"> 16</w:t>
      </w:r>
      <w:r w:rsidR="008E1A77" w:rsidRPr="00880F4C">
        <w:rPr>
          <w:rFonts w:ascii="Times New Roman" w:hAnsi="Times New Roman" w:cs="Times New Roman"/>
          <w:sz w:val="24"/>
          <w:szCs w:val="24"/>
        </w:rPr>
        <w:t xml:space="preserve">:00 (местное время) </w:t>
      </w:r>
      <w:r w:rsidR="00FA1FCC">
        <w:rPr>
          <w:rFonts w:ascii="Times New Roman" w:hAnsi="Times New Roman" w:cs="Times New Roman"/>
          <w:sz w:val="24"/>
          <w:szCs w:val="24"/>
        </w:rPr>
        <w:t>25</w:t>
      </w:r>
      <w:r w:rsidR="00A25E00" w:rsidRPr="00880F4C">
        <w:rPr>
          <w:rFonts w:ascii="Times New Roman" w:hAnsi="Times New Roman" w:cs="Times New Roman"/>
          <w:sz w:val="24"/>
          <w:szCs w:val="24"/>
        </w:rPr>
        <w:t>.</w:t>
      </w:r>
      <w:r w:rsidR="00FA1FCC">
        <w:rPr>
          <w:rFonts w:ascii="Times New Roman" w:hAnsi="Times New Roman" w:cs="Times New Roman"/>
          <w:sz w:val="24"/>
          <w:szCs w:val="24"/>
        </w:rPr>
        <w:t>01.2021</w:t>
      </w:r>
      <w:r w:rsidR="008F0B13" w:rsidRPr="00880F4C">
        <w:rPr>
          <w:rFonts w:ascii="Times New Roman" w:hAnsi="Times New Roman" w:cs="Times New Roman"/>
          <w:sz w:val="24"/>
          <w:szCs w:val="24"/>
        </w:rPr>
        <w:t>г.</w:t>
      </w:r>
      <w:r w:rsidR="00880F4C" w:rsidRPr="00880F4C">
        <w:rPr>
          <w:rFonts w:ascii="Times New Roman" w:hAnsi="Times New Roman" w:cs="Times New Roman"/>
          <w:sz w:val="24"/>
          <w:szCs w:val="24"/>
        </w:rPr>
        <w:t xml:space="preserve"> по 11</w:t>
      </w:r>
      <w:r w:rsidR="00A25E00" w:rsidRPr="00880F4C">
        <w:rPr>
          <w:rFonts w:ascii="Times New Roman" w:hAnsi="Times New Roman" w:cs="Times New Roman"/>
          <w:sz w:val="24"/>
          <w:szCs w:val="24"/>
        </w:rPr>
        <w:t xml:space="preserve">:00  </w:t>
      </w:r>
      <w:r w:rsidR="008E1A77" w:rsidRPr="00880F4C">
        <w:rPr>
          <w:rFonts w:ascii="Times New Roman" w:hAnsi="Times New Roman" w:cs="Times New Roman"/>
          <w:sz w:val="24"/>
          <w:szCs w:val="24"/>
        </w:rPr>
        <w:t xml:space="preserve">(местное время) </w:t>
      </w:r>
      <w:r w:rsidR="00FA1FCC">
        <w:rPr>
          <w:rFonts w:ascii="Times New Roman" w:hAnsi="Times New Roman" w:cs="Times New Roman"/>
          <w:sz w:val="24"/>
          <w:szCs w:val="24"/>
        </w:rPr>
        <w:t>26</w:t>
      </w:r>
      <w:r w:rsidR="00A25E00" w:rsidRPr="00880F4C">
        <w:rPr>
          <w:rFonts w:ascii="Times New Roman" w:hAnsi="Times New Roman" w:cs="Times New Roman"/>
          <w:sz w:val="24"/>
          <w:szCs w:val="24"/>
        </w:rPr>
        <w:t>.</w:t>
      </w:r>
      <w:r w:rsidR="00FA1FCC">
        <w:rPr>
          <w:rFonts w:ascii="Times New Roman" w:hAnsi="Times New Roman" w:cs="Times New Roman"/>
          <w:sz w:val="24"/>
          <w:szCs w:val="24"/>
        </w:rPr>
        <w:t>02</w:t>
      </w:r>
      <w:r w:rsidR="007F3F56">
        <w:rPr>
          <w:rFonts w:ascii="Times New Roman" w:hAnsi="Times New Roman" w:cs="Times New Roman"/>
          <w:sz w:val="24"/>
          <w:szCs w:val="24"/>
        </w:rPr>
        <w:t>.2021</w:t>
      </w:r>
      <w:r w:rsidR="008F0B13" w:rsidRPr="00880F4C">
        <w:rPr>
          <w:rFonts w:ascii="Times New Roman" w:hAnsi="Times New Roman" w:cs="Times New Roman"/>
          <w:sz w:val="24"/>
          <w:szCs w:val="24"/>
        </w:rPr>
        <w:t>г.</w:t>
      </w:r>
    </w:p>
    <w:p w14:paraId="521CB624" w14:textId="738A24C2" w:rsidR="00785369" w:rsidRPr="00880F4C"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880F4C">
        <w:rPr>
          <w:rFonts w:ascii="Times New Roman" w:hAnsi="Times New Roman" w:cs="Times New Roman"/>
          <w:b/>
          <w:bCs/>
          <w:sz w:val="24"/>
          <w:szCs w:val="24"/>
        </w:rPr>
        <w:t xml:space="preserve">Дата рассмотрения заявок на участие в </w:t>
      </w:r>
      <w:r w:rsidR="00CE4980" w:rsidRPr="00880F4C">
        <w:rPr>
          <w:rFonts w:ascii="Times New Roman" w:hAnsi="Times New Roman" w:cs="Times New Roman"/>
          <w:b/>
          <w:bCs/>
          <w:sz w:val="24"/>
          <w:szCs w:val="24"/>
        </w:rPr>
        <w:t>ОА</w:t>
      </w:r>
      <w:r w:rsidRPr="00880F4C">
        <w:rPr>
          <w:rFonts w:ascii="Times New Roman" w:hAnsi="Times New Roman" w:cs="Times New Roman"/>
          <w:b/>
          <w:bCs/>
          <w:sz w:val="24"/>
          <w:szCs w:val="24"/>
        </w:rPr>
        <w:t>:</w:t>
      </w:r>
      <w:r w:rsidRPr="00880F4C">
        <w:rPr>
          <w:rFonts w:ascii="Times New Roman" w:hAnsi="Times New Roman" w:cs="Times New Roman"/>
          <w:sz w:val="24"/>
          <w:szCs w:val="24"/>
        </w:rPr>
        <w:t xml:space="preserve"> </w:t>
      </w:r>
      <w:r w:rsidR="00FA1FCC">
        <w:rPr>
          <w:rFonts w:ascii="Times New Roman" w:hAnsi="Times New Roman" w:cs="Times New Roman"/>
          <w:sz w:val="24"/>
          <w:szCs w:val="24"/>
        </w:rPr>
        <w:t>03.03</w:t>
      </w:r>
      <w:r w:rsidR="007F3F56">
        <w:rPr>
          <w:rFonts w:ascii="Times New Roman" w:hAnsi="Times New Roman" w:cs="Times New Roman"/>
          <w:sz w:val="24"/>
          <w:szCs w:val="24"/>
        </w:rPr>
        <w:t>.2021</w:t>
      </w:r>
      <w:r w:rsidR="008F0B13" w:rsidRPr="00880F4C">
        <w:rPr>
          <w:rFonts w:ascii="Times New Roman" w:hAnsi="Times New Roman" w:cs="Times New Roman"/>
          <w:sz w:val="24"/>
          <w:szCs w:val="24"/>
        </w:rPr>
        <w:t>г.</w:t>
      </w:r>
    </w:p>
    <w:p w14:paraId="32845D5E" w14:textId="1029FF02" w:rsidR="00785369" w:rsidRPr="008F1EA1"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8F1EA1">
        <w:rPr>
          <w:rFonts w:ascii="Times New Roman" w:hAnsi="Times New Roman" w:cs="Times New Roman"/>
          <w:b/>
          <w:bCs/>
          <w:sz w:val="24"/>
          <w:szCs w:val="24"/>
        </w:rPr>
        <w:t xml:space="preserve">Дата, время и место проведения </w:t>
      </w:r>
      <w:r w:rsidR="00CE4980" w:rsidRPr="008F1EA1">
        <w:rPr>
          <w:rFonts w:ascii="Times New Roman" w:hAnsi="Times New Roman" w:cs="Times New Roman"/>
          <w:b/>
          <w:bCs/>
          <w:sz w:val="24"/>
          <w:szCs w:val="24"/>
        </w:rPr>
        <w:t>ОА</w:t>
      </w:r>
      <w:r w:rsidRPr="00880F4C">
        <w:rPr>
          <w:rFonts w:ascii="Times New Roman" w:hAnsi="Times New Roman" w:cs="Times New Roman"/>
          <w:b/>
          <w:bCs/>
          <w:sz w:val="24"/>
          <w:szCs w:val="24"/>
        </w:rPr>
        <w:t>:</w:t>
      </w:r>
      <w:r w:rsidRPr="00880F4C">
        <w:rPr>
          <w:rFonts w:ascii="Times New Roman" w:hAnsi="Times New Roman" w:cs="Times New Roman"/>
          <w:sz w:val="24"/>
          <w:szCs w:val="24"/>
        </w:rPr>
        <w:t xml:space="preserve"> </w:t>
      </w:r>
      <w:r w:rsidR="00FA1FCC">
        <w:rPr>
          <w:rFonts w:ascii="Times New Roman" w:hAnsi="Times New Roman" w:cs="Times New Roman"/>
          <w:sz w:val="24"/>
          <w:szCs w:val="24"/>
        </w:rPr>
        <w:t>09</w:t>
      </w:r>
      <w:r w:rsidR="00A25E00" w:rsidRPr="00880F4C">
        <w:rPr>
          <w:rFonts w:ascii="Times New Roman" w:hAnsi="Times New Roman" w:cs="Times New Roman"/>
          <w:sz w:val="24"/>
          <w:szCs w:val="24"/>
        </w:rPr>
        <w:t>.</w:t>
      </w:r>
      <w:r w:rsidR="00FA1FCC">
        <w:rPr>
          <w:rFonts w:ascii="Times New Roman" w:hAnsi="Times New Roman" w:cs="Times New Roman"/>
          <w:sz w:val="24"/>
          <w:szCs w:val="24"/>
        </w:rPr>
        <w:t>03</w:t>
      </w:r>
      <w:r w:rsidR="007F3F56">
        <w:rPr>
          <w:rFonts w:ascii="Times New Roman" w:hAnsi="Times New Roman" w:cs="Times New Roman"/>
          <w:sz w:val="24"/>
          <w:szCs w:val="24"/>
        </w:rPr>
        <w:t>.2021</w:t>
      </w:r>
      <w:r w:rsidR="008F0B13" w:rsidRPr="00880F4C">
        <w:rPr>
          <w:rFonts w:ascii="Times New Roman" w:hAnsi="Times New Roman" w:cs="Times New Roman"/>
          <w:sz w:val="24"/>
          <w:szCs w:val="24"/>
        </w:rPr>
        <w:t>г.</w:t>
      </w:r>
      <w:r w:rsidR="00A25E00" w:rsidRPr="00880F4C">
        <w:rPr>
          <w:rFonts w:ascii="Times New Roman" w:hAnsi="Times New Roman" w:cs="Times New Roman"/>
          <w:sz w:val="24"/>
          <w:szCs w:val="24"/>
        </w:rPr>
        <w:t xml:space="preserve"> </w:t>
      </w:r>
      <w:r w:rsidR="00EB5648" w:rsidRPr="00880F4C">
        <w:rPr>
          <w:rFonts w:ascii="Times New Roman" w:hAnsi="Times New Roman" w:cs="Times New Roman"/>
          <w:sz w:val="24"/>
          <w:szCs w:val="24"/>
        </w:rPr>
        <w:t>в</w:t>
      </w:r>
      <w:r w:rsidR="007132F4" w:rsidRPr="00880F4C">
        <w:rPr>
          <w:rFonts w:ascii="Times New Roman" w:hAnsi="Times New Roman" w:cs="Times New Roman"/>
          <w:sz w:val="24"/>
          <w:szCs w:val="24"/>
        </w:rPr>
        <w:t xml:space="preserve"> </w:t>
      </w:r>
      <w:r w:rsidRPr="00880F4C">
        <w:rPr>
          <w:rFonts w:ascii="Times New Roman" w:hAnsi="Times New Roman" w:cs="Times New Roman"/>
          <w:sz w:val="24"/>
          <w:szCs w:val="24"/>
        </w:rPr>
        <w:t>1</w:t>
      </w:r>
      <w:r w:rsidR="007132F4" w:rsidRPr="00880F4C">
        <w:rPr>
          <w:rFonts w:ascii="Times New Roman" w:hAnsi="Times New Roman" w:cs="Times New Roman"/>
          <w:sz w:val="24"/>
          <w:szCs w:val="24"/>
        </w:rPr>
        <w:t>0</w:t>
      </w:r>
      <w:r w:rsidRPr="00880F4C">
        <w:rPr>
          <w:rFonts w:ascii="Times New Roman" w:hAnsi="Times New Roman" w:cs="Times New Roman"/>
          <w:sz w:val="24"/>
          <w:szCs w:val="24"/>
        </w:rPr>
        <w:t>:00</w:t>
      </w:r>
      <w:r w:rsidRPr="008F1EA1">
        <w:rPr>
          <w:rFonts w:ascii="Times New Roman" w:hAnsi="Times New Roman" w:cs="Times New Roman"/>
          <w:sz w:val="24"/>
          <w:szCs w:val="24"/>
        </w:rPr>
        <w:t xml:space="preserve"> </w:t>
      </w:r>
      <w:r w:rsidR="008E1A77" w:rsidRPr="008F1EA1">
        <w:rPr>
          <w:rFonts w:ascii="Times New Roman" w:hAnsi="Times New Roman" w:cs="Times New Roman"/>
          <w:sz w:val="24"/>
          <w:szCs w:val="24"/>
        </w:rPr>
        <w:t xml:space="preserve">(местное время) </w:t>
      </w:r>
      <w:r w:rsidR="009F2E93" w:rsidRPr="008F1EA1">
        <w:rPr>
          <w:rFonts w:ascii="Times New Roman" w:hAnsi="Times New Roman" w:cs="Times New Roman"/>
          <w:sz w:val="24"/>
          <w:szCs w:val="24"/>
        </w:rPr>
        <w:t xml:space="preserve">по фактическому адресу Организатора: </w:t>
      </w:r>
      <w:r w:rsidR="008E1A77" w:rsidRPr="008F1EA1">
        <w:rPr>
          <w:rFonts w:ascii="Times New Roman" w:hAnsi="Times New Roman" w:cs="Times New Roman"/>
          <w:sz w:val="24"/>
          <w:szCs w:val="24"/>
        </w:rPr>
        <w:t>454129, г. Челябинск, ул. Машиностроителей, д. 21.</w:t>
      </w:r>
      <w:r w:rsidR="00EB5648" w:rsidRPr="008F1EA1">
        <w:rPr>
          <w:rFonts w:ascii="Times New Roman" w:hAnsi="Times New Roman" w:cs="Times New Roman"/>
          <w:sz w:val="24"/>
          <w:szCs w:val="24"/>
        </w:rPr>
        <w:t xml:space="preserve"> </w:t>
      </w:r>
    </w:p>
    <w:p w14:paraId="1AFEB445" w14:textId="390C4DBC" w:rsidR="00785369" w:rsidRPr="008F1EA1" w:rsidRDefault="00785369" w:rsidP="009E7757">
      <w:pPr>
        <w:numPr>
          <w:ilvl w:val="0"/>
          <w:numId w:val="5"/>
        </w:numPr>
        <w:tabs>
          <w:tab w:val="clear" w:pos="720"/>
        </w:tabs>
        <w:spacing w:after="0"/>
        <w:ind w:left="284"/>
        <w:jc w:val="both"/>
        <w:rPr>
          <w:rFonts w:ascii="Times New Roman" w:hAnsi="Times New Roman" w:cs="Times New Roman"/>
          <w:sz w:val="24"/>
          <w:szCs w:val="24"/>
        </w:rPr>
      </w:pPr>
      <w:r w:rsidRPr="008F1EA1">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8F1EA1">
        <w:rPr>
          <w:rFonts w:ascii="Times New Roman" w:hAnsi="Times New Roman" w:cs="Times New Roman"/>
          <w:sz w:val="24"/>
          <w:szCs w:val="24"/>
        </w:rPr>
        <w:t xml:space="preserve">подведение итогов состоится по </w:t>
      </w:r>
      <w:r w:rsidR="00D22E8E" w:rsidRPr="008F1EA1">
        <w:rPr>
          <w:rFonts w:ascii="Times New Roman" w:hAnsi="Times New Roman" w:cs="Times New Roman"/>
          <w:sz w:val="24"/>
          <w:szCs w:val="24"/>
        </w:rPr>
        <w:t xml:space="preserve">фактическому </w:t>
      </w:r>
      <w:r w:rsidRPr="008F1EA1">
        <w:rPr>
          <w:rFonts w:ascii="Times New Roman" w:hAnsi="Times New Roman" w:cs="Times New Roman"/>
          <w:sz w:val="24"/>
          <w:szCs w:val="24"/>
        </w:rPr>
        <w:t>адресу Организатора</w:t>
      </w:r>
      <w:r w:rsidR="00D22E8E" w:rsidRPr="008F1EA1">
        <w:rPr>
          <w:rFonts w:ascii="Times New Roman" w:hAnsi="Times New Roman" w:cs="Times New Roman"/>
          <w:sz w:val="24"/>
          <w:szCs w:val="24"/>
        </w:rPr>
        <w:t xml:space="preserve"> (</w:t>
      </w:r>
      <w:r w:rsidR="00FC6E0E" w:rsidRPr="008F1EA1">
        <w:rPr>
          <w:rFonts w:ascii="Times New Roman" w:hAnsi="Times New Roman" w:cs="Times New Roman"/>
          <w:sz w:val="24"/>
          <w:szCs w:val="24"/>
        </w:rPr>
        <w:t xml:space="preserve">454129, г. Челябинск, ул. </w:t>
      </w:r>
      <w:r w:rsidR="00FC6E0E" w:rsidRPr="008F1EA1">
        <w:rPr>
          <w:rFonts w:ascii="Times New Roman" w:hAnsi="Times New Roman" w:cs="Times New Roman"/>
          <w:sz w:val="24"/>
          <w:szCs w:val="24"/>
        </w:rPr>
        <w:lastRenderedPageBreak/>
        <w:t>Машиностроителей, д. 21</w:t>
      </w:r>
      <w:r w:rsidR="00D22E8E" w:rsidRPr="008F1EA1">
        <w:rPr>
          <w:rFonts w:ascii="Times New Roman" w:hAnsi="Times New Roman" w:cs="Times New Roman"/>
          <w:sz w:val="24"/>
          <w:szCs w:val="24"/>
        </w:rPr>
        <w:t xml:space="preserve">) </w:t>
      </w:r>
      <w:r w:rsidRPr="008F1EA1">
        <w:rPr>
          <w:rFonts w:ascii="Times New Roman" w:hAnsi="Times New Roman" w:cs="Times New Roman"/>
          <w:sz w:val="24"/>
          <w:szCs w:val="24"/>
        </w:rPr>
        <w:t xml:space="preserve">не </w:t>
      </w:r>
      <w:r w:rsidRPr="00880F4C">
        <w:rPr>
          <w:rFonts w:ascii="Times New Roman" w:hAnsi="Times New Roman" w:cs="Times New Roman"/>
          <w:sz w:val="24"/>
          <w:szCs w:val="24"/>
        </w:rPr>
        <w:t xml:space="preserve">позднее </w:t>
      </w:r>
      <w:r w:rsidR="00FA1FCC">
        <w:rPr>
          <w:rFonts w:ascii="Times New Roman" w:hAnsi="Times New Roman" w:cs="Times New Roman"/>
          <w:sz w:val="24"/>
          <w:szCs w:val="24"/>
        </w:rPr>
        <w:t>09</w:t>
      </w:r>
      <w:r w:rsidR="00A25E00" w:rsidRPr="00880F4C">
        <w:rPr>
          <w:rFonts w:ascii="Times New Roman" w:hAnsi="Times New Roman" w:cs="Times New Roman"/>
          <w:sz w:val="24"/>
          <w:szCs w:val="24"/>
        </w:rPr>
        <w:t>.</w:t>
      </w:r>
      <w:r w:rsidR="00FA1FCC">
        <w:rPr>
          <w:rFonts w:ascii="Times New Roman" w:hAnsi="Times New Roman" w:cs="Times New Roman"/>
          <w:sz w:val="24"/>
          <w:szCs w:val="24"/>
        </w:rPr>
        <w:t>03</w:t>
      </w:r>
      <w:r w:rsidR="007F3F56">
        <w:rPr>
          <w:rFonts w:ascii="Times New Roman" w:hAnsi="Times New Roman" w:cs="Times New Roman"/>
          <w:sz w:val="24"/>
          <w:szCs w:val="24"/>
        </w:rPr>
        <w:t>.2021</w:t>
      </w:r>
      <w:r w:rsidR="008F0B13" w:rsidRPr="00880F4C">
        <w:rPr>
          <w:rFonts w:ascii="Times New Roman" w:hAnsi="Times New Roman" w:cs="Times New Roman"/>
          <w:sz w:val="24"/>
          <w:szCs w:val="24"/>
        </w:rPr>
        <w:t>г</w:t>
      </w:r>
      <w:r w:rsidRPr="00880F4C">
        <w:rPr>
          <w:rFonts w:ascii="Times New Roman" w:hAnsi="Times New Roman" w:cs="Times New Roman"/>
          <w:sz w:val="24"/>
          <w:szCs w:val="24"/>
        </w:rPr>
        <w:t>. Организатор</w:t>
      </w:r>
      <w:r w:rsidRPr="008F1EA1">
        <w:rPr>
          <w:rFonts w:ascii="Times New Roman" w:hAnsi="Times New Roman" w:cs="Times New Roman"/>
          <w:sz w:val="24"/>
          <w:szCs w:val="24"/>
        </w:rPr>
        <w:t xml:space="preserve"> вправе, при необходимости, изменить данный срок.</w:t>
      </w:r>
    </w:p>
    <w:p w14:paraId="38567BBB" w14:textId="3FF5BC20"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60AD2BEE" w14:textId="32884B8C" w:rsidR="00AF6DE7" w:rsidRPr="00AF6DE7" w:rsidRDefault="00785369" w:rsidP="006C741D">
      <w:pPr>
        <w:numPr>
          <w:ilvl w:val="0"/>
          <w:numId w:val="5"/>
        </w:numPr>
        <w:tabs>
          <w:tab w:val="clear" w:pos="720"/>
          <w:tab w:val="num" w:pos="284"/>
        </w:tabs>
        <w:spacing w:after="0"/>
        <w:ind w:left="284"/>
        <w:jc w:val="both"/>
        <w:rPr>
          <w:rFonts w:ascii="Times New Roman" w:hAnsi="Times New Roman" w:cs="Times New Roman"/>
          <w:sz w:val="24"/>
          <w:szCs w:val="24"/>
        </w:rPr>
      </w:pPr>
      <w:r w:rsidRPr="00AF6DE7">
        <w:rPr>
          <w:rFonts w:ascii="Times New Roman" w:hAnsi="Times New Roman" w:cs="Times New Roman"/>
          <w:b/>
          <w:bCs/>
          <w:sz w:val="24"/>
          <w:szCs w:val="24"/>
        </w:rPr>
        <w:t>Срок действия договора:</w:t>
      </w:r>
      <w:r w:rsidRPr="00AF6DE7">
        <w:rPr>
          <w:rFonts w:ascii="Times New Roman" w:hAnsi="Times New Roman" w:cs="Times New Roman"/>
          <w:sz w:val="24"/>
          <w:szCs w:val="24"/>
        </w:rPr>
        <w:t xml:space="preserve"> </w:t>
      </w:r>
      <w:r w:rsidR="00AF6DE7" w:rsidRPr="00AF6DE7">
        <w:rPr>
          <w:rFonts w:ascii="Times New Roman" w:hAnsi="Times New Roman" w:cs="Times New Roman"/>
          <w:sz w:val="24"/>
          <w:szCs w:val="24"/>
        </w:rPr>
        <w:t xml:space="preserve">Договор вступает в действие со дня его подписания, применяется к отношениям, возникшим со дня подписания Сторонами акта приема-передачи Объекта, и </w:t>
      </w:r>
      <w:r w:rsidR="00AF6DE7" w:rsidRPr="00987EAF">
        <w:rPr>
          <w:rFonts w:ascii="Times New Roman" w:hAnsi="Times New Roman" w:cs="Times New Roman"/>
          <w:sz w:val="24"/>
          <w:szCs w:val="24"/>
        </w:rPr>
        <w:t xml:space="preserve">действует </w:t>
      </w:r>
      <w:r w:rsidR="00987EAF" w:rsidRPr="00987EAF">
        <w:rPr>
          <w:rFonts w:ascii="Times New Roman" w:hAnsi="Times New Roman" w:cs="Times New Roman"/>
          <w:sz w:val="24"/>
          <w:szCs w:val="24"/>
          <w:u w:val="single"/>
        </w:rPr>
        <w:t>по 30</w:t>
      </w:r>
      <w:r w:rsidR="00AF6DE7" w:rsidRPr="00987EAF">
        <w:rPr>
          <w:rFonts w:ascii="Times New Roman" w:hAnsi="Times New Roman" w:cs="Times New Roman"/>
          <w:sz w:val="24"/>
          <w:szCs w:val="24"/>
          <w:u w:val="single"/>
        </w:rPr>
        <w:t>.12.2021</w:t>
      </w:r>
      <w:r w:rsidR="00987EAF" w:rsidRPr="00987EAF">
        <w:rPr>
          <w:rFonts w:ascii="Times New Roman" w:hAnsi="Times New Roman" w:cs="Times New Roman"/>
          <w:sz w:val="24"/>
          <w:szCs w:val="24"/>
          <w:u w:val="single"/>
        </w:rPr>
        <w:t>.</w:t>
      </w:r>
    </w:p>
    <w:p w14:paraId="5B422000" w14:textId="2CBCC3B8" w:rsidR="00785369" w:rsidRPr="00AF6DE7" w:rsidRDefault="00061983" w:rsidP="006C741D">
      <w:pPr>
        <w:numPr>
          <w:ilvl w:val="0"/>
          <w:numId w:val="5"/>
        </w:numPr>
        <w:tabs>
          <w:tab w:val="clear" w:pos="720"/>
          <w:tab w:val="num" w:pos="284"/>
        </w:tabs>
        <w:spacing w:after="0"/>
        <w:ind w:left="284"/>
        <w:jc w:val="both"/>
        <w:rPr>
          <w:rFonts w:ascii="Times New Roman" w:hAnsi="Times New Roman" w:cs="Times New Roman"/>
          <w:sz w:val="24"/>
          <w:szCs w:val="24"/>
        </w:rPr>
      </w:pPr>
      <w:r w:rsidRPr="00AF6DE7">
        <w:rPr>
          <w:rFonts w:ascii="Times New Roman" w:hAnsi="Times New Roman" w:cs="Times New Roman"/>
          <w:sz w:val="24"/>
          <w:szCs w:val="24"/>
        </w:rPr>
        <w:t>Перечень документов, необходимых для участия в аукционе представлен в документации о проведении аукциона.</w:t>
      </w:r>
    </w:p>
    <w:p w14:paraId="12D28C20" w14:textId="77777777" w:rsidR="00785369" w:rsidRPr="00785369" w:rsidRDefault="00785369" w:rsidP="00EF30C8">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14:paraId="47A68E25" w14:textId="77777777" w:rsidR="005A6BF4" w:rsidRDefault="00785369" w:rsidP="005A6BF4">
      <w:pPr>
        <w:numPr>
          <w:ilvl w:val="0"/>
          <w:numId w:val="5"/>
        </w:numPr>
        <w:tabs>
          <w:tab w:val="clear" w:pos="720"/>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w:t>
      </w:r>
      <w:r w:rsidR="00061983">
        <w:rPr>
          <w:rFonts w:ascii="Times New Roman" w:hAnsi="Times New Roman" w:cs="Times New Roman"/>
          <w:sz w:val="24"/>
          <w:szCs w:val="24"/>
        </w:rPr>
        <w:t xml:space="preserve"> в любой момент до окончания срока (даты и времени) подачи заявок.</w:t>
      </w:r>
    </w:p>
    <w:p w14:paraId="368FDF01" w14:textId="5BA7FBCE" w:rsidR="009A6379" w:rsidRPr="00880F4C" w:rsidRDefault="00785369" w:rsidP="005A6BF4">
      <w:pPr>
        <w:numPr>
          <w:ilvl w:val="0"/>
          <w:numId w:val="5"/>
        </w:numPr>
        <w:tabs>
          <w:tab w:val="clear" w:pos="720"/>
          <w:tab w:val="num" w:pos="284"/>
        </w:tabs>
        <w:spacing w:after="0"/>
        <w:ind w:left="284"/>
        <w:jc w:val="both"/>
        <w:rPr>
          <w:rStyle w:val="a5"/>
          <w:rFonts w:ascii="Times New Roman" w:hAnsi="Times New Roman" w:cs="Times New Roman"/>
          <w:color w:val="auto"/>
          <w:sz w:val="24"/>
          <w:szCs w:val="24"/>
          <w:u w:val="none"/>
        </w:rPr>
      </w:pPr>
      <w:r w:rsidRPr="005A6BF4">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sidRPr="005A6BF4">
        <w:rPr>
          <w:rFonts w:ascii="Times New Roman" w:hAnsi="Times New Roman" w:cs="Times New Roman"/>
          <w:sz w:val="24"/>
          <w:szCs w:val="24"/>
        </w:rPr>
        <w:t>О</w:t>
      </w:r>
      <w:r w:rsidRPr="005A6BF4">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9" w:history="1">
        <w:r w:rsidRPr="005A6BF4">
          <w:rPr>
            <w:rStyle w:val="a5"/>
            <w:rFonts w:ascii="Times New Roman" w:hAnsi="Times New Roman" w:cs="Times New Roman"/>
            <w:sz w:val="24"/>
            <w:szCs w:val="24"/>
            <w:lang w:val="en-US"/>
          </w:rPr>
          <w:t>www</w:t>
        </w:r>
        <w:r w:rsidRPr="005A6BF4">
          <w:rPr>
            <w:rStyle w:val="a5"/>
            <w:rFonts w:ascii="Times New Roman" w:hAnsi="Times New Roman" w:cs="Times New Roman"/>
            <w:sz w:val="24"/>
            <w:szCs w:val="24"/>
          </w:rPr>
          <w:t>.</w:t>
        </w:r>
        <w:r w:rsidRPr="005A6BF4">
          <w:rPr>
            <w:rStyle w:val="a5"/>
            <w:rFonts w:ascii="Times New Roman" w:hAnsi="Times New Roman" w:cs="Times New Roman"/>
            <w:sz w:val="24"/>
            <w:szCs w:val="24"/>
            <w:lang w:val="en-US"/>
          </w:rPr>
          <w:t>etpfr</w:t>
        </w:r>
        <w:r w:rsidRPr="005A6BF4">
          <w:rPr>
            <w:rStyle w:val="a5"/>
            <w:rFonts w:ascii="Times New Roman" w:hAnsi="Times New Roman" w:cs="Times New Roman"/>
            <w:sz w:val="24"/>
            <w:szCs w:val="24"/>
          </w:rPr>
          <w:t>.</w:t>
        </w:r>
        <w:r w:rsidRPr="005A6BF4">
          <w:rPr>
            <w:rStyle w:val="a5"/>
            <w:rFonts w:ascii="Times New Roman" w:hAnsi="Times New Roman" w:cs="Times New Roman"/>
            <w:sz w:val="24"/>
            <w:szCs w:val="24"/>
            <w:lang w:val="en-US"/>
          </w:rPr>
          <w:t>ru</w:t>
        </w:r>
      </w:hyperlink>
      <w:r w:rsidRPr="005A6BF4">
        <w:rPr>
          <w:rFonts w:ascii="Times New Roman" w:hAnsi="Times New Roman" w:cs="Times New Roman"/>
          <w:sz w:val="24"/>
          <w:szCs w:val="24"/>
        </w:rPr>
        <w:t xml:space="preserve"> и на сайте специализированной организации </w:t>
      </w:r>
      <w:r w:rsidR="005A6BF4" w:rsidRPr="00880F4C">
        <w:rPr>
          <w:rFonts w:ascii="Times New Roman" w:hAnsi="Times New Roman" w:cs="Times New Roman"/>
          <w:sz w:val="24"/>
          <w:szCs w:val="24"/>
        </w:rPr>
        <w:t>ООО «РТ-</w:t>
      </w:r>
      <w:r w:rsidR="007132F4" w:rsidRPr="00880F4C">
        <w:rPr>
          <w:rFonts w:ascii="Times New Roman" w:hAnsi="Times New Roman" w:cs="Times New Roman"/>
          <w:sz w:val="24"/>
          <w:szCs w:val="24"/>
        </w:rPr>
        <w:t xml:space="preserve">Капитал» </w:t>
      </w:r>
      <w:r w:rsidRPr="00880F4C">
        <w:rPr>
          <w:rFonts w:ascii="Times New Roman" w:hAnsi="Times New Roman" w:cs="Times New Roman"/>
          <w:sz w:val="24"/>
          <w:szCs w:val="24"/>
        </w:rPr>
        <w:t xml:space="preserve"> </w:t>
      </w:r>
      <w:r w:rsidR="005A6BF4" w:rsidRPr="00880F4C">
        <w:rPr>
          <w:rStyle w:val="a5"/>
          <w:rFonts w:ascii="Times New Roman" w:hAnsi="Times New Roman" w:cs="Times New Roman"/>
          <w:sz w:val="24"/>
          <w:szCs w:val="24"/>
          <w:lang w:val="en-US"/>
        </w:rPr>
        <w:t>ww</w:t>
      </w:r>
      <w:r w:rsidR="005A6BF4" w:rsidRPr="00880F4C">
        <w:rPr>
          <w:rStyle w:val="a5"/>
          <w:rFonts w:ascii="Times New Roman" w:hAnsi="Times New Roman" w:cs="Times New Roman"/>
          <w:sz w:val="24"/>
          <w:szCs w:val="24"/>
        </w:rPr>
        <w:t>.</w:t>
      </w:r>
      <w:r w:rsidR="005A6BF4" w:rsidRPr="00880F4C">
        <w:rPr>
          <w:rStyle w:val="a5"/>
          <w:rFonts w:ascii="Times New Roman" w:hAnsi="Times New Roman" w:cs="Times New Roman"/>
          <w:sz w:val="24"/>
          <w:szCs w:val="24"/>
          <w:lang w:val="en-US"/>
        </w:rPr>
        <w:t>rt</w:t>
      </w:r>
      <w:r w:rsidR="005A6BF4" w:rsidRPr="00880F4C">
        <w:rPr>
          <w:rStyle w:val="a5"/>
          <w:rFonts w:ascii="Times New Roman" w:hAnsi="Times New Roman" w:cs="Times New Roman"/>
          <w:sz w:val="24"/>
          <w:szCs w:val="24"/>
        </w:rPr>
        <w:t>-</w:t>
      </w:r>
      <w:r w:rsidR="005A6BF4" w:rsidRPr="00880F4C">
        <w:rPr>
          <w:rStyle w:val="a5"/>
          <w:rFonts w:ascii="Times New Roman" w:hAnsi="Times New Roman" w:cs="Times New Roman"/>
          <w:sz w:val="24"/>
          <w:szCs w:val="24"/>
          <w:lang w:val="en-US"/>
        </w:rPr>
        <w:t>capital</w:t>
      </w:r>
      <w:r w:rsidR="005A6BF4" w:rsidRPr="00880F4C">
        <w:rPr>
          <w:rStyle w:val="a5"/>
          <w:rFonts w:ascii="Times New Roman" w:hAnsi="Times New Roman" w:cs="Times New Roman"/>
          <w:sz w:val="24"/>
          <w:szCs w:val="24"/>
        </w:rPr>
        <w:t>.</w:t>
      </w:r>
      <w:r w:rsidR="005A6BF4" w:rsidRPr="00880F4C">
        <w:rPr>
          <w:rStyle w:val="a5"/>
          <w:rFonts w:ascii="Times New Roman" w:hAnsi="Times New Roman" w:cs="Times New Roman"/>
          <w:sz w:val="24"/>
          <w:szCs w:val="24"/>
          <w:lang w:val="en-US"/>
        </w:rPr>
        <w:t>ru</w:t>
      </w:r>
    </w:p>
    <w:p w14:paraId="53F8DCC8" w14:textId="77777777" w:rsidR="0061685C" w:rsidRPr="00CF4203" w:rsidRDefault="0061685C" w:rsidP="0061685C">
      <w:pPr>
        <w:spacing w:after="0"/>
        <w:jc w:val="both"/>
        <w:rPr>
          <w:rStyle w:val="a5"/>
          <w:rFonts w:ascii="Times New Roman" w:hAnsi="Times New Roman" w:cs="Times New Roman"/>
          <w:sz w:val="24"/>
          <w:szCs w:val="24"/>
        </w:rPr>
      </w:pPr>
    </w:p>
    <w:p w14:paraId="0D3AD5F4" w14:textId="77777777" w:rsidR="0061685C" w:rsidRPr="00CF4203" w:rsidRDefault="0061685C" w:rsidP="0061685C">
      <w:pPr>
        <w:spacing w:after="0"/>
        <w:jc w:val="both"/>
        <w:rPr>
          <w:rStyle w:val="a5"/>
          <w:rFonts w:ascii="Times New Roman" w:hAnsi="Times New Roman" w:cs="Times New Roman"/>
          <w:sz w:val="24"/>
          <w:szCs w:val="24"/>
        </w:rPr>
      </w:pPr>
    </w:p>
    <w:p w14:paraId="252E9755" w14:textId="77777777" w:rsidR="0061685C" w:rsidRPr="00CF4203" w:rsidRDefault="0061685C" w:rsidP="0061685C">
      <w:pPr>
        <w:spacing w:after="0"/>
        <w:jc w:val="both"/>
        <w:rPr>
          <w:rStyle w:val="a5"/>
          <w:rFonts w:ascii="Times New Roman" w:hAnsi="Times New Roman" w:cs="Times New Roman"/>
          <w:sz w:val="24"/>
          <w:szCs w:val="24"/>
        </w:rPr>
      </w:pPr>
    </w:p>
    <w:p w14:paraId="0770595F" w14:textId="77777777" w:rsidR="0061685C" w:rsidRPr="00CF4203" w:rsidRDefault="0061685C" w:rsidP="0061685C">
      <w:pPr>
        <w:spacing w:after="0"/>
        <w:jc w:val="both"/>
        <w:rPr>
          <w:rStyle w:val="a5"/>
          <w:rFonts w:ascii="Times New Roman" w:hAnsi="Times New Roman" w:cs="Times New Roman"/>
          <w:sz w:val="24"/>
          <w:szCs w:val="24"/>
        </w:rPr>
      </w:pPr>
    </w:p>
    <w:p w14:paraId="7C213B8B" w14:textId="77777777" w:rsidR="0061685C" w:rsidRPr="00CF4203" w:rsidRDefault="0061685C" w:rsidP="0061685C">
      <w:pPr>
        <w:spacing w:after="0"/>
        <w:jc w:val="both"/>
        <w:rPr>
          <w:rStyle w:val="a5"/>
          <w:rFonts w:ascii="Times New Roman" w:hAnsi="Times New Roman" w:cs="Times New Roman"/>
          <w:sz w:val="24"/>
          <w:szCs w:val="24"/>
        </w:rPr>
      </w:pPr>
    </w:p>
    <w:p w14:paraId="59B0C2FE" w14:textId="77777777" w:rsidR="0061685C" w:rsidRPr="0061685C" w:rsidRDefault="0061685C" w:rsidP="0061685C">
      <w:pPr>
        <w:spacing w:after="0"/>
        <w:jc w:val="both"/>
        <w:rPr>
          <w:rFonts w:ascii="Times New Roman" w:hAnsi="Times New Roman" w:cs="Times New Roman"/>
          <w:sz w:val="24"/>
          <w:szCs w:val="24"/>
        </w:rPr>
      </w:pPr>
    </w:p>
    <w:p w14:paraId="01071109" w14:textId="77777777" w:rsidR="00061983" w:rsidRPr="00785369" w:rsidRDefault="00061983" w:rsidP="00061983">
      <w:pPr>
        <w:spacing w:after="0"/>
        <w:ind w:left="284"/>
        <w:jc w:val="both"/>
        <w:rPr>
          <w:rFonts w:ascii="Times New Roman" w:hAnsi="Times New Roman" w:cs="Times New Roman"/>
          <w:sz w:val="24"/>
          <w:szCs w:val="24"/>
        </w:rPr>
      </w:pPr>
    </w:p>
    <w:p w14:paraId="75D9C3ED" w14:textId="77777777" w:rsidR="00785369" w:rsidRDefault="00785369" w:rsidP="004C0A0C">
      <w:pPr>
        <w:spacing w:after="0" w:line="240" w:lineRule="auto"/>
        <w:rPr>
          <w:rFonts w:ascii="Times New Roman" w:hAnsi="Times New Roman" w:cs="Times New Roman"/>
          <w:b/>
          <w:sz w:val="24"/>
          <w:szCs w:val="24"/>
        </w:rPr>
        <w:sectPr w:rsidR="00785369" w:rsidSect="00290800">
          <w:pgSz w:w="11906" w:h="16838"/>
          <w:pgMar w:top="993" w:right="850" w:bottom="1134" w:left="1134" w:header="708" w:footer="708" w:gutter="0"/>
          <w:cols w:space="708"/>
          <w:docGrid w:linePitch="360"/>
        </w:sectPr>
      </w:pPr>
    </w:p>
    <w:p w14:paraId="01375EA9" w14:textId="77777777" w:rsidR="00CF12F4" w:rsidRPr="00B20B37" w:rsidRDefault="00CF12F4" w:rsidP="004C0A0C">
      <w:pPr>
        <w:spacing w:after="0" w:line="240" w:lineRule="auto"/>
        <w:rPr>
          <w:rFonts w:ascii="Times New Roman" w:hAnsi="Times New Roman"/>
        </w:rPr>
      </w:pPr>
    </w:p>
    <w:p w14:paraId="710D8711" w14:textId="77777777" w:rsidR="005550B7" w:rsidRDefault="005550B7" w:rsidP="005550B7">
      <w:pPr>
        <w:spacing w:after="0" w:line="240" w:lineRule="auto"/>
        <w:jc w:val="center"/>
        <w:rPr>
          <w:rFonts w:ascii="Times New Roman" w:hAnsi="Times New Roman"/>
          <w:b/>
        </w:rPr>
      </w:pPr>
    </w:p>
    <w:p w14:paraId="1FBBC0C8" w14:textId="77777777" w:rsidR="004C0A0C" w:rsidRDefault="004C0A0C" w:rsidP="005550B7">
      <w:pPr>
        <w:spacing w:after="0" w:line="240" w:lineRule="auto"/>
        <w:jc w:val="center"/>
        <w:rPr>
          <w:rFonts w:ascii="Times New Roman" w:hAnsi="Times New Roman" w:cs="Times New Roman"/>
          <w:b/>
          <w:sz w:val="24"/>
          <w:szCs w:val="24"/>
        </w:rPr>
      </w:pPr>
    </w:p>
    <w:tbl>
      <w:tblPr>
        <w:tblW w:w="9939" w:type="dxa"/>
        <w:tblInd w:w="3119" w:type="dxa"/>
        <w:tblLook w:val="01E0" w:firstRow="1" w:lastRow="1" w:firstColumn="1" w:lastColumn="1" w:noHBand="0" w:noVBand="0"/>
      </w:tblPr>
      <w:tblGrid>
        <w:gridCol w:w="9939"/>
      </w:tblGrid>
      <w:tr w:rsidR="004C0A0C" w:rsidRPr="0061579A" w14:paraId="5CFE81E3" w14:textId="77777777" w:rsidTr="004C0A0C">
        <w:tc>
          <w:tcPr>
            <w:tcW w:w="9939" w:type="dxa"/>
          </w:tcPr>
          <w:p w14:paraId="3CBA954D" w14:textId="77777777" w:rsidR="004C0A0C" w:rsidRPr="0061579A" w:rsidRDefault="004C0A0C" w:rsidP="002F60F7">
            <w:pPr>
              <w:spacing w:after="0" w:line="240" w:lineRule="auto"/>
              <w:jc w:val="center"/>
              <w:rPr>
                <w:rFonts w:ascii="Times New Roman" w:hAnsi="Times New Roman"/>
              </w:rPr>
            </w:pPr>
            <w:r w:rsidRPr="0061579A">
              <w:rPr>
                <w:rFonts w:ascii="Times New Roman" w:hAnsi="Times New Roman"/>
              </w:rPr>
              <w:t>«УТВЕРЖДАЮ»</w:t>
            </w:r>
          </w:p>
        </w:tc>
      </w:tr>
      <w:tr w:rsidR="004C0A0C" w:rsidRPr="0061579A" w14:paraId="35B81BC1" w14:textId="77777777" w:rsidTr="004C0A0C">
        <w:tc>
          <w:tcPr>
            <w:tcW w:w="9939" w:type="dxa"/>
          </w:tcPr>
          <w:p w14:paraId="2AC9D648" w14:textId="77777777" w:rsidR="004C0A0C" w:rsidRPr="0061579A" w:rsidRDefault="004C0A0C" w:rsidP="002F60F7">
            <w:pPr>
              <w:spacing w:after="0" w:line="240" w:lineRule="auto"/>
              <w:ind w:hanging="4"/>
              <w:jc w:val="center"/>
              <w:rPr>
                <w:rFonts w:ascii="Times New Roman" w:hAnsi="Times New Roman"/>
              </w:rPr>
            </w:pPr>
            <w:r w:rsidRPr="0061579A">
              <w:rPr>
                <w:rFonts w:ascii="Times New Roman" w:hAnsi="Times New Roman"/>
              </w:rPr>
              <w:t>Председатель закупочной комиссии</w:t>
            </w:r>
          </w:p>
          <w:p w14:paraId="1C2E4274" w14:textId="77777777" w:rsidR="004C0A0C" w:rsidRPr="0061579A" w:rsidRDefault="004C0A0C" w:rsidP="002F60F7">
            <w:pPr>
              <w:spacing w:after="0" w:line="240" w:lineRule="auto"/>
              <w:ind w:hanging="4"/>
              <w:jc w:val="center"/>
              <w:rPr>
                <w:rFonts w:ascii="Times New Roman" w:hAnsi="Times New Roman"/>
              </w:rPr>
            </w:pPr>
          </w:p>
        </w:tc>
      </w:tr>
      <w:tr w:rsidR="004C0A0C" w:rsidRPr="0061579A" w14:paraId="0C7DBA9D" w14:textId="77777777" w:rsidTr="004C0A0C">
        <w:tc>
          <w:tcPr>
            <w:tcW w:w="9939" w:type="dxa"/>
          </w:tcPr>
          <w:p w14:paraId="730D9D1E" w14:textId="07A76C0D" w:rsidR="004C0A0C" w:rsidRPr="0061579A" w:rsidRDefault="004C0A0C" w:rsidP="002F60F7">
            <w:pPr>
              <w:spacing w:after="0" w:line="240" w:lineRule="auto"/>
              <w:ind w:hanging="4"/>
              <w:jc w:val="center"/>
              <w:rPr>
                <w:rFonts w:ascii="Times New Roman" w:hAnsi="Times New Roman"/>
                <w:sz w:val="24"/>
              </w:rPr>
            </w:pPr>
            <w:r w:rsidRPr="0061579A">
              <w:rPr>
                <w:rFonts w:ascii="Times New Roman" w:hAnsi="Times New Roman"/>
                <w:sz w:val="24"/>
              </w:rPr>
              <w:t>______________/</w:t>
            </w:r>
            <w:r w:rsidR="005B4A73">
              <w:rPr>
                <w:rFonts w:ascii="Times New Roman" w:hAnsi="Times New Roman"/>
                <w:sz w:val="24"/>
              </w:rPr>
              <w:t>А.Р. Роковой</w:t>
            </w:r>
            <w:r w:rsidRPr="0061579A">
              <w:rPr>
                <w:rFonts w:ascii="Times New Roman" w:hAnsi="Times New Roman"/>
                <w:sz w:val="24"/>
              </w:rPr>
              <w:t>/</w:t>
            </w:r>
          </w:p>
          <w:p w14:paraId="6C517837" w14:textId="4CA072E2" w:rsidR="004C0A0C" w:rsidRPr="0061579A" w:rsidRDefault="00EF3E51" w:rsidP="002F60F7">
            <w:pPr>
              <w:spacing w:after="0" w:line="240" w:lineRule="auto"/>
              <w:jc w:val="center"/>
              <w:rPr>
                <w:rFonts w:ascii="Times New Roman" w:hAnsi="Times New Roman"/>
                <w:sz w:val="24"/>
              </w:rPr>
            </w:pPr>
            <w:r>
              <w:rPr>
                <w:rFonts w:ascii="Times New Roman" w:hAnsi="Times New Roman"/>
                <w:sz w:val="24"/>
              </w:rPr>
              <w:t xml:space="preserve">«__» </w:t>
            </w:r>
            <w:r w:rsidR="00FA1FCC">
              <w:rPr>
                <w:rFonts w:ascii="Times New Roman" w:hAnsi="Times New Roman"/>
                <w:sz w:val="24"/>
              </w:rPr>
              <w:t>___________ 2021</w:t>
            </w:r>
            <w:r w:rsidR="004C0A0C" w:rsidRPr="0061579A">
              <w:rPr>
                <w:rFonts w:ascii="Times New Roman" w:hAnsi="Times New Roman"/>
                <w:sz w:val="24"/>
              </w:rPr>
              <w:t xml:space="preserve"> г.</w:t>
            </w:r>
          </w:p>
        </w:tc>
      </w:tr>
    </w:tbl>
    <w:p w14:paraId="6710CC14" w14:textId="77777777" w:rsidR="009A6379" w:rsidRPr="00C641D1" w:rsidRDefault="009A6379" w:rsidP="009A6379">
      <w:pPr>
        <w:spacing w:after="0" w:line="240" w:lineRule="auto"/>
        <w:jc w:val="center"/>
        <w:rPr>
          <w:rFonts w:ascii="Times New Roman" w:hAnsi="Times New Roman"/>
          <w:b/>
          <w:sz w:val="24"/>
          <w:szCs w:val="24"/>
        </w:rPr>
      </w:pPr>
    </w:p>
    <w:p w14:paraId="0A7217F3" w14:textId="77777777" w:rsidR="009A6379" w:rsidRPr="00C641D1" w:rsidRDefault="009A6379" w:rsidP="009A6379">
      <w:pPr>
        <w:spacing w:after="0" w:line="240" w:lineRule="auto"/>
        <w:jc w:val="center"/>
        <w:rPr>
          <w:rFonts w:ascii="Times New Roman" w:hAnsi="Times New Roman"/>
          <w:b/>
          <w:sz w:val="24"/>
          <w:szCs w:val="24"/>
        </w:rPr>
      </w:pPr>
    </w:p>
    <w:p w14:paraId="560D8258" w14:textId="77777777" w:rsidR="009A6379" w:rsidRPr="00C641D1" w:rsidRDefault="009A6379" w:rsidP="009A6379">
      <w:pPr>
        <w:spacing w:after="0" w:line="240" w:lineRule="auto"/>
        <w:jc w:val="center"/>
        <w:rPr>
          <w:rFonts w:ascii="Times New Roman" w:hAnsi="Times New Roman"/>
          <w:b/>
          <w:sz w:val="24"/>
          <w:szCs w:val="24"/>
        </w:rPr>
      </w:pPr>
    </w:p>
    <w:p w14:paraId="5F4E453B" w14:textId="77777777" w:rsidR="009A6379" w:rsidRPr="00C641D1" w:rsidRDefault="009A6379" w:rsidP="009A6379">
      <w:pPr>
        <w:spacing w:after="0" w:line="240" w:lineRule="auto"/>
        <w:jc w:val="center"/>
        <w:rPr>
          <w:rFonts w:ascii="Times New Roman" w:hAnsi="Times New Roman"/>
          <w:b/>
          <w:sz w:val="24"/>
          <w:szCs w:val="24"/>
        </w:rPr>
      </w:pPr>
    </w:p>
    <w:p w14:paraId="58C2CB6A" w14:textId="77777777" w:rsidR="009A6379" w:rsidRDefault="009A6379" w:rsidP="009A6379">
      <w:pPr>
        <w:spacing w:after="0" w:line="240" w:lineRule="auto"/>
        <w:jc w:val="center"/>
        <w:rPr>
          <w:rFonts w:ascii="Times New Roman" w:hAnsi="Times New Roman"/>
          <w:b/>
          <w:sz w:val="24"/>
          <w:szCs w:val="24"/>
        </w:rPr>
      </w:pPr>
    </w:p>
    <w:p w14:paraId="44027953" w14:textId="77777777" w:rsidR="00785369" w:rsidRDefault="00785369" w:rsidP="009A6379">
      <w:pPr>
        <w:spacing w:after="0" w:line="240" w:lineRule="auto"/>
        <w:jc w:val="center"/>
        <w:rPr>
          <w:rFonts w:ascii="Times New Roman" w:hAnsi="Times New Roman"/>
          <w:b/>
          <w:sz w:val="24"/>
          <w:szCs w:val="24"/>
        </w:rPr>
      </w:pPr>
    </w:p>
    <w:p w14:paraId="2DF53A7F" w14:textId="77777777" w:rsidR="00785369" w:rsidRPr="005F46F3" w:rsidRDefault="00785369" w:rsidP="009A6379">
      <w:pPr>
        <w:spacing w:after="0" w:line="240" w:lineRule="auto"/>
        <w:jc w:val="center"/>
        <w:rPr>
          <w:rFonts w:ascii="Times New Roman" w:hAnsi="Times New Roman"/>
          <w:b/>
          <w:sz w:val="24"/>
          <w:szCs w:val="24"/>
        </w:rPr>
      </w:pPr>
    </w:p>
    <w:p w14:paraId="33D1EFB5" w14:textId="77777777" w:rsidR="009A6379" w:rsidRPr="005F46F3" w:rsidRDefault="009A6379" w:rsidP="009A6379">
      <w:pPr>
        <w:spacing w:after="0" w:line="240" w:lineRule="auto"/>
        <w:jc w:val="center"/>
        <w:rPr>
          <w:rFonts w:ascii="Times New Roman" w:hAnsi="Times New Roman"/>
          <w:b/>
          <w:sz w:val="24"/>
          <w:szCs w:val="24"/>
        </w:rPr>
      </w:pPr>
    </w:p>
    <w:p w14:paraId="17E5B6DE" w14:textId="77777777" w:rsidR="009A6379" w:rsidRPr="005F46F3" w:rsidRDefault="009A6379" w:rsidP="009A6379">
      <w:pPr>
        <w:spacing w:after="0" w:line="240" w:lineRule="auto"/>
        <w:jc w:val="center"/>
        <w:rPr>
          <w:rFonts w:ascii="Times New Roman" w:hAnsi="Times New Roman"/>
          <w:b/>
          <w:sz w:val="24"/>
          <w:szCs w:val="24"/>
        </w:rPr>
      </w:pPr>
    </w:p>
    <w:p w14:paraId="62A51A65"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72F273EC" w14:textId="77777777" w:rsidR="009A6379" w:rsidRPr="00C641D1" w:rsidRDefault="009A6379" w:rsidP="009A6379">
      <w:pPr>
        <w:spacing w:after="0" w:line="240" w:lineRule="auto"/>
        <w:jc w:val="center"/>
        <w:rPr>
          <w:rFonts w:ascii="Times New Roman" w:hAnsi="Times New Roman"/>
          <w:b/>
          <w:sz w:val="24"/>
          <w:szCs w:val="24"/>
        </w:rPr>
      </w:pPr>
    </w:p>
    <w:p w14:paraId="5A561FC4" w14:textId="767024FE"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4566EA32" w14:textId="69CACD60" w:rsidR="00C02689" w:rsidRPr="0032219A" w:rsidRDefault="009A6379" w:rsidP="00C02689">
      <w:pPr>
        <w:pStyle w:val="afff3"/>
        <w:ind w:firstLine="708"/>
        <w:jc w:val="center"/>
        <w:rPr>
          <w:b/>
          <w:szCs w:val="24"/>
        </w:rPr>
      </w:pPr>
      <w:r w:rsidRPr="005B51CB">
        <w:rPr>
          <w:b/>
          <w:szCs w:val="24"/>
        </w:rPr>
        <w:t xml:space="preserve">на право заключения договора </w:t>
      </w:r>
      <w:r>
        <w:rPr>
          <w:b/>
          <w:szCs w:val="24"/>
        </w:rPr>
        <w:t xml:space="preserve">аренды </w:t>
      </w:r>
      <w:r w:rsidR="00952976" w:rsidRPr="00785369">
        <w:rPr>
          <w:b/>
          <w:szCs w:val="24"/>
        </w:rPr>
        <w:t>имущества</w:t>
      </w:r>
      <w:r w:rsidR="009B3C54">
        <w:rPr>
          <w:b/>
          <w:szCs w:val="24"/>
        </w:rPr>
        <w:t xml:space="preserve"> ОАО «Электромашина»</w:t>
      </w:r>
    </w:p>
    <w:p w14:paraId="350D85EF" w14:textId="5227369C" w:rsidR="009A6379" w:rsidRPr="00C641D1" w:rsidRDefault="009A6379" w:rsidP="00C02689">
      <w:pPr>
        <w:pStyle w:val="afff3"/>
        <w:jc w:val="center"/>
        <w:rPr>
          <w:b/>
          <w:szCs w:val="24"/>
        </w:rPr>
      </w:pPr>
    </w:p>
    <w:p w14:paraId="62D7F298" w14:textId="77777777" w:rsidR="009A6379" w:rsidRPr="00C641D1" w:rsidRDefault="009A6379" w:rsidP="009A6379">
      <w:pPr>
        <w:spacing w:after="0" w:line="240" w:lineRule="auto"/>
        <w:jc w:val="center"/>
        <w:rPr>
          <w:rFonts w:ascii="Times New Roman" w:hAnsi="Times New Roman"/>
          <w:b/>
          <w:sz w:val="24"/>
          <w:szCs w:val="24"/>
        </w:rPr>
      </w:pPr>
    </w:p>
    <w:p w14:paraId="1182AA15" w14:textId="77777777" w:rsidR="009A6379" w:rsidRPr="00C641D1" w:rsidRDefault="009A6379" w:rsidP="009A6379">
      <w:pPr>
        <w:spacing w:after="0" w:line="240" w:lineRule="auto"/>
        <w:jc w:val="center"/>
        <w:rPr>
          <w:rFonts w:ascii="Times New Roman" w:hAnsi="Times New Roman"/>
          <w:b/>
          <w:sz w:val="24"/>
          <w:szCs w:val="24"/>
        </w:rPr>
      </w:pPr>
    </w:p>
    <w:p w14:paraId="5CC39A94" w14:textId="77777777" w:rsidR="009A6379" w:rsidRPr="00C641D1" w:rsidRDefault="009A6379" w:rsidP="009A6379">
      <w:pPr>
        <w:spacing w:after="0" w:line="240" w:lineRule="auto"/>
        <w:jc w:val="center"/>
        <w:rPr>
          <w:rFonts w:ascii="Times New Roman" w:hAnsi="Times New Roman"/>
          <w:b/>
          <w:sz w:val="24"/>
          <w:szCs w:val="24"/>
        </w:rPr>
      </w:pPr>
    </w:p>
    <w:p w14:paraId="6468DCCD" w14:textId="77777777" w:rsidR="009A6379" w:rsidRPr="00C641D1" w:rsidRDefault="009A6379" w:rsidP="009A6379">
      <w:pPr>
        <w:spacing w:after="0" w:line="240" w:lineRule="auto"/>
        <w:jc w:val="center"/>
        <w:rPr>
          <w:rFonts w:ascii="Times New Roman" w:hAnsi="Times New Roman"/>
          <w:b/>
          <w:sz w:val="24"/>
          <w:szCs w:val="24"/>
        </w:rPr>
      </w:pPr>
    </w:p>
    <w:p w14:paraId="25EB8129" w14:textId="77777777" w:rsidR="009A6379" w:rsidRPr="00C641D1" w:rsidRDefault="009A6379" w:rsidP="009A6379">
      <w:pPr>
        <w:spacing w:after="0" w:line="240" w:lineRule="auto"/>
        <w:jc w:val="center"/>
        <w:rPr>
          <w:rFonts w:ascii="Times New Roman" w:hAnsi="Times New Roman"/>
          <w:b/>
          <w:sz w:val="24"/>
          <w:szCs w:val="24"/>
        </w:rPr>
      </w:pPr>
    </w:p>
    <w:p w14:paraId="56C6CFD2" w14:textId="77777777" w:rsidR="009A6379" w:rsidRPr="00C641D1" w:rsidRDefault="009A6379" w:rsidP="009A6379">
      <w:pPr>
        <w:spacing w:after="0" w:line="240" w:lineRule="auto"/>
        <w:jc w:val="center"/>
        <w:rPr>
          <w:rFonts w:ascii="Times New Roman" w:hAnsi="Times New Roman"/>
          <w:b/>
          <w:sz w:val="24"/>
          <w:szCs w:val="24"/>
        </w:rPr>
      </w:pPr>
    </w:p>
    <w:p w14:paraId="241F8189" w14:textId="77777777" w:rsidR="009A6379" w:rsidRPr="00C641D1" w:rsidRDefault="009A6379" w:rsidP="009A6379">
      <w:pPr>
        <w:spacing w:after="0" w:line="240" w:lineRule="auto"/>
        <w:jc w:val="center"/>
        <w:rPr>
          <w:rFonts w:ascii="Times New Roman" w:hAnsi="Times New Roman"/>
          <w:b/>
          <w:sz w:val="24"/>
          <w:szCs w:val="24"/>
        </w:rPr>
      </w:pPr>
    </w:p>
    <w:p w14:paraId="67B91ADE" w14:textId="77777777" w:rsidR="009A6379" w:rsidRPr="00D44808" w:rsidRDefault="009A6379" w:rsidP="009A6379">
      <w:pPr>
        <w:spacing w:after="0" w:line="240" w:lineRule="auto"/>
        <w:rPr>
          <w:rFonts w:ascii="Times New Roman" w:hAnsi="Times New Roman"/>
          <w:b/>
          <w:sz w:val="24"/>
          <w:szCs w:val="24"/>
        </w:rPr>
      </w:pPr>
    </w:p>
    <w:p w14:paraId="43489608" w14:textId="77777777" w:rsidR="009A6379" w:rsidRPr="00C641D1" w:rsidRDefault="009A6379" w:rsidP="009A6379">
      <w:pPr>
        <w:spacing w:after="0" w:line="240" w:lineRule="auto"/>
        <w:jc w:val="center"/>
        <w:rPr>
          <w:rFonts w:ascii="Times New Roman" w:hAnsi="Times New Roman"/>
          <w:b/>
          <w:sz w:val="24"/>
          <w:szCs w:val="24"/>
        </w:rPr>
      </w:pPr>
    </w:p>
    <w:p w14:paraId="52B09383" w14:textId="77777777" w:rsidR="009A6379" w:rsidRDefault="009A6379" w:rsidP="009A6379">
      <w:pPr>
        <w:spacing w:after="0" w:line="240" w:lineRule="auto"/>
        <w:jc w:val="center"/>
        <w:rPr>
          <w:rFonts w:ascii="Times New Roman" w:hAnsi="Times New Roman"/>
          <w:b/>
          <w:sz w:val="24"/>
          <w:szCs w:val="24"/>
        </w:rPr>
      </w:pPr>
    </w:p>
    <w:p w14:paraId="5B17E3ED" w14:textId="77777777" w:rsidR="009A6379" w:rsidRDefault="009A6379" w:rsidP="009A6379">
      <w:pPr>
        <w:spacing w:after="0" w:line="240" w:lineRule="auto"/>
        <w:jc w:val="center"/>
        <w:rPr>
          <w:rFonts w:ascii="Times New Roman" w:hAnsi="Times New Roman"/>
          <w:b/>
          <w:sz w:val="24"/>
          <w:szCs w:val="24"/>
        </w:rPr>
      </w:pPr>
    </w:p>
    <w:p w14:paraId="3E8FE50C" w14:textId="77777777" w:rsidR="009A6379" w:rsidRDefault="009A6379" w:rsidP="009A6379">
      <w:pPr>
        <w:spacing w:after="0" w:line="240" w:lineRule="auto"/>
        <w:jc w:val="center"/>
        <w:rPr>
          <w:rFonts w:ascii="Times New Roman" w:hAnsi="Times New Roman"/>
          <w:b/>
          <w:sz w:val="24"/>
          <w:szCs w:val="24"/>
        </w:rPr>
      </w:pPr>
    </w:p>
    <w:p w14:paraId="3152D10E" w14:textId="77777777" w:rsidR="009A6379" w:rsidRDefault="009A6379" w:rsidP="009A6379">
      <w:pPr>
        <w:spacing w:after="0" w:line="240" w:lineRule="auto"/>
        <w:jc w:val="center"/>
        <w:rPr>
          <w:rFonts w:ascii="Times New Roman" w:hAnsi="Times New Roman"/>
          <w:b/>
          <w:sz w:val="24"/>
          <w:szCs w:val="24"/>
        </w:rPr>
      </w:pPr>
    </w:p>
    <w:p w14:paraId="512ADBCE" w14:textId="77777777" w:rsidR="009A6379" w:rsidRDefault="009A6379" w:rsidP="009A6379">
      <w:pPr>
        <w:spacing w:after="0" w:line="240" w:lineRule="auto"/>
        <w:jc w:val="center"/>
        <w:rPr>
          <w:rFonts w:ascii="Times New Roman" w:hAnsi="Times New Roman"/>
          <w:b/>
          <w:sz w:val="24"/>
          <w:szCs w:val="24"/>
        </w:rPr>
      </w:pPr>
    </w:p>
    <w:p w14:paraId="18334CBE" w14:textId="77777777" w:rsidR="00C02689" w:rsidRDefault="00C02689" w:rsidP="009A6379">
      <w:pPr>
        <w:spacing w:after="0" w:line="240" w:lineRule="auto"/>
        <w:jc w:val="center"/>
        <w:rPr>
          <w:rFonts w:ascii="Times New Roman" w:hAnsi="Times New Roman"/>
          <w:b/>
          <w:sz w:val="24"/>
          <w:szCs w:val="24"/>
        </w:rPr>
      </w:pPr>
    </w:p>
    <w:p w14:paraId="0313E0EE" w14:textId="77777777" w:rsidR="00C02689" w:rsidRDefault="00C02689" w:rsidP="009A6379">
      <w:pPr>
        <w:spacing w:after="0" w:line="240" w:lineRule="auto"/>
        <w:jc w:val="center"/>
        <w:rPr>
          <w:rFonts w:ascii="Times New Roman" w:hAnsi="Times New Roman"/>
          <w:b/>
          <w:sz w:val="24"/>
          <w:szCs w:val="24"/>
        </w:rPr>
      </w:pPr>
    </w:p>
    <w:p w14:paraId="2CA8BE03" w14:textId="77777777" w:rsidR="00C02689" w:rsidRDefault="00C02689" w:rsidP="009A6379">
      <w:pPr>
        <w:spacing w:after="0" w:line="240" w:lineRule="auto"/>
        <w:jc w:val="center"/>
        <w:rPr>
          <w:rFonts w:ascii="Times New Roman" w:hAnsi="Times New Roman"/>
          <w:b/>
          <w:sz w:val="24"/>
          <w:szCs w:val="24"/>
        </w:rPr>
      </w:pPr>
    </w:p>
    <w:p w14:paraId="608E51BB" w14:textId="77777777" w:rsidR="00C02689" w:rsidRDefault="00C02689" w:rsidP="009A6379">
      <w:pPr>
        <w:spacing w:after="0" w:line="240" w:lineRule="auto"/>
        <w:jc w:val="center"/>
        <w:rPr>
          <w:rFonts w:ascii="Times New Roman" w:hAnsi="Times New Roman"/>
          <w:b/>
          <w:sz w:val="24"/>
          <w:szCs w:val="24"/>
        </w:rPr>
      </w:pPr>
    </w:p>
    <w:p w14:paraId="4EE25F34" w14:textId="77777777" w:rsidR="00C02689" w:rsidRDefault="00C02689" w:rsidP="009A6379">
      <w:pPr>
        <w:spacing w:after="0" w:line="240" w:lineRule="auto"/>
        <w:jc w:val="center"/>
        <w:rPr>
          <w:rFonts w:ascii="Times New Roman" w:hAnsi="Times New Roman"/>
          <w:b/>
          <w:sz w:val="24"/>
          <w:szCs w:val="24"/>
        </w:rPr>
      </w:pPr>
    </w:p>
    <w:p w14:paraId="5D6B39C9" w14:textId="77777777" w:rsidR="00C02689" w:rsidRDefault="00C02689" w:rsidP="009A6379">
      <w:pPr>
        <w:spacing w:after="0" w:line="240" w:lineRule="auto"/>
        <w:jc w:val="center"/>
        <w:rPr>
          <w:rFonts w:ascii="Times New Roman" w:hAnsi="Times New Roman"/>
          <w:b/>
          <w:sz w:val="24"/>
          <w:szCs w:val="24"/>
        </w:rPr>
      </w:pPr>
    </w:p>
    <w:p w14:paraId="7594C36F" w14:textId="77777777" w:rsidR="00C02689" w:rsidRDefault="00C02689" w:rsidP="009A6379">
      <w:pPr>
        <w:spacing w:after="0" w:line="240" w:lineRule="auto"/>
        <w:jc w:val="center"/>
        <w:rPr>
          <w:rFonts w:ascii="Times New Roman" w:hAnsi="Times New Roman"/>
          <w:b/>
          <w:sz w:val="24"/>
          <w:szCs w:val="24"/>
        </w:rPr>
      </w:pPr>
    </w:p>
    <w:p w14:paraId="671A7D59" w14:textId="77777777" w:rsidR="00C02689" w:rsidRDefault="00C02689" w:rsidP="009A6379">
      <w:pPr>
        <w:spacing w:after="0" w:line="240" w:lineRule="auto"/>
        <w:jc w:val="center"/>
        <w:rPr>
          <w:rFonts w:ascii="Times New Roman" w:hAnsi="Times New Roman"/>
          <w:b/>
          <w:sz w:val="24"/>
          <w:szCs w:val="24"/>
        </w:rPr>
      </w:pPr>
    </w:p>
    <w:p w14:paraId="7E479B44" w14:textId="77777777" w:rsidR="00C02689" w:rsidRDefault="00C02689" w:rsidP="009A6379">
      <w:pPr>
        <w:spacing w:after="0" w:line="240" w:lineRule="auto"/>
        <w:jc w:val="center"/>
        <w:rPr>
          <w:rFonts w:ascii="Times New Roman" w:hAnsi="Times New Roman"/>
          <w:b/>
          <w:sz w:val="24"/>
          <w:szCs w:val="24"/>
        </w:rPr>
      </w:pPr>
    </w:p>
    <w:p w14:paraId="1C1C7B0A" w14:textId="77777777" w:rsidR="00C02689" w:rsidRDefault="00C02689" w:rsidP="009A6379">
      <w:pPr>
        <w:spacing w:after="0" w:line="240" w:lineRule="auto"/>
        <w:jc w:val="center"/>
        <w:rPr>
          <w:rFonts w:ascii="Times New Roman" w:hAnsi="Times New Roman"/>
          <w:b/>
          <w:sz w:val="24"/>
          <w:szCs w:val="24"/>
        </w:rPr>
      </w:pPr>
    </w:p>
    <w:p w14:paraId="0BA8E183" w14:textId="77777777" w:rsidR="00C02689" w:rsidRDefault="00C02689" w:rsidP="009A6379">
      <w:pPr>
        <w:spacing w:after="0" w:line="240" w:lineRule="auto"/>
        <w:jc w:val="center"/>
        <w:rPr>
          <w:rFonts w:ascii="Times New Roman" w:hAnsi="Times New Roman"/>
          <w:b/>
          <w:sz w:val="24"/>
          <w:szCs w:val="24"/>
        </w:rPr>
      </w:pPr>
    </w:p>
    <w:p w14:paraId="68E01EE0" w14:textId="77777777" w:rsidR="00C02689" w:rsidRDefault="00C02689" w:rsidP="009A6379">
      <w:pPr>
        <w:spacing w:after="0" w:line="240" w:lineRule="auto"/>
        <w:jc w:val="center"/>
        <w:rPr>
          <w:rFonts w:ascii="Times New Roman" w:hAnsi="Times New Roman"/>
          <w:b/>
          <w:sz w:val="24"/>
          <w:szCs w:val="24"/>
        </w:rPr>
      </w:pPr>
    </w:p>
    <w:p w14:paraId="13D10487" w14:textId="77777777" w:rsidR="00C02689" w:rsidRDefault="00C02689" w:rsidP="009A6379">
      <w:pPr>
        <w:spacing w:after="0" w:line="240" w:lineRule="auto"/>
        <w:jc w:val="center"/>
        <w:rPr>
          <w:rFonts w:ascii="Times New Roman" w:hAnsi="Times New Roman"/>
          <w:b/>
          <w:sz w:val="24"/>
          <w:szCs w:val="24"/>
        </w:rPr>
      </w:pPr>
    </w:p>
    <w:p w14:paraId="743F3FE1" w14:textId="77777777" w:rsidR="009A6379" w:rsidRDefault="009A6379" w:rsidP="009A6379">
      <w:pPr>
        <w:spacing w:after="0" w:line="240" w:lineRule="auto"/>
        <w:jc w:val="center"/>
        <w:rPr>
          <w:rFonts w:ascii="Times New Roman" w:hAnsi="Times New Roman"/>
          <w:b/>
          <w:sz w:val="24"/>
          <w:szCs w:val="24"/>
        </w:rPr>
      </w:pPr>
    </w:p>
    <w:p w14:paraId="398296F8" w14:textId="77777777" w:rsidR="009A6379" w:rsidRDefault="009A6379" w:rsidP="009A6379">
      <w:pPr>
        <w:spacing w:after="0" w:line="240" w:lineRule="auto"/>
        <w:jc w:val="center"/>
        <w:rPr>
          <w:rFonts w:ascii="Times New Roman" w:hAnsi="Times New Roman"/>
          <w:b/>
          <w:sz w:val="24"/>
          <w:szCs w:val="24"/>
        </w:rPr>
      </w:pPr>
    </w:p>
    <w:p w14:paraId="2D29C358" w14:textId="343D79B5"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02689">
        <w:rPr>
          <w:rFonts w:ascii="Times New Roman" w:hAnsi="Times New Roman"/>
          <w:b/>
          <w:sz w:val="24"/>
          <w:szCs w:val="24"/>
        </w:rPr>
        <w:t>Челябинск</w:t>
      </w:r>
      <w:r w:rsidR="00FA1FCC">
        <w:rPr>
          <w:rFonts w:ascii="Times New Roman" w:hAnsi="Times New Roman"/>
          <w:b/>
          <w:sz w:val="24"/>
          <w:szCs w:val="24"/>
        </w:rPr>
        <w:t xml:space="preserve"> 2021</w:t>
      </w:r>
      <w:bookmarkStart w:id="0" w:name="_GoBack"/>
      <w:bookmarkEnd w:id="0"/>
      <w:r w:rsidRPr="00C641D1">
        <w:rPr>
          <w:rFonts w:ascii="Times New Roman" w:hAnsi="Times New Roman"/>
          <w:b/>
          <w:sz w:val="24"/>
          <w:szCs w:val="24"/>
        </w:rPr>
        <w:t xml:space="preserve"> г.</w:t>
      </w:r>
    </w:p>
    <w:p w14:paraId="3637CE4D" w14:textId="77777777" w:rsidR="009A6379" w:rsidRDefault="009A6379" w:rsidP="009A5DA7">
      <w:pPr>
        <w:jc w:val="center"/>
        <w:rPr>
          <w:rFonts w:ascii="Times New Roman" w:hAnsi="Times New Roman" w:cs="Times New Roman"/>
          <w:b/>
          <w:bCs/>
          <w:sz w:val="24"/>
          <w:szCs w:val="24"/>
        </w:rPr>
        <w:sectPr w:rsidR="009A6379" w:rsidSect="00290800">
          <w:pgSz w:w="11906" w:h="16838"/>
          <w:pgMar w:top="1134" w:right="850" w:bottom="1134" w:left="1276" w:header="708" w:footer="708" w:gutter="0"/>
          <w:cols w:space="708"/>
          <w:docGrid w:linePitch="360"/>
        </w:sectPr>
      </w:pPr>
    </w:p>
    <w:p w14:paraId="15F236D1"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82DB769" w14:textId="77777777"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6396548D" w14:textId="77777777" w:rsidTr="00D66704">
        <w:tc>
          <w:tcPr>
            <w:tcW w:w="9464" w:type="dxa"/>
            <w:gridSpan w:val="2"/>
            <w:vAlign w:val="center"/>
          </w:tcPr>
          <w:p w14:paraId="5CE1F58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2D45A762" w14:textId="77777777" w:rsidTr="00D66704">
        <w:tc>
          <w:tcPr>
            <w:tcW w:w="1526" w:type="dxa"/>
            <w:vAlign w:val="center"/>
          </w:tcPr>
          <w:p w14:paraId="19368AC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5C75C64F"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5501C39" w14:textId="77777777" w:rsidTr="00D66704">
        <w:tc>
          <w:tcPr>
            <w:tcW w:w="1526" w:type="dxa"/>
            <w:vAlign w:val="center"/>
          </w:tcPr>
          <w:p w14:paraId="6433168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F4B85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22BE9BA" w14:textId="77777777" w:rsidTr="00D66704">
        <w:tc>
          <w:tcPr>
            <w:tcW w:w="9464" w:type="dxa"/>
            <w:gridSpan w:val="2"/>
            <w:vAlign w:val="center"/>
          </w:tcPr>
          <w:p w14:paraId="2D5788E8"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3363D55C" w14:textId="77777777" w:rsidTr="00D66704">
        <w:tc>
          <w:tcPr>
            <w:tcW w:w="1526" w:type="dxa"/>
            <w:vAlign w:val="center"/>
          </w:tcPr>
          <w:p w14:paraId="39B235F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04CC79A8"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17B56BB" w14:textId="77777777" w:rsidTr="00D66704">
        <w:tc>
          <w:tcPr>
            <w:tcW w:w="1526" w:type="dxa"/>
            <w:vAlign w:val="center"/>
          </w:tcPr>
          <w:p w14:paraId="17FCEE2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D495629"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5C6D01A1" w14:textId="77777777" w:rsidTr="00D66704">
        <w:tc>
          <w:tcPr>
            <w:tcW w:w="9464" w:type="dxa"/>
            <w:gridSpan w:val="2"/>
            <w:vAlign w:val="center"/>
          </w:tcPr>
          <w:p w14:paraId="53BB3D17"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123908B"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05012C35" w14:textId="77777777" w:rsidTr="00D66704">
        <w:tc>
          <w:tcPr>
            <w:tcW w:w="1526" w:type="dxa"/>
            <w:vAlign w:val="center"/>
          </w:tcPr>
          <w:p w14:paraId="5CE4753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4371EF96"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135CC571" w14:textId="77777777" w:rsidTr="00D66704">
        <w:tc>
          <w:tcPr>
            <w:tcW w:w="1526" w:type="dxa"/>
            <w:vAlign w:val="center"/>
          </w:tcPr>
          <w:p w14:paraId="1909912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1F12128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0452B997" w14:textId="77777777" w:rsidTr="00D66704">
        <w:tc>
          <w:tcPr>
            <w:tcW w:w="1526" w:type="dxa"/>
            <w:vAlign w:val="center"/>
          </w:tcPr>
          <w:p w14:paraId="690F4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0B0CC79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073EEC16" w14:textId="77777777" w:rsidTr="00D66704">
        <w:tc>
          <w:tcPr>
            <w:tcW w:w="1526" w:type="dxa"/>
            <w:vAlign w:val="center"/>
          </w:tcPr>
          <w:p w14:paraId="74A68A6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341791B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07776743" w14:textId="77777777" w:rsidTr="00D66704">
        <w:tc>
          <w:tcPr>
            <w:tcW w:w="9464" w:type="dxa"/>
            <w:gridSpan w:val="2"/>
            <w:vAlign w:val="center"/>
          </w:tcPr>
          <w:p w14:paraId="13F3B51A"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2FF703B6" w14:textId="77777777" w:rsidTr="00D66704">
        <w:tc>
          <w:tcPr>
            <w:tcW w:w="9464" w:type="dxa"/>
            <w:gridSpan w:val="2"/>
            <w:vAlign w:val="center"/>
          </w:tcPr>
          <w:p w14:paraId="0AC12D64"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2D486C0D" w14:textId="77777777" w:rsidTr="00D66704">
        <w:tc>
          <w:tcPr>
            <w:tcW w:w="9464" w:type="dxa"/>
            <w:gridSpan w:val="2"/>
            <w:vAlign w:val="center"/>
          </w:tcPr>
          <w:p w14:paraId="3256214E"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4E6609D6"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3B942BC9" w14:textId="7A78D479"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3E609E14" w14:textId="77777777" w:rsidR="00AA498D" w:rsidRPr="00786858" w:rsidRDefault="00AA498D" w:rsidP="00AA498D">
      <w:pPr>
        <w:widowControl w:val="0"/>
        <w:spacing w:after="0" w:line="240" w:lineRule="auto"/>
        <w:jc w:val="center"/>
        <w:rPr>
          <w:rFonts w:ascii="Times New Roman" w:hAnsi="Times New Roman"/>
          <w:sz w:val="24"/>
          <w:szCs w:val="24"/>
        </w:rPr>
      </w:pPr>
    </w:p>
    <w:p w14:paraId="1B9D39DD"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79C18988" w14:textId="77777777" w:rsidR="00AA498D" w:rsidRPr="006D31ED" w:rsidRDefault="00AA498D" w:rsidP="00AA498D">
      <w:pPr>
        <w:widowControl w:val="0"/>
        <w:spacing w:after="0" w:line="240" w:lineRule="auto"/>
        <w:jc w:val="center"/>
        <w:rPr>
          <w:rFonts w:ascii="Times New Roman" w:hAnsi="Times New Roman"/>
          <w:b/>
          <w:sz w:val="24"/>
          <w:szCs w:val="24"/>
        </w:rPr>
      </w:pPr>
    </w:p>
    <w:p w14:paraId="10C613BB" w14:textId="44DCA220" w:rsidR="00AA498D" w:rsidRPr="006D31ED" w:rsidRDefault="00A95230"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Открытое акционерное общество «Электромашина»</w:t>
      </w:r>
      <w:r w:rsidR="00AA498D" w:rsidRPr="006D31ED">
        <w:rPr>
          <w:rFonts w:ascii="Times New Roman" w:hAnsi="Times New Roman"/>
          <w:b/>
          <w:sz w:val="24"/>
          <w:szCs w:val="24"/>
        </w:rPr>
        <w:t xml:space="preserve"> (далее – </w:t>
      </w:r>
      <w:r>
        <w:rPr>
          <w:rFonts w:ascii="Times New Roman" w:hAnsi="Times New Roman"/>
          <w:b/>
          <w:sz w:val="24"/>
          <w:szCs w:val="24"/>
        </w:rPr>
        <w:t xml:space="preserve">ОАО «Электромашина», Заказчик)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9A5502">
        <w:rPr>
          <w:rFonts w:ascii="Times New Roman" w:hAnsi="Times New Roman"/>
          <w:sz w:val="24"/>
          <w:szCs w:val="24"/>
        </w:rPr>
        <w:t>и</w:t>
      </w:r>
      <w:r w:rsidR="00AA498D" w:rsidRPr="006D31ED">
        <w:rPr>
          <w:rFonts w:ascii="Times New Roman" w:hAnsi="Times New Roman"/>
          <w:sz w:val="24"/>
          <w:szCs w:val="24"/>
        </w:rPr>
        <w:t xml:space="preserve"> индивидуальных предпринимателей.</w:t>
      </w:r>
    </w:p>
    <w:p w14:paraId="19EFA103" w14:textId="12B740E4"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10" w:history="1">
        <w:r w:rsidRPr="006D31ED">
          <w:rPr>
            <w:rStyle w:val="a5"/>
            <w:rFonts w:ascii="Times New Roman" w:hAnsi="Times New Roman"/>
            <w:sz w:val="24"/>
            <w:szCs w:val="24"/>
          </w:rPr>
          <w:t>www.</w:t>
        </w:r>
        <w:r w:rsidRPr="006D31ED">
          <w:rPr>
            <w:rStyle w:val="a5"/>
            <w:rFonts w:ascii="Times New Roman" w:hAnsi="Times New Roman"/>
            <w:sz w:val="24"/>
            <w:szCs w:val="24"/>
            <w:lang w:val="en-US"/>
          </w:rPr>
          <w:t>e</w:t>
        </w:r>
        <w:r w:rsidRPr="006D31ED">
          <w:rPr>
            <w:rStyle w:val="a5"/>
            <w:rFonts w:ascii="Times New Roman" w:hAnsi="Times New Roman"/>
            <w:sz w:val="24"/>
            <w:szCs w:val="24"/>
          </w:rPr>
          <w:t>tprf.ru</w:t>
        </w:r>
      </w:hyperlink>
      <w:r w:rsidRPr="006D31ED">
        <w:rPr>
          <w:rFonts w:ascii="Times New Roman" w:hAnsi="Times New Roman"/>
          <w:sz w:val="24"/>
          <w:szCs w:val="24"/>
        </w:rPr>
        <w:t>) без взимания платы.</w:t>
      </w:r>
    </w:p>
    <w:p w14:paraId="1900ACC9" w14:textId="77777777" w:rsidR="00AA498D" w:rsidRPr="006D31ED" w:rsidRDefault="00AA498D" w:rsidP="009A5DA7">
      <w:pPr>
        <w:jc w:val="center"/>
        <w:rPr>
          <w:rFonts w:ascii="Times New Roman" w:hAnsi="Times New Roman" w:cs="Times New Roman"/>
          <w:b/>
          <w:bCs/>
          <w:sz w:val="24"/>
          <w:szCs w:val="24"/>
        </w:rPr>
      </w:pPr>
    </w:p>
    <w:p w14:paraId="49F15371"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1AE746"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5273E60" w14:textId="2EBD0783" w:rsidR="00E04C39" w:rsidRPr="00765C6B" w:rsidRDefault="00E04C39" w:rsidP="001F4659">
      <w:pPr>
        <w:pStyle w:val="a4"/>
        <w:spacing w:line="240" w:lineRule="auto"/>
        <w:ind w:left="0" w:firstLine="851"/>
        <w:jc w:val="both"/>
        <w:rPr>
          <w:rFonts w:ascii="Times New Roman" w:hAnsi="Times New Roman" w:cs="Times New Roman"/>
          <w:sz w:val="24"/>
          <w:szCs w:val="24"/>
        </w:rPr>
      </w:pPr>
      <w:r w:rsidRPr="00765C6B">
        <w:rPr>
          <w:rFonts w:ascii="Times New Roman" w:hAnsi="Times New Roman" w:cs="Times New Roman"/>
          <w:sz w:val="24"/>
          <w:szCs w:val="24"/>
        </w:rPr>
        <w:t>Настоящий аукц</w:t>
      </w:r>
      <w:r w:rsidR="009A6379" w:rsidRPr="00765C6B">
        <w:rPr>
          <w:rFonts w:ascii="Times New Roman" w:hAnsi="Times New Roman" w:cs="Times New Roman"/>
          <w:sz w:val="24"/>
          <w:szCs w:val="24"/>
        </w:rPr>
        <w:t>ион проводится в соответствии с</w:t>
      </w:r>
      <w:r w:rsidR="002F60F7" w:rsidRPr="00765C6B">
        <w:rPr>
          <w:rFonts w:ascii="Times New Roman" w:hAnsi="Times New Roman" w:cs="Times New Roman"/>
          <w:sz w:val="24"/>
          <w:szCs w:val="24"/>
        </w:rPr>
        <w:t xml:space="preserve"> Гражданским кодексом РФ и </w:t>
      </w:r>
      <w:r w:rsidRPr="00765C6B">
        <w:rPr>
          <w:rFonts w:ascii="Times New Roman" w:hAnsi="Times New Roman" w:cs="Times New Roman"/>
          <w:sz w:val="24"/>
          <w:szCs w:val="24"/>
        </w:rPr>
        <w:t>Положением об аренд</w:t>
      </w:r>
      <w:r w:rsidR="00AA498D" w:rsidRPr="00765C6B">
        <w:rPr>
          <w:rFonts w:ascii="Times New Roman" w:hAnsi="Times New Roman" w:cs="Times New Roman"/>
          <w:sz w:val="24"/>
          <w:szCs w:val="24"/>
        </w:rPr>
        <w:t xml:space="preserve">е недвижимого имущества </w:t>
      </w:r>
      <w:r w:rsidR="00A95230" w:rsidRPr="00765C6B">
        <w:rPr>
          <w:rFonts w:ascii="Times New Roman" w:hAnsi="Times New Roman" w:cs="Times New Roman"/>
          <w:sz w:val="24"/>
          <w:szCs w:val="24"/>
        </w:rPr>
        <w:t>ОАО «Электромашина»</w:t>
      </w:r>
      <w:r w:rsidR="002F60F7" w:rsidRPr="00765C6B">
        <w:rPr>
          <w:rFonts w:ascii="Times New Roman" w:hAnsi="Times New Roman" w:cs="Times New Roman"/>
          <w:sz w:val="24"/>
          <w:szCs w:val="24"/>
        </w:rPr>
        <w:t xml:space="preserve"> (далее – Положение). В части, прямо не урегулированной Положением и законодательством Российской Федерации, проведение аукциона регулируется настоящей аукционной документацией.</w:t>
      </w:r>
    </w:p>
    <w:p w14:paraId="4D90A976" w14:textId="77777777" w:rsidR="00E04C39" w:rsidRPr="00765C6B" w:rsidRDefault="00D22E8E" w:rsidP="001F4659">
      <w:pPr>
        <w:pStyle w:val="a4"/>
        <w:spacing w:after="0" w:line="240" w:lineRule="auto"/>
        <w:ind w:left="0"/>
        <w:jc w:val="both"/>
        <w:rPr>
          <w:rFonts w:ascii="Times New Roman" w:hAnsi="Times New Roman" w:cs="Times New Roman"/>
          <w:sz w:val="24"/>
          <w:szCs w:val="24"/>
        </w:rPr>
      </w:pPr>
      <w:r w:rsidRPr="00765C6B">
        <w:rPr>
          <w:rFonts w:ascii="Times New Roman" w:hAnsi="Times New Roman" w:cs="Times New Roman"/>
          <w:sz w:val="24"/>
          <w:szCs w:val="24"/>
        </w:rPr>
        <w:t xml:space="preserve">1.1.1  </w:t>
      </w:r>
      <w:r w:rsidR="00E04C39" w:rsidRPr="00765C6B">
        <w:rPr>
          <w:rFonts w:ascii="Times New Roman" w:hAnsi="Times New Roman" w:cs="Times New Roman"/>
          <w:sz w:val="24"/>
          <w:szCs w:val="24"/>
        </w:rPr>
        <w:t>Опись и документы, представляемые претендентом:</w:t>
      </w:r>
    </w:p>
    <w:p w14:paraId="41C203BC"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Заявка претендента на участие в аукционе (зарегистрированный, опубликованный документ);</w:t>
      </w:r>
    </w:p>
    <w:p w14:paraId="2B7F6CD8" w14:textId="77777777" w:rsidR="00E04C39" w:rsidRPr="00765C6B" w:rsidRDefault="00E04C39" w:rsidP="00AA498D">
      <w:pPr>
        <w:pStyle w:val="a4"/>
        <w:spacing w:after="0" w:line="240" w:lineRule="auto"/>
        <w:ind w:left="360"/>
        <w:rPr>
          <w:rFonts w:ascii="Times New Roman" w:hAnsi="Times New Roman" w:cs="Times New Roman"/>
          <w:i/>
          <w:sz w:val="24"/>
          <w:szCs w:val="24"/>
        </w:rPr>
      </w:pPr>
      <w:r w:rsidRPr="00765C6B">
        <w:rPr>
          <w:rFonts w:ascii="Times New Roman" w:hAnsi="Times New Roman" w:cs="Times New Roman"/>
          <w:i/>
          <w:sz w:val="24"/>
          <w:szCs w:val="24"/>
        </w:rPr>
        <w:t>Юридические лица дополнительно представляют следующие документы:</w:t>
      </w:r>
    </w:p>
    <w:p w14:paraId="527F63BF"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устава;</w:t>
      </w:r>
    </w:p>
    <w:p w14:paraId="7C2288F3"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53ECC810"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3DC3FC55"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документа о присвоении ИНН;</w:t>
      </w:r>
    </w:p>
    <w:p w14:paraId="22B41FA6"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32EE3D1" w14:textId="51342643"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выписки из Единого государственного реестра юридических лиц (ЕГР</w:t>
      </w:r>
      <w:r w:rsidR="00D53D43" w:rsidRPr="00765C6B">
        <w:rPr>
          <w:rFonts w:ascii="Times New Roman" w:hAnsi="Times New Roman" w:cs="Times New Roman"/>
          <w:sz w:val="24"/>
          <w:szCs w:val="24"/>
        </w:rPr>
        <w:t>ЮЛ), выданная не ранее, чем за 6 месяцев</w:t>
      </w:r>
      <w:r w:rsidRPr="00765C6B">
        <w:rPr>
          <w:rFonts w:ascii="Times New Roman" w:hAnsi="Times New Roman" w:cs="Times New Roman"/>
          <w:sz w:val="24"/>
          <w:szCs w:val="24"/>
        </w:rPr>
        <w:t xml:space="preserve"> до даты подачи заявки;</w:t>
      </w:r>
    </w:p>
    <w:p w14:paraId="68E6B1D3" w14:textId="77777777" w:rsidR="00E04C39" w:rsidRPr="00765C6B" w:rsidRDefault="00E04C39" w:rsidP="00AA498D">
      <w:pPr>
        <w:pStyle w:val="a4"/>
        <w:spacing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7540D0E1" w14:textId="77777777" w:rsidR="00E04C39" w:rsidRPr="00765C6B" w:rsidRDefault="00E04C39" w:rsidP="00AA498D">
      <w:pPr>
        <w:pStyle w:val="a4"/>
        <w:spacing w:after="0" w:line="240" w:lineRule="auto"/>
        <w:ind w:left="360"/>
        <w:rPr>
          <w:rFonts w:ascii="Times New Roman" w:hAnsi="Times New Roman" w:cs="Times New Roman"/>
          <w:i/>
          <w:sz w:val="24"/>
          <w:szCs w:val="24"/>
        </w:rPr>
      </w:pPr>
      <w:r w:rsidRPr="00765C6B">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529A30C9"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копия документа, удостоверяющего личность;</w:t>
      </w:r>
    </w:p>
    <w:p w14:paraId="004E8257" w14:textId="77777777" w:rsidR="00E04C39" w:rsidRPr="00765C6B" w:rsidRDefault="00E04C39" w:rsidP="00AA498D">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58ACCB34" w14:textId="50930BF3" w:rsidR="00D53D43" w:rsidRPr="00765C6B" w:rsidRDefault="00E04C39" w:rsidP="00D53D43">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к</w:t>
      </w:r>
      <w:r w:rsidR="00D53D43" w:rsidRPr="00765C6B">
        <w:rPr>
          <w:rFonts w:ascii="Times New Roman" w:hAnsi="Times New Roman" w:cs="Times New Roman"/>
          <w:sz w:val="24"/>
          <w:szCs w:val="24"/>
        </w:rPr>
        <w:t>опия документа о присвоении ИНН;</w:t>
      </w:r>
    </w:p>
    <w:p w14:paraId="42CF4062" w14:textId="2282E87C" w:rsidR="00D53D43" w:rsidRPr="00765C6B" w:rsidRDefault="00D53D43" w:rsidP="00D53D43">
      <w:pPr>
        <w:pStyle w:val="a4"/>
        <w:spacing w:after="0" w:line="240" w:lineRule="auto"/>
        <w:ind w:left="360"/>
        <w:jc w:val="both"/>
        <w:rPr>
          <w:rFonts w:ascii="Times New Roman" w:hAnsi="Times New Roman" w:cs="Times New Roman"/>
          <w:sz w:val="24"/>
          <w:szCs w:val="24"/>
        </w:rPr>
      </w:pPr>
      <w:r w:rsidRPr="00765C6B">
        <w:rPr>
          <w:rFonts w:ascii="Times New Roman" w:hAnsi="Times New Roman" w:cs="Times New Roman"/>
          <w:sz w:val="24"/>
          <w:szCs w:val="24"/>
        </w:rPr>
        <w:t>- Заверенная организацией копия выписки из Единого государственного реестра индивидуальных предпринимателей  (ЕГРИП), выданная не ранее, чем за 6 месяцев до даты подачи заявки.</w:t>
      </w:r>
    </w:p>
    <w:p w14:paraId="76E26A81" w14:textId="77777777" w:rsidR="0061329A" w:rsidRPr="00765C6B" w:rsidRDefault="0061329A" w:rsidP="00D53D43">
      <w:pPr>
        <w:pStyle w:val="a4"/>
        <w:spacing w:after="0" w:line="240" w:lineRule="auto"/>
        <w:ind w:left="360"/>
        <w:jc w:val="both"/>
        <w:rPr>
          <w:rFonts w:ascii="Times New Roman" w:hAnsi="Times New Roman" w:cs="Times New Roman"/>
          <w:sz w:val="24"/>
          <w:szCs w:val="24"/>
        </w:rPr>
      </w:pPr>
    </w:p>
    <w:p w14:paraId="7E95B6CE" w14:textId="77777777" w:rsidR="00D53D43" w:rsidRPr="00765C6B" w:rsidRDefault="00D53D43" w:rsidP="00D53D43">
      <w:pPr>
        <w:pStyle w:val="a4"/>
        <w:spacing w:after="0" w:line="240" w:lineRule="auto"/>
        <w:ind w:left="360"/>
        <w:jc w:val="both"/>
        <w:rPr>
          <w:rFonts w:ascii="Times New Roman" w:hAnsi="Times New Roman" w:cs="Times New Roman"/>
          <w:sz w:val="24"/>
          <w:szCs w:val="24"/>
        </w:rPr>
      </w:pPr>
    </w:p>
    <w:p w14:paraId="7477F06F" w14:textId="507EDC1D" w:rsidR="00E04C39" w:rsidRPr="00765C6B" w:rsidRDefault="00D22E8E" w:rsidP="00AA498D">
      <w:pPr>
        <w:spacing w:line="240" w:lineRule="auto"/>
        <w:jc w:val="both"/>
        <w:rPr>
          <w:rFonts w:ascii="Times New Roman" w:hAnsi="Times New Roman" w:cs="Times New Roman"/>
          <w:sz w:val="24"/>
          <w:szCs w:val="24"/>
        </w:rPr>
      </w:pPr>
      <w:r w:rsidRPr="00765C6B">
        <w:rPr>
          <w:rFonts w:ascii="Times New Roman" w:hAnsi="Times New Roman" w:cs="Times New Roman"/>
          <w:sz w:val="24"/>
          <w:szCs w:val="24"/>
        </w:rPr>
        <w:t>1.1.2</w:t>
      </w:r>
      <w:r w:rsidR="00E04C39" w:rsidRPr="00765C6B">
        <w:rPr>
          <w:rFonts w:ascii="Times New Roman" w:hAnsi="Times New Roman" w:cs="Times New Roman"/>
          <w:sz w:val="24"/>
          <w:szCs w:val="24"/>
        </w:rPr>
        <w:t xml:space="preserve">. Сведения об </w:t>
      </w:r>
      <w:r w:rsidR="00744F77" w:rsidRPr="00765C6B">
        <w:rPr>
          <w:rFonts w:ascii="Times New Roman" w:hAnsi="Times New Roman" w:cs="Times New Roman"/>
          <w:sz w:val="24"/>
          <w:szCs w:val="24"/>
        </w:rPr>
        <w:t>О</w:t>
      </w:r>
      <w:r w:rsidR="00E04C39" w:rsidRPr="00765C6B">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14:paraId="384FBB3A" w14:textId="0A950B31" w:rsidR="00E04C39" w:rsidRPr="006D31ED" w:rsidRDefault="00E04C39" w:rsidP="00AA498D">
      <w:pPr>
        <w:spacing w:line="240" w:lineRule="auto"/>
        <w:jc w:val="both"/>
        <w:rPr>
          <w:rFonts w:ascii="Times New Roman" w:hAnsi="Times New Roman" w:cs="Times New Roman"/>
          <w:sz w:val="24"/>
          <w:szCs w:val="24"/>
        </w:rPr>
      </w:pPr>
      <w:r w:rsidRPr="00765C6B">
        <w:rPr>
          <w:rFonts w:ascii="Times New Roman" w:hAnsi="Times New Roman" w:cs="Times New Roman"/>
          <w:sz w:val="24"/>
          <w:szCs w:val="24"/>
        </w:rPr>
        <w:lastRenderedPageBreak/>
        <w:t>1.1.</w:t>
      </w:r>
      <w:r w:rsidR="00D22E8E" w:rsidRPr="00765C6B">
        <w:rPr>
          <w:rFonts w:ascii="Times New Roman" w:hAnsi="Times New Roman" w:cs="Times New Roman"/>
          <w:sz w:val="24"/>
          <w:szCs w:val="24"/>
        </w:rPr>
        <w:t>3</w:t>
      </w:r>
      <w:r w:rsidR="00BA7FA2" w:rsidRPr="00765C6B">
        <w:rPr>
          <w:rFonts w:ascii="Times New Roman" w:hAnsi="Times New Roman" w:cs="Times New Roman"/>
          <w:sz w:val="24"/>
          <w:szCs w:val="24"/>
        </w:rPr>
        <w:t xml:space="preserve">. Аукцион проводится </w:t>
      </w:r>
      <w:r w:rsidRPr="00765C6B">
        <w:rPr>
          <w:rFonts w:ascii="Times New Roman" w:hAnsi="Times New Roman" w:cs="Times New Roman"/>
          <w:sz w:val="24"/>
          <w:szCs w:val="24"/>
        </w:rPr>
        <w:t xml:space="preserve"> в соответствии с условиями и положениями настоящей аукционной документации, в день и час, указанные в Извещении.</w:t>
      </w:r>
    </w:p>
    <w:p w14:paraId="65CE5EE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391CDFE0" w14:textId="2DCF12FD"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23C5612E" w14:textId="773C661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62DDC2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0863B816" w14:textId="7C182E33" w:rsidR="00E04C39"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CBECF29" w14:textId="0A62FD1F" w:rsidR="00FC74E7" w:rsidRDefault="00FC74E7"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1.1.9. Организатор аукциона вправе отказаться от проведения аукциона в любой момент до окончания срока (даты и времени) подачи заявок.</w:t>
      </w:r>
    </w:p>
    <w:p w14:paraId="3F1E59AC" w14:textId="77777777" w:rsidR="00FC74E7" w:rsidRPr="006D31ED" w:rsidRDefault="00FC74E7" w:rsidP="00AA498D">
      <w:pPr>
        <w:spacing w:line="240" w:lineRule="auto"/>
        <w:jc w:val="both"/>
        <w:rPr>
          <w:rFonts w:ascii="Times New Roman" w:hAnsi="Times New Roman" w:cs="Times New Roman"/>
          <w:sz w:val="24"/>
          <w:szCs w:val="24"/>
        </w:rPr>
      </w:pPr>
    </w:p>
    <w:p w14:paraId="7499D764" w14:textId="65CD1C82" w:rsidR="00E04C39" w:rsidRPr="00FC74E7" w:rsidRDefault="00E04C39" w:rsidP="00FC74E7">
      <w:pPr>
        <w:pStyle w:val="a4"/>
        <w:numPr>
          <w:ilvl w:val="1"/>
          <w:numId w:val="1"/>
        </w:numPr>
        <w:spacing w:after="0" w:line="240" w:lineRule="auto"/>
        <w:jc w:val="center"/>
        <w:rPr>
          <w:rFonts w:ascii="Times New Roman" w:hAnsi="Times New Roman" w:cs="Times New Roman"/>
          <w:b/>
          <w:bCs/>
          <w:sz w:val="24"/>
          <w:szCs w:val="24"/>
        </w:rPr>
      </w:pPr>
      <w:r w:rsidRPr="00FC74E7">
        <w:rPr>
          <w:rFonts w:ascii="Times New Roman" w:hAnsi="Times New Roman" w:cs="Times New Roman"/>
          <w:b/>
          <w:bCs/>
          <w:sz w:val="24"/>
          <w:szCs w:val="24"/>
        </w:rPr>
        <w:t>Сведения о предмете аукциона</w:t>
      </w:r>
    </w:p>
    <w:p w14:paraId="12953561" w14:textId="77777777" w:rsidR="00FC74E7" w:rsidRPr="00FC74E7" w:rsidRDefault="00FC74E7" w:rsidP="00FC74E7">
      <w:pPr>
        <w:pStyle w:val="a4"/>
        <w:spacing w:after="0" w:line="240" w:lineRule="auto"/>
        <w:ind w:left="360"/>
        <w:rPr>
          <w:rFonts w:ascii="Times New Roman" w:hAnsi="Times New Roman" w:cs="Times New Roman"/>
          <w:b/>
          <w:bCs/>
          <w:sz w:val="24"/>
          <w:szCs w:val="24"/>
        </w:rPr>
      </w:pPr>
    </w:p>
    <w:p w14:paraId="4CE90865" w14:textId="107F8634"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w:t>
      </w:r>
      <w:r w:rsidR="006644FA">
        <w:rPr>
          <w:rFonts w:ascii="Times New Roman" w:hAnsi="Times New Roman" w:cs="Times New Roman"/>
          <w:sz w:val="24"/>
          <w:szCs w:val="24"/>
        </w:rPr>
        <w:t>.</w:t>
      </w:r>
      <w:r w:rsidRPr="006D31ED">
        <w:rPr>
          <w:rFonts w:ascii="Times New Roman" w:hAnsi="Times New Roman" w:cs="Times New Roman"/>
          <w:sz w:val="24"/>
          <w:szCs w:val="24"/>
        </w:rPr>
        <w:t xml:space="preserve"> Предметом аукциона является прав</w:t>
      </w:r>
      <w:r w:rsidR="006644FA">
        <w:rPr>
          <w:rFonts w:ascii="Times New Roman" w:hAnsi="Times New Roman" w:cs="Times New Roman"/>
          <w:sz w:val="24"/>
          <w:szCs w:val="24"/>
        </w:rPr>
        <w:t>о на заключение договора аренды имущества</w:t>
      </w:r>
      <w:r w:rsidR="009B3C54">
        <w:rPr>
          <w:rFonts w:ascii="Times New Roman" w:hAnsi="Times New Roman" w:cs="Times New Roman"/>
          <w:sz w:val="24"/>
          <w:szCs w:val="24"/>
        </w:rPr>
        <w:t xml:space="preserve"> ОАО «Электромашина».</w:t>
      </w:r>
    </w:p>
    <w:p w14:paraId="22F3E847" w14:textId="59DDF8C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1.2.2. Сведения об </w:t>
      </w:r>
      <w:r w:rsidR="006644FA">
        <w:rPr>
          <w:rFonts w:ascii="Times New Roman" w:hAnsi="Times New Roman" w:cs="Times New Roman"/>
          <w:sz w:val="24"/>
          <w:szCs w:val="24"/>
        </w:rPr>
        <w:t>имуществе</w:t>
      </w:r>
      <w:r w:rsidRPr="006D31ED">
        <w:rPr>
          <w:rFonts w:ascii="Times New Roman" w:hAnsi="Times New Roman" w:cs="Times New Roman"/>
          <w:sz w:val="24"/>
          <w:szCs w:val="24"/>
        </w:rPr>
        <w:t xml:space="preserve"> указаны в Извещении, информационной карте и в правоустанавливающих документах.</w:t>
      </w:r>
    </w:p>
    <w:p w14:paraId="0222C09E" w14:textId="45313998" w:rsidR="00E04C39" w:rsidRPr="006D31ED" w:rsidRDefault="00E04C39" w:rsidP="00AA498D">
      <w:pPr>
        <w:spacing w:line="240" w:lineRule="auto"/>
        <w:jc w:val="both"/>
        <w:rPr>
          <w:rFonts w:ascii="Times New Roman" w:hAnsi="Times New Roman" w:cs="Times New Roman"/>
          <w:sz w:val="24"/>
          <w:szCs w:val="24"/>
        </w:rPr>
      </w:pPr>
      <w:r w:rsidRPr="0080043B">
        <w:rPr>
          <w:rFonts w:ascii="Times New Roman" w:hAnsi="Times New Roman" w:cs="Times New Roman"/>
          <w:sz w:val="24"/>
          <w:szCs w:val="24"/>
        </w:rPr>
        <w:t xml:space="preserve">1.2.3. </w:t>
      </w:r>
      <w:r w:rsidR="006644FA" w:rsidRPr="0080043B">
        <w:rPr>
          <w:rFonts w:ascii="Times New Roman" w:hAnsi="Times New Roman" w:cs="Times New Roman"/>
          <w:sz w:val="24"/>
          <w:szCs w:val="24"/>
        </w:rPr>
        <w:t>Начальная (минимальная) цена договора в размере ежемесячного платежа</w:t>
      </w:r>
      <w:r w:rsidR="006644FA" w:rsidRPr="0080043B">
        <w:rPr>
          <w:rFonts w:ascii="Times New Roman" w:hAnsi="Times New Roman" w:cs="Times New Roman"/>
          <w:b/>
          <w:bCs/>
          <w:sz w:val="24"/>
          <w:szCs w:val="24"/>
        </w:rPr>
        <w:t xml:space="preserve"> </w:t>
      </w:r>
      <w:r w:rsidR="0080043B" w:rsidRPr="0080043B">
        <w:rPr>
          <w:rFonts w:ascii="Times New Roman" w:hAnsi="Times New Roman" w:cs="Times New Roman"/>
          <w:b/>
          <w:bCs/>
          <w:sz w:val="24"/>
          <w:szCs w:val="24"/>
        </w:rPr>
        <w:t xml:space="preserve">(фиксированная часть) </w:t>
      </w:r>
      <w:r w:rsidR="006644FA" w:rsidRPr="0080043B">
        <w:rPr>
          <w:rFonts w:ascii="Times New Roman" w:hAnsi="Times New Roman" w:cs="Times New Roman"/>
          <w:sz w:val="24"/>
          <w:szCs w:val="24"/>
        </w:rPr>
        <w:t>указана в Извещении и информационной карте аукциона.</w:t>
      </w:r>
    </w:p>
    <w:p w14:paraId="58D594AB" w14:textId="7749FAFA" w:rsidR="00E04C39" w:rsidRPr="006D31ED" w:rsidRDefault="006644FA" w:rsidP="00282118">
      <w:pPr>
        <w:spacing w:line="480" w:lineRule="auto"/>
        <w:jc w:val="both"/>
        <w:rPr>
          <w:rFonts w:ascii="Times New Roman" w:hAnsi="Times New Roman" w:cs="Times New Roman"/>
          <w:sz w:val="24"/>
          <w:szCs w:val="24"/>
        </w:rPr>
      </w:pPr>
      <w:r>
        <w:rPr>
          <w:rFonts w:ascii="Times New Roman" w:hAnsi="Times New Roman" w:cs="Times New Roman"/>
          <w:sz w:val="24"/>
          <w:szCs w:val="24"/>
        </w:rPr>
        <w:t>1.2.4</w:t>
      </w:r>
      <w:r w:rsidR="00E04C39" w:rsidRPr="006D31ED">
        <w:rPr>
          <w:rFonts w:ascii="Times New Roman" w:hAnsi="Times New Roman" w:cs="Times New Roman"/>
          <w:sz w:val="24"/>
          <w:szCs w:val="24"/>
        </w:rPr>
        <w:t xml:space="preserve">. График осмотра </w:t>
      </w:r>
      <w:r>
        <w:rPr>
          <w:rFonts w:ascii="Times New Roman" w:hAnsi="Times New Roman" w:cs="Times New Roman"/>
          <w:sz w:val="24"/>
          <w:szCs w:val="24"/>
        </w:rPr>
        <w:t>имущества</w:t>
      </w:r>
      <w:r w:rsidR="00E04C39" w:rsidRPr="006D31ED">
        <w:rPr>
          <w:rFonts w:ascii="Times New Roman" w:hAnsi="Times New Roman" w:cs="Times New Roman"/>
          <w:sz w:val="24"/>
          <w:szCs w:val="24"/>
        </w:rPr>
        <w:t xml:space="preserve"> указан в информационной карте аукциона.</w:t>
      </w:r>
    </w:p>
    <w:p w14:paraId="14B53C3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07D4BB04" w14:textId="77777777" w:rsidR="00E04C39"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7CEF1F0B" w14:textId="77777777" w:rsidR="00FC74E7" w:rsidRPr="006D31ED" w:rsidRDefault="00FC74E7" w:rsidP="00282118">
      <w:pPr>
        <w:spacing w:after="0" w:line="240" w:lineRule="auto"/>
        <w:jc w:val="center"/>
        <w:rPr>
          <w:rFonts w:ascii="Times New Roman" w:hAnsi="Times New Roman" w:cs="Times New Roman"/>
          <w:b/>
          <w:bCs/>
          <w:sz w:val="24"/>
          <w:szCs w:val="24"/>
        </w:rPr>
      </w:pPr>
    </w:p>
    <w:p w14:paraId="07174D8A" w14:textId="4BB360F5"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4066CB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2586850C" w14:textId="0C3E1100"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AAF6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2.1.4. Предоставление документации об аукционе в форме электронного документа осуществляется без взимания платы.</w:t>
      </w:r>
    </w:p>
    <w:p w14:paraId="1DCEB1B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1E593B11" w14:textId="77777777" w:rsidR="00E04C39"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4B982375" w14:textId="77777777" w:rsidR="00FC74E7" w:rsidRPr="006D31ED" w:rsidRDefault="00FC74E7" w:rsidP="00BF36CC">
      <w:pPr>
        <w:spacing w:after="0" w:line="240" w:lineRule="auto"/>
        <w:jc w:val="center"/>
        <w:rPr>
          <w:rFonts w:ascii="Times New Roman" w:hAnsi="Times New Roman" w:cs="Times New Roman"/>
          <w:b/>
          <w:bCs/>
          <w:sz w:val="24"/>
          <w:szCs w:val="24"/>
        </w:rPr>
      </w:pPr>
    </w:p>
    <w:p w14:paraId="603BCA60" w14:textId="676748C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p>
    <w:p w14:paraId="70CF9E7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6800048A" w14:textId="77777777" w:rsidR="00E04C39"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63BB07F5" w14:textId="081DACE9"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2.2.4</w:t>
      </w:r>
      <w:r w:rsidR="00E04C39" w:rsidRPr="006D31ED">
        <w:rPr>
          <w:rFonts w:ascii="Times New Roman" w:hAnsi="Times New Roman" w:cs="Times New Roman"/>
          <w:sz w:val="24"/>
          <w:szCs w:val="24"/>
        </w:rPr>
        <w:t xml:space="preserve">.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аукционе, комиссия по проведению торгов на право заключения договоров аренды имущества, находящихся в собственности </w:t>
      </w:r>
      <w:r w:rsidR="00067103">
        <w:rPr>
          <w:rFonts w:ascii="Times New Roman" w:hAnsi="Times New Roman" w:cs="Times New Roman"/>
          <w:sz w:val="24"/>
          <w:szCs w:val="24"/>
        </w:rPr>
        <w:t>ОАО «Электромашина»</w:t>
      </w:r>
      <w:r w:rsidR="00E04C39"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192D3C7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777466E1"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79BCFE8"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F83CF06" w14:textId="715D555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3EA9E78E" w14:textId="46B166D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17250C4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65DDF3AC" w14:textId="2421B825" w:rsidR="00E04C39" w:rsidRPr="006D31ED" w:rsidRDefault="00CD696D"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3.1.4</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0EDA0154" w14:textId="6AAE5A45"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3.1.5</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w:t>
      </w:r>
      <w:r w:rsidR="00E04C39" w:rsidRPr="00BF02CD">
        <w:rPr>
          <w:rFonts w:ascii="Times New Roman" w:hAnsi="Times New Roman" w:cs="Times New Roman"/>
          <w:color w:val="FF0000"/>
          <w:sz w:val="24"/>
          <w:szCs w:val="24"/>
        </w:rPr>
        <w:t>3.1.</w:t>
      </w:r>
      <w:r>
        <w:rPr>
          <w:rFonts w:ascii="Times New Roman" w:hAnsi="Times New Roman" w:cs="Times New Roman"/>
          <w:color w:val="FF0000"/>
          <w:sz w:val="24"/>
          <w:szCs w:val="24"/>
        </w:rPr>
        <w:t>9</w:t>
      </w:r>
      <w:r w:rsidR="00E04C39" w:rsidRPr="00BF02CD">
        <w:rPr>
          <w:rFonts w:ascii="Times New Roman" w:hAnsi="Times New Roman" w:cs="Times New Roman"/>
          <w:color w:val="FF0000"/>
          <w:sz w:val="24"/>
          <w:szCs w:val="24"/>
        </w:rPr>
        <w:t xml:space="preserve"> </w:t>
      </w:r>
      <w:r w:rsidR="00E04C39" w:rsidRPr="006D31ED">
        <w:rPr>
          <w:rFonts w:ascii="Times New Roman" w:hAnsi="Times New Roman" w:cs="Times New Roman"/>
          <w:sz w:val="24"/>
          <w:szCs w:val="24"/>
        </w:rPr>
        <w:t>настоящей аукционной документации, а также опоздавших заявок на участие в аукционе.</w:t>
      </w:r>
    </w:p>
    <w:p w14:paraId="5C71B6F3" w14:textId="2A1F7A5A"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3.1.6</w:t>
      </w:r>
      <w:r w:rsidR="00E04C39" w:rsidRPr="006D31ED">
        <w:rPr>
          <w:rFonts w:ascii="Times New Roman" w:hAnsi="Times New Roman" w:cs="Times New Roman"/>
          <w:sz w:val="24"/>
          <w:szCs w:val="24"/>
        </w:rPr>
        <w:t xml:space="preserve">.  Заявитель вправе подать только одну заявку в отношении </w:t>
      </w:r>
      <w:r w:rsidR="000E0866">
        <w:rPr>
          <w:rFonts w:ascii="Times New Roman" w:hAnsi="Times New Roman" w:cs="Times New Roman"/>
          <w:sz w:val="24"/>
          <w:szCs w:val="24"/>
        </w:rPr>
        <w:t xml:space="preserve">предмета аукциона. </w:t>
      </w:r>
      <w:r w:rsidR="00E04C39" w:rsidRPr="00FC74E7">
        <w:rPr>
          <w:rFonts w:ascii="Times New Roman" w:hAnsi="Times New Roman" w:cs="Times New Roman"/>
          <w:sz w:val="24"/>
          <w:szCs w:val="24"/>
        </w:rPr>
        <w:t>При</w:t>
      </w:r>
      <w:r w:rsidR="00E04C39" w:rsidRPr="006D31ED">
        <w:rPr>
          <w:rFonts w:ascii="Times New Roman" w:hAnsi="Times New Roman" w:cs="Times New Roman"/>
          <w:sz w:val="24"/>
          <w:szCs w:val="24"/>
        </w:rPr>
        <w:t xml:space="preserve"> подаче двух или более заявок на участие в аукционе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w:t>
      </w:r>
      <w:r w:rsidR="000E0866">
        <w:rPr>
          <w:rFonts w:ascii="Times New Roman" w:hAnsi="Times New Roman" w:cs="Times New Roman"/>
          <w:sz w:val="24"/>
          <w:szCs w:val="24"/>
        </w:rPr>
        <w:t>предмет</w:t>
      </w:r>
      <w:r w:rsidR="00E04C39" w:rsidRPr="006D31ED">
        <w:rPr>
          <w:rFonts w:ascii="Times New Roman" w:hAnsi="Times New Roman" w:cs="Times New Roman"/>
          <w:sz w:val="24"/>
          <w:szCs w:val="24"/>
        </w:rPr>
        <w:t>а, не рассматриваются и возвращаются заявителю.</w:t>
      </w:r>
    </w:p>
    <w:p w14:paraId="21724B04" w14:textId="315F2B88"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3.1.7</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38B4A9C0" w14:textId="7CBF1E75"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3.1.8</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05E107AA" w14:textId="69733535"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3.1.9</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0C044D1C" w14:textId="6F890188" w:rsidR="00E04C39" w:rsidRPr="006D31ED" w:rsidRDefault="006122A2"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3.1.10</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7F4CF152"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45D2D8A4" w14:textId="12D24703"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44CDDD2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3.2.2. 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8AAD9C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3D712CEA" w14:textId="29B3917F" w:rsidR="00E04C39" w:rsidRPr="00F134A7"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xml:space="preserve">) несоответствия требованиям, </w:t>
      </w:r>
      <w:r w:rsidR="00F134A7">
        <w:rPr>
          <w:rFonts w:ascii="Times New Roman" w:hAnsi="Times New Roman" w:cs="Times New Roman"/>
          <w:sz w:val="24"/>
          <w:szCs w:val="24"/>
        </w:rPr>
        <w:t>установленным законодательством Российской Федерации</w:t>
      </w:r>
      <w:r w:rsidR="00F134A7" w:rsidRPr="00F134A7">
        <w:rPr>
          <w:rFonts w:ascii="Times New Roman" w:hAnsi="Times New Roman" w:cs="Times New Roman"/>
          <w:sz w:val="24"/>
          <w:szCs w:val="24"/>
        </w:rPr>
        <w:t>;</w:t>
      </w:r>
    </w:p>
    <w:p w14:paraId="39D4D863"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357E1D7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423D2D5B" w14:textId="13EAC4BD" w:rsidR="00E04C39" w:rsidRPr="00F134A7"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w:t>
      </w:r>
      <w:r w:rsidR="00F134A7">
        <w:rPr>
          <w:rFonts w:ascii="Times New Roman" w:hAnsi="Times New Roman" w:cs="Times New Roman"/>
          <w:sz w:val="24"/>
          <w:szCs w:val="24"/>
        </w:rPr>
        <w:t>ия заявки на участие в аукционе</w:t>
      </w:r>
      <w:r w:rsidR="00F134A7" w:rsidRPr="00F134A7">
        <w:rPr>
          <w:rFonts w:ascii="Times New Roman" w:hAnsi="Times New Roman" w:cs="Times New Roman"/>
          <w:sz w:val="24"/>
          <w:szCs w:val="24"/>
        </w:rPr>
        <w:t>;</w:t>
      </w:r>
    </w:p>
    <w:p w14:paraId="2A90E696" w14:textId="308A3BA3" w:rsidR="00F134A7" w:rsidRPr="00F134A7" w:rsidRDefault="00F134A7"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е) несоответствие заявки на участие в аукционе требованиям, установленным в документации о проведении аукциона.</w:t>
      </w:r>
    </w:p>
    <w:p w14:paraId="4001CEB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w:t>
      </w:r>
      <w:r w:rsidRPr="00FC74E7">
        <w:rPr>
          <w:rFonts w:ascii="Times New Roman" w:hAnsi="Times New Roman" w:cs="Times New Roman"/>
          <w:color w:val="FF0000"/>
          <w:sz w:val="24"/>
          <w:szCs w:val="24"/>
        </w:rPr>
        <w:t xml:space="preserve">3.2.2. </w:t>
      </w:r>
      <w:r w:rsidRPr="006D31ED">
        <w:rPr>
          <w:rFonts w:ascii="Times New Roman" w:hAnsi="Times New Roman" w:cs="Times New Roman"/>
          <w:sz w:val="24"/>
          <w:szCs w:val="24"/>
        </w:rPr>
        <w:t>настоящей документации об аукционе, которое оформляется протоколом рассмотрения заявок на участие в аукционе.</w:t>
      </w:r>
    </w:p>
    <w:p w14:paraId="2063B6A5"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C6296F5" w14:textId="77777777" w:rsidR="00E04C39" w:rsidRPr="0061685C" w:rsidRDefault="00E04C39" w:rsidP="00AA498D">
      <w:pPr>
        <w:spacing w:after="0" w:line="240" w:lineRule="auto"/>
        <w:ind w:firstLine="708"/>
        <w:jc w:val="both"/>
        <w:rPr>
          <w:rFonts w:ascii="Times New Roman" w:hAnsi="Times New Roman" w:cs="Times New Roman"/>
          <w:sz w:val="24"/>
          <w:szCs w:val="24"/>
        </w:rPr>
      </w:pPr>
      <w:r w:rsidRPr="008744FF">
        <w:rPr>
          <w:rFonts w:ascii="Times New Roman" w:hAnsi="Times New Roman" w:cs="Times New Roman"/>
          <w:sz w:val="24"/>
          <w:szCs w:val="24"/>
        </w:rPr>
        <w:lastRenderedPageBreak/>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1" w:history="1">
        <w:r w:rsidRPr="008744FF">
          <w:rPr>
            <w:rStyle w:val="a5"/>
            <w:rFonts w:ascii="Times New Roman" w:hAnsi="Times New Roman" w:cs="Times New Roman"/>
            <w:sz w:val="24"/>
            <w:szCs w:val="24"/>
            <w:lang w:val="en-US"/>
          </w:rPr>
          <w:t>www</w:t>
        </w:r>
        <w:r w:rsidRPr="008744FF">
          <w:rPr>
            <w:rStyle w:val="a5"/>
            <w:rFonts w:ascii="Times New Roman" w:hAnsi="Times New Roman" w:cs="Times New Roman"/>
            <w:sz w:val="24"/>
            <w:szCs w:val="24"/>
          </w:rPr>
          <w:t>.</w:t>
        </w:r>
        <w:r w:rsidRPr="008744FF">
          <w:rPr>
            <w:rStyle w:val="a5"/>
            <w:rFonts w:ascii="Times New Roman" w:hAnsi="Times New Roman" w:cs="Times New Roman"/>
            <w:sz w:val="24"/>
            <w:szCs w:val="24"/>
            <w:lang w:val="en-US"/>
          </w:rPr>
          <w:t>etprf</w:t>
        </w:r>
        <w:r w:rsidRPr="008744FF">
          <w:rPr>
            <w:rStyle w:val="a5"/>
            <w:rFonts w:ascii="Times New Roman" w:hAnsi="Times New Roman" w:cs="Times New Roman"/>
            <w:sz w:val="24"/>
            <w:szCs w:val="24"/>
          </w:rPr>
          <w:t>.</w:t>
        </w:r>
        <w:r w:rsidRPr="008744FF">
          <w:rPr>
            <w:rStyle w:val="a5"/>
            <w:rFonts w:ascii="Times New Roman" w:hAnsi="Times New Roman" w:cs="Times New Roman"/>
            <w:sz w:val="24"/>
            <w:szCs w:val="24"/>
            <w:lang w:val="en-US"/>
          </w:rPr>
          <w:t>ru</w:t>
        </w:r>
      </w:hyperlink>
      <w:r w:rsidRPr="008744FF">
        <w:rPr>
          <w:rFonts w:ascii="Times New Roman" w:hAnsi="Times New Roman" w:cs="Times New Roman"/>
          <w:sz w:val="24"/>
          <w:szCs w:val="24"/>
        </w:rPr>
        <w:t>.</w:t>
      </w:r>
    </w:p>
    <w:p w14:paraId="5D4605A0" w14:textId="77777777" w:rsidR="00E04C39" w:rsidRPr="0061685C" w:rsidRDefault="00E04C39" w:rsidP="00AA498D">
      <w:pPr>
        <w:spacing w:after="0" w:line="240" w:lineRule="auto"/>
        <w:ind w:firstLine="708"/>
        <w:jc w:val="both"/>
        <w:rPr>
          <w:rFonts w:ascii="Times New Roman" w:hAnsi="Times New Roman" w:cs="Times New Roman"/>
          <w:sz w:val="24"/>
          <w:szCs w:val="24"/>
        </w:rPr>
      </w:pPr>
      <w:r w:rsidRPr="0061685C">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6252B60C"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1685C">
        <w:rPr>
          <w:rFonts w:ascii="Times New Roman" w:hAnsi="Times New Roman" w:cs="Times New Roman"/>
          <w:sz w:val="24"/>
          <w:szCs w:val="24"/>
        </w:rPr>
        <w:t>В случае если по окончании срока подачи заявок на участие в аукционе</w:t>
      </w:r>
      <w:r w:rsidRPr="006D31ED">
        <w:rPr>
          <w:rFonts w:ascii="Times New Roman" w:hAnsi="Times New Roman" w:cs="Times New Roman"/>
          <w:sz w:val="24"/>
          <w:szCs w:val="24"/>
        </w:rPr>
        <w:t xml:space="preserve"> подана только одна заявка или не подано ни одной заявки, в указанный протокол вносится информация о признании аукциона несостоявшимся.</w:t>
      </w:r>
    </w:p>
    <w:p w14:paraId="1A1ECBE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39454542" w14:textId="2AC001DE" w:rsidR="008B164B" w:rsidRPr="008B164B" w:rsidRDefault="00765C6B" w:rsidP="008B164B">
      <w:pPr>
        <w:spacing w:line="240" w:lineRule="auto"/>
        <w:jc w:val="both"/>
        <w:rPr>
          <w:rFonts w:ascii="Times New Roman" w:hAnsi="Times New Roman" w:cs="Times New Roman"/>
          <w:sz w:val="24"/>
          <w:szCs w:val="24"/>
        </w:rPr>
      </w:pPr>
      <w:r>
        <w:rPr>
          <w:rFonts w:ascii="Times New Roman" w:hAnsi="Times New Roman" w:cs="Times New Roman"/>
          <w:sz w:val="24"/>
          <w:szCs w:val="24"/>
        </w:rPr>
        <w:t>3.2.5</w:t>
      </w:r>
      <w:r w:rsidR="00E04C39" w:rsidRPr="006D31ED">
        <w:rPr>
          <w:rFonts w:ascii="Times New Roman" w:hAnsi="Times New Roman" w:cs="Times New Roman"/>
          <w:sz w:val="24"/>
          <w:szCs w:val="24"/>
        </w:rPr>
        <w:t xml:space="preserve">. </w:t>
      </w:r>
      <w:r w:rsidR="008B164B">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14:paraId="4FCC2D7B" w14:textId="28FE099D" w:rsidR="00E04C39" w:rsidRPr="006D31ED" w:rsidRDefault="00765C6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3.2.6</w:t>
      </w:r>
      <w:r w:rsidR="00E04C39" w:rsidRPr="006D31ED">
        <w:rPr>
          <w:rFonts w:ascii="Times New Roman" w:hAnsi="Times New Roman" w:cs="Times New Roman"/>
          <w:sz w:val="24"/>
          <w:szCs w:val="24"/>
        </w:rPr>
        <w:t xml:space="preserve">. В случае объявления о проведении нового аукциона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вправе изменить условия аукциона.</w:t>
      </w:r>
    </w:p>
    <w:p w14:paraId="66F9A85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5E629721" w14:textId="5E749DBF"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2E94C540" w14:textId="3FC93F69"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54"/>
          <w:sz w:val="24"/>
          <w:szCs w:val="24"/>
          <w:lang w:val="ru-RU"/>
        </w:rPr>
        <w:t xml:space="preserve"> </w:t>
      </w:r>
      <w:r w:rsidRPr="00856EA2">
        <w:rPr>
          <w:spacing w:val="-1"/>
          <w:sz w:val="24"/>
          <w:szCs w:val="24"/>
          <w:lang w:val="ru-RU"/>
        </w:rPr>
        <w:t>комиссия</w:t>
      </w:r>
      <w:r w:rsidR="00AB194F">
        <w:rPr>
          <w:spacing w:val="54"/>
          <w:sz w:val="24"/>
          <w:szCs w:val="24"/>
          <w:lang w:val="ru-RU"/>
        </w:rPr>
        <w:t xml:space="preserve"> </w:t>
      </w:r>
      <w:r w:rsidR="00AB194F">
        <w:rPr>
          <w:rStyle w:val="afffff0"/>
          <w:i w:val="0"/>
          <w:sz w:val="24"/>
          <w:szCs w:val="24"/>
          <w:lang w:val="ru-RU"/>
        </w:rPr>
        <w:t xml:space="preserve">вправе </w:t>
      </w:r>
      <w:r w:rsidR="00AB194F">
        <w:rPr>
          <w:spacing w:val="-1"/>
          <w:sz w:val="24"/>
          <w:szCs w:val="24"/>
          <w:lang w:val="ru-RU"/>
        </w:rPr>
        <w:t>выбрать</w:t>
      </w:r>
      <w:r w:rsidR="00AB194F">
        <w:rPr>
          <w:spacing w:val="52"/>
          <w:sz w:val="24"/>
          <w:szCs w:val="24"/>
          <w:lang w:val="ru-RU"/>
        </w:rPr>
        <w:t xml:space="preserve"> </w:t>
      </w:r>
      <w:r w:rsidRPr="00856EA2">
        <w:rPr>
          <w:spacing w:val="-1"/>
          <w:sz w:val="24"/>
          <w:szCs w:val="24"/>
          <w:lang w:val="ru-RU"/>
        </w:rPr>
        <w:t>аукциониста</w:t>
      </w:r>
      <w:r w:rsidRPr="00856EA2">
        <w:rPr>
          <w:spacing w:val="53"/>
          <w:sz w:val="24"/>
          <w:szCs w:val="24"/>
          <w:lang w:val="ru-RU"/>
        </w:rPr>
        <w:t xml:space="preserve"> </w:t>
      </w:r>
      <w:r w:rsidR="00AB194F" w:rsidRPr="00AB194F">
        <w:rPr>
          <w:rStyle w:val="afffff0"/>
          <w:i w:val="0"/>
          <w:sz w:val="24"/>
          <w:szCs w:val="24"/>
          <w:lang w:val="ru-RU"/>
        </w:rPr>
        <w:t>как</w:t>
      </w:r>
      <w:r w:rsidR="00AB194F">
        <w:rPr>
          <w:spacing w:val="53"/>
          <w:sz w:val="24"/>
          <w:szCs w:val="24"/>
          <w:lang w:val="ru-RU"/>
        </w:rPr>
        <w:t xml:space="preserve"> </w:t>
      </w:r>
      <w:r w:rsidRPr="00856EA2">
        <w:rPr>
          <w:sz w:val="24"/>
          <w:szCs w:val="24"/>
          <w:lang w:val="ru-RU"/>
        </w:rPr>
        <w:t>из</w:t>
      </w:r>
      <w:r w:rsidRPr="00856EA2">
        <w:rPr>
          <w:spacing w:val="53"/>
          <w:sz w:val="24"/>
          <w:szCs w:val="24"/>
          <w:lang w:val="ru-RU"/>
        </w:rPr>
        <w:t xml:space="preserve"> </w:t>
      </w:r>
      <w:r w:rsidRPr="00856EA2">
        <w:rPr>
          <w:spacing w:val="-1"/>
          <w:sz w:val="24"/>
          <w:szCs w:val="24"/>
          <w:lang w:val="ru-RU"/>
        </w:rPr>
        <w:t>числа</w:t>
      </w:r>
      <w:r w:rsidRPr="00856EA2">
        <w:rPr>
          <w:sz w:val="24"/>
          <w:szCs w:val="24"/>
          <w:lang w:val="ru-RU"/>
        </w:rPr>
        <w:t xml:space="preserve"> </w:t>
      </w:r>
      <w:r w:rsidRPr="00856EA2">
        <w:rPr>
          <w:spacing w:val="-1"/>
          <w:sz w:val="24"/>
          <w:szCs w:val="24"/>
          <w:lang w:val="ru-RU"/>
        </w:rPr>
        <w:t>членов</w:t>
      </w:r>
      <w:r w:rsidRPr="00856EA2">
        <w:rPr>
          <w:spacing w:val="51"/>
          <w:sz w:val="24"/>
          <w:szCs w:val="24"/>
          <w:lang w:val="ru-RU"/>
        </w:rPr>
        <w:t xml:space="preserve"> </w:t>
      </w:r>
      <w:r w:rsidRPr="00856EA2">
        <w:rPr>
          <w:spacing w:val="-1"/>
          <w:sz w:val="24"/>
          <w:szCs w:val="24"/>
          <w:lang w:val="ru-RU"/>
        </w:rPr>
        <w:t>аукционной</w:t>
      </w:r>
      <w:r w:rsidRPr="00856EA2">
        <w:rPr>
          <w:spacing w:val="54"/>
          <w:sz w:val="24"/>
          <w:szCs w:val="24"/>
          <w:lang w:val="ru-RU"/>
        </w:rPr>
        <w:t xml:space="preserve"> </w:t>
      </w:r>
      <w:r w:rsidRPr="00856EA2">
        <w:rPr>
          <w:spacing w:val="-1"/>
          <w:sz w:val="24"/>
          <w:szCs w:val="24"/>
          <w:lang w:val="ru-RU"/>
        </w:rPr>
        <w:t>комиссии</w:t>
      </w:r>
      <w:r w:rsidRPr="00856EA2">
        <w:rPr>
          <w:spacing w:val="54"/>
          <w:sz w:val="24"/>
          <w:szCs w:val="24"/>
          <w:lang w:val="ru-RU"/>
        </w:rPr>
        <w:t xml:space="preserve"> </w:t>
      </w:r>
      <w:r w:rsidRPr="00856EA2">
        <w:rPr>
          <w:spacing w:val="-2"/>
          <w:sz w:val="24"/>
          <w:szCs w:val="24"/>
          <w:lang w:val="ru-RU"/>
        </w:rPr>
        <w:t>путем</w:t>
      </w:r>
      <w:r w:rsidRPr="00856EA2">
        <w:rPr>
          <w:spacing w:val="81"/>
          <w:sz w:val="24"/>
          <w:szCs w:val="24"/>
          <w:lang w:val="ru-RU"/>
        </w:rPr>
        <w:t xml:space="preserve"> </w:t>
      </w:r>
      <w:r w:rsidRPr="00856EA2">
        <w:rPr>
          <w:spacing w:val="-1"/>
          <w:sz w:val="24"/>
          <w:szCs w:val="24"/>
          <w:lang w:val="ru-RU"/>
        </w:rPr>
        <w:t>открытого</w:t>
      </w:r>
      <w:r w:rsidRPr="00856EA2">
        <w:rPr>
          <w:sz w:val="24"/>
          <w:szCs w:val="24"/>
          <w:lang w:val="ru-RU"/>
        </w:rPr>
        <w:t xml:space="preserve"> </w:t>
      </w:r>
      <w:r w:rsidRPr="00856EA2">
        <w:rPr>
          <w:spacing w:val="-1"/>
          <w:sz w:val="24"/>
          <w:szCs w:val="24"/>
          <w:lang w:val="ru-RU"/>
        </w:rPr>
        <w:t>голосования</w:t>
      </w:r>
      <w:r w:rsidRPr="00856EA2">
        <w:rPr>
          <w:spacing w:val="-3"/>
          <w:sz w:val="24"/>
          <w:szCs w:val="24"/>
          <w:lang w:val="ru-RU"/>
        </w:rPr>
        <w:t xml:space="preserve"> </w:t>
      </w:r>
      <w:r w:rsidRPr="00856EA2">
        <w:rPr>
          <w:spacing w:val="-1"/>
          <w:sz w:val="24"/>
          <w:szCs w:val="24"/>
          <w:lang w:val="ru-RU"/>
        </w:rPr>
        <w:t>большинством</w:t>
      </w:r>
      <w:r w:rsidRPr="00856EA2">
        <w:rPr>
          <w:sz w:val="24"/>
          <w:szCs w:val="24"/>
          <w:lang w:val="ru-RU"/>
        </w:rPr>
        <w:t xml:space="preserve"> </w:t>
      </w:r>
      <w:r w:rsidR="00AB194F">
        <w:rPr>
          <w:spacing w:val="-1"/>
          <w:sz w:val="24"/>
          <w:szCs w:val="24"/>
          <w:lang w:val="ru-RU"/>
        </w:rPr>
        <w:t>голосов, так и привлечь стороннего.</w:t>
      </w:r>
    </w:p>
    <w:p w14:paraId="0DB18D60" w14:textId="64787D46"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sidRPr="00856EA2">
        <w:rPr>
          <w:spacing w:val="40"/>
          <w:sz w:val="24"/>
          <w:szCs w:val="24"/>
          <w:lang w:val="ru-RU"/>
        </w:rPr>
        <w:t xml:space="preserve"> </w:t>
      </w:r>
      <w:r w:rsidRPr="00856EA2">
        <w:rPr>
          <w:spacing w:val="-1"/>
          <w:sz w:val="24"/>
          <w:szCs w:val="24"/>
          <w:lang w:val="ru-RU"/>
        </w:rPr>
        <w:t>проводится</w:t>
      </w:r>
      <w:r w:rsidRPr="00856EA2">
        <w:rPr>
          <w:spacing w:val="39"/>
          <w:sz w:val="24"/>
          <w:szCs w:val="24"/>
          <w:lang w:val="ru-RU"/>
        </w:rPr>
        <w:t xml:space="preserve"> </w:t>
      </w:r>
      <w:r w:rsidRPr="00856EA2">
        <w:rPr>
          <w:spacing w:val="-1"/>
          <w:sz w:val="24"/>
          <w:szCs w:val="24"/>
          <w:lang w:val="ru-RU"/>
        </w:rPr>
        <w:t>путем</w:t>
      </w:r>
      <w:r w:rsidRPr="00856EA2">
        <w:rPr>
          <w:spacing w:val="40"/>
          <w:sz w:val="24"/>
          <w:szCs w:val="24"/>
          <w:lang w:val="ru-RU"/>
        </w:rPr>
        <w:t xml:space="preserve"> </w:t>
      </w:r>
      <w:r w:rsidRPr="00856EA2">
        <w:rPr>
          <w:spacing w:val="-1"/>
          <w:sz w:val="24"/>
          <w:szCs w:val="24"/>
          <w:lang w:val="ru-RU"/>
        </w:rPr>
        <w:t>повышения</w:t>
      </w:r>
      <w:r w:rsidRPr="00856EA2">
        <w:rPr>
          <w:spacing w:val="40"/>
          <w:sz w:val="24"/>
          <w:szCs w:val="24"/>
          <w:lang w:val="ru-RU"/>
        </w:rPr>
        <w:t xml:space="preserve"> </w:t>
      </w:r>
      <w:r w:rsidRPr="00856EA2">
        <w:rPr>
          <w:spacing w:val="-1"/>
          <w:sz w:val="24"/>
          <w:szCs w:val="24"/>
          <w:lang w:val="ru-RU"/>
        </w:rPr>
        <w:t>начальной</w:t>
      </w:r>
      <w:r w:rsidRPr="00856EA2">
        <w:rPr>
          <w:spacing w:val="39"/>
          <w:sz w:val="24"/>
          <w:szCs w:val="24"/>
          <w:lang w:val="ru-RU"/>
        </w:rPr>
        <w:t xml:space="preserve"> </w:t>
      </w:r>
      <w:r w:rsidRPr="00856EA2">
        <w:rPr>
          <w:spacing w:val="-1"/>
          <w:sz w:val="24"/>
          <w:szCs w:val="24"/>
          <w:lang w:val="ru-RU"/>
        </w:rPr>
        <w:t>(минимальной)</w:t>
      </w:r>
      <w:r w:rsidRPr="00856EA2">
        <w:rPr>
          <w:spacing w:val="41"/>
          <w:sz w:val="24"/>
          <w:szCs w:val="24"/>
          <w:lang w:val="ru-RU"/>
        </w:rPr>
        <w:t xml:space="preserve"> </w:t>
      </w:r>
      <w:r w:rsidRPr="00856EA2">
        <w:rPr>
          <w:spacing w:val="-1"/>
          <w:sz w:val="24"/>
          <w:szCs w:val="24"/>
          <w:lang w:val="ru-RU"/>
        </w:rPr>
        <w:t>цены</w:t>
      </w:r>
      <w:r w:rsidRPr="00856EA2">
        <w:rPr>
          <w:spacing w:val="41"/>
          <w:sz w:val="24"/>
          <w:szCs w:val="24"/>
          <w:lang w:val="ru-RU"/>
        </w:rPr>
        <w:t xml:space="preserve"> </w:t>
      </w:r>
      <w:r w:rsidRPr="00856EA2">
        <w:rPr>
          <w:spacing w:val="-1"/>
          <w:sz w:val="24"/>
          <w:szCs w:val="24"/>
          <w:lang w:val="ru-RU"/>
        </w:rPr>
        <w:t>договора,</w:t>
      </w:r>
      <w:r w:rsidRPr="00856EA2">
        <w:rPr>
          <w:spacing w:val="83"/>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sidRPr="00856EA2">
        <w:rPr>
          <w:spacing w:val="-2"/>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sidRPr="00856EA2">
        <w:rPr>
          <w:spacing w:val="-3"/>
          <w:sz w:val="24"/>
          <w:szCs w:val="24"/>
          <w:lang w:val="ru-RU"/>
        </w:rPr>
        <w:t xml:space="preserve"> </w:t>
      </w:r>
      <w:r w:rsidRPr="00856EA2">
        <w:rPr>
          <w:spacing w:val="-1"/>
          <w:sz w:val="24"/>
          <w:szCs w:val="24"/>
          <w:lang w:val="ru-RU"/>
        </w:rPr>
        <w:t>проведении</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sidRPr="00856EA2">
        <w:rPr>
          <w:sz w:val="24"/>
          <w:szCs w:val="24"/>
          <w:lang w:val="ru-RU"/>
        </w:rPr>
        <w:t xml:space="preserve"> </w:t>
      </w:r>
      <w:r w:rsidRPr="00856EA2">
        <w:rPr>
          <w:spacing w:val="-1"/>
          <w:sz w:val="24"/>
          <w:szCs w:val="24"/>
          <w:lang w:val="ru-RU"/>
        </w:rPr>
        <w:t>аукциона».</w:t>
      </w:r>
    </w:p>
    <w:p w14:paraId="581195FD" w14:textId="1477FC67" w:rsidR="00856EA2" w:rsidRDefault="00856EA2" w:rsidP="00802747">
      <w:pPr>
        <w:pStyle w:val="a7"/>
        <w:numPr>
          <w:ilvl w:val="2"/>
          <w:numId w:val="26"/>
        </w:numPr>
        <w:spacing w:after="240" w:line="260" w:lineRule="auto"/>
        <w:ind w:left="0" w:right="108" w:firstLine="9"/>
        <w:jc w:val="both"/>
        <w:rPr>
          <w:sz w:val="24"/>
          <w:szCs w:val="24"/>
          <w:lang w:val="ru-RU"/>
        </w:rPr>
      </w:pPr>
      <w:r w:rsidRPr="00765C6B">
        <w:rPr>
          <w:spacing w:val="-2"/>
          <w:sz w:val="24"/>
          <w:szCs w:val="24"/>
          <w:lang w:val="ru-RU"/>
        </w:rPr>
        <w:t>«Шаг</w:t>
      </w:r>
      <w:r w:rsidRPr="00765C6B">
        <w:rPr>
          <w:spacing w:val="24"/>
          <w:sz w:val="24"/>
          <w:szCs w:val="24"/>
          <w:lang w:val="ru-RU"/>
        </w:rPr>
        <w:t xml:space="preserve"> </w:t>
      </w:r>
      <w:r w:rsidRPr="00765C6B">
        <w:rPr>
          <w:spacing w:val="-1"/>
          <w:sz w:val="24"/>
          <w:szCs w:val="24"/>
          <w:lang w:val="ru-RU"/>
        </w:rPr>
        <w:t>аукциона»</w:t>
      </w:r>
      <w:r w:rsidRPr="00765C6B">
        <w:rPr>
          <w:spacing w:val="19"/>
          <w:sz w:val="24"/>
          <w:szCs w:val="24"/>
          <w:lang w:val="ru-RU"/>
        </w:rPr>
        <w:t xml:space="preserve"> </w:t>
      </w:r>
      <w:r w:rsidRPr="00765C6B">
        <w:rPr>
          <w:spacing w:val="-1"/>
          <w:sz w:val="24"/>
          <w:szCs w:val="24"/>
          <w:lang w:val="ru-RU"/>
        </w:rPr>
        <w:t>устанавливается</w:t>
      </w:r>
      <w:r w:rsidRPr="00765C6B">
        <w:rPr>
          <w:spacing w:val="23"/>
          <w:sz w:val="24"/>
          <w:szCs w:val="24"/>
          <w:lang w:val="ru-RU"/>
        </w:rPr>
        <w:t xml:space="preserve"> </w:t>
      </w:r>
      <w:r w:rsidRPr="00765C6B">
        <w:rPr>
          <w:sz w:val="24"/>
          <w:szCs w:val="24"/>
          <w:lang w:val="ru-RU"/>
        </w:rPr>
        <w:t>в</w:t>
      </w:r>
      <w:r w:rsidRPr="00765C6B">
        <w:rPr>
          <w:spacing w:val="22"/>
          <w:sz w:val="24"/>
          <w:szCs w:val="24"/>
          <w:lang w:val="ru-RU"/>
        </w:rPr>
        <w:t xml:space="preserve"> </w:t>
      </w:r>
      <w:r w:rsidRPr="00765C6B">
        <w:rPr>
          <w:spacing w:val="-1"/>
          <w:sz w:val="24"/>
          <w:szCs w:val="24"/>
          <w:lang w:val="ru-RU"/>
        </w:rPr>
        <w:t>размере</w:t>
      </w:r>
      <w:r w:rsidRPr="00765C6B">
        <w:rPr>
          <w:spacing w:val="43"/>
          <w:sz w:val="24"/>
          <w:szCs w:val="24"/>
          <w:lang w:val="ru-RU"/>
        </w:rPr>
        <w:t xml:space="preserve"> </w:t>
      </w:r>
      <w:r w:rsidR="003238F7" w:rsidRPr="00765C6B">
        <w:rPr>
          <w:spacing w:val="-1"/>
          <w:sz w:val="24"/>
          <w:szCs w:val="24"/>
          <w:lang w:val="ru-RU"/>
        </w:rPr>
        <w:t>5% от</w:t>
      </w:r>
      <w:r w:rsidRPr="00765C6B">
        <w:rPr>
          <w:spacing w:val="22"/>
          <w:sz w:val="24"/>
          <w:szCs w:val="24"/>
          <w:lang w:val="ru-RU"/>
        </w:rPr>
        <w:t xml:space="preserve"> </w:t>
      </w:r>
      <w:r w:rsidRPr="00765C6B">
        <w:rPr>
          <w:spacing w:val="-1"/>
          <w:sz w:val="24"/>
          <w:szCs w:val="24"/>
          <w:lang w:val="ru-RU"/>
        </w:rPr>
        <w:t>начальной</w:t>
      </w:r>
      <w:r w:rsidRPr="00765C6B">
        <w:rPr>
          <w:spacing w:val="47"/>
          <w:sz w:val="24"/>
          <w:szCs w:val="24"/>
          <w:lang w:val="ru-RU"/>
        </w:rPr>
        <w:t xml:space="preserve"> </w:t>
      </w:r>
      <w:r w:rsidRPr="00765C6B">
        <w:rPr>
          <w:spacing w:val="-1"/>
          <w:sz w:val="24"/>
          <w:szCs w:val="24"/>
          <w:lang w:val="ru-RU"/>
        </w:rPr>
        <w:t>(минимальной)</w:t>
      </w:r>
      <w:r w:rsidRPr="00765C6B">
        <w:rPr>
          <w:spacing w:val="22"/>
          <w:sz w:val="24"/>
          <w:szCs w:val="24"/>
          <w:lang w:val="ru-RU"/>
        </w:rPr>
        <w:t xml:space="preserve"> </w:t>
      </w:r>
      <w:r w:rsidRPr="00765C6B">
        <w:rPr>
          <w:spacing w:val="-1"/>
          <w:sz w:val="24"/>
          <w:szCs w:val="24"/>
          <w:lang w:val="ru-RU"/>
        </w:rPr>
        <w:t>цены</w:t>
      </w:r>
      <w:r w:rsidRPr="00765C6B">
        <w:rPr>
          <w:spacing w:val="81"/>
          <w:sz w:val="24"/>
          <w:szCs w:val="24"/>
          <w:lang w:val="ru-RU"/>
        </w:rPr>
        <w:t xml:space="preserve"> </w:t>
      </w:r>
      <w:r w:rsidRPr="00765C6B">
        <w:rPr>
          <w:spacing w:val="-1"/>
          <w:sz w:val="24"/>
          <w:szCs w:val="24"/>
          <w:lang w:val="ru-RU"/>
        </w:rPr>
        <w:t>договора,</w:t>
      </w:r>
      <w:r w:rsidRPr="00765C6B">
        <w:rPr>
          <w:spacing w:val="33"/>
          <w:sz w:val="24"/>
          <w:szCs w:val="24"/>
          <w:lang w:val="ru-RU"/>
        </w:rPr>
        <w:t xml:space="preserve"> </w:t>
      </w:r>
      <w:r w:rsidRPr="00765C6B">
        <w:rPr>
          <w:spacing w:val="-1"/>
          <w:sz w:val="24"/>
          <w:szCs w:val="24"/>
          <w:lang w:val="ru-RU"/>
        </w:rPr>
        <w:t>указанной</w:t>
      </w:r>
      <w:r w:rsidRPr="00765C6B">
        <w:rPr>
          <w:spacing w:val="33"/>
          <w:sz w:val="24"/>
          <w:szCs w:val="24"/>
          <w:lang w:val="ru-RU"/>
        </w:rPr>
        <w:t xml:space="preserve"> </w:t>
      </w:r>
      <w:r w:rsidRPr="00765C6B">
        <w:rPr>
          <w:sz w:val="24"/>
          <w:szCs w:val="24"/>
          <w:lang w:val="ru-RU"/>
        </w:rPr>
        <w:t>в</w:t>
      </w:r>
      <w:r w:rsidRPr="00765C6B">
        <w:rPr>
          <w:spacing w:val="32"/>
          <w:sz w:val="24"/>
          <w:szCs w:val="24"/>
          <w:lang w:val="ru-RU"/>
        </w:rPr>
        <w:t xml:space="preserve"> </w:t>
      </w:r>
      <w:r w:rsidRPr="00765C6B">
        <w:rPr>
          <w:spacing w:val="-1"/>
          <w:sz w:val="24"/>
          <w:szCs w:val="24"/>
          <w:lang w:val="ru-RU"/>
        </w:rPr>
        <w:t>извещении</w:t>
      </w:r>
      <w:r w:rsidRPr="00765C6B">
        <w:rPr>
          <w:spacing w:val="30"/>
          <w:sz w:val="24"/>
          <w:szCs w:val="24"/>
          <w:lang w:val="ru-RU"/>
        </w:rPr>
        <w:t xml:space="preserve"> </w:t>
      </w:r>
      <w:r w:rsidRPr="00765C6B">
        <w:rPr>
          <w:sz w:val="24"/>
          <w:szCs w:val="24"/>
          <w:lang w:val="ru-RU"/>
        </w:rPr>
        <w:t>о</w:t>
      </w:r>
      <w:r w:rsidRPr="00765C6B">
        <w:rPr>
          <w:spacing w:val="31"/>
          <w:sz w:val="24"/>
          <w:szCs w:val="24"/>
          <w:lang w:val="ru-RU"/>
        </w:rPr>
        <w:t xml:space="preserve"> </w:t>
      </w:r>
      <w:r w:rsidRPr="00765C6B">
        <w:rPr>
          <w:spacing w:val="-1"/>
          <w:sz w:val="24"/>
          <w:szCs w:val="24"/>
          <w:lang w:val="ru-RU"/>
        </w:rPr>
        <w:t>проведении</w:t>
      </w:r>
      <w:r w:rsidRPr="00765C6B">
        <w:rPr>
          <w:spacing w:val="33"/>
          <w:sz w:val="24"/>
          <w:szCs w:val="24"/>
          <w:lang w:val="ru-RU"/>
        </w:rPr>
        <w:t xml:space="preserve"> </w:t>
      </w:r>
      <w:r w:rsidRPr="00765C6B">
        <w:rPr>
          <w:spacing w:val="-1"/>
          <w:sz w:val="24"/>
          <w:szCs w:val="24"/>
          <w:lang w:val="ru-RU"/>
        </w:rPr>
        <w:t>аукциона.</w:t>
      </w:r>
      <w:r w:rsidRPr="00765C6B">
        <w:rPr>
          <w:spacing w:val="30"/>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003238F7">
        <w:rPr>
          <w:spacing w:val="-1"/>
          <w:sz w:val="24"/>
          <w:szCs w:val="24"/>
          <w:lang w:val="ru-RU"/>
        </w:rPr>
        <w:t>,</w:t>
      </w:r>
      <w:r w:rsidRPr="00856EA2">
        <w:rPr>
          <w:spacing w:val="34"/>
          <w:sz w:val="24"/>
          <w:szCs w:val="24"/>
          <w:lang w:val="ru-RU"/>
        </w:rPr>
        <w:t xml:space="preserve"> </w:t>
      </w:r>
      <w:r w:rsidRPr="00856EA2">
        <w:rPr>
          <w:sz w:val="24"/>
          <w:szCs w:val="24"/>
          <w:lang w:val="ru-RU"/>
        </w:rPr>
        <w:t>если</w:t>
      </w:r>
      <w:r w:rsidRPr="00856EA2">
        <w:rPr>
          <w:spacing w:val="33"/>
          <w:sz w:val="24"/>
          <w:szCs w:val="24"/>
          <w:lang w:val="ru-RU"/>
        </w:rPr>
        <w:t xml:space="preserve"> </w:t>
      </w:r>
      <w:r w:rsidRPr="00856EA2">
        <w:rPr>
          <w:spacing w:val="-1"/>
          <w:sz w:val="24"/>
          <w:szCs w:val="24"/>
          <w:lang w:val="ru-RU"/>
        </w:rPr>
        <w:t>после</w:t>
      </w:r>
      <w:r w:rsidRPr="00856EA2">
        <w:rPr>
          <w:spacing w:val="32"/>
          <w:sz w:val="24"/>
          <w:szCs w:val="24"/>
          <w:lang w:val="ru-RU"/>
        </w:rPr>
        <w:t xml:space="preserve"> </w:t>
      </w:r>
      <w:r w:rsidRPr="00856EA2">
        <w:rPr>
          <w:spacing w:val="-1"/>
          <w:sz w:val="24"/>
          <w:szCs w:val="24"/>
          <w:lang w:val="ru-RU"/>
        </w:rPr>
        <w:t>троекратного</w:t>
      </w:r>
      <w:r w:rsidRPr="00856EA2">
        <w:rPr>
          <w:spacing w:val="83"/>
          <w:sz w:val="24"/>
          <w:szCs w:val="24"/>
          <w:lang w:val="ru-RU"/>
        </w:rPr>
        <w:t xml:space="preserve"> </w:t>
      </w:r>
      <w:r w:rsidRPr="00856EA2">
        <w:rPr>
          <w:spacing w:val="-1"/>
          <w:sz w:val="24"/>
          <w:szCs w:val="24"/>
          <w:lang w:val="ru-RU"/>
        </w:rPr>
        <w:t>объявления</w:t>
      </w:r>
      <w:r w:rsidRPr="00856EA2">
        <w:rPr>
          <w:spacing w:val="25"/>
          <w:sz w:val="24"/>
          <w:szCs w:val="24"/>
          <w:lang w:val="ru-RU"/>
        </w:rPr>
        <w:t xml:space="preserve"> </w:t>
      </w:r>
      <w:r w:rsidRPr="00856EA2">
        <w:rPr>
          <w:spacing w:val="-1"/>
          <w:sz w:val="24"/>
          <w:szCs w:val="24"/>
          <w:lang w:val="ru-RU"/>
        </w:rPr>
        <w:t>последнего</w:t>
      </w:r>
      <w:r w:rsidRPr="00856EA2">
        <w:rPr>
          <w:spacing w:val="26"/>
          <w:sz w:val="24"/>
          <w:szCs w:val="24"/>
          <w:lang w:val="ru-RU"/>
        </w:rPr>
        <w:t xml:space="preserve"> </w:t>
      </w:r>
      <w:r w:rsidRPr="00856EA2">
        <w:rPr>
          <w:spacing w:val="-1"/>
          <w:sz w:val="24"/>
          <w:szCs w:val="24"/>
          <w:lang w:val="ru-RU"/>
        </w:rPr>
        <w:t>предложения</w:t>
      </w:r>
      <w:r w:rsidRPr="00856EA2">
        <w:rPr>
          <w:spacing w:val="25"/>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цене</w:t>
      </w:r>
      <w:r w:rsidRPr="00856EA2">
        <w:rPr>
          <w:spacing w:val="26"/>
          <w:sz w:val="24"/>
          <w:szCs w:val="24"/>
          <w:lang w:val="ru-RU"/>
        </w:rPr>
        <w:t xml:space="preserve"> </w:t>
      </w:r>
      <w:r w:rsidRPr="00856EA2">
        <w:rPr>
          <w:spacing w:val="-1"/>
          <w:sz w:val="24"/>
          <w:szCs w:val="24"/>
          <w:lang w:val="ru-RU"/>
        </w:rPr>
        <w:t>договора</w:t>
      </w:r>
      <w:r w:rsidRPr="00856EA2">
        <w:rPr>
          <w:spacing w:val="26"/>
          <w:sz w:val="24"/>
          <w:szCs w:val="24"/>
          <w:lang w:val="ru-RU"/>
        </w:rPr>
        <w:t xml:space="preserve"> </w:t>
      </w:r>
      <w:r w:rsidRPr="00856EA2">
        <w:rPr>
          <w:sz w:val="24"/>
          <w:szCs w:val="24"/>
          <w:lang w:val="ru-RU"/>
        </w:rPr>
        <w:t>ни</w:t>
      </w:r>
      <w:r w:rsidRPr="00856EA2">
        <w:rPr>
          <w:spacing w:val="25"/>
          <w:sz w:val="24"/>
          <w:szCs w:val="24"/>
          <w:lang w:val="ru-RU"/>
        </w:rPr>
        <w:t xml:space="preserve"> </w:t>
      </w:r>
      <w:r w:rsidRPr="00856EA2">
        <w:rPr>
          <w:sz w:val="24"/>
          <w:szCs w:val="24"/>
          <w:lang w:val="ru-RU"/>
        </w:rPr>
        <w:t>один</w:t>
      </w:r>
      <w:r w:rsidRPr="00856EA2">
        <w:rPr>
          <w:spacing w:val="52"/>
          <w:sz w:val="24"/>
          <w:szCs w:val="24"/>
          <w:lang w:val="ru-RU"/>
        </w:rPr>
        <w:t xml:space="preserve"> </w:t>
      </w:r>
      <w:r w:rsidRPr="00856EA2">
        <w:rPr>
          <w:sz w:val="24"/>
          <w:szCs w:val="24"/>
          <w:lang w:val="ru-RU"/>
        </w:rPr>
        <w:t>из</w:t>
      </w:r>
      <w:r w:rsidRPr="00856EA2">
        <w:rPr>
          <w:spacing w:val="27"/>
          <w:sz w:val="24"/>
          <w:szCs w:val="24"/>
          <w:lang w:val="ru-RU"/>
        </w:rPr>
        <w:t xml:space="preserve"> </w:t>
      </w:r>
      <w:r w:rsidRPr="00856EA2">
        <w:rPr>
          <w:spacing w:val="-1"/>
          <w:sz w:val="24"/>
          <w:szCs w:val="24"/>
          <w:lang w:val="ru-RU"/>
        </w:rPr>
        <w:t>участников</w:t>
      </w:r>
      <w:r w:rsidRPr="00856EA2">
        <w:rPr>
          <w:spacing w:val="25"/>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z w:val="24"/>
          <w:szCs w:val="24"/>
          <w:lang w:val="ru-RU"/>
        </w:rPr>
        <w:t>не</w:t>
      </w:r>
      <w:r w:rsidRPr="00856EA2">
        <w:rPr>
          <w:spacing w:val="26"/>
          <w:sz w:val="24"/>
          <w:szCs w:val="24"/>
          <w:lang w:val="ru-RU"/>
        </w:rPr>
        <w:t xml:space="preserve"> </w:t>
      </w:r>
      <w:r w:rsidRPr="00856EA2">
        <w:rPr>
          <w:spacing w:val="-1"/>
          <w:sz w:val="24"/>
          <w:szCs w:val="24"/>
          <w:lang w:val="ru-RU"/>
        </w:rPr>
        <w:t>заявил</w:t>
      </w:r>
      <w:r w:rsidRPr="00856EA2">
        <w:rPr>
          <w:spacing w:val="28"/>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своем</w:t>
      </w:r>
      <w:r w:rsidRPr="00856EA2">
        <w:rPr>
          <w:spacing w:val="85"/>
          <w:sz w:val="24"/>
          <w:szCs w:val="24"/>
          <w:lang w:val="ru-RU"/>
        </w:rPr>
        <w:t xml:space="preserve"> </w:t>
      </w:r>
      <w:r w:rsidRPr="00856EA2">
        <w:rPr>
          <w:spacing w:val="-1"/>
          <w:sz w:val="24"/>
          <w:szCs w:val="24"/>
          <w:lang w:val="ru-RU"/>
        </w:rPr>
        <w:t>намерении</w:t>
      </w:r>
      <w:r w:rsidRPr="00856EA2">
        <w:rPr>
          <w:spacing w:val="35"/>
          <w:sz w:val="24"/>
          <w:szCs w:val="24"/>
          <w:lang w:val="ru-RU"/>
        </w:rPr>
        <w:t xml:space="preserve"> </w:t>
      </w:r>
      <w:r w:rsidRPr="00856EA2">
        <w:rPr>
          <w:spacing w:val="-1"/>
          <w:sz w:val="24"/>
          <w:szCs w:val="24"/>
          <w:lang w:val="ru-RU"/>
        </w:rPr>
        <w:t>предложить</w:t>
      </w:r>
      <w:r w:rsidRPr="00856EA2">
        <w:rPr>
          <w:spacing w:val="33"/>
          <w:sz w:val="24"/>
          <w:szCs w:val="24"/>
          <w:lang w:val="ru-RU"/>
        </w:rPr>
        <w:t xml:space="preserve"> </w:t>
      </w:r>
      <w:r w:rsidRPr="00856EA2">
        <w:rPr>
          <w:spacing w:val="-1"/>
          <w:sz w:val="24"/>
          <w:szCs w:val="24"/>
          <w:lang w:val="ru-RU"/>
        </w:rPr>
        <w:t>более</w:t>
      </w:r>
      <w:r w:rsidRPr="00856EA2">
        <w:rPr>
          <w:spacing w:val="36"/>
          <w:sz w:val="24"/>
          <w:szCs w:val="24"/>
          <w:lang w:val="ru-RU"/>
        </w:rPr>
        <w:t xml:space="preserve"> </w:t>
      </w:r>
      <w:r w:rsidRPr="00856EA2">
        <w:rPr>
          <w:spacing w:val="-2"/>
          <w:sz w:val="24"/>
          <w:szCs w:val="24"/>
          <w:lang w:val="ru-RU"/>
        </w:rPr>
        <w:t>высокую</w:t>
      </w:r>
      <w:r w:rsidRPr="00856EA2">
        <w:rPr>
          <w:spacing w:val="36"/>
          <w:sz w:val="24"/>
          <w:szCs w:val="24"/>
          <w:lang w:val="ru-RU"/>
        </w:rPr>
        <w:t xml:space="preserve"> </w:t>
      </w:r>
      <w:r w:rsidRPr="00856EA2">
        <w:rPr>
          <w:spacing w:val="-1"/>
          <w:sz w:val="24"/>
          <w:szCs w:val="24"/>
          <w:lang w:val="ru-RU"/>
        </w:rPr>
        <w:t>цену</w:t>
      </w:r>
      <w:r w:rsidRPr="00856EA2">
        <w:rPr>
          <w:spacing w:val="33"/>
          <w:sz w:val="24"/>
          <w:szCs w:val="24"/>
          <w:lang w:val="ru-RU"/>
        </w:rPr>
        <w:t xml:space="preserve"> </w:t>
      </w:r>
      <w:r w:rsidRPr="00856EA2">
        <w:rPr>
          <w:spacing w:val="-1"/>
          <w:sz w:val="24"/>
          <w:szCs w:val="24"/>
          <w:lang w:val="ru-RU"/>
        </w:rPr>
        <w:t>договора,</w:t>
      </w:r>
      <w:r w:rsidRPr="00856EA2">
        <w:rPr>
          <w:spacing w:val="36"/>
          <w:sz w:val="24"/>
          <w:szCs w:val="24"/>
          <w:lang w:val="ru-RU"/>
        </w:rPr>
        <w:t xml:space="preserve"> </w:t>
      </w:r>
      <w:r w:rsidRPr="00856EA2">
        <w:rPr>
          <w:spacing w:val="-1"/>
          <w:sz w:val="24"/>
          <w:szCs w:val="24"/>
          <w:lang w:val="ru-RU"/>
        </w:rPr>
        <w:t>аукционист</w:t>
      </w:r>
      <w:r w:rsidRPr="00856EA2">
        <w:rPr>
          <w:spacing w:val="35"/>
          <w:sz w:val="24"/>
          <w:szCs w:val="24"/>
          <w:lang w:val="ru-RU"/>
        </w:rPr>
        <w:t xml:space="preserve"> </w:t>
      </w:r>
      <w:r w:rsidRPr="00856EA2">
        <w:rPr>
          <w:spacing w:val="-1"/>
          <w:sz w:val="24"/>
          <w:szCs w:val="24"/>
          <w:lang w:val="ru-RU"/>
        </w:rPr>
        <w:t>обязан</w:t>
      </w:r>
      <w:r w:rsidRPr="00856EA2">
        <w:rPr>
          <w:spacing w:val="35"/>
          <w:sz w:val="24"/>
          <w:szCs w:val="24"/>
          <w:lang w:val="ru-RU"/>
        </w:rPr>
        <w:t xml:space="preserve"> </w:t>
      </w:r>
      <w:r w:rsidRPr="00856EA2">
        <w:rPr>
          <w:spacing w:val="-1"/>
          <w:sz w:val="24"/>
          <w:szCs w:val="24"/>
          <w:lang w:val="ru-RU"/>
        </w:rPr>
        <w:t>снизить</w:t>
      </w:r>
      <w:r w:rsidRPr="00856EA2">
        <w:rPr>
          <w:spacing w:val="38"/>
          <w:sz w:val="24"/>
          <w:szCs w:val="24"/>
          <w:lang w:val="ru-RU"/>
        </w:rPr>
        <w:t xml:space="preserve"> </w:t>
      </w:r>
      <w:r w:rsidRPr="00856EA2">
        <w:rPr>
          <w:spacing w:val="-2"/>
          <w:sz w:val="24"/>
          <w:szCs w:val="24"/>
          <w:lang w:val="ru-RU"/>
        </w:rPr>
        <w:t>«шаг</w:t>
      </w:r>
      <w:r w:rsidRPr="00856EA2">
        <w:rPr>
          <w:spacing w:val="36"/>
          <w:sz w:val="24"/>
          <w:szCs w:val="24"/>
          <w:lang w:val="ru-RU"/>
        </w:rPr>
        <w:t xml:space="preserve"> </w:t>
      </w:r>
      <w:r w:rsidRPr="00856EA2">
        <w:rPr>
          <w:spacing w:val="-1"/>
          <w:sz w:val="24"/>
          <w:szCs w:val="24"/>
          <w:lang w:val="ru-RU"/>
        </w:rPr>
        <w:t>аукциона»</w:t>
      </w:r>
      <w:r w:rsidRPr="00856EA2">
        <w:rPr>
          <w:spacing w:val="33"/>
          <w:sz w:val="24"/>
          <w:szCs w:val="24"/>
          <w:lang w:val="ru-RU"/>
        </w:rPr>
        <w:t xml:space="preserve"> </w:t>
      </w:r>
      <w:r w:rsidRPr="00856EA2">
        <w:rPr>
          <w:sz w:val="24"/>
          <w:szCs w:val="24"/>
          <w:lang w:val="ru-RU"/>
        </w:rPr>
        <w:t>на</w:t>
      </w:r>
      <w:r w:rsidRPr="00856EA2">
        <w:rPr>
          <w:spacing w:val="35"/>
          <w:sz w:val="24"/>
          <w:szCs w:val="24"/>
          <w:lang w:val="ru-RU"/>
        </w:rPr>
        <w:t xml:space="preserve"> </w:t>
      </w:r>
      <w:r w:rsidRPr="00856EA2">
        <w:rPr>
          <w:sz w:val="24"/>
          <w:szCs w:val="24"/>
          <w:lang w:val="ru-RU"/>
        </w:rPr>
        <w:t>0,5</w:t>
      </w:r>
      <w:r w:rsidRPr="00856EA2">
        <w:rPr>
          <w:spacing w:val="101"/>
          <w:sz w:val="24"/>
          <w:szCs w:val="24"/>
          <w:lang w:val="ru-RU"/>
        </w:rPr>
        <w:t xml:space="preserve"> </w:t>
      </w:r>
      <w:r w:rsidRPr="00856EA2">
        <w:rPr>
          <w:spacing w:val="-1"/>
          <w:sz w:val="24"/>
          <w:szCs w:val="24"/>
          <w:lang w:val="ru-RU"/>
        </w:rPr>
        <w:t>процента</w:t>
      </w:r>
      <w:r w:rsidRPr="00856EA2">
        <w:rPr>
          <w:spacing w:val="19"/>
          <w:sz w:val="24"/>
          <w:szCs w:val="24"/>
          <w:lang w:val="ru-RU"/>
        </w:rPr>
        <w:t xml:space="preserve"> </w:t>
      </w:r>
      <w:r w:rsidRPr="00856EA2">
        <w:rPr>
          <w:spacing w:val="-1"/>
          <w:sz w:val="24"/>
          <w:szCs w:val="24"/>
          <w:lang w:val="ru-RU"/>
        </w:rPr>
        <w:t>начальной</w:t>
      </w:r>
      <w:r w:rsidRPr="00856EA2">
        <w:rPr>
          <w:spacing w:val="9"/>
          <w:sz w:val="24"/>
          <w:szCs w:val="24"/>
          <w:lang w:val="ru-RU"/>
        </w:rPr>
        <w:t xml:space="preserve"> </w:t>
      </w:r>
      <w:r w:rsidRPr="00856EA2">
        <w:rPr>
          <w:spacing w:val="-1"/>
          <w:sz w:val="24"/>
          <w:szCs w:val="24"/>
          <w:lang w:val="ru-RU"/>
        </w:rPr>
        <w:t>(минимальной)</w:t>
      </w:r>
      <w:r w:rsidRPr="00856EA2">
        <w:rPr>
          <w:spacing w:val="10"/>
          <w:sz w:val="24"/>
          <w:szCs w:val="24"/>
          <w:lang w:val="ru-RU"/>
        </w:rPr>
        <w:t xml:space="preserve"> </w:t>
      </w:r>
      <w:r w:rsidRPr="00856EA2">
        <w:rPr>
          <w:spacing w:val="-1"/>
          <w:sz w:val="24"/>
          <w:szCs w:val="24"/>
          <w:lang w:val="ru-RU"/>
        </w:rPr>
        <w:t>цены</w:t>
      </w:r>
      <w:r w:rsidRPr="00856EA2">
        <w:rPr>
          <w:spacing w:val="10"/>
          <w:sz w:val="24"/>
          <w:szCs w:val="24"/>
          <w:lang w:val="ru-RU"/>
        </w:rPr>
        <w:t xml:space="preserve"> </w:t>
      </w:r>
      <w:r w:rsidRPr="00856EA2">
        <w:rPr>
          <w:spacing w:val="-1"/>
          <w:sz w:val="24"/>
          <w:szCs w:val="24"/>
          <w:lang w:val="ru-RU"/>
        </w:rPr>
        <w:t>договора</w:t>
      </w:r>
      <w:r w:rsidRPr="00856EA2">
        <w:rPr>
          <w:sz w:val="24"/>
          <w:szCs w:val="24"/>
          <w:lang w:val="ru-RU"/>
        </w:rPr>
        <w:t>,</w:t>
      </w:r>
      <w:r w:rsidRPr="00856EA2">
        <w:rPr>
          <w:spacing w:val="9"/>
          <w:sz w:val="24"/>
          <w:szCs w:val="24"/>
          <w:lang w:val="ru-RU"/>
        </w:rPr>
        <w:t xml:space="preserve"> </w:t>
      </w:r>
      <w:r w:rsidRPr="00856EA2">
        <w:rPr>
          <w:spacing w:val="-2"/>
          <w:sz w:val="24"/>
          <w:szCs w:val="24"/>
          <w:lang w:val="ru-RU"/>
        </w:rPr>
        <w:t>но</w:t>
      </w:r>
      <w:r w:rsidRPr="00856EA2">
        <w:rPr>
          <w:spacing w:val="9"/>
          <w:sz w:val="24"/>
          <w:szCs w:val="24"/>
          <w:lang w:val="ru-RU"/>
        </w:rPr>
        <w:t xml:space="preserve"> </w:t>
      </w:r>
      <w:r w:rsidRPr="00856EA2">
        <w:rPr>
          <w:spacing w:val="-2"/>
          <w:sz w:val="24"/>
          <w:szCs w:val="24"/>
          <w:lang w:val="ru-RU"/>
        </w:rPr>
        <w:t>не</w:t>
      </w:r>
      <w:r w:rsidRPr="00856EA2">
        <w:rPr>
          <w:spacing w:val="10"/>
          <w:sz w:val="24"/>
          <w:szCs w:val="24"/>
          <w:lang w:val="ru-RU"/>
        </w:rPr>
        <w:t xml:space="preserve"> </w:t>
      </w:r>
      <w:r w:rsidRPr="00856EA2">
        <w:rPr>
          <w:spacing w:val="-1"/>
          <w:sz w:val="24"/>
          <w:szCs w:val="24"/>
          <w:lang w:val="ru-RU"/>
        </w:rPr>
        <w:t>ниже</w:t>
      </w:r>
      <w:r w:rsidRPr="00856EA2">
        <w:rPr>
          <w:spacing w:val="10"/>
          <w:sz w:val="24"/>
          <w:szCs w:val="24"/>
          <w:lang w:val="ru-RU"/>
        </w:rPr>
        <w:t xml:space="preserve"> </w:t>
      </w:r>
      <w:r w:rsidRPr="00856EA2">
        <w:rPr>
          <w:spacing w:val="-1"/>
          <w:sz w:val="24"/>
          <w:szCs w:val="24"/>
          <w:lang w:val="ru-RU"/>
        </w:rPr>
        <w:t>0,5</w:t>
      </w:r>
      <w:r w:rsidRPr="00856EA2">
        <w:rPr>
          <w:spacing w:val="9"/>
          <w:sz w:val="24"/>
          <w:szCs w:val="24"/>
          <w:lang w:val="ru-RU"/>
        </w:rPr>
        <w:t xml:space="preserve"> </w:t>
      </w:r>
      <w:r w:rsidRPr="00856EA2">
        <w:rPr>
          <w:spacing w:val="-1"/>
          <w:sz w:val="24"/>
          <w:szCs w:val="24"/>
          <w:lang w:val="ru-RU"/>
        </w:rPr>
        <w:t>процента</w:t>
      </w:r>
      <w:r w:rsidRPr="00856EA2">
        <w:rPr>
          <w:spacing w:val="10"/>
          <w:sz w:val="24"/>
          <w:szCs w:val="24"/>
          <w:lang w:val="ru-RU"/>
        </w:rPr>
        <w:t xml:space="preserve"> </w:t>
      </w:r>
      <w:r w:rsidRPr="00856EA2">
        <w:rPr>
          <w:spacing w:val="-1"/>
          <w:sz w:val="24"/>
          <w:szCs w:val="24"/>
          <w:lang w:val="ru-RU"/>
        </w:rPr>
        <w:t>начальной</w:t>
      </w:r>
      <w:r w:rsidRPr="00856EA2">
        <w:rPr>
          <w:spacing w:val="73"/>
          <w:sz w:val="24"/>
          <w:szCs w:val="24"/>
          <w:lang w:val="ru-RU"/>
        </w:rPr>
        <w:t xml:space="preserve"> </w:t>
      </w:r>
      <w:r w:rsidRPr="00856EA2">
        <w:rPr>
          <w:spacing w:val="-1"/>
          <w:sz w:val="24"/>
          <w:szCs w:val="24"/>
          <w:lang w:val="ru-RU"/>
        </w:rPr>
        <w:t>(минимальной)</w:t>
      </w:r>
      <w:r w:rsidRPr="00856EA2">
        <w:rPr>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z w:val="24"/>
          <w:szCs w:val="24"/>
          <w:lang w:val="ru-RU"/>
        </w:rPr>
        <w:t>.</w:t>
      </w:r>
    </w:p>
    <w:p w14:paraId="464F1303" w14:textId="34C38522"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непосредственно</w:t>
      </w:r>
      <w:r w:rsidRPr="00856EA2">
        <w:rPr>
          <w:spacing w:val="26"/>
          <w:sz w:val="24"/>
          <w:szCs w:val="24"/>
          <w:lang w:val="ru-RU"/>
        </w:rPr>
        <w:t xml:space="preserve"> </w:t>
      </w:r>
      <w:r w:rsidRPr="00856EA2">
        <w:rPr>
          <w:spacing w:val="-1"/>
          <w:sz w:val="24"/>
          <w:szCs w:val="24"/>
          <w:lang w:val="ru-RU"/>
        </w:rPr>
        <w:t>перед</w:t>
      </w:r>
      <w:r w:rsidRPr="00856EA2">
        <w:rPr>
          <w:spacing w:val="27"/>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CD696D">
        <w:rPr>
          <w:spacing w:val="-1"/>
          <w:sz w:val="24"/>
          <w:szCs w:val="24"/>
          <w:lang w:val="ru-RU"/>
        </w:rPr>
        <w:t>При</w:t>
      </w:r>
      <w:r w:rsidRPr="00CD696D">
        <w:rPr>
          <w:spacing w:val="45"/>
          <w:sz w:val="24"/>
          <w:szCs w:val="24"/>
          <w:lang w:val="ru-RU"/>
        </w:rPr>
        <w:t xml:space="preserve"> </w:t>
      </w:r>
      <w:r w:rsidRPr="00CD696D">
        <w:rPr>
          <w:spacing w:val="-1"/>
          <w:sz w:val="24"/>
          <w:szCs w:val="24"/>
          <w:lang w:val="ru-RU"/>
        </w:rPr>
        <w:t>регистрации</w:t>
      </w:r>
      <w:r w:rsidRPr="00CD696D">
        <w:rPr>
          <w:spacing w:val="75"/>
          <w:sz w:val="24"/>
          <w:szCs w:val="24"/>
          <w:lang w:val="ru-RU"/>
        </w:rPr>
        <w:t xml:space="preserve"> </w:t>
      </w:r>
      <w:r w:rsidRPr="00CD696D">
        <w:rPr>
          <w:spacing w:val="-1"/>
          <w:sz w:val="24"/>
          <w:szCs w:val="24"/>
          <w:lang w:val="ru-RU"/>
        </w:rPr>
        <w:t>участникам</w:t>
      </w:r>
      <w:r w:rsidRPr="00CD696D">
        <w:rPr>
          <w:sz w:val="24"/>
          <w:szCs w:val="24"/>
          <w:lang w:val="ru-RU"/>
        </w:rPr>
        <w:t xml:space="preserve"> </w:t>
      </w:r>
      <w:r w:rsidRPr="00CD696D">
        <w:rPr>
          <w:spacing w:val="-1"/>
          <w:sz w:val="24"/>
          <w:szCs w:val="24"/>
          <w:lang w:val="ru-RU"/>
        </w:rPr>
        <w:t>аукциона</w:t>
      </w:r>
      <w:r w:rsidRPr="00CD696D">
        <w:rPr>
          <w:sz w:val="24"/>
          <w:szCs w:val="24"/>
          <w:lang w:val="ru-RU"/>
        </w:rPr>
        <w:t xml:space="preserve"> (их</w:t>
      </w:r>
      <w:r w:rsidRPr="00CD696D">
        <w:rPr>
          <w:spacing w:val="-3"/>
          <w:sz w:val="24"/>
          <w:szCs w:val="24"/>
          <w:lang w:val="ru-RU"/>
        </w:rPr>
        <w:t xml:space="preserve"> </w:t>
      </w:r>
      <w:r w:rsidRPr="00CD696D">
        <w:rPr>
          <w:spacing w:val="-1"/>
          <w:sz w:val="24"/>
          <w:szCs w:val="24"/>
          <w:lang w:val="ru-RU"/>
        </w:rPr>
        <w:t>представителям)</w:t>
      </w:r>
      <w:r w:rsidRPr="00CD696D">
        <w:rPr>
          <w:sz w:val="24"/>
          <w:szCs w:val="24"/>
          <w:lang w:val="ru-RU"/>
        </w:rPr>
        <w:t xml:space="preserve"> </w:t>
      </w:r>
      <w:r w:rsidRPr="00CD696D">
        <w:rPr>
          <w:spacing w:val="-1"/>
          <w:sz w:val="24"/>
          <w:szCs w:val="24"/>
          <w:lang w:val="ru-RU"/>
        </w:rPr>
        <w:t>выдаются пронумерованные</w:t>
      </w:r>
      <w:r w:rsidRPr="00CD696D">
        <w:rPr>
          <w:sz w:val="24"/>
          <w:szCs w:val="24"/>
          <w:lang w:val="ru-RU"/>
        </w:rPr>
        <w:t xml:space="preserve"> </w:t>
      </w:r>
      <w:r w:rsidRPr="00CD696D">
        <w:rPr>
          <w:spacing w:val="-1"/>
          <w:sz w:val="24"/>
          <w:szCs w:val="24"/>
          <w:lang w:val="ru-RU"/>
        </w:rPr>
        <w:t>карточки</w:t>
      </w:r>
      <w:r w:rsidRPr="00CD696D">
        <w:rPr>
          <w:sz w:val="24"/>
          <w:szCs w:val="24"/>
          <w:lang w:val="ru-RU"/>
        </w:rPr>
        <w:t xml:space="preserve"> </w:t>
      </w:r>
      <w:r w:rsidRPr="00CD696D">
        <w:rPr>
          <w:spacing w:val="-1"/>
          <w:sz w:val="24"/>
          <w:szCs w:val="24"/>
          <w:lang w:val="ru-RU"/>
        </w:rPr>
        <w:t xml:space="preserve">(далее </w:t>
      </w:r>
      <w:r w:rsidRPr="00CD696D">
        <w:rPr>
          <w:sz w:val="24"/>
          <w:szCs w:val="24"/>
          <w:lang w:val="ru-RU"/>
        </w:rPr>
        <w:t xml:space="preserve">– </w:t>
      </w:r>
      <w:r w:rsidRPr="00CD696D">
        <w:rPr>
          <w:spacing w:val="-1"/>
          <w:sz w:val="24"/>
          <w:szCs w:val="24"/>
          <w:lang w:val="ru-RU"/>
        </w:rPr>
        <w:t>Карточки).</w:t>
      </w:r>
    </w:p>
    <w:p w14:paraId="6137CFBE" w14:textId="7AD6625C"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565BF695" w14:textId="2E3F40BF"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Pr="00111C5A">
        <w:rPr>
          <w:color w:val="FF0000"/>
          <w:sz w:val="24"/>
          <w:szCs w:val="24"/>
          <w:lang w:val="ru-RU"/>
        </w:rPr>
        <w:t>.</w:t>
      </w:r>
      <w:r w:rsidR="003238F7" w:rsidRPr="00111C5A">
        <w:rPr>
          <w:color w:val="FF0000"/>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120BC5EB" w14:textId="291FFB60"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lastRenderedPageBreak/>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sidRPr="00111C5A">
        <w:rPr>
          <w:color w:val="FF0000"/>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14:paraId="418320A5" w14:textId="48CCFB2E"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9"/>
          <w:sz w:val="24"/>
          <w:szCs w:val="24"/>
          <w:lang w:val="ru-RU"/>
        </w:rPr>
        <w:t xml:space="preserve"> </w:t>
      </w:r>
      <w:r w:rsidRPr="00802747">
        <w:rPr>
          <w:spacing w:val="-1"/>
          <w:sz w:val="24"/>
          <w:szCs w:val="24"/>
          <w:lang w:val="ru-RU"/>
        </w:rPr>
        <w:t>после</w:t>
      </w:r>
      <w:r w:rsidRPr="00802747">
        <w:rPr>
          <w:spacing w:val="10"/>
          <w:sz w:val="24"/>
          <w:szCs w:val="24"/>
          <w:lang w:val="ru-RU"/>
        </w:rPr>
        <w:t xml:space="preserve"> </w:t>
      </w:r>
      <w:r w:rsidRPr="00802747">
        <w:rPr>
          <w:spacing w:val="-1"/>
          <w:sz w:val="24"/>
          <w:szCs w:val="24"/>
          <w:lang w:val="ru-RU"/>
        </w:rPr>
        <w:t>троекратного</w:t>
      </w:r>
      <w:r w:rsidRPr="00802747">
        <w:rPr>
          <w:spacing w:val="9"/>
          <w:sz w:val="24"/>
          <w:szCs w:val="24"/>
          <w:lang w:val="ru-RU"/>
        </w:rPr>
        <w:t xml:space="preserve"> </w:t>
      </w:r>
      <w:r w:rsidRPr="00802747">
        <w:rPr>
          <w:spacing w:val="-1"/>
          <w:sz w:val="24"/>
          <w:szCs w:val="24"/>
          <w:lang w:val="ru-RU"/>
        </w:rPr>
        <w:t>объявления</w:t>
      </w:r>
      <w:r w:rsidRPr="00802747">
        <w:rPr>
          <w:spacing w:val="8"/>
          <w:sz w:val="24"/>
          <w:szCs w:val="24"/>
          <w:lang w:val="ru-RU"/>
        </w:rPr>
        <w:t xml:space="preserve"> </w:t>
      </w:r>
      <w:r w:rsidRPr="00802747">
        <w:rPr>
          <w:spacing w:val="-1"/>
          <w:sz w:val="24"/>
          <w:szCs w:val="24"/>
          <w:lang w:val="ru-RU"/>
        </w:rPr>
        <w:t>аукционистом</w:t>
      </w:r>
      <w:r w:rsidRPr="00802747">
        <w:rPr>
          <w:spacing w:val="8"/>
          <w:sz w:val="24"/>
          <w:szCs w:val="24"/>
          <w:lang w:val="ru-RU"/>
        </w:rPr>
        <w:t xml:space="preserve"> </w:t>
      </w:r>
      <w:r w:rsidRPr="00802747">
        <w:rPr>
          <w:spacing w:val="-1"/>
          <w:sz w:val="24"/>
          <w:szCs w:val="24"/>
          <w:lang w:val="ru-RU"/>
        </w:rPr>
        <w:t>цены</w:t>
      </w:r>
      <w:r w:rsidRPr="00802747">
        <w:rPr>
          <w:spacing w:val="9"/>
          <w:sz w:val="24"/>
          <w:szCs w:val="24"/>
          <w:lang w:val="ru-RU"/>
        </w:rPr>
        <w:t xml:space="preserve"> </w:t>
      </w:r>
      <w:r w:rsidRPr="00802747">
        <w:rPr>
          <w:spacing w:val="-1"/>
          <w:sz w:val="24"/>
          <w:szCs w:val="24"/>
          <w:lang w:val="ru-RU"/>
        </w:rPr>
        <w:t>договора</w:t>
      </w:r>
      <w:r w:rsidRPr="00802747">
        <w:rPr>
          <w:spacing w:val="9"/>
          <w:sz w:val="24"/>
          <w:szCs w:val="24"/>
          <w:lang w:val="ru-RU"/>
        </w:rPr>
        <w:t xml:space="preserve"> </w:t>
      </w:r>
      <w:r w:rsidRPr="00802747">
        <w:rPr>
          <w:sz w:val="24"/>
          <w:szCs w:val="24"/>
          <w:lang w:val="ru-RU"/>
        </w:rPr>
        <w:t>ни</w:t>
      </w:r>
      <w:r w:rsidRPr="00802747">
        <w:rPr>
          <w:spacing w:val="6"/>
          <w:sz w:val="24"/>
          <w:szCs w:val="24"/>
          <w:lang w:val="ru-RU"/>
        </w:rPr>
        <w:t xml:space="preserve"> </w:t>
      </w:r>
      <w:r w:rsidRPr="00802747">
        <w:rPr>
          <w:sz w:val="24"/>
          <w:szCs w:val="24"/>
          <w:lang w:val="ru-RU"/>
        </w:rPr>
        <w:t>один</w:t>
      </w:r>
      <w:r w:rsidRPr="00802747">
        <w:rPr>
          <w:spacing w:val="9"/>
          <w:sz w:val="24"/>
          <w:szCs w:val="24"/>
          <w:lang w:val="ru-RU"/>
        </w:rPr>
        <w:t xml:space="preserve"> </w:t>
      </w:r>
      <w:r w:rsidRPr="00802747">
        <w:rPr>
          <w:spacing w:val="-1"/>
          <w:sz w:val="24"/>
          <w:szCs w:val="24"/>
          <w:lang w:val="ru-RU"/>
        </w:rPr>
        <w:t>участник</w:t>
      </w:r>
      <w:r w:rsidRPr="00802747">
        <w:rPr>
          <w:spacing w:val="9"/>
          <w:sz w:val="24"/>
          <w:szCs w:val="24"/>
          <w:lang w:val="ru-RU"/>
        </w:rPr>
        <w:t xml:space="preserve"> </w:t>
      </w:r>
      <w:r w:rsidRPr="00802747">
        <w:rPr>
          <w:sz w:val="24"/>
          <w:szCs w:val="24"/>
          <w:lang w:val="ru-RU"/>
        </w:rPr>
        <w:t>не</w:t>
      </w:r>
      <w:r w:rsidRPr="00802747">
        <w:rPr>
          <w:spacing w:val="9"/>
          <w:sz w:val="24"/>
          <w:szCs w:val="24"/>
          <w:lang w:val="ru-RU"/>
        </w:rPr>
        <w:t xml:space="preserve"> </w:t>
      </w:r>
      <w:r w:rsidRPr="00802747">
        <w:rPr>
          <w:spacing w:val="-1"/>
          <w:sz w:val="24"/>
          <w:szCs w:val="24"/>
          <w:lang w:val="ru-RU"/>
        </w:rPr>
        <w:t>поднял</w:t>
      </w:r>
      <w:r w:rsidRPr="00802747">
        <w:rPr>
          <w:spacing w:val="57"/>
          <w:sz w:val="24"/>
          <w:szCs w:val="24"/>
          <w:lang w:val="ru-RU"/>
        </w:rPr>
        <w:t xml:space="preserve"> </w:t>
      </w:r>
      <w:r w:rsidRPr="00802747">
        <w:rPr>
          <w:spacing w:val="-1"/>
          <w:sz w:val="24"/>
          <w:szCs w:val="24"/>
          <w:lang w:val="ru-RU"/>
        </w:rPr>
        <w:t>карточку,</w:t>
      </w:r>
      <w:r w:rsidRPr="00802747">
        <w:rPr>
          <w:spacing w:val="11"/>
          <w:sz w:val="24"/>
          <w:szCs w:val="24"/>
          <w:lang w:val="ru-RU"/>
        </w:rPr>
        <w:t xml:space="preserve"> </w:t>
      </w:r>
      <w:r w:rsidRPr="00802747">
        <w:rPr>
          <w:spacing w:val="-1"/>
          <w:sz w:val="24"/>
          <w:szCs w:val="24"/>
          <w:lang w:val="ru-RU"/>
        </w:rPr>
        <w:t>участник</w:t>
      </w:r>
      <w:r w:rsidRPr="00802747">
        <w:rPr>
          <w:spacing w:val="12"/>
          <w:sz w:val="24"/>
          <w:szCs w:val="24"/>
          <w:lang w:val="ru-RU"/>
        </w:rPr>
        <w:t xml:space="preserve"> </w:t>
      </w:r>
      <w:r w:rsidRPr="00802747">
        <w:rPr>
          <w:spacing w:val="-1"/>
          <w:sz w:val="24"/>
          <w:szCs w:val="24"/>
          <w:lang w:val="ru-RU"/>
        </w:rPr>
        <w:t>аукциона,</w:t>
      </w:r>
      <w:r w:rsidRPr="00802747">
        <w:rPr>
          <w:spacing w:val="11"/>
          <w:sz w:val="24"/>
          <w:szCs w:val="24"/>
          <w:lang w:val="ru-RU"/>
        </w:rPr>
        <w:t xml:space="preserve"> </w:t>
      </w:r>
      <w:r w:rsidRPr="00802747">
        <w:rPr>
          <w:spacing w:val="-1"/>
          <w:sz w:val="24"/>
          <w:szCs w:val="24"/>
          <w:lang w:val="ru-RU"/>
        </w:rPr>
        <w:t>надлежащим</w:t>
      </w:r>
      <w:r w:rsidRPr="00802747">
        <w:rPr>
          <w:spacing w:val="8"/>
          <w:sz w:val="24"/>
          <w:szCs w:val="24"/>
          <w:lang w:val="ru-RU"/>
        </w:rPr>
        <w:t xml:space="preserve"> </w:t>
      </w:r>
      <w:r w:rsidRPr="00802747">
        <w:rPr>
          <w:spacing w:val="-1"/>
          <w:sz w:val="24"/>
          <w:szCs w:val="24"/>
          <w:lang w:val="ru-RU"/>
        </w:rPr>
        <w:t>образом</w:t>
      </w:r>
      <w:r w:rsidRPr="00802747">
        <w:rPr>
          <w:spacing w:val="11"/>
          <w:sz w:val="24"/>
          <w:szCs w:val="24"/>
          <w:lang w:val="ru-RU"/>
        </w:rPr>
        <w:t xml:space="preserve"> </w:t>
      </w:r>
      <w:r w:rsidRPr="00802747">
        <w:rPr>
          <w:spacing w:val="-1"/>
          <w:sz w:val="24"/>
          <w:szCs w:val="24"/>
          <w:lang w:val="ru-RU"/>
        </w:rPr>
        <w:t>исполнивший</w:t>
      </w:r>
      <w:r w:rsidRPr="00802747">
        <w:rPr>
          <w:spacing w:val="11"/>
          <w:sz w:val="24"/>
          <w:szCs w:val="24"/>
          <w:lang w:val="ru-RU"/>
        </w:rPr>
        <w:t xml:space="preserve"> </w:t>
      </w:r>
      <w:r w:rsidRPr="00802747">
        <w:rPr>
          <w:sz w:val="24"/>
          <w:szCs w:val="24"/>
          <w:lang w:val="ru-RU"/>
        </w:rPr>
        <w:t>свои</w:t>
      </w:r>
      <w:r w:rsidRPr="00802747">
        <w:rPr>
          <w:spacing w:val="10"/>
          <w:sz w:val="24"/>
          <w:szCs w:val="24"/>
          <w:lang w:val="ru-RU"/>
        </w:rPr>
        <w:t xml:space="preserve"> </w:t>
      </w:r>
      <w:r w:rsidRPr="00802747">
        <w:rPr>
          <w:spacing w:val="-1"/>
          <w:sz w:val="24"/>
          <w:szCs w:val="24"/>
          <w:lang w:val="ru-RU"/>
        </w:rPr>
        <w:t>обязанности</w:t>
      </w:r>
      <w:r w:rsidRPr="00802747">
        <w:rPr>
          <w:spacing w:val="11"/>
          <w:sz w:val="24"/>
          <w:szCs w:val="24"/>
          <w:lang w:val="ru-RU"/>
        </w:rPr>
        <w:t xml:space="preserve"> </w:t>
      </w:r>
      <w:r w:rsidRPr="00802747">
        <w:rPr>
          <w:sz w:val="24"/>
          <w:szCs w:val="24"/>
          <w:lang w:val="ru-RU"/>
        </w:rPr>
        <w:t>по</w:t>
      </w:r>
      <w:r w:rsidRPr="00802747">
        <w:rPr>
          <w:spacing w:val="11"/>
          <w:sz w:val="24"/>
          <w:szCs w:val="24"/>
          <w:lang w:val="ru-RU"/>
        </w:rPr>
        <w:t xml:space="preserve"> </w:t>
      </w:r>
      <w:r w:rsidRPr="00802747">
        <w:rPr>
          <w:spacing w:val="-1"/>
          <w:sz w:val="24"/>
          <w:szCs w:val="24"/>
          <w:lang w:val="ru-RU"/>
        </w:rPr>
        <w:t>ранее</w:t>
      </w:r>
      <w:r w:rsidRPr="00802747">
        <w:rPr>
          <w:spacing w:val="12"/>
          <w:sz w:val="24"/>
          <w:szCs w:val="24"/>
          <w:lang w:val="ru-RU"/>
        </w:rPr>
        <w:t xml:space="preserve"> </w:t>
      </w:r>
      <w:r w:rsidRPr="00802747">
        <w:rPr>
          <w:spacing w:val="-1"/>
          <w:sz w:val="24"/>
          <w:szCs w:val="24"/>
          <w:lang w:val="ru-RU"/>
        </w:rPr>
        <w:t>заключенному</w:t>
      </w:r>
      <w:r w:rsidRPr="00802747">
        <w:rPr>
          <w:spacing w:val="71"/>
          <w:sz w:val="24"/>
          <w:szCs w:val="24"/>
          <w:lang w:val="ru-RU"/>
        </w:rPr>
        <w:t xml:space="preserve"> </w:t>
      </w:r>
      <w:r w:rsidRPr="00802747">
        <w:rPr>
          <w:spacing w:val="-1"/>
          <w:sz w:val="24"/>
          <w:szCs w:val="24"/>
          <w:lang w:val="ru-RU"/>
        </w:rPr>
        <w:t>договору</w:t>
      </w:r>
      <w:r w:rsidRPr="00802747">
        <w:rPr>
          <w:spacing w:val="40"/>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отношении</w:t>
      </w:r>
      <w:r w:rsidRPr="00802747">
        <w:rPr>
          <w:spacing w:val="42"/>
          <w:sz w:val="24"/>
          <w:szCs w:val="24"/>
          <w:lang w:val="ru-RU"/>
        </w:rPr>
        <w:t xml:space="preserve"> </w:t>
      </w:r>
      <w:r w:rsidRPr="00802747">
        <w:rPr>
          <w:spacing w:val="-1"/>
          <w:sz w:val="24"/>
          <w:szCs w:val="24"/>
          <w:lang w:val="ru-RU"/>
        </w:rPr>
        <w:t>имущества,</w:t>
      </w:r>
      <w:r w:rsidRPr="00802747">
        <w:rPr>
          <w:spacing w:val="43"/>
          <w:sz w:val="24"/>
          <w:szCs w:val="24"/>
          <w:lang w:val="ru-RU"/>
        </w:rPr>
        <w:t xml:space="preserve"> </w:t>
      </w:r>
      <w:r w:rsidRPr="00802747">
        <w:rPr>
          <w:spacing w:val="-1"/>
          <w:sz w:val="24"/>
          <w:szCs w:val="24"/>
          <w:lang w:val="ru-RU"/>
        </w:rPr>
        <w:t>права</w:t>
      </w:r>
      <w:r w:rsidRPr="00802747">
        <w:rPr>
          <w:spacing w:val="46"/>
          <w:sz w:val="24"/>
          <w:szCs w:val="24"/>
          <w:lang w:val="ru-RU"/>
        </w:rPr>
        <w:t xml:space="preserve"> </w:t>
      </w:r>
      <w:r w:rsidRPr="00802747">
        <w:rPr>
          <w:sz w:val="24"/>
          <w:szCs w:val="24"/>
          <w:lang w:val="ru-RU"/>
        </w:rPr>
        <w:t>на</w:t>
      </w:r>
      <w:r w:rsidRPr="00802747">
        <w:rPr>
          <w:spacing w:val="43"/>
          <w:sz w:val="24"/>
          <w:szCs w:val="24"/>
          <w:lang w:val="ru-RU"/>
        </w:rPr>
        <w:t xml:space="preserve"> </w:t>
      </w:r>
      <w:r w:rsidRPr="00802747">
        <w:rPr>
          <w:sz w:val="24"/>
          <w:szCs w:val="24"/>
          <w:lang w:val="ru-RU"/>
        </w:rPr>
        <w:t>которое</w:t>
      </w:r>
      <w:r w:rsidRPr="00802747">
        <w:rPr>
          <w:spacing w:val="43"/>
          <w:sz w:val="24"/>
          <w:szCs w:val="24"/>
          <w:lang w:val="ru-RU"/>
        </w:rPr>
        <w:t xml:space="preserve"> </w:t>
      </w:r>
      <w:r w:rsidRPr="00802747">
        <w:rPr>
          <w:spacing w:val="-1"/>
          <w:sz w:val="24"/>
          <w:szCs w:val="24"/>
          <w:lang w:val="ru-RU"/>
        </w:rPr>
        <w:t>предаются</w:t>
      </w:r>
      <w:r w:rsidRPr="00802747">
        <w:rPr>
          <w:spacing w:val="42"/>
          <w:sz w:val="24"/>
          <w:szCs w:val="24"/>
          <w:lang w:val="ru-RU"/>
        </w:rPr>
        <w:t xml:space="preserve"> </w:t>
      </w:r>
      <w:r w:rsidRPr="00802747">
        <w:rPr>
          <w:sz w:val="24"/>
          <w:szCs w:val="24"/>
          <w:lang w:val="ru-RU"/>
        </w:rPr>
        <w:t>по</w:t>
      </w:r>
      <w:r w:rsidRPr="00802747">
        <w:rPr>
          <w:spacing w:val="42"/>
          <w:sz w:val="24"/>
          <w:szCs w:val="24"/>
          <w:lang w:val="ru-RU"/>
        </w:rPr>
        <w:t xml:space="preserve"> </w:t>
      </w:r>
      <w:r w:rsidRPr="00802747">
        <w:rPr>
          <w:spacing w:val="-1"/>
          <w:sz w:val="24"/>
          <w:szCs w:val="24"/>
          <w:lang w:val="ru-RU"/>
        </w:rPr>
        <w:t>договору,</w:t>
      </w:r>
      <w:r w:rsidRPr="00802747">
        <w:rPr>
          <w:spacing w:val="43"/>
          <w:sz w:val="24"/>
          <w:szCs w:val="24"/>
          <w:lang w:val="ru-RU"/>
        </w:rPr>
        <w:t xml:space="preserve"> </w:t>
      </w:r>
      <w:r w:rsidRPr="00802747">
        <w:rPr>
          <w:sz w:val="24"/>
          <w:szCs w:val="24"/>
          <w:lang w:val="ru-RU"/>
        </w:rPr>
        <w:t>и</w:t>
      </w:r>
      <w:r w:rsidRPr="00802747">
        <w:rPr>
          <w:spacing w:val="42"/>
          <w:sz w:val="24"/>
          <w:szCs w:val="24"/>
          <w:lang w:val="ru-RU"/>
        </w:rPr>
        <w:t xml:space="preserve"> </w:t>
      </w:r>
      <w:r w:rsidRPr="00802747">
        <w:rPr>
          <w:sz w:val="24"/>
          <w:szCs w:val="24"/>
          <w:lang w:val="ru-RU"/>
        </w:rPr>
        <w:t>письменно</w:t>
      </w:r>
      <w:r w:rsidRPr="00802747">
        <w:rPr>
          <w:spacing w:val="45"/>
          <w:sz w:val="24"/>
          <w:szCs w:val="24"/>
          <w:lang w:val="ru-RU"/>
        </w:rPr>
        <w:t xml:space="preserve"> </w:t>
      </w:r>
      <w:r w:rsidRPr="00802747">
        <w:rPr>
          <w:spacing w:val="-1"/>
          <w:sz w:val="24"/>
          <w:szCs w:val="24"/>
          <w:lang w:val="ru-RU"/>
        </w:rPr>
        <w:t>уведомивший</w:t>
      </w:r>
      <w:r w:rsidRPr="00802747">
        <w:rPr>
          <w:spacing w:val="63"/>
          <w:sz w:val="24"/>
          <w:szCs w:val="24"/>
          <w:lang w:val="ru-RU"/>
        </w:rPr>
        <w:t xml:space="preserve"> </w:t>
      </w:r>
      <w:r w:rsidRPr="00802747">
        <w:rPr>
          <w:spacing w:val="-1"/>
          <w:sz w:val="24"/>
          <w:szCs w:val="24"/>
          <w:lang w:val="ru-RU"/>
        </w:rPr>
        <w:t>организатора</w:t>
      </w:r>
      <w:r w:rsidRPr="00802747">
        <w:rPr>
          <w:spacing w:val="14"/>
          <w:sz w:val="24"/>
          <w:szCs w:val="24"/>
          <w:lang w:val="ru-RU"/>
        </w:rPr>
        <w:t xml:space="preserve"> </w:t>
      </w:r>
      <w:r w:rsidRPr="00802747">
        <w:rPr>
          <w:spacing w:val="-1"/>
          <w:sz w:val="24"/>
          <w:szCs w:val="24"/>
          <w:lang w:val="ru-RU"/>
        </w:rPr>
        <w:t>аукциона</w:t>
      </w:r>
      <w:r w:rsidRPr="00802747">
        <w:rPr>
          <w:spacing w:val="13"/>
          <w:sz w:val="24"/>
          <w:szCs w:val="24"/>
          <w:lang w:val="ru-RU"/>
        </w:rPr>
        <w:t xml:space="preserve"> </w:t>
      </w:r>
      <w:r w:rsidRPr="00802747">
        <w:rPr>
          <w:sz w:val="24"/>
          <w:szCs w:val="24"/>
          <w:lang w:val="ru-RU"/>
        </w:rPr>
        <w:t>о</w:t>
      </w:r>
      <w:r w:rsidRPr="00802747">
        <w:rPr>
          <w:spacing w:val="14"/>
          <w:sz w:val="24"/>
          <w:szCs w:val="24"/>
          <w:lang w:val="ru-RU"/>
        </w:rPr>
        <w:t xml:space="preserve"> </w:t>
      </w:r>
      <w:r w:rsidRPr="00802747">
        <w:rPr>
          <w:spacing w:val="-1"/>
          <w:sz w:val="24"/>
          <w:szCs w:val="24"/>
          <w:lang w:val="ru-RU"/>
        </w:rPr>
        <w:t>желании</w:t>
      </w:r>
      <w:r w:rsidRPr="00802747">
        <w:rPr>
          <w:spacing w:val="14"/>
          <w:sz w:val="24"/>
          <w:szCs w:val="24"/>
          <w:lang w:val="ru-RU"/>
        </w:rPr>
        <w:t xml:space="preserve"> </w:t>
      </w:r>
      <w:r w:rsidRPr="00802747">
        <w:rPr>
          <w:spacing w:val="-1"/>
          <w:sz w:val="24"/>
          <w:szCs w:val="24"/>
          <w:lang w:val="ru-RU"/>
        </w:rPr>
        <w:t>заключить</w:t>
      </w:r>
      <w:r w:rsidRPr="00802747">
        <w:rPr>
          <w:spacing w:val="14"/>
          <w:sz w:val="24"/>
          <w:szCs w:val="24"/>
          <w:lang w:val="ru-RU"/>
        </w:rPr>
        <w:t xml:space="preserve"> </w:t>
      </w:r>
      <w:r w:rsidRPr="00802747">
        <w:rPr>
          <w:spacing w:val="-1"/>
          <w:sz w:val="24"/>
          <w:szCs w:val="24"/>
          <w:lang w:val="ru-RU"/>
        </w:rPr>
        <w:t>договора</w:t>
      </w:r>
      <w:r w:rsidRPr="00802747">
        <w:rPr>
          <w:spacing w:val="14"/>
          <w:sz w:val="24"/>
          <w:szCs w:val="24"/>
          <w:lang w:val="ru-RU"/>
        </w:rPr>
        <w:t xml:space="preserve"> </w:t>
      </w:r>
      <w:r w:rsidRPr="00802747">
        <w:rPr>
          <w:spacing w:val="-1"/>
          <w:sz w:val="24"/>
          <w:szCs w:val="24"/>
          <w:lang w:val="ru-RU"/>
        </w:rPr>
        <w:t>(далее</w:t>
      </w:r>
      <w:r w:rsidRPr="00802747">
        <w:rPr>
          <w:spacing w:val="18"/>
          <w:sz w:val="24"/>
          <w:szCs w:val="24"/>
          <w:lang w:val="ru-RU"/>
        </w:rPr>
        <w:t xml:space="preserve"> </w:t>
      </w:r>
      <w:r w:rsidR="003238F7">
        <w:rPr>
          <w:spacing w:val="-1"/>
          <w:sz w:val="24"/>
          <w:szCs w:val="24"/>
          <w:lang w:val="ru-RU"/>
        </w:rPr>
        <w:t xml:space="preserve">- </w:t>
      </w:r>
      <w:r w:rsidRPr="00802747">
        <w:rPr>
          <w:spacing w:val="-1"/>
          <w:sz w:val="24"/>
          <w:szCs w:val="24"/>
          <w:lang w:val="ru-RU"/>
        </w:rPr>
        <w:t>действующий</w:t>
      </w:r>
      <w:r w:rsidRPr="00802747">
        <w:rPr>
          <w:spacing w:val="15"/>
          <w:sz w:val="24"/>
          <w:szCs w:val="24"/>
          <w:lang w:val="ru-RU"/>
        </w:rPr>
        <w:t xml:space="preserve"> </w:t>
      </w:r>
      <w:r w:rsidRPr="00802747">
        <w:rPr>
          <w:spacing w:val="-1"/>
          <w:sz w:val="24"/>
          <w:szCs w:val="24"/>
          <w:lang w:val="ru-RU"/>
        </w:rPr>
        <w:t>правообладатель),</w:t>
      </w:r>
      <w:r w:rsidRPr="00802747">
        <w:rPr>
          <w:spacing w:val="12"/>
          <w:sz w:val="24"/>
          <w:szCs w:val="24"/>
          <w:lang w:val="ru-RU"/>
        </w:rPr>
        <w:t xml:space="preserve"> </w:t>
      </w:r>
      <w:r w:rsidRPr="00802747">
        <w:rPr>
          <w:spacing w:val="-1"/>
          <w:sz w:val="24"/>
          <w:szCs w:val="24"/>
          <w:lang w:val="ru-RU"/>
        </w:rPr>
        <w:t>вправе</w:t>
      </w:r>
      <w:r w:rsidRPr="00802747">
        <w:rPr>
          <w:spacing w:val="75"/>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sidRPr="00802747">
        <w:rPr>
          <w:spacing w:val="-3"/>
          <w:sz w:val="24"/>
          <w:szCs w:val="24"/>
          <w:lang w:val="ru-RU"/>
        </w:rPr>
        <w:t xml:space="preserve"> </w:t>
      </w:r>
      <w:r w:rsidRPr="00802747">
        <w:rPr>
          <w:spacing w:val="-1"/>
          <w:sz w:val="24"/>
          <w:szCs w:val="24"/>
          <w:lang w:val="ru-RU"/>
        </w:rPr>
        <w:t>заключить</w:t>
      </w:r>
      <w:r w:rsidRPr="00802747">
        <w:rPr>
          <w:spacing w:val="-2"/>
          <w:sz w:val="24"/>
          <w:szCs w:val="24"/>
          <w:lang w:val="ru-RU"/>
        </w:rPr>
        <w:t xml:space="preserve"> </w:t>
      </w:r>
      <w:r w:rsidRPr="00802747">
        <w:rPr>
          <w:spacing w:val="-1"/>
          <w:sz w:val="24"/>
          <w:szCs w:val="24"/>
          <w:lang w:val="ru-RU"/>
        </w:rPr>
        <w:t>договор</w:t>
      </w:r>
      <w:r w:rsidRPr="00802747">
        <w:rPr>
          <w:spacing w:val="-3"/>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sidRPr="00802747">
        <w:rPr>
          <w:spacing w:val="-3"/>
          <w:sz w:val="24"/>
          <w:szCs w:val="24"/>
          <w:lang w:val="ru-RU"/>
        </w:rPr>
        <w:t xml:space="preserve"> </w:t>
      </w:r>
      <w:r w:rsidRPr="00802747">
        <w:rPr>
          <w:spacing w:val="-1"/>
          <w:sz w:val="24"/>
          <w:szCs w:val="24"/>
          <w:lang w:val="ru-RU"/>
        </w:rPr>
        <w:t>цене</w:t>
      </w:r>
      <w:r w:rsidRPr="00802747">
        <w:rPr>
          <w:sz w:val="24"/>
          <w:szCs w:val="24"/>
          <w:lang w:val="ru-RU"/>
        </w:rPr>
        <w:t xml:space="preserve"> </w:t>
      </w:r>
      <w:r w:rsidR="003238F7">
        <w:rPr>
          <w:spacing w:val="-1"/>
          <w:sz w:val="24"/>
          <w:szCs w:val="24"/>
          <w:lang w:val="ru-RU"/>
        </w:rPr>
        <w:t>договора.</w:t>
      </w:r>
    </w:p>
    <w:p w14:paraId="671BC65A" w14:textId="779A33A7"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7"/>
          <w:sz w:val="24"/>
          <w:szCs w:val="24"/>
          <w:lang w:val="ru-RU"/>
        </w:rPr>
        <w:t xml:space="preserve"> </w:t>
      </w:r>
      <w:r w:rsidRPr="00802747">
        <w:rPr>
          <w:spacing w:val="-1"/>
          <w:sz w:val="24"/>
          <w:szCs w:val="24"/>
          <w:lang w:val="ru-RU"/>
        </w:rPr>
        <w:t>действующий</w:t>
      </w:r>
      <w:r w:rsidRPr="00802747">
        <w:rPr>
          <w:spacing w:val="5"/>
          <w:sz w:val="24"/>
          <w:szCs w:val="24"/>
          <w:lang w:val="ru-RU"/>
        </w:rPr>
        <w:t xml:space="preserve"> </w:t>
      </w:r>
      <w:r w:rsidRPr="00802747">
        <w:rPr>
          <w:spacing w:val="-1"/>
          <w:sz w:val="24"/>
          <w:szCs w:val="24"/>
          <w:lang w:val="ru-RU"/>
        </w:rPr>
        <w:t>правообладатель</w:t>
      </w:r>
      <w:r w:rsidRPr="00802747">
        <w:rPr>
          <w:spacing w:val="7"/>
          <w:sz w:val="24"/>
          <w:szCs w:val="24"/>
          <w:lang w:val="ru-RU"/>
        </w:rPr>
        <w:t xml:space="preserve"> </w:t>
      </w:r>
      <w:r w:rsidRPr="00802747">
        <w:rPr>
          <w:spacing w:val="-1"/>
          <w:sz w:val="24"/>
          <w:szCs w:val="24"/>
          <w:lang w:val="ru-RU"/>
        </w:rPr>
        <w:t>воспользовался</w:t>
      </w:r>
      <w:r w:rsidRPr="00802747">
        <w:rPr>
          <w:spacing w:val="7"/>
          <w:sz w:val="24"/>
          <w:szCs w:val="24"/>
          <w:lang w:val="ru-RU"/>
        </w:rPr>
        <w:t xml:space="preserve"> </w:t>
      </w:r>
      <w:r w:rsidRPr="00802747">
        <w:rPr>
          <w:spacing w:val="-1"/>
          <w:sz w:val="24"/>
          <w:szCs w:val="24"/>
          <w:lang w:val="ru-RU"/>
        </w:rPr>
        <w:t>правом,</w:t>
      </w:r>
      <w:r w:rsidRPr="00802747">
        <w:rPr>
          <w:spacing w:val="7"/>
          <w:sz w:val="24"/>
          <w:szCs w:val="24"/>
          <w:lang w:val="ru-RU"/>
        </w:rPr>
        <w:t xml:space="preserve"> </w:t>
      </w:r>
      <w:r w:rsidRPr="00802747">
        <w:rPr>
          <w:spacing w:val="-1"/>
          <w:sz w:val="24"/>
          <w:szCs w:val="24"/>
          <w:lang w:val="ru-RU"/>
        </w:rPr>
        <w:t>предусмотренным</w:t>
      </w:r>
      <w:r w:rsidRPr="00802747">
        <w:rPr>
          <w:spacing w:val="7"/>
          <w:sz w:val="24"/>
          <w:szCs w:val="24"/>
          <w:lang w:val="ru-RU"/>
        </w:rPr>
        <w:t xml:space="preserve"> </w:t>
      </w:r>
      <w:r w:rsidRPr="00802747">
        <w:rPr>
          <w:spacing w:val="-1"/>
          <w:sz w:val="24"/>
          <w:szCs w:val="24"/>
          <w:lang w:val="ru-RU"/>
        </w:rPr>
        <w:t>п.</w:t>
      </w:r>
      <w:r w:rsidR="003238F7">
        <w:rPr>
          <w:spacing w:val="-1"/>
          <w:sz w:val="24"/>
          <w:szCs w:val="24"/>
          <w:lang w:val="ru-RU"/>
        </w:rPr>
        <w:t>3.3.9</w:t>
      </w:r>
      <w:r w:rsidRPr="00802747">
        <w:rPr>
          <w:spacing w:val="-1"/>
          <w:sz w:val="24"/>
          <w:szCs w:val="24"/>
          <w:lang w:val="ru-RU"/>
        </w:rPr>
        <w:t>.</w:t>
      </w:r>
      <w:r w:rsidRPr="00802747">
        <w:rPr>
          <w:spacing w:val="7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35"/>
          <w:sz w:val="24"/>
          <w:szCs w:val="24"/>
          <w:lang w:val="ru-RU"/>
        </w:rPr>
        <w:t xml:space="preserve"> </w:t>
      </w:r>
      <w:r w:rsidRPr="00802747">
        <w:rPr>
          <w:spacing w:val="-1"/>
          <w:sz w:val="24"/>
          <w:szCs w:val="24"/>
          <w:lang w:val="ru-RU"/>
        </w:rPr>
        <w:t>аукционист</w:t>
      </w:r>
      <w:r w:rsidRPr="00802747">
        <w:rPr>
          <w:spacing w:val="38"/>
          <w:sz w:val="24"/>
          <w:szCs w:val="24"/>
          <w:lang w:val="ru-RU"/>
        </w:rPr>
        <w:t xml:space="preserve"> </w:t>
      </w:r>
      <w:r w:rsidRPr="00802747">
        <w:rPr>
          <w:spacing w:val="-1"/>
          <w:sz w:val="24"/>
          <w:szCs w:val="24"/>
          <w:lang w:val="ru-RU"/>
        </w:rPr>
        <w:t>вновь</w:t>
      </w:r>
      <w:r w:rsidRPr="00802747">
        <w:rPr>
          <w:spacing w:val="38"/>
          <w:sz w:val="24"/>
          <w:szCs w:val="24"/>
          <w:lang w:val="ru-RU"/>
        </w:rPr>
        <w:t xml:space="preserve"> </w:t>
      </w:r>
      <w:r w:rsidRPr="00802747">
        <w:rPr>
          <w:spacing w:val="-1"/>
          <w:sz w:val="24"/>
          <w:szCs w:val="24"/>
          <w:lang w:val="ru-RU"/>
        </w:rPr>
        <w:t>предлагает</w:t>
      </w:r>
      <w:r w:rsidRPr="00802747">
        <w:rPr>
          <w:spacing w:val="37"/>
          <w:sz w:val="24"/>
          <w:szCs w:val="24"/>
          <w:lang w:val="ru-RU"/>
        </w:rPr>
        <w:t xml:space="preserve"> </w:t>
      </w:r>
      <w:r w:rsidRPr="00802747">
        <w:rPr>
          <w:spacing w:val="-1"/>
          <w:sz w:val="24"/>
          <w:szCs w:val="24"/>
          <w:lang w:val="ru-RU"/>
        </w:rPr>
        <w:t>участникам</w:t>
      </w:r>
      <w:r w:rsidRPr="00802747">
        <w:rPr>
          <w:spacing w:val="38"/>
          <w:sz w:val="24"/>
          <w:szCs w:val="24"/>
          <w:lang w:val="ru-RU"/>
        </w:rPr>
        <w:t xml:space="preserve"> </w:t>
      </w:r>
      <w:r w:rsidRPr="00802747">
        <w:rPr>
          <w:spacing w:val="-1"/>
          <w:sz w:val="24"/>
          <w:szCs w:val="24"/>
          <w:lang w:val="ru-RU"/>
        </w:rPr>
        <w:t>аукциона</w:t>
      </w:r>
      <w:r w:rsidRPr="00802747">
        <w:rPr>
          <w:spacing w:val="38"/>
          <w:sz w:val="24"/>
          <w:szCs w:val="24"/>
          <w:lang w:val="ru-RU"/>
        </w:rPr>
        <w:t xml:space="preserve"> </w:t>
      </w:r>
      <w:r w:rsidRPr="00802747">
        <w:rPr>
          <w:spacing w:val="-1"/>
          <w:sz w:val="24"/>
          <w:szCs w:val="24"/>
          <w:lang w:val="ru-RU"/>
        </w:rPr>
        <w:t>заявлять</w:t>
      </w:r>
      <w:r w:rsidRPr="00802747">
        <w:rPr>
          <w:spacing w:val="38"/>
          <w:sz w:val="24"/>
          <w:szCs w:val="24"/>
          <w:lang w:val="ru-RU"/>
        </w:rPr>
        <w:t xml:space="preserve"> </w:t>
      </w:r>
      <w:r w:rsidRPr="00802747">
        <w:rPr>
          <w:sz w:val="24"/>
          <w:szCs w:val="24"/>
          <w:lang w:val="ru-RU"/>
        </w:rPr>
        <w:t>свои</w:t>
      </w:r>
      <w:r w:rsidRPr="00802747">
        <w:rPr>
          <w:spacing w:val="34"/>
          <w:sz w:val="24"/>
          <w:szCs w:val="24"/>
          <w:lang w:val="ru-RU"/>
        </w:rPr>
        <w:t xml:space="preserve"> </w:t>
      </w:r>
      <w:r w:rsidRPr="00802747">
        <w:rPr>
          <w:spacing w:val="-1"/>
          <w:sz w:val="24"/>
          <w:szCs w:val="24"/>
          <w:lang w:val="ru-RU"/>
        </w:rPr>
        <w:t>предложения</w:t>
      </w:r>
      <w:r w:rsidRPr="00802747">
        <w:rPr>
          <w:spacing w:val="37"/>
          <w:sz w:val="24"/>
          <w:szCs w:val="24"/>
          <w:lang w:val="ru-RU"/>
        </w:rPr>
        <w:t xml:space="preserve"> </w:t>
      </w:r>
      <w:r w:rsidRPr="00802747">
        <w:rPr>
          <w:sz w:val="24"/>
          <w:szCs w:val="24"/>
          <w:lang w:val="ru-RU"/>
        </w:rPr>
        <w:t>о</w:t>
      </w:r>
      <w:r w:rsidRPr="00802747">
        <w:rPr>
          <w:spacing w:val="51"/>
          <w:sz w:val="24"/>
          <w:szCs w:val="24"/>
          <w:lang w:val="ru-RU"/>
        </w:rPr>
        <w:t xml:space="preserve"> </w:t>
      </w:r>
      <w:r w:rsidRPr="00802747">
        <w:rPr>
          <w:spacing w:val="-1"/>
          <w:sz w:val="24"/>
          <w:szCs w:val="24"/>
          <w:lang w:val="ru-RU"/>
        </w:rPr>
        <w:t>цене</w:t>
      </w:r>
      <w:r w:rsidRPr="00802747">
        <w:rPr>
          <w:spacing w:val="5"/>
          <w:sz w:val="24"/>
          <w:szCs w:val="24"/>
          <w:lang w:val="ru-RU"/>
        </w:rPr>
        <w:t xml:space="preserve"> </w:t>
      </w:r>
      <w:r w:rsidRPr="00802747">
        <w:rPr>
          <w:spacing w:val="-1"/>
          <w:sz w:val="24"/>
          <w:szCs w:val="24"/>
          <w:lang w:val="ru-RU"/>
        </w:rPr>
        <w:t>договора,</w:t>
      </w:r>
      <w:r w:rsidRPr="00802747">
        <w:rPr>
          <w:spacing w:val="5"/>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pacing w:val="-2"/>
          <w:sz w:val="24"/>
          <w:szCs w:val="24"/>
          <w:lang w:val="ru-RU"/>
        </w:rPr>
        <w:t>чего,</w:t>
      </w:r>
      <w:r w:rsidRPr="00802747">
        <w:rPr>
          <w:spacing w:val="4"/>
          <w:sz w:val="24"/>
          <w:szCs w:val="24"/>
          <w:lang w:val="ru-RU"/>
        </w:rPr>
        <w:t xml:space="preserve"> </w:t>
      </w:r>
      <w:r w:rsidRPr="00802747">
        <w:rPr>
          <w:sz w:val="24"/>
          <w:szCs w:val="24"/>
          <w:lang w:val="ru-RU"/>
        </w:rPr>
        <w:t>в</w:t>
      </w:r>
      <w:r w:rsidRPr="00802747">
        <w:rPr>
          <w:spacing w:val="3"/>
          <w:sz w:val="24"/>
          <w:szCs w:val="24"/>
          <w:lang w:val="ru-RU"/>
        </w:rPr>
        <w:t xml:space="preserve"> </w:t>
      </w:r>
      <w:r w:rsidRPr="00802747">
        <w:rPr>
          <w:spacing w:val="-1"/>
          <w:sz w:val="24"/>
          <w:szCs w:val="24"/>
          <w:lang w:val="ru-RU"/>
        </w:rPr>
        <w:t>случае</w:t>
      </w:r>
      <w:r w:rsidRPr="00802747">
        <w:rPr>
          <w:spacing w:val="5"/>
          <w:sz w:val="24"/>
          <w:szCs w:val="24"/>
          <w:lang w:val="ru-RU"/>
        </w:rPr>
        <w:t xml:space="preserve"> </w:t>
      </w:r>
      <w:r w:rsidRPr="00802747">
        <w:rPr>
          <w:sz w:val="24"/>
          <w:szCs w:val="24"/>
          <w:lang w:val="ru-RU"/>
        </w:rPr>
        <w:t>если</w:t>
      </w:r>
      <w:r w:rsidRPr="00802747">
        <w:rPr>
          <w:spacing w:val="4"/>
          <w:sz w:val="24"/>
          <w:szCs w:val="24"/>
          <w:lang w:val="ru-RU"/>
        </w:rPr>
        <w:t xml:space="preserve"> </w:t>
      </w:r>
      <w:r w:rsidRPr="00802747">
        <w:rPr>
          <w:sz w:val="24"/>
          <w:szCs w:val="24"/>
          <w:lang w:val="ru-RU"/>
        </w:rPr>
        <w:t>такие</w:t>
      </w:r>
      <w:r w:rsidRPr="00802747">
        <w:rPr>
          <w:spacing w:val="5"/>
          <w:sz w:val="24"/>
          <w:szCs w:val="24"/>
          <w:lang w:val="ru-RU"/>
        </w:rPr>
        <w:t xml:space="preserve"> </w:t>
      </w:r>
      <w:r w:rsidRPr="00802747">
        <w:rPr>
          <w:spacing w:val="-1"/>
          <w:sz w:val="24"/>
          <w:szCs w:val="24"/>
          <w:lang w:val="ru-RU"/>
        </w:rPr>
        <w:t>предложения</w:t>
      </w:r>
      <w:r w:rsidRPr="00802747">
        <w:rPr>
          <w:spacing w:val="4"/>
          <w:sz w:val="24"/>
          <w:szCs w:val="24"/>
          <w:lang w:val="ru-RU"/>
        </w:rPr>
        <w:t xml:space="preserve"> </w:t>
      </w:r>
      <w:r w:rsidRPr="00802747">
        <w:rPr>
          <w:sz w:val="24"/>
          <w:szCs w:val="24"/>
          <w:lang w:val="ru-RU"/>
        </w:rPr>
        <w:t>были</w:t>
      </w:r>
      <w:r w:rsidRPr="00802747">
        <w:rPr>
          <w:spacing w:val="4"/>
          <w:sz w:val="24"/>
          <w:szCs w:val="24"/>
          <w:lang w:val="ru-RU"/>
        </w:rPr>
        <w:t xml:space="preserve"> </w:t>
      </w:r>
      <w:r w:rsidRPr="00802747">
        <w:rPr>
          <w:spacing w:val="-1"/>
          <w:sz w:val="24"/>
          <w:szCs w:val="24"/>
          <w:lang w:val="ru-RU"/>
        </w:rPr>
        <w:t>сделаны</w:t>
      </w:r>
      <w:r w:rsidRPr="00802747">
        <w:rPr>
          <w:spacing w:val="5"/>
          <w:sz w:val="24"/>
          <w:szCs w:val="24"/>
          <w:lang w:val="ru-RU"/>
        </w:rPr>
        <w:t xml:space="preserve"> </w:t>
      </w:r>
      <w:r w:rsidRPr="00802747">
        <w:rPr>
          <w:sz w:val="24"/>
          <w:szCs w:val="24"/>
          <w:lang w:val="ru-RU"/>
        </w:rPr>
        <w:t>и</w:t>
      </w:r>
      <w:r w:rsidRPr="00802747">
        <w:rPr>
          <w:spacing w:val="4"/>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z w:val="24"/>
          <w:szCs w:val="24"/>
          <w:lang w:val="ru-RU"/>
        </w:rPr>
        <w:t>троекратного</w:t>
      </w:r>
      <w:r w:rsidRPr="00802747">
        <w:rPr>
          <w:spacing w:val="4"/>
          <w:sz w:val="24"/>
          <w:szCs w:val="24"/>
          <w:lang w:val="ru-RU"/>
        </w:rPr>
        <w:t xml:space="preserve"> </w:t>
      </w:r>
      <w:r w:rsidRPr="00802747">
        <w:rPr>
          <w:spacing w:val="-1"/>
          <w:sz w:val="24"/>
          <w:szCs w:val="24"/>
          <w:lang w:val="ru-RU"/>
        </w:rPr>
        <w:t>объявления</w:t>
      </w:r>
      <w:r w:rsidRPr="00802747">
        <w:rPr>
          <w:spacing w:val="59"/>
          <w:sz w:val="24"/>
          <w:szCs w:val="24"/>
          <w:lang w:val="ru-RU"/>
        </w:rPr>
        <w:t xml:space="preserve"> </w:t>
      </w:r>
      <w:r w:rsidRPr="00802747">
        <w:rPr>
          <w:spacing w:val="-1"/>
          <w:sz w:val="24"/>
          <w:szCs w:val="24"/>
          <w:lang w:val="ru-RU"/>
        </w:rPr>
        <w:t>аукционистом</w:t>
      </w:r>
      <w:r w:rsidRPr="00802747">
        <w:rPr>
          <w:spacing w:val="50"/>
          <w:sz w:val="24"/>
          <w:szCs w:val="24"/>
          <w:lang w:val="ru-RU"/>
        </w:rPr>
        <w:t xml:space="preserve"> </w:t>
      </w:r>
      <w:r w:rsidRPr="00802747">
        <w:rPr>
          <w:spacing w:val="-1"/>
          <w:sz w:val="24"/>
          <w:szCs w:val="24"/>
          <w:lang w:val="ru-RU"/>
        </w:rPr>
        <w:t>цены</w:t>
      </w:r>
      <w:r w:rsidRPr="00802747">
        <w:rPr>
          <w:spacing w:val="51"/>
          <w:sz w:val="24"/>
          <w:szCs w:val="24"/>
          <w:lang w:val="ru-RU"/>
        </w:rPr>
        <w:t xml:space="preserve"> </w:t>
      </w:r>
      <w:r w:rsidRPr="00802747">
        <w:rPr>
          <w:spacing w:val="-1"/>
          <w:sz w:val="24"/>
          <w:szCs w:val="24"/>
          <w:lang w:val="ru-RU"/>
        </w:rPr>
        <w:t>договора</w:t>
      </w:r>
      <w:r w:rsidRPr="00802747">
        <w:rPr>
          <w:spacing w:val="51"/>
          <w:sz w:val="24"/>
          <w:szCs w:val="24"/>
          <w:lang w:val="ru-RU"/>
        </w:rPr>
        <w:t xml:space="preserve"> </w:t>
      </w:r>
      <w:r w:rsidRPr="00802747">
        <w:rPr>
          <w:sz w:val="24"/>
          <w:szCs w:val="24"/>
          <w:lang w:val="ru-RU"/>
        </w:rPr>
        <w:t>ни</w:t>
      </w:r>
      <w:r w:rsidRPr="00802747">
        <w:rPr>
          <w:spacing w:val="49"/>
          <w:sz w:val="24"/>
          <w:szCs w:val="24"/>
          <w:lang w:val="ru-RU"/>
        </w:rPr>
        <w:t xml:space="preserve"> </w:t>
      </w:r>
      <w:r w:rsidRPr="00802747">
        <w:rPr>
          <w:sz w:val="24"/>
          <w:szCs w:val="24"/>
          <w:lang w:val="ru-RU"/>
        </w:rPr>
        <w:t>один</w:t>
      </w:r>
      <w:r w:rsidRPr="00802747">
        <w:rPr>
          <w:spacing w:val="50"/>
          <w:sz w:val="24"/>
          <w:szCs w:val="24"/>
          <w:lang w:val="ru-RU"/>
        </w:rPr>
        <w:t xml:space="preserve"> </w:t>
      </w:r>
      <w:r w:rsidRPr="00802747">
        <w:rPr>
          <w:spacing w:val="-1"/>
          <w:sz w:val="24"/>
          <w:szCs w:val="24"/>
          <w:lang w:val="ru-RU"/>
        </w:rPr>
        <w:t>участник</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не</w:t>
      </w:r>
      <w:r w:rsidRPr="00802747">
        <w:rPr>
          <w:spacing w:val="50"/>
          <w:sz w:val="24"/>
          <w:szCs w:val="24"/>
          <w:lang w:val="ru-RU"/>
        </w:rPr>
        <w:t xml:space="preserve"> </w:t>
      </w:r>
      <w:r w:rsidRPr="00802747">
        <w:rPr>
          <w:spacing w:val="-1"/>
          <w:sz w:val="24"/>
          <w:szCs w:val="24"/>
          <w:lang w:val="ru-RU"/>
        </w:rPr>
        <w:t>поднял</w:t>
      </w:r>
      <w:r w:rsidRPr="00802747">
        <w:rPr>
          <w:spacing w:val="50"/>
          <w:sz w:val="24"/>
          <w:szCs w:val="24"/>
          <w:lang w:val="ru-RU"/>
        </w:rPr>
        <w:t xml:space="preserve"> </w:t>
      </w:r>
      <w:r w:rsidRPr="00802747">
        <w:rPr>
          <w:spacing w:val="-1"/>
          <w:sz w:val="24"/>
          <w:szCs w:val="24"/>
          <w:lang w:val="ru-RU"/>
        </w:rPr>
        <w:t>карточку,</w:t>
      </w:r>
      <w:r w:rsidRPr="00802747">
        <w:rPr>
          <w:spacing w:val="50"/>
          <w:sz w:val="24"/>
          <w:szCs w:val="24"/>
          <w:lang w:val="ru-RU"/>
        </w:rPr>
        <w:t xml:space="preserve"> </w:t>
      </w:r>
      <w:r w:rsidRPr="00802747">
        <w:rPr>
          <w:spacing w:val="-1"/>
          <w:sz w:val="24"/>
          <w:szCs w:val="24"/>
          <w:lang w:val="ru-RU"/>
        </w:rPr>
        <w:t>действующий</w:t>
      </w:r>
      <w:r w:rsidRPr="00802747">
        <w:rPr>
          <w:spacing w:val="51"/>
          <w:sz w:val="24"/>
          <w:szCs w:val="24"/>
          <w:lang w:val="ru-RU"/>
        </w:rPr>
        <w:t xml:space="preserve"> </w:t>
      </w:r>
      <w:r w:rsidRPr="00802747">
        <w:rPr>
          <w:spacing w:val="-1"/>
          <w:sz w:val="24"/>
          <w:szCs w:val="24"/>
          <w:lang w:val="ru-RU"/>
        </w:rPr>
        <w:t>правообладатель</w:t>
      </w:r>
      <w:r w:rsidRPr="00802747">
        <w:rPr>
          <w:spacing w:val="29"/>
          <w:sz w:val="24"/>
          <w:szCs w:val="24"/>
          <w:lang w:val="ru-RU"/>
        </w:rPr>
        <w:t xml:space="preserve"> </w:t>
      </w:r>
      <w:r w:rsidRPr="00802747">
        <w:rPr>
          <w:spacing w:val="-1"/>
          <w:sz w:val="24"/>
          <w:szCs w:val="24"/>
          <w:lang w:val="ru-RU"/>
        </w:rPr>
        <w:t>вправе</w:t>
      </w:r>
      <w:r w:rsidRPr="00802747">
        <w:rPr>
          <w:spacing w:val="24"/>
          <w:sz w:val="24"/>
          <w:szCs w:val="24"/>
          <w:lang w:val="ru-RU"/>
        </w:rPr>
        <w:t xml:space="preserve"> </w:t>
      </w:r>
      <w:r w:rsidRPr="00802747">
        <w:rPr>
          <w:spacing w:val="-1"/>
          <w:sz w:val="24"/>
          <w:szCs w:val="24"/>
          <w:lang w:val="ru-RU"/>
        </w:rPr>
        <w:t>снова</w:t>
      </w:r>
      <w:r w:rsidRPr="00802747">
        <w:rPr>
          <w:spacing w:val="29"/>
          <w:sz w:val="24"/>
          <w:szCs w:val="24"/>
          <w:lang w:val="ru-RU"/>
        </w:rPr>
        <w:t xml:space="preserve"> </w:t>
      </w:r>
      <w:r w:rsidRPr="00802747">
        <w:rPr>
          <w:spacing w:val="-1"/>
          <w:sz w:val="24"/>
          <w:szCs w:val="24"/>
          <w:lang w:val="ru-RU"/>
        </w:rPr>
        <w:t>заявить</w:t>
      </w:r>
      <w:r w:rsidRPr="00802747">
        <w:rPr>
          <w:spacing w:val="28"/>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z w:val="24"/>
          <w:szCs w:val="24"/>
          <w:lang w:val="ru-RU"/>
        </w:rPr>
        <w:t>своем</w:t>
      </w:r>
      <w:r w:rsidRPr="00802747">
        <w:rPr>
          <w:spacing w:val="25"/>
          <w:sz w:val="24"/>
          <w:szCs w:val="24"/>
          <w:lang w:val="ru-RU"/>
        </w:rPr>
        <w:t xml:space="preserve"> </w:t>
      </w:r>
      <w:r w:rsidRPr="00802747">
        <w:rPr>
          <w:spacing w:val="-1"/>
          <w:sz w:val="24"/>
          <w:szCs w:val="24"/>
          <w:lang w:val="ru-RU"/>
        </w:rPr>
        <w:t>желании</w:t>
      </w:r>
      <w:r w:rsidRPr="00802747">
        <w:rPr>
          <w:spacing w:val="28"/>
          <w:sz w:val="24"/>
          <w:szCs w:val="24"/>
          <w:lang w:val="ru-RU"/>
        </w:rPr>
        <w:t xml:space="preserve"> </w:t>
      </w:r>
      <w:r w:rsidRPr="00802747">
        <w:rPr>
          <w:spacing w:val="-1"/>
          <w:sz w:val="24"/>
          <w:szCs w:val="24"/>
          <w:lang w:val="ru-RU"/>
        </w:rPr>
        <w:t>заключить</w:t>
      </w:r>
      <w:r w:rsidRPr="00802747">
        <w:rPr>
          <w:spacing w:val="26"/>
          <w:sz w:val="24"/>
          <w:szCs w:val="24"/>
          <w:lang w:val="ru-RU"/>
        </w:rPr>
        <w:t xml:space="preserve"> </w:t>
      </w:r>
      <w:r w:rsidRPr="00802747">
        <w:rPr>
          <w:spacing w:val="-1"/>
          <w:sz w:val="24"/>
          <w:szCs w:val="24"/>
          <w:lang w:val="ru-RU"/>
        </w:rPr>
        <w:t>договор</w:t>
      </w:r>
      <w:r w:rsidRPr="00802747">
        <w:rPr>
          <w:spacing w:val="28"/>
          <w:sz w:val="24"/>
          <w:szCs w:val="24"/>
          <w:lang w:val="ru-RU"/>
        </w:rPr>
        <w:t xml:space="preserve"> </w:t>
      </w:r>
      <w:r w:rsidRPr="00802747">
        <w:rPr>
          <w:sz w:val="24"/>
          <w:szCs w:val="24"/>
          <w:lang w:val="ru-RU"/>
        </w:rPr>
        <w:t>по</w:t>
      </w:r>
      <w:r w:rsidRPr="00802747">
        <w:rPr>
          <w:spacing w:val="28"/>
          <w:sz w:val="24"/>
          <w:szCs w:val="24"/>
          <w:lang w:val="ru-RU"/>
        </w:rPr>
        <w:t xml:space="preserve"> </w:t>
      </w:r>
      <w:r w:rsidRPr="00802747">
        <w:rPr>
          <w:spacing w:val="-1"/>
          <w:sz w:val="24"/>
          <w:szCs w:val="24"/>
          <w:lang w:val="ru-RU"/>
        </w:rPr>
        <w:t>объявленной</w:t>
      </w:r>
      <w:r w:rsidRPr="00802747">
        <w:rPr>
          <w:spacing w:val="25"/>
          <w:sz w:val="24"/>
          <w:szCs w:val="24"/>
          <w:lang w:val="ru-RU"/>
        </w:rPr>
        <w:t xml:space="preserve"> </w:t>
      </w:r>
      <w:r w:rsidRPr="00802747">
        <w:rPr>
          <w:spacing w:val="-1"/>
          <w:sz w:val="24"/>
          <w:szCs w:val="24"/>
          <w:lang w:val="ru-RU"/>
        </w:rPr>
        <w:t>аукционистом</w:t>
      </w:r>
      <w:r w:rsidRPr="00802747">
        <w:rPr>
          <w:spacing w:val="69"/>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p>
    <w:p w14:paraId="29DCFDE7" w14:textId="7FE97EA6"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w:t>
      </w:r>
      <w:r w:rsidRPr="00802747">
        <w:rPr>
          <w:spacing w:val="16"/>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5AEE3BE" w14:textId="77777777"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либо</w:t>
      </w:r>
      <w:r w:rsidRPr="00802747">
        <w:rPr>
          <w:spacing w:val="79"/>
          <w:sz w:val="24"/>
          <w:szCs w:val="24"/>
          <w:lang w:val="ru-RU"/>
        </w:rPr>
        <w:t xml:space="preserve"> </w:t>
      </w:r>
      <w:r w:rsidRPr="00802747">
        <w:rPr>
          <w:spacing w:val="-1"/>
          <w:sz w:val="24"/>
          <w:szCs w:val="24"/>
          <w:lang w:val="ru-RU"/>
        </w:rPr>
        <w:t>действующий</w:t>
      </w:r>
      <w:r w:rsidRPr="00802747">
        <w:rPr>
          <w:spacing w:val="23"/>
          <w:sz w:val="24"/>
          <w:szCs w:val="24"/>
          <w:lang w:val="ru-RU"/>
        </w:rPr>
        <w:t xml:space="preserve"> </w:t>
      </w:r>
      <w:r w:rsidRPr="00802747">
        <w:rPr>
          <w:spacing w:val="-1"/>
          <w:sz w:val="24"/>
          <w:szCs w:val="24"/>
          <w:lang w:val="ru-RU"/>
        </w:rPr>
        <w:t>правообладатель,</w:t>
      </w:r>
      <w:r w:rsidRPr="00802747">
        <w:rPr>
          <w:spacing w:val="24"/>
          <w:sz w:val="24"/>
          <w:szCs w:val="24"/>
          <w:lang w:val="ru-RU"/>
        </w:rPr>
        <w:t xml:space="preserve"> </w:t>
      </w:r>
      <w:r w:rsidRPr="00802747">
        <w:rPr>
          <w:spacing w:val="-1"/>
          <w:sz w:val="24"/>
          <w:szCs w:val="24"/>
          <w:lang w:val="ru-RU"/>
        </w:rPr>
        <w:t>если</w:t>
      </w:r>
      <w:r w:rsidRPr="00802747">
        <w:rPr>
          <w:spacing w:val="24"/>
          <w:sz w:val="24"/>
          <w:szCs w:val="24"/>
          <w:lang w:val="ru-RU"/>
        </w:rPr>
        <w:t xml:space="preserve"> </w:t>
      </w:r>
      <w:r w:rsidRPr="00802747">
        <w:rPr>
          <w:sz w:val="24"/>
          <w:szCs w:val="24"/>
          <w:lang w:val="ru-RU"/>
        </w:rPr>
        <w:t>он</w:t>
      </w:r>
      <w:r w:rsidRPr="00802747">
        <w:rPr>
          <w:spacing w:val="23"/>
          <w:sz w:val="24"/>
          <w:szCs w:val="24"/>
          <w:lang w:val="ru-RU"/>
        </w:rPr>
        <w:t xml:space="preserve"> </w:t>
      </w:r>
      <w:r w:rsidRPr="00802747">
        <w:rPr>
          <w:spacing w:val="-1"/>
          <w:sz w:val="24"/>
          <w:szCs w:val="24"/>
          <w:lang w:val="ru-RU"/>
        </w:rPr>
        <w:t>заявил</w:t>
      </w:r>
      <w:r w:rsidRPr="00802747">
        <w:rPr>
          <w:spacing w:val="23"/>
          <w:sz w:val="24"/>
          <w:szCs w:val="24"/>
          <w:lang w:val="ru-RU"/>
        </w:rPr>
        <w:t xml:space="preserve"> </w:t>
      </w:r>
      <w:r w:rsidRPr="00802747">
        <w:rPr>
          <w:sz w:val="24"/>
          <w:szCs w:val="24"/>
          <w:lang w:val="ru-RU"/>
        </w:rPr>
        <w:t>о</w:t>
      </w:r>
      <w:r w:rsidRPr="00802747">
        <w:rPr>
          <w:spacing w:val="24"/>
          <w:sz w:val="24"/>
          <w:szCs w:val="24"/>
          <w:lang w:val="ru-RU"/>
        </w:rPr>
        <w:t xml:space="preserve"> </w:t>
      </w:r>
      <w:r w:rsidRPr="00802747">
        <w:rPr>
          <w:sz w:val="24"/>
          <w:szCs w:val="24"/>
          <w:lang w:val="ru-RU"/>
        </w:rPr>
        <w:t>своем</w:t>
      </w:r>
      <w:r w:rsidRPr="00802747">
        <w:rPr>
          <w:spacing w:val="23"/>
          <w:sz w:val="24"/>
          <w:szCs w:val="24"/>
          <w:lang w:val="ru-RU"/>
        </w:rPr>
        <w:t xml:space="preserve"> </w:t>
      </w:r>
      <w:r w:rsidRPr="00802747">
        <w:rPr>
          <w:spacing w:val="-1"/>
          <w:sz w:val="24"/>
          <w:szCs w:val="24"/>
          <w:lang w:val="ru-RU"/>
        </w:rPr>
        <w:t>желании</w:t>
      </w:r>
      <w:r w:rsidRPr="00802747">
        <w:rPr>
          <w:spacing w:val="23"/>
          <w:sz w:val="24"/>
          <w:szCs w:val="24"/>
          <w:lang w:val="ru-RU"/>
        </w:rPr>
        <w:t xml:space="preserve"> </w:t>
      </w:r>
      <w:r w:rsidRPr="00802747">
        <w:rPr>
          <w:spacing w:val="-1"/>
          <w:sz w:val="24"/>
          <w:szCs w:val="24"/>
          <w:lang w:val="ru-RU"/>
        </w:rPr>
        <w:t>заключить</w:t>
      </w:r>
      <w:r w:rsidRPr="00802747">
        <w:rPr>
          <w:spacing w:val="24"/>
          <w:sz w:val="24"/>
          <w:szCs w:val="24"/>
          <w:lang w:val="ru-RU"/>
        </w:rPr>
        <w:t xml:space="preserve"> </w:t>
      </w:r>
      <w:r w:rsidRPr="00802747">
        <w:rPr>
          <w:spacing w:val="-1"/>
          <w:sz w:val="24"/>
          <w:szCs w:val="24"/>
          <w:lang w:val="ru-RU"/>
        </w:rPr>
        <w:t>договор</w:t>
      </w:r>
      <w:r w:rsidRPr="00802747">
        <w:rPr>
          <w:spacing w:val="24"/>
          <w:sz w:val="24"/>
          <w:szCs w:val="24"/>
          <w:lang w:val="ru-RU"/>
        </w:rPr>
        <w:t xml:space="preserve"> </w:t>
      </w:r>
      <w:r w:rsidRPr="00802747">
        <w:rPr>
          <w:sz w:val="24"/>
          <w:szCs w:val="24"/>
          <w:lang w:val="ru-RU"/>
        </w:rPr>
        <w:t>по</w:t>
      </w:r>
      <w:r w:rsidRPr="00802747">
        <w:rPr>
          <w:spacing w:val="23"/>
          <w:sz w:val="24"/>
          <w:szCs w:val="24"/>
          <w:lang w:val="ru-RU"/>
        </w:rPr>
        <w:t xml:space="preserve"> </w:t>
      </w:r>
      <w:r w:rsidRPr="00802747">
        <w:rPr>
          <w:spacing w:val="-1"/>
          <w:sz w:val="24"/>
          <w:szCs w:val="24"/>
          <w:lang w:val="ru-RU"/>
        </w:rPr>
        <w:t>объявленной</w:t>
      </w:r>
      <w:r w:rsidRPr="00802747">
        <w:rPr>
          <w:spacing w:val="69"/>
          <w:sz w:val="24"/>
          <w:szCs w:val="24"/>
          <w:lang w:val="ru-RU"/>
        </w:rPr>
        <w:t xml:space="preserve"> </w:t>
      </w:r>
      <w:r w:rsidRPr="00802747">
        <w:rPr>
          <w:spacing w:val="-1"/>
          <w:sz w:val="24"/>
          <w:szCs w:val="24"/>
          <w:lang w:val="ru-RU"/>
        </w:rPr>
        <w:t>аукционистом наиболее</w:t>
      </w:r>
      <w:r w:rsidRPr="00802747">
        <w:rPr>
          <w:sz w:val="24"/>
          <w:szCs w:val="24"/>
          <w:lang w:val="ru-RU"/>
        </w:rPr>
        <w:t xml:space="preserve"> </w:t>
      </w:r>
      <w:r w:rsidRPr="00802747">
        <w:rPr>
          <w:spacing w:val="-1"/>
          <w:sz w:val="24"/>
          <w:szCs w:val="24"/>
          <w:lang w:val="ru-RU"/>
        </w:rPr>
        <w:t>высокой</w:t>
      </w:r>
      <w:r w:rsidRPr="00802747">
        <w:rPr>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6EC7E3B6" w14:textId="5E366AAF"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765C6B">
        <w:rPr>
          <w:color w:val="FF0000"/>
          <w:spacing w:val="-1"/>
          <w:sz w:val="24"/>
          <w:szCs w:val="24"/>
          <w:lang w:val="ru-RU"/>
        </w:rPr>
        <w:t>п.</w:t>
      </w:r>
      <w:r w:rsidR="003238F7" w:rsidRPr="00765C6B">
        <w:rPr>
          <w:color w:val="FF0000"/>
          <w:spacing w:val="-1"/>
          <w:sz w:val="24"/>
          <w:szCs w:val="24"/>
          <w:lang w:val="ru-RU"/>
        </w:rPr>
        <w:t>3</w:t>
      </w:r>
      <w:r w:rsidRPr="00765C6B">
        <w:rPr>
          <w:color w:val="FF0000"/>
          <w:spacing w:val="-1"/>
          <w:sz w:val="24"/>
          <w:szCs w:val="24"/>
          <w:lang w:val="ru-RU"/>
        </w:rPr>
        <w:t>.3.</w:t>
      </w:r>
      <w:r w:rsidR="003238F7" w:rsidRPr="00765C6B">
        <w:rPr>
          <w:color w:val="FF0000"/>
          <w:spacing w:val="-1"/>
          <w:sz w:val="24"/>
          <w:szCs w:val="24"/>
          <w:lang w:val="ru-RU"/>
        </w:rPr>
        <w:t>4</w:t>
      </w:r>
      <w:r w:rsidRPr="00765C6B">
        <w:rPr>
          <w:color w:val="FF0000"/>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p>
    <w:p w14:paraId="0577BA67"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5D36A981" w14:textId="77777777" w:rsidR="00E04C39" w:rsidRPr="009C373B" w:rsidRDefault="00E04C39" w:rsidP="00AA498D">
      <w:pPr>
        <w:spacing w:after="0" w:line="240" w:lineRule="auto"/>
        <w:jc w:val="both"/>
        <w:rPr>
          <w:rFonts w:ascii="Times New Roman" w:hAnsi="Times New Roman" w:cs="Times New Roman"/>
          <w:sz w:val="24"/>
          <w:szCs w:val="24"/>
        </w:rPr>
      </w:pPr>
      <w:r w:rsidRPr="009C373B">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15119A86" w14:textId="0B9F7657" w:rsidR="00E04C39" w:rsidRPr="009C373B" w:rsidRDefault="00E04C39" w:rsidP="00AA498D">
      <w:pPr>
        <w:spacing w:line="240" w:lineRule="auto"/>
        <w:ind w:firstLine="708"/>
        <w:jc w:val="both"/>
        <w:rPr>
          <w:rFonts w:ascii="Times New Roman" w:hAnsi="Times New Roman" w:cs="Times New Roman"/>
          <w:sz w:val="24"/>
          <w:szCs w:val="24"/>
        </w:rPr>
      </w:pPr>
      <w:r w:rsidRPr="009C373B">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sidRPr="009C373B">
        <w:rPr>
          <w:rFonts w:ascii="Times New Roman" w:hAnsi="Times New Roman" w:cs="Times New Roman"/>
          <w:sz w:val="24"/>
          <w:szCs w:val="24"/>
        </w:rPr>
        <w:t>О</w:t>
      </w:r>
      <w:r w:rsidRPr="009C373B">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sidRPr="009C373B">
        <w:rPr>
          <w:rFonts w:ascii="Times New Roman" w:hAnsi="Times New Roman" w:cs="Times New Roman"/>
          <w:sz w:val="24"/>
          <w:szCs w:val="24"/>
        </w:rPr>
        <w:t>О</w:t>
      </w:r>
      <w:r w:rsidRPr="009C373B">
        <w:rPr>
          <w:rFonts w:ascii="Times New Roman" w:hAnsi="Times New Roman" w:cs="Times New Roman"/>
          <w:sz w:val="24"/>
          <w:szCs w:val="24"/>
        </w:rPr>
        <w:t>рганизатора торгов.</w:t>
      </w:r>
    </w:p>
    <w:p w14:paraId="5F61C64B" w14:textId="1DC85BF5" w:rsidR="00E04C39" w:rsidRPr="009C373B" w:rsidRDefault="00E04C39" w:rsidP="00AA498D">
      <w:pPr>
        <w:spacing w:line="240" w:lineRule="auto"/>
        <w:jc w:val="both"/>
        <w:rPr>
          <w:rFonts w:ascii="Times New Roman" w:hAnsi="Times New Roman" w:cs="Times New Roman"/>
          <w:sz w:val="24"/>
          <w:szCs w:val="24"/>
        </w:rPr>
      </w:pPr>
      <w:r w:rsidRPr="009C373B">
        <w:rPr>
          <w:rFonts w:ascii="Times New Roman" w:hAnsi="Times New Roman" w:cs="Times New Roman"/>
          <w:sz w:val="24"/>
          <w:szCs w:val="24"/>
        </w:rPr>
        <w:t>3.4.2. Форма, сроки и порядок оплаты по договору указаны в проекте договора аренды имущества.</w:t>
      </w:r>
    </w:p>
    <w:p w14:paraId="45010D41" w14:textId="721FE505" w:rsidR="00E04C39" w:rsidRPr="006D31ED" w:rsidRDefault="00E04C39" w:rsidP="00AA498D">
      <w:pPr>
        <w:spacing w:line="240" w:lineRule="auto"/>
        <w:jc w:val="both"/>
        <w:rPr>
          <w:rFonts w:ascii="Times New Roman" w:hAnsi="Times New Roman" w:cs="Times New Roman"/>
          <w:sz w:val="24"/>
          <w:szCs w:val="24"/>
        </w:rPr>
      </w:pPr>
      <w:r w:rsidRPr="009C373B">
        <w:rPr>
          <w:rFonts w:ascii="Times New Roman" w:hAnsi="Times New Roman" w:cs="Times New Roman"/>
          <w:sz w:val="24"/>
          <w:szCs w:val="24"/>
        </w:rPr>
        <w:lastRenderedPageBreak/>
        <w:t xml:space="preserve">3.4.3. </w:t>
      </w:r>
      <w:r w:rsidR="00765C6B" w:rsidRPr="009C373B">
        <w:rPr>
          <w:rFonts w:ascii="Times New Roman" w:hAnsi="Times New Roman" w:cs="Times New Roman"/>
          <w:sz w:val="24"/>
          <w:szCs w:val="24"/>
        </w:rPr>
        <w:t>Существенные у</w:t>
      </w:r>
      <w:r w:rsidRPr="009C373B">
        <w:rPr>
          <w:rFonts w:ascii="Times New Roman" w:hAnsi="Times New Roman" w:cs="Times New Roman"/>
          <w:sz w:val="24"/>
          <w:szCs w:val="24"/>
        </w:rPr>
        <w:t>словия договора не могут быть изменены</w:t>
      </w:r>
      <w:r w:rsidR="00CF4203">
        <w:rPr>
          <w:rFonts w:ascii="Times New Roman" w:hAnsi="Times New Roman" w:cs="Times New Roman"/>
          <w:sz w:val="24"/>
          <w:szCs w:val="24"/>
        </w:rPr>
        <w:t xml:space="preserve"> в одностороннем порядке</w:t>
      </w:r>
      <w:r w:rsidRPr="009C373B">
        <w:rPr>
          <w:rFonts w:ascii="Times New Roman" w:hAnsi="Times New Roman" w:cs="Times New Roman"/>
          <w:sz w:val="24"/>
          <w:szCs w:val="24"/>
        </w:rPr>
        <w:t xml:space="preserve"> в течение всего срока действия договора.</w:t>
      </w:r>
    </w:p>
    <w:p w14:paraId="5466409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w:t>
      </w:r>
      <w:r w:rsidRPr="00F82091">
        <w:rPr>
          <w:rFonts w:ascii="Times New Roman" w:hAnsi="Times New Roman" w:cs="Times New Roman"/>
          <w:color w:val="FF0000"/>
          <w:sz w:val="24"/>
          <w:szCs w:val="24"/>
        </w:rPr>
        <w:t xml:space="preserve">.3.4.7. </w:t>
      </w:r>
      <w:r w:rsidRPr="006D31ED">
        <w:rPr>
          <w:rFonts w:ascii="Times New Roman" w:hAnsi="Times New Roman" w:cs="Times New Roman"/>
          <w:sz w:val="24"/>
          <w:szCs w:val="24"/>
        </w:rPr>
        <w:t>настоящей документации об аукционе, в случае установления факта:</w:t>
      </w:r>
    </w:p>
    <w:p w14:paraId="71C7DF3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1BCBAB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6F7102F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D8B2F0B" w14:textId="2CFC8172"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w:t>
      </w:r>
      <w:r w:rsidR="00E04C39" w:rsidRPr="00FC74E7">
        <w:rPr>
          <w:rFonts w:ascii="Times New Roman" w:hAnsi="Times New Roman" w:cs="Times New Roman"/>
          <w:color w:val="FF0000"/>
          <w:sz w:val="24"/>
          <w:szCs w:val="24"/>
        </w:rPr>
        <w:t xml:space="preserve">п.3.4.4. </w:t>
      </w:r>
      <w:r w:rsidR="00E04C39" w:rsidRPr="006D31ED">
        <w:rPr>
          <w:rFonts w:ascii="Times New Roman" w:hAnsi="Times New Roman" w:cs="Times New Roman"/>
          <w:sz w:val="24"/>
          <w:szCs w:val="24"/>
        </w:rPr>
        <w:t xml:space="preserve">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3F98A21F" w14:textId="6DFEB446" w:rsidR="00E04C39" w:rsidRPr="00FC74E7"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sidRPr="00FC74E7">
        <w:rPr>
          <w:rFonts w:ascii="Times New Roman" w:hAnsi="Times New Roman" w:cs="Times New Roman"/>
          <w:sz w:val="24"/>
          <w:szCs w:val="24"/>
        </w:rPr>
        <w:t>О</w:t>
      </w:r>
      <w:r w:rsidRPr="00FC74E7">
        <w:rPr>
          <w:rFonts w:ascii="Times New Roman" w:hAnsi="Times New Roman" w:cs="Times New Roman"/>
          <w:sz w:val="24"/>
          <w:szCs w:val="24"/>
        </w:rPr>
        <w:t>рганизатора торгов.</w:t>
      </w:r>
    </w:p>
    <w:p w14:paraId="5D905308" w14:textId="48F3C9F9" w:rsidR="00E04C39" w:rsidRPr="006D31ED" w:rsidRDefault="00E04C39" w:rsidP="00AA498D">
      <w:pPr>
        <w:spacing w:line="240" w:lineRule="auto"/>
        <w:ind w:firstLine="708"/>
        <w:jc w:val="both"/>
        <w:rPr>
          <w:rFonts w:ascii="Times New Roman" w:hAnsi="Times New Roman" w:cs="Times New Roman"/>
          <w:sz w:val="24"/>
          <w:szCs w:val="24"/>
        </w:rPr>
      </w:pPr>
      <w:r w:rsidRPr="00FC74E7">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2" w:history="1">
        <w:r w:rsidRPr="00FC74E7">
          <w:rPr>
            <w:rStyle w:val="a5"/>
            <w:rFonts w:ascii="Times New Roman" w:hAnsi="Times New Roman" w:cs="Times New Roman"/>
            <w:sz w:val="24"/>
            <w:szCs w:val="24"/>
            <w:lang w:val="en-US"/>
          </w:rPr>
          <w:t>www</w:t>
        </w:r>
        <w:r w:rsidRPr="00FC74E7">
          <w:rPr>
            <w:rStyle w:val="a5"/>
            <w:rFonts w:ascii="Times New Roman" w:hAnsi="Times New Roman" w:cs="Times New Roman"/>
            <w:sz w:val="24"/>
            <w:szCs w:val="24"/>
          </w:rPr>
          <w:t>.</w:t>
        </w:r>
        <w:r w:rsidRPr="00FC74E7">
          <w:rPr>
            <w:rStyle w:val="a5"/>
            <w:rFonts w:ascii="Times New Roman" w:hAnsi="Times New Roman" w:cs="Times New Roman"/>
            <w:sz w:val="24"/>
            <w:szCs w:val="24"/>
            <w:lang w:val="en-US"/>
          </w:rPr>
          <w:t>etprf</w:t>
        </w:r>
        <w:r w:rsidRPr="00FC74E7">
          <w:rPr>
            <w:rStyle w:val="a5"/>
            <w:rFonts w:ascii="Times New Roman" w:hAnsi="Times New Roman" w:cs="Times New Roman"/>
            <w:sz w:val="24"/>
            <w:szCs w:val="24"/>
          </w:rPr>
          <w:t>.</w:t>
        </w:r>
        <w:r w:rsidRPr="00FC74E7">
          <w:rPr>
            <w:rStyle w:val="a5"/>
            <w:rFonts w:ascii="Times New Roman" w:hAnsi="Times New Roman" w:cs="Times New Roman"/>
            <w:sz w:val="24"/>
            <w:szCs w:val="24"/>
            <w:lang w:val="en-US"/>
          </w:rPr>
          <w:t>ru</w:t>
        </w:r>
      </w:hyperlink>
      <w:r w:rsidR="00765C6B" w:rsidRPr="00FC74E7">
        <w:rPr>
          <w:rFonts w:ascii="Times New Roman" w:hAnsi="Times New Roman" w:cs="Times New Roman"/>
          <w:sz w:val="24"/>
          <w:szCs w:val="24"/>
        </w:rPr>
        <w:t xml:space="preserve"> в течение </w:t>
      </w:r>
      <w:r w:rsidR="00FC74E7" w:rsidRPr="00FC74E7">
        <w:rPr>
          <w:rFonts w:ascii="Times New Roman" w:hAnsi="Times New Roman" w:cs="Times New Roman"/>
          <w:sz w:val="24"/>
          <w:szCs w:val="24"/>
        </w:rPr>
        <w:t>дня, следующего</w:t>
      </w:r>
      <w:r w:rsidRPr="00FC74E7">
        <w:rPr>
          <w:rFonts w:ascii="Times New Roman" w:hAnsi="Times New Roman" w:cs="Times New Roman"/>
          <w:sz w:val="24"/>
          <w:szCs w:val="24"/>
        </w:rPr>
        <w:t xml:space="preserve">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sidRPr="00FC74E7">
        <w:rPr>
          <w:rFonts w:ascii="Times New Roman" w:hAnsi="Times New Roman" w:cs="Times New Roman"/>
          <w:sz w:val="24"/>
          <w:szCs w:val="24"/>
        </w:rPr>
        <w:t>О</w:t>
      </w:r>
      <w:r w:rsidRPr="00FC74E7">
        <w:rPr>
          <w:rFonts w:ascii="Times New Roman" w:hAnsi="Times New Roman" w:cs="Times New Roman"/>
          <w:sz w:val="24"/>
          <w:szCs w:val="24"/>
        </w:rPr>
        <w:t>рганизатор торгов отказывается заключить договор.</w:t>
      </w:r>
    </w:p>
    <w:p w14:paraId="04CE3699" w14:textId="21298BE6"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7611332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0CE3E8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w:t>
      </w:r>
      <w:r w:rsidRPr="00F82091">
        <w:rPr>
          <w:rFonts w:ascii="Times New Roman" w:hAnsi="Times New Roman" w:cs="Times New Roman"/>
          <w:color w:val="FF0000"/>
          <w:sz w:val="24"/>
          <w:szCs w:val="24"/>
        </w:rPr>
        <w:t xml:space="preserve">3.4.4. </w:t>
      </w:r>
      <w:r w:rsidRPr="006D31ED">
        <w:rPr>
          <w:rFonts w:ascii="Times New Roman" w:hAnsi="Times New Roman" w:cs="Times New Roman"/>
          <w:sz w:val="24"/>
          <w:szCs w:val="24"/>
        </w:rPr>
        <w:t>настоящей аукционной документацией.</w:t>
      </w:r>
    </w:p>
    <w:p w14:paraId="1E625E1D"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EC13E86" w14:textId="51E8BFFC"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1688792B"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0C9D1BF9" w14:textId="691A00A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246DF8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3F9D6C4" w14:textId="77777777" w:rsidR="00E04C39" w:rsidRPr="006D31ED" w:rsidRDefault="00E04C39" w:rsidP="000A2921">
      <w:pPr>
        <w:jc w:val="both"/>
        <w:rPr>
          <w:rFonts w:ascii="Times New Roman" w:hAnsi="Times New Roman" w:cs="Times New Roman"/>
          <w:sz w:val="24"/>
          <w:szCs w:val="24"/>
        </w:rPr>
      </w:pPr>
    </w:p>
    <w:p w14:paraId="52B11B29" w14:textId="77777777" w:rsidR="00E04C39" w:rsidRPr="006D31ED" w:rsidRDefault="00E04C39" w:rsidP="008F59A9">
      <w:pPr>
        <w:jc w:val="center"/>
        <w:rPr>
          <w:rFonts w:ascii="Times New Roman" w:hAnsi="Times New Roman" w:cs="Times New Roman"/>
          <w:b/>
          <w:bCs/>
          <w:sz w:val="24"/>
          <w:szCs w:val="24"/>
        </w:rPr>
        <w:sectPr w:rsidR="00E04C39" w:rsidRPr="006D31ED" w:rsidSect="00952976">
          <w:pgSz w:w="11906" w:h="16838"/>
          <w:pgMar w:top="851" w:right="707" w:bottom="1134" w:left="1134" w:header="708" w:footer="708" w:gutter="0"/>
          <w:cols w:space="708"/>
          <w:docGrid w:linePitch="360"/>
        </w:sectPr>
      </w:pPr>
    </w:p>
    <w:p w14:paraId="6F6BCB55"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647"/>
        <w:gridCol w:w="5425"/>
      </w:tblGrid>
      <w:tr w:rsidR="00E04C39" w:rsidRPr="006D31ED" w14:paraId="350FD128" w14:textId="77777777" w:rsidTr="00446896">
        <w:tc>
          <w:tcPr>
            <w:tcW w:w="599" w:type="dxa"/>
            <w:vAlign w:val="center"/>
          </w:tcPr>
          <w:p w14:paraId="15647B1C"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3647" w:type="dxa"/>
            <w:vAlign w:val="center"/>
          </w:tcPr>
          <w:p w14:paraId="4AD3A522"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5425" w:type="dxa"/>
            <w:vAlign w:val="center"/>
          </w:tcPr>
          <w:p w14:paraId="3472D987"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B568E71" w14:textId="77777777" w:rsidTr="00446896">
        <w:tc>
          <w:tcPr>
            <w:tcW w:w="599" w:type="dxa"/>
          </w:tcPr>
          <w:p w14:paraId="3AD7BF7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3647" w:type="dxa"/>
          </w:tcPr>
          <w:p w14:paraId="01D88968"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Заказчик торгов</w:t>
            </w:r>
          </w:p>
        </w:tc>
        <w:tc>
          <w:tcPr>
            <w:tcW w:w="5425" w:type="dxa"/>
          </w:tcPr>
          <w:p w14:paraId="71EA64C6" w14:textId="77777777" w:rsidR="00E04C39" w:rsidRDefault="00A5096B"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Открытое акционерное общество «Электромашина» (ОАО «Электромашина»</w:t>
            </w:r>
            <w:r w:rsidR="00E04C39" w:rsidRPr="006D31ED">
              <w:rPr>
                <w:rFonts w:ascii="Times New Roman" w:hAnsi="Times New Roman" w:cs="Times New Roman"/>
                <w:sz w:val="20"/>
                <w:szCs w:val="20"/>
              </w:rPr>
              <w:t>)</w:t>
            </w:r>
          </w:p>
          <w:p w14:paraId="698C6ED1" w14:textId="2DA6139A" w:rsidR="00BA7FA2" w:rsidRPr="005678AE" w:rsidRDefault="00BA7FA2" w:rsidP="00BA7FA2">
            <w:pPr>
              <w:spacing w:after="0"/>
              <w:jc w:val="both"/>
              <w:rPr>
                <w:rFonts w:ascii="Times New Roman" w:hAnsi="Times New Roman" w:cs="Times New Roman"/>
                <w:sz w:val="20"/>
                <w:szCs w:val="20"/>
              </w:rPr>
            </w:pPr>
            <w:r w:rsidRPr="005678AE">
              <w:rPr>
                <w:rFonts w:ascii="Times New Roman" w:hAnsi="Times New Roman" w:cs="Times New Roman"/>
                <w:bCs/>
                <w:sz w:val="20"/>
                <w:szCs w:val="20"/>
              </w:rPr>
              <w:t>Юридический  адрес:</w:t>
            </w:r>
            <w:r w:rsidRPr="005678AE">
              <w:rPr>
                <w:rFonts w:ascii="Times New Roman" w:hAnsi="Times New Roman" w:cs="Times New Roman"/>
                <w:sz w:val="20"/>
                <w:szCs w:val="20"/>
              </w:rPr>
              <w:t xml:space="preserve"> 454129, г. Челябинск, ул. Машиностроителей, д. 21.</w:t>
            </w:r>
          </w:p>
          <w:p w14:paraId="1E6CE463" w14:textId="02CA803B" w:rsidR="00BA7FA2" w:rsidRPr="005678AE" w:rsidRDefault="00BA7FA2" w:rsidP="00BA7FA2">
            <w:pPr>
              <w:spacing w:after="0"/>
              <w:jc w:val="both"/>
              <w:rPr>
                <w:rFonts w:ascii="Times New Roman" w:hAnsi="Times New Roman" w:cs="Times New Roman"/>
                <w:sz w:val="20"/>
                <w:szCs w:val="20"/>
              </w:rPr>
            </w:pPr>
            <w:r w:rsidRPr="005678AE">
              <w:rPr>
                <w:rFonts w:ascii="Times New Roman" w:hAnsi="Times New Roman" w:cs="Times New Roman"/>
                <w:bCs/>
                <w:sz w:val="20"/>
                <w:szCs w:val="20"/>
              </w:rPr>
              <w:t>Почтовый адрес:</w:t>
            </w:r>
            <w:r w:rsidRPr="005678AE">
              <w:rPr>
                <w:rFonts w:ascii="Times New Roman" w:hAnsi="Times New Roman" w:cs="Times New Roman"/>
                <w:sz w:val="20"/>
                <w:szCs w:val="20"/>
              </w:rPr>
              <w:t xml:space="preserve"> 454129, г. Челябинск, ул. Машиностроителей, д. 21.</w:t>
            </w:r>
          </w:p>
          <w:p w14:paraId="470FA6AA" w14:textId="15509AB9" w:rsidR="005678AE" w:rsidRPr="008E0BD4" w:rsidRDefault="005678AE" w:rsidP="005678AE">
            <w:pPr>
              <w:spacing w:after="0"/>
              <w:jc w:val="both"/>
              <w:rPr>
                <w:rFonts w:ascii="Times New Roman" w:hAnsi="Times New Roman" w:cs="Times New Roman"/>
                <w:sz w:val="20"/>
                <w:szCs w:val="20"/>
              </w:rPr>
            </w:pPr>
            <w:r w:rsidRPr="005678AE">
              <w:rPr>
                <w:rFonts w:ascii="Times New Roman" w:hAnsi="Times New Roman" w:cs="Times New Roman"/>
                <w:sz w:val="20"/>
                <w:szCs w:val="20"/>
              </w:rPr>
              <w:t xml:space="preserve">Номер контактного </w:t>
            </w:r>
            <w:r w:rsidRPr="008E0BD4">
              <w:rPr>
                <w:rFonts w:ascii="Times New Roman" w:hAnsi="Times New Roman" w:cs="Times New Roman"/>
                <w:sz w:val="20"/>
                <w:szCs w:val="20"/>
              </w:rPr>
              <w:t xml:space="preserve">телефона: </w:t>
            </w:r>
            <w:r w:rsidR="008E0BD4" w:rsidRPr="008E0BD4">
              <w:rPr>
                <w:rFonts w:ascii="Times New Roman" w:hAnsi="Times New Roman" w:cs="Times New Roman"/>
                <w:sz w:val="20"/>
                <w:szCs w:val="20"/>
              </w:rPr>
              <w:t>8(351)2552661</w:t>
            </w:r>
          </w:p>
          <w:p w14:paraId="752362A6" w14:textId="61092D5A" w:rsidR="00BA7FA2" w:rsidRDefault="005678AE" w:rsidP="005678AE">
            <w:pPr>
              <w:spacing w:after="0"/>
              <w:jc w:val="both"/>
              <w:rPr>
                <w:rFonts w:ascii="Times New Roman" w:hAnsi="Times New Roman" w:cs="Times New Roman"/>
                <w:sz w:val="20"/>
                <w:szCs w:val="20"/>
              </w:rPr>
            </w:pPr>
            <w:r w:rsidRPr="008E0BD4">
              <w:rPr>
                <w:rFonts w:ascii="Times New Roman" w:hAnsi="Times New Roman" w:cs="Times New Roman"/>
                <w:sz w:val="20"/>
                <w:szCs w:val="20"/>
              </w:rPr>
              <w:t>Контактное лицо: Федорова Наталья Владимировна</w:t>
            </w:r>
          </w:p>
          <w:p w14:paraId="6B1BFA19" w14:textId="5EC0542D" w:rsidR="00BA7FA2" w:rsidRPr="006D31ED" w:rsidRDefault="00BA7FA2" w:rsidP="00E87158">
            <w:pPr>
              <w:pStyle w:val="a4"/>
              <w:spacing w:after="0" w:line="240" w:lineRule="auto"/>
              <w:ind w:left="0"/>
              <w:rPr>
                <w:rFonts w:ascii="Times New Roman" w:hAnsi="Times New Roman" w:cs="Times New Roman"/>
                <w:sz w:val="20"/>
                <w:szCs w:val="20"/>
              </w:rPr>
            </w:pPr>
          </w:p>
        </w:tc>
      </w:tr>
      <w:tr w:rsidR="00E04C39" w:rsidRPr="006D31ED" w14:paraId="74B98085" w14:textId="77777777" w:rsidTr="00446896">
        <w:tc>
          <w:tcPr>
            <w:tcW w:w="599" w:type="dxa"/>
          </w:tcPr>
          <w:p w14:paraId="32A34B1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w:t>
            </w:r>
          </w:p>
        </w:tc>
        <w:tc>
          <w:tcPr>
            <w:tcW w:w="3647" w:type="dxa"/>
          </w:tcPr>
          <w:p w14:paraId="3D8544A4"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Организатор торгов</w:t>
            </w:r>
          </w:p>
        </w:tc>
        <w:tc>
          <w:tcPr>
            <w:tcW w:w="5425" w:type="dxa"/>
          </w:tcPr>
          <w:p w14:paraId="3CA72EC1" w14:textId="7FD03767" w:rsidR="00E04C39" w:rsidRPr="006D31ED" w:rsidRDefault="00BA7FA2"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См. п 1 Информационной карты</w:t>
            </w:r>
          </w:p>
        </w:tc>
      </w:tr>
      <w:tr w:rsidR="00E04C39" w:rsidRPr="006D31ED" w14:paraId="67BB6873" w14:textId="77777777" w:rsidTr="00446896">
        <w:tc>
          <w:tcPr>
            <w:tcW w:w="599" w:type="dxa"/>
          </w:tcPr>
          <w:p w14:paraId="0B84696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3</w:t>
            </w:r>
          </w:p>
        </w:tc>
        <w:tc>
          <w:tcPr>
            <w:tcW w:w="3647" w:type="dxa"/>
          </w:tcPr>
          <w:p w14:paraId="71CD3EDB" w14:textId="75675D22" w:rsidR="00E04C39" w:rsidRPr="006140F9" w:rsidRDefault="005678AE"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Наименование, вид и предмет аукциона</w:t>
            </w:r>
          </w:p>
        </w:tc>
        <w:tc>
          <w:tcPr>
            <w:tcW w:w="5425" w:type="dxa"/>
          </w:tcPr>
          <w:p w14:paraId="69F1439A" w14:textId="2D4A02E1" w:rsidR="00E04C39" w:rsidRPr="00F96425" w:rsidRDefault="005678AE" w:rsidP="00B06601">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Открытый а</w:t>
            </w:r>
            <w:r w:rsidR="00E04C39" w:rsidRPr="006D31ED">
              <w:rPr>
                <w:rFonts w:ascii="Times New Roman" w:hAnsi="Times New Roman" w:cs="Times New Roman"/>
                <w:sz w:val="20"/>
                <w:szCs w:val="20"/>
              </w:rPr>
              <w:t>укцион по составу участников и по форме подачи предложений о цене</w:t>
            </w:r>
            <w:r>
              <w:rPr>
                <w:rFonts w:ascii="Times New Roman" w:hAnsi="Times New Roman" w:cs="Times New Roman"/>
                <w:sz w:val="20"/>
                <w:szCs w:val="20"/>
              </w:rPr>
              <w:t xml:space="preserve"> на право заключения договора аренды имущества</w:t>
            </w:r>
            <w:r w:rsidR="00B06601">
              <w:rPr>
                <w:rFonts w:ascii="Times New Roman" w:hAnsi="Times New Roman" w:cs="Times New Roman"/>
                <w:sz w:val="20"/>
                <w:szCs w:val="20"/>
              </w:rPr>
              <w:t xml:space="preserve"> ОАО «Электромашина»</w:t>
            </w:r>
          </w:p>
        </w:tc>
      </w:tr>
      <w:tr w:rsidR="00E04C39" w:rsidRPr="006D31ED" w14:paraId="5B8D11FB" w14:textId="77777777" w:rsidTr="00446896">
        <w:tc>
          <w:tcPr>
            <w:tcW w:w="599" w:type="dxa"/>
          </w:tcPr>
          <w:p w14:paraId="1BA2E72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4</w:t>
            </w:r>
          </w:p>
        </w:tc>
        <w:tc>
          <w:tcPr>
            <w:tcW w:w="3647" w:type="dxa"/>
          </w:tcPr>
          <w:p w14:paraId="5389D7A5" w14:textId="0F36B275" w:rsidR="00E04C39" w:rsidRPr="006140F9" w:rsidRDefault="006644FA" w:rsidP="006644FA">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Описание имущества, права на которое передается по договору</w:t>
            </w:r>
          </w:p>
        </w:tc>
        <w:tc>
          <w:tcPr>
            <w:tcW w:w="5425" w:type="dxa"/>
          </w:tcPr>
          <w:p w14:paraId="409BDAEB" w14:textId="7F11462E" w:rsidR="00E04C39" w:rsidRPr="00987EAF" w:rsidRDefault="00B06601" w:rsidP="005678AE">
            <w:pPr>
              <w:pStyle w:val="afff3"/>
              <w:jc w:val="both"/>
              <w:rPr>
                <w:sz w:val="20"/>
                <w:szCs w:val="20"/>
              </w:rPr>
            </w:pPr>
            <w:r w:rsidRPr="00987EAF">
              <w:rPr>
                <w:sz w:val="20"/>
                <w:szCs w:val="20"/>
              </w:rPr>
              <w:t>Имущество ОАО «Электромашина»</w:t>
            </w:r>
            <w:r w:rsidR="00396249" w:rsidRPr="00987EAF">
              <w:rPr>
                <w:sz w:val="20"/>
                <w:szCs w:val="20"/>
              </w:rPr>
              <w:t>:</w:t>
            </w:r>
          </w:p>
          <w:p w14:paraId="7C8D80A4" w14:textId="60F29937" w:rsidR="00396249" w:rsidRPr="00CD23BD" w:rsidRDefault="00446896" w:rsidP="00446896">
            <w:pPr>
              <w:pStyle w:val="ConsPlusNormal"/>
              <w:ind w:firstLine="0"/>
              <w:rPr>
                <w:rFonts w:ascii="Times New Roman" w:hAnsi="Times New Roman" w:cs="Times New Roman"/>
                <w:sz w:val="20"/>
                <w:szCs w:val="20"/>
              </w:rPr>
            </w:pPr>
            <w:r w:rsidRPr="00987EAF">
              <w:rPr>
                <w:rFonts w:ascii="Times New Roman" w:hAnsi="Times New Roman" w:cs="Times New Roman"/>
                <w:sz w:val="20"/>
                <w:szCs w:val="20"/>
              </w:rPr>
              <w:t>недвижимое и движимое имущество (далее – Объект, Имуще</w:t>
            </w:r>
            <w:r w:rsidR="0080043B" w:rsidRPr="00987EAF">
              <w:rPr>
                <w:rFonts w:ascii="Times New Roman" w:hAnsi="Times New Roman" w:cs="Times New Roman"/>
                <w:sz w:val="20"/>
                <w:szCs w:val="20"/>
              </w:rPr>
              <w:t>ство) поименованное в Приложениях</w:t>
            </w:r>
            <w:r w:rsidRPr="00987EAF">
              <w:rPr>
                <w:rFonts w:ascii="Times New Roman" w:hAnsi="Times New Roman" w:cs="Times New Roman"/>
                <w:sz w:val="20"/>
                <w:szCs w:val="20"/>
              </w:rPr>
              <w:t xml:space="preserve"> №1</w:t>
            </w:r>
            <w:r w:rsidR="0080043B" w:rsidRPr="00987EAF">
              <w:rPr>
                <w:rFonts w:ascii="Times New Roman" w:hAnsi="Times New Roman" w:cs="Times New Roman"/>
                <w:sz w:val="20"/>
                <w:szCs w:val="20"/>
              </w:rPr>
              <w:t>-1, 1-2, 1-3</w:t>
            </w:r>
            <w:r w:rsidRPr="00987EAF">
              <w:rPr>
                <w:rFonts w:ascii="Times New Roman" w:hAnsi="Times New Roman" w:cs="Times New Roman"/>
                <w:sz w:val="20"/>
                <w:szCs w:val="20"/>
              </w:rPr>
              <w:t xml:space="preserve"> к договору аренды недвижимого и движимого имущества (раздел 6 </w:t>
            </w:r>
            <w:r w:rsidR="00C05D1B" w:rsidRPr="00987EAF">
              <w:rPr>
                <w:rFonts w:ascii="Times New Roman" w:hAnsi="Times New Roman" w:cs="Times New Roman"/>
                <w:sz w:val="20"/>
                <w:szCs w:val="20"/>
              </w:rPr>
              <w:t xml:space="preserve">аукционной </w:t>
            </w:r>
            <w:r w:rsidRPr="00987EAF">
              <w:rPr>
                <w:rFonts w:ascii="Times New Roman" w:hAnsi="Times New Roman" w:cs="Times New Roman"/>
                <w:sz w:val="20"/>
                <w:szCs w:val="20"/>
              </w:rPr>
              <w:t>документации).</w:t>
            </w:r>
          </w:p>
        </w:tc>
      </w:tr>
      <w:tr w:rsidR="00E04C39" w:rsidRPr="006D31ED" w14:paraId="22AF0C54" w14:textId="77777777" w:rsidTr="00446896">
        <w:tc>
          <w:tcPr>
            <w:tcW w:w="599" w:type="dxa"/>
          </w:tcPr>
          <w:p w14:paraId="4DF7B482" w14:textId="21B79805"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5</w:t>
            </w:r>
          </w:p>
        </w:tc>
        <w:tc>
          <w:tcPr>
            <w:tcW w:w="3647" w:type="dxa"/>
          </w:tcPr>
          <w:p w14:paraId="32D4AF67"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Срок договора аренды</w:t>
            </w:r>
          </w:p>
        </w:tc>
        <w:tc>
          <w:tcPr>
            <w:tcW w:w="5425" w:type="dxa"/>
          </w:tcPr>
          <w:p w14:paraId="2459C388" w14:textId="69458AE0" w:rsidR="00E04C39" w:rsidRPr="00987EAF" w:rsidRDefault="00446896" w:rsidP="005679C0">
            <w:pPr>
              <w:pStyle w:val="a4"/>
              <w:spacing w:after="0" w:line="240" w:lineRule="auto"/>
              <w:ind w:left="0"/>
              <w:rPr>
                <w:rFonts w:ascii="Times New Roman" w:hAnsi="Times New Roman" w:cs="Times New Roman"/>
                <w:sz w:val="20"/>
                <w:szCs w:val="20"/>
              </w:rPr>
            </w:pPr>
            <w:r w:rsidRPr="00987EAF">
              <w:rPr>
                <w:rFonts w:ascii="Times New Roman" w:hAnsi="Times New Roman" w:cs="Times New Roman"/>
                <w:sz w:val="20"/>
                <w:szCs w:val="20"/>
              </w:rPr>
              <w:t>Договор вступает в действие со дня его подписания, применяется к отношениям, возникшим со дня подписания Сторонами акта приема-передачи Объекта, и</w:t>
            </w:r>
            <w:r w:rsidR="0080043B" w:rsidRPr="00987EAF">
              <w:rPr>
                <w:rFonts w:ascii="Times New Roman" w:hAnsi="Times New Roman" w:cs="Times New Roman"/>
                <w:sz w:val="20"/>
                <w:szCs w:val="20"/>
              </w:rPr>
              <w:t xml:space="preserve"> действует по </w:t>
            </w:r>
            <w:r w:rsidR="00987EAF" w:rsidRPr="00987EAF">
              <w:rPr>
                <w:rFonts w:ascii="Times New Roman" w:hAnsi="Times New Roman" w:cs="Times New Roman"/>
                <w:sz w:val="20"/>
                <w:szCs w:val="20"/>
              </w:rPr>
              <w:t>30</w:t>
            </w:r>
            <w:r w:rsidRPr="00987EAF">
              <w:rPr>
                <w:rFonts w:ascii="Times New Roman" w:hAnsi="Times New Roman" w:cs="Times New Roman"/>
                <w:sz w:val="20"/>
                <w:szCs w:val="20"/>
              </w:rPr>
              <w:t>.12.2021</w:t>
            </w:r>
          </w:p>
        </w:tc>
      </w:tr>
      <w:tr w:rsidR="00E04C39" w:rsidRPr="006D31ED" w14:paraId="255716FC" w14:textId="77777777" w:rsidTr="00446896">
        <w:tc>
          <w:tcPr>
            <w:tcW w:w="599" w:type="dxa"/>
          </w:tcPr>
          <w:p w14:paraId="3078B6C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6</w:t>
            </w:r>
          </w:p>
        </w:tc>
        <w:tc>
          <w:tcPr>
            <w:tcW w:w="3647" w:type="dxa"/>
          </w:tcPr>
          <w:p w14:paraId="2208B5FA" w14:textId="12CF2F07" w:rsidR="00E04C39" w:rsidRPr="006140F9" w:rsidRDefault="00E04C39" w:rsidP="00363CE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 xml:space="preserve">Начальная (минимальная) цена </w:t>
            </w:r>
            <w:r w:rsidR="005678AE" w:rsidRPr="006140F9">
              <w:rPr>
                <w:rFonts w:ascii="Times New Roman" w:hAnsi="Times New Roman" w:cs="Times New Roman"/>
                <w:sz w:val="20"/>
                <w:szCs w:val="20"/>
              </w:rPr>
              <w:t>договора (цена лота)</w:t>
            </w:r>
            <w:r w:rsidR="00E13540">
              <w:rPr>
                <w:rFonts w:ascii="Times New Roman" w:hAnsi="Times New Roman" w:cs="Times New Roman"/>
                <w:sz w:val="20"/>
                <w:szCs w:val="20"/>
              </w:rPr>
              <w:t xml:space="preserve"> </w:t>
            </w:r>
            <w:r w:rsidR="005678AE" w:rsidRPr="006140F9">
              <w:rPr>
                <w:rFonts w:ascii="Times New Roman" w:hAnsi="Times New Roman" w:cs="Times New Roman"/>
                <w:sz w:val="20"/>
                <w:szCs w:val="20"/>
              </w:rPr>
              <w:t xml:space="preserve"> </w:t>
            </w:r>
            <w:r w:rsidRPr="006140F9">
              <w:rPr>
                <w:rFonts w:ascii="Times New Roman" w:hAnsi="Times New Roman" w:cs="Times New Roman"/>
                <w:sz w:val="20"/>
                <w:szCs w:val="20"/>
              </w:rPr>
              <w:t>в размере ежемесячного платежа</w:t>
            </w:r>
            <w:r w:rsidR="00363CE8" w:rsidRPr="00AE324D">
              <w:rPr>
                <w:rFonts w:ascii="Times New Roman" w:hAnsi="Times New Roman" w:cs="Times New Roman"/>
                <w:b/>
                <w:bCs/>
                <w:sz w:val="24"/>
                <w:szCs w:val="24"/>
              </w:rPr>
              <w:t xml:space="preserve"> </w:t>
            </w:r>
          </w:p>
        </w:tc>
        <w:tc>
          <w:tcPr>
            <w:tcW w:w="5425" w:type="dxa"/>
          </w:tcPr>
          <w:p w14:paraId="1B20CDDE" w14:textId="257CA9F4" w:rsidR="00637F23" w:rsidRPr="009E5914" w:rsidRDefault="00C14AE0" w:rsidP="009E5914">
            <w:pPr>
              <w:pStyle w:val="a4"/>
              <w:spacing w:after="0" w:line="240" w:lineRule="auto"/>
              <w:ind w:left="0"/>
              <w:rPr>
                <w:rFonts w:ascii="Times New Roman" w:hAnsi="Times New Roman" w:cs="Times New Roman"/>
                <w:sz w:val="20"/>
                <w:szCs w:val="20"/>
              </w:rPr>
            </w:pPr>
            <w:r w:rsidRPr="00987EAF">
              <w:rPr>
                <w:rFonts w:ascii="Times New Roman" w:hAnsi="Times New Roman" w:cs="Times New Roman"/>
                <w:sz w:val="20"/>
                <w:szCs w:val="20"/>
              </w:rPr>
              <w:t>Начальная (минимальная) цена договора является арендной платой имущества</w:t>
            </w:r>
            <w:r w:rsidR="00FF5656" w:rsidRPr="00987EAF">
              <w:rPr>
                <w:rFonts w:ascii="Times New Roman" w:hAnsi="Times New Roman" w:cs="Times New Roman"/>
                <w:sz w:val="20"/>
                <w:szCs w:val="20"/>
              </w:rPr>
              <w:t xml:space="preserve"> </w:t>
            </w:r>
            <w:r w:rsidR="009E5914" w:rsidRPr="00987EAF">
              <w:rPr>
                <w:rFonts w:ascii="Times New Roman" w:hAnsi="Times New Roman" w:cs="Times New Roman"/>
                <w:sz w:val="20"/>
                <w:szCs w:val="20"/>
              </w:rPr>
              <w:t xml:space="preserve">(фиксированная часть) </w:t>
            </w:r>
            <w:r w:rsidR="00FF5656" w:rsidRPr="00987EAF">
              <w:rPr>
                <w:rFonts w:ascii="Times New Roman" w:hAnsi="Times New Roman" w:cs="Times New Roman"/>
                <w:sz w:val="20"/>
                <w:szCs w:val="20"/>
              </w:rPr>
              <w:t>в размере ежемесячного платежа</w:t>
            </w:r>
            <w:r w:rsidR="00E13540" w:rsidRPr="00987EAF">
              <w:rPr>
                <w:rFonts w:ascii="Times New Roman" w:hAnsi="Times New Roman" w:cs="Times New Roman"/>
                <w:sz w:val="20"/>
                <w:szCs w:val="20"/>
              </w:rPr>
              <w:t xml:space="preserve"> в размере </w:t>
            </w:r>
            <w:r w:rsidR="00D63FC9" w:rsidRPr="00987EAF">
              <w:rPr>
                <w:rFonts w:ascii="Times New Roman" w:hAnsi="Times New Roman" w:cs="Times New Roman"/>
                <w:sz w:val="20"/>
                <w:szCs w:val="20"/>
              </w:rPr>
              <w:t>17 420 860,40 руб. (Семнадцать миллионов четыреста двадцать тысяч восемьсот шестьдесят рублей 40 копеек) в т.ч. НДС</w:t>
            </w:r>
            <w:r w:rsidR="009E5914" w:rsidRPr="00987EAF">
              <w:rPr>
                <w:rFonts w:ascii="Times New Roman" w:hAnsi="Times New Roman" w:cs="Times New Roman"/>
                <w:sz w:val="20"/>
                <w:szCs w:val="20"/>
              </w:rPr>
              <w:t xml:space="preserve">, </w:t>
            </w:r>
            <w:r w:rsidR="004C6BFB" w:rsidRPr="00987EAF">
              <w:rPr>
                <w:rFonts w:ascii="Times New Roman" w:hAnsi="Times New Roman" w:cs="Times New Roman"/>
                <w:sz w:val="20"/>
                <w:szCs w:val="20"/>
              </w:rPr>
              <w:t>из которых 13 086 860,4</w:t>
            </w:r>
            <w:r w:rsidR="00D63FC9" w:rsidRPr="00987EAF">
              <w:rPr>
                <w:rFonts w:ascii="Times New Roman" w:hAnsi="Times New Roman" w:cs="Times New Roman"/>
                <w:sz w:val="20"/>
                <w:szCs w:val="20"/>
              </w:rPr>
              <w:t>0</w:t>
            </w:r>
            <w:r w:rsidR="004C6BFB" w:rsidRPr="00987EAF">
              <w:rPr>
                <w:rFonts w:ascii="Times New Roman" w:hAnsi="Times New Roman" w:cs="Times New Roman"/>
                <w:sz w:val="20"/>
                <w:szCs w:val="20"/>
              </w:rPr>
              <w:t xml:space="preserve"> руб. за аренду недвижимого имущества и </w:t>
            </w:r>
            <w:r w:rsidR="00D63FC9" w:rsidRPr="00987EAF">
              <w:rPr>
                <w:rFonts w:ascii="Times New Roman" w:hAnsi="Times New Roman" w:cs="Times New Roman"/>
                <w:sz w:val="20"/>
                <w:szCs w:val="20"/>
              </w:rPr>
              <w:t>4 334 000,00</w:t>
            </w:r>
            <w:r w:rsidR="004C6BFB" w:rsidRPr="00987EAF">
              <w:rPr>
                <w:rFonts w:ascii="Times New Roman" w:hAnsi="Times New Roman" w:cs="Times New Roman"/>
                <w:sz w:val="20"/>
                <w:szCs w:val="20"/>
              </w:rPr>
              <w:t xml:space="preserve"> руб. за аренду движимого имущества, </w:t>
            </w:r>
            <w:r w:rsidR="009E5914" w:rsidRPr="00987EAF">
              <w:rPr>
                <w:rFonts w:ascii="Times New Roman" w:hAnsi="Times New Roman" w:cs="Times New Roman"/>
                <w:sz w:val="20"/>
                <w:szCs w:val="20"/>
              </w:rPr>
              <w:t>не включает размер переменной части.</w:t>
            </w:r>
          </w:p>
          <w:p w14:paraId="1C419549" w14:textId="543D502E"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xml:space="preserve">Размер переменной части устанавливается за пользование коммунальными услугами,  ориентировочно составляет </w:t>
            </w:r>
            <w:r w:rsidR="00987EAF" w:rsidRPr="00987EAF">
              <w:rPr>
                <w:rFonts w:ascii="Times New Roman" w:hAnsi="Times New Roman" w:cs="Times New Roman"/>
                <w:sz w:val="20"/>
                <w:szCs w:val="20"/>
              </w:rPr>
              <w:t>747 447,34  (семьсот сорок семь тысяч четыреста сорок семь) рублей, 34 коп. с НДС 20% в месяц</w:t>
            </w:r>
            <w:r w:rsidRPr="009E5914">
              <w:rPr>
                <w:rFonts w:ascii="Times New Roman" w:hAnsi="Times New Roman" w:cs="Times New Roman"/>
                <w:sz w:val="20"/>
                <w:szCs w:val="20"/>
              </w:rPr>
              <w:t>.</w:t>
            </w:r>
          </w:p>
          <w:p w14:paraId="1B08C1A0"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Размер переменной части определяется следующим образом:</w:t>
            </w:r>
          </w:p>
          <w:p w14:paraId="39F8E221"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а) Холодное водоснабжение:</w:t>
            </w:r>
          </w:p>
          <w:p w14:paraId="1C07DF03" w14:textId="2B167E1E"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xml:space="preserve">- объем определяется в соответствии с </w:t>
            </w:r>
            <w:r w:rsidRPr="009E5914">
              <w:rPr>
                <w:rFonts w:ascii="Times New Roman" w:hAnsi="Times New Roman" w:cs="Times New Roman"/>
                <w:color w:val="000000" w:themeColor="text1"/>
                <w:sz w:val="20"/>
                <w:szCs w:val="20"/>
              </w:rPr>
              <w:t>п.3.7.</w:t>
            </w:r>
            <w:r w:rsidRPr="009E5914">
              <w:rPr>
                <w:rFonts w:ascii="Times New Roman" w:hAnsi="Times New Roman" w:cs="Times New Roman"/>
                <w:color w:val="FF0000"/>
                <w:sz w:val="20"/>
                <w:szCs w:val="20"/>
              </w:rPr>
              <w:t xml:space="preserve"> </w:t>
            </w:r>
            <w:r w:rsidRPr="009E5914">
              <w:rPr>
                <w:rFonts w:ascii="Times New Roman" w:hAnsi="Times New Roman" w:cs="Times New Roman"/>
                <w:sz w:val="20"/>
                <w:szCs w:val="20"/>
              </w:rPr>
              <w:t>настоящего договора</w:t>
            </w:r>
            <w:r w:rsidR="004C6BFB">
              <w:rPr>
                <w:rFonts w:ascii="Times New Roman" w:hAnsi="Times New Roman" w:cs="Times New Roman"/>
                <w:sz w:val="20"/>
                <w:szCs w:val="20"/>
              </w:rPr>
              <w:t xml:space="preserve"> (раздел 6 аукционной документации)</w:t>
            </w:r>
            <w:r w:rsidRPr="009E5914">
              <w:rPr>
                <w:rFonts w:ascii="Times New Roman" w:hAnsi="Times New Roman" w:cs="Times New Roman"/>
                <w:sz w:val="20"/>
                <w:szCs w:val="20"/>
              </w:rPr>
              <w:t>;</w:t>
            </w:r>
          </w:p>
          <w:p w14:paraId="75033374"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цена (тариф) принимается равной цене, установленной Министерством тарифного регулирования и энергетики Челябинской области для прочих потребителей на поставку воды;</w:t>
            </w:r>
          </w:p>
          <w:p w14:paraId="16D9E048"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б) Водоотведение (канализация):</w:t>
            </w:r>
          </w:p>
          <w:p w14:paraId="3F7DD670" w14:textId="77777777" w:rsidR="009E5914" w:rsidRPr="009E5914"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объем водоотведения (канализации) принимается равным объему водопотребления;</w:t>
            </w:r>
          </w:p>
          <w:p w14:paraId="73F318D0" w14:textId="77777777" w:rsidR="00E13540" w:rsidRDefault="009E5914" w:rsidP="00CA744F">
            <w:pPr>
              <w:tabs>
                <w:tab w:val="left" w:pos="426"/>
                <w:tab w:val="left" w:pos="851"/>
              </w:tabs>
              <w:spacing w:after="0" w:line="240" w:lineRule="auto"/>
              <w:contextualSpacing/>
              <w:rPr>
                <w:rFonts w:ascii="Times New Roman" w:hAnsi="Times New Roman" w:cs="Times New Roman"/>
                <w:sz w:val="20"/>
                <w:szCs w:val="20"/>
              </w:rPr>
            </w:pPr>
            <w:r w:rsidRPr="009E5914">
              <w:rPr>
                <w:rFonts w:ascii="Times New Roman" w:hAnsi="Times New Roman" w:cs="Times New Roman"/>
                <w:sz w:val="20"/>
                <w:szCs w:val="20"/>
              </w:rPr>
              <w:t>- цена (тариф) принимается равной цене, установленной Министерством тарифного регулирования и энергетики Челябинской области для прочих потребителей на сброс сточных вод (канализацию).</w:t>
            </w:r>
          </w:p>
          <w:p w14:paraId="433A0ED0" w14:textId="18F11659" w:rsidR="004C6BFB" w:rsidRPr="009E5914" w:rsidRDefault="004C6BFB" w:rsidP="00CA744F">
            <w:pPr>
              <w:tabs>
                <w:tab w:val="left" w:pos="426"/>
                <w:tab w:val="left" w:pos="851"/>
              </w:tabs>
              <w:spacing w:after="0" w:line="240" w:lineRule="auto"/>
              <w:contextualSpacing/>
              <w:rPr>
                <w:rFonts w:ascii="Times New Roman" w:hAnsi="Times New Roman" w:cs="Times New Roman"/>
                <w:sz w:val="20"/>
                <w:szCs w:val="20"/>
              </w:rPr>
            </w:pPr>
          </w:p>
        </w:tc>
      </w:tr>
      <w:tr w:rsidR="00E04C39" w:rsidRPr="006D31ED" w14:paraId="69C67C04" w14:textId="77777777" w:rsidTr="00446896">
        <w:tc>
          <w:tcPr>
            <w:tcW w:w="599" w:type="dxa"/>
          </w:tcPr>
          <w:p w14:paraId="191977B9" w14:textId="03F69D42"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7</w:t>
            </w:r>
          </w:p>
        </w:tc>
        <w:tc>
          <w:tcPr>
            <w:tcW w:w="3647" w:type="dxa"/>
          </w:tcPr>
          <w:p w14:paraId="0112B433"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Величина повышения начальной ставки арендной платы («шаг аукциона»)</w:t>
            </w:r>
          </w:p>
        </w:tc>
        <w:tc>
          <w:tcPr>
            <w:tcW w:w="5425" w:type="dxa"/>
          </w:tcPr>
          <w:p w14:paraId="4597C0A6" w14:textId="056A3482" w:rsidR="00E04C39" w:rsidRPr="00216BA4" w:rsidRDefault="00236173" w:rsidP="00A5096B">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Шаг аукциона установлен в размере пяти процентов начальной (минимальной) цены договора.</w:t>
            </w:r>
          </w:p>
        </w:tc>
      </w:tr>
      <w:tr w:rsidR="00E04C39" w:rsidRPr="006D31ED" w14:paraId="43F6C106" w14:textId="77777777" w:rsidTr="00446896">
        <w:tc>
          <w:tcPr>
            <w:tcW w:w="599" w:type="dxa"/>
          </w:tcPr>
          <w:p w14:paraId="7E90975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8</w:t>
            </w:r>
          </w:p>
        </w:tc>
        <w:tc>
          <w:tcPr>
            <w:tcW w:w="3647" w:type="dxa"/>
          </w:tcPr>
          <w:p w14:paraId="0C0AE868"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Место приема заявок на участие в аукционе</w:t>
            </w:r>
          </w:p>
        </w:tc>
        <w:tc>
          <w:tcPr>
            <w:tcW w:w="5425" w:type="dxa"/>
          </w:tcPr>
          <w:p w14:paraId="1982A4BE" w14:textId="068C7EB0" w:rsidR="00E04C39" w:rsidRPr="00BA26DF" w:rsidRDefault="00BA26DF" w:rsidP="00A5096B">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Заявки принимаются по установленной форме в бумажном виде по адресу Организатора закупки</w:t>
            </w:r>
            <w:r w:rsidRPr="00BA26DF">
              <w:rPr>
                <w:rFonts w:ascii="Times New Roman" w:hAnsi="Times New Roman" w:cs="Times New Roman"/>
                <w:sz w:val="20"/>
                <w:szCs w:val="20"/>
              </w:rPr>
              <w:t xml:space="preserve">: </w:t>
            </w:r>
            <w:r>
              <w:rPr>
                <w:rFonts w:ascii="Times New Roman" w:hAnsi="Times New Roman" w:cs="Times New Roman"/>
                <w:sz w:val="20"/>
                <w:szCs w:val="20"/>
              </w:rPr>
              <w:t xml:space="preserve">г. Челябинск, ул. Машиностроителей, д. 21. </w:t>
            </w:r>
          </w:p>
        </w:tc>
      </w:tr>
      <w:tr w:rsidR="00E04C39" w:rsidRPr="006D31ED" w14:paraId="62A0DAC8" w14:textId="77777777" w:rsidTr="00446896">
        <w:tc>
          <w:tcPr>
            <w:tcW w:w="599" w:type="dxa"/>
          </w:tcPr>
          <w:p w14:paraId="6C57DF4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9</w:t>
            </w:r>
          </w:p>
        </w:tc>
        <w:tc>
          <w:tcPr>
            <w:tcW w:w="3647" w:type="dxa"/>
          </w:tcPr>
          <w:p w14:paraId="021D169D"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Дата и время начала и окончания приема заявок на участие в аукционе</w:t>
            </w:r>
          </w:p>
        </w:tc>
        <w:tc>
          <w:tcPr>
            <w:tcW w:w="5425" w:type="dxa"/>
          </w:tcPr>
          <w:p w14:paraId="30F92F85" w14:textId="35531006" w:rsidR="00E04C39" w:rsidRPr="00216BA4" w:rsidRDefault="000D2110" w:rsidP="00007285">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имущества</w:t>
            </w:r>
          </w:p>
        </w:tc>
      </w:tr>
      <w:tr w:rsidR="00E04C39" w:rsidRPr="006D31ED" w14:paraId="6A344BC2" w14:textId="77777777" w:rsidTr="00446896">
        <w:tc>
          <w:tcPr>
            <w:tcW w:w="599" w:type="dxa"/>
          </w:tcPr>
          <w:p w14:paraId="4FF616D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10</w:t>
            </w:r>
          </w:p>
        </w:tc>
        <w:tc>
          <w:tcPr>
            <w:tcW w:w="3647" w:type="dxa"/>
          </w:tcPr>
          <w:p w14:paraId="2ED78E20"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Место рассмотрения заявок на участие в аукционе</w:t>
            </w:r>
          </w:p>
        </w:tc>
        <w:tc>
          <w:tcPr>
            <w:tcW w:w="5425" w:type="dxa"/>
          </w:tcPr>
          <w:p w14:paraId="1E742ECE" w14:textId="43BDB3AB" w:rsidR="00E04C39" w:rsidRPr="00216BA4" w:rsidRDefault="00007285" w:rsidP="00E87158">
            <w:pPr>
              <w:pStyle w:val="a4"/>
              <w:spacing w:after="0" w:line="240" w:lineRule="auto"/>
              <w:ind w:left="0"/>
              <w:rPr>
                <w:rFonts w:ascii="Times New Roman" w:hAnsi="Times New Roman" w:cs="Times New Roman"/>
                <w:sz w:val="20"/>
                <w:szCs w:val="20"/>
              </w:rPr>
            </w:pPr>
            <w:r w:rsidRPr="00007285">
              <w:rPr>
                <w:rFonts w:ascii="Times New Roman" w:hAnsi="Times New Roman" w:cs="Times New Roman"/>
                <w:sz w:val="20"/>
                <w:szCs w:val="20"/>
              </w:rPr>
              <w:t>г. Челябинск, ул. Машиностроителей, д. 21</w:t>
            </w:r>
          </w:p>
        </w:tc>
      </w:tr>
      <w:tr w:rsidR="00E04C39" w:rsidRPr="006D31ED" w14:paraId="41051ADB" w14:textId="77777777" w:rsidTr="00446896">
        <w:tc>
          <w:tcPr>
            <w:tcW w:w="599" w:type="dxa"/>
          </w:tcPr>
          <w:p w14:paraId="734B30C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11</w:t>
            </w:r>
          </w:p>
        </w:tc>
        <w:tc>
          <w:tcPr>
            <w:tcW w:w="3647" w:type="dxa"/>
          </w:tcPr>
          <w:p w14:paraId="269B6AA9"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Дата рассмотрения заявок на участие в аукционе</w:t>
            </w:r>
          </w:p>
        </w:tc>
        <w:tc>
          <w:tcPr>
            <w:tcW w:w="5425" w:type="dxa"/>
          </w:tcPr>
          <w:p w14:paraId="33578E91" w14:textId="615F01AC" w:rsidR="00E04C39" w:rsidRPr="00216BA4" w:rsidRDefault="00E04C39" w:rsidP="00D30EEA">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имущества</w:t>
            </w:r>
          </w:p>
        </w:tc>
      </w:tr>
      <w:tr w:rsidR="00E04C39" w:rsidRPr="006D31ED" w14:paraId="52D74C6B" w14:textId="77777777" w:rsidTr="00446896">
        <w:tc>
          <w:tcPr>
            <w:tcW w:w="599" w:type="dxa"/>
          </w:tcPr>
          <w:p w14:paraId="7BE416A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12</w:t>
            </w:r>
          </w:p>
        </w:tc>
        <w:tc>
          <w:tcPr>
            <w:tcW w:w="3647" w:type="dxa"/>
          </w:tcPr>
          <w:p w14:paraId="7845EF5D"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Место, дата и время аукциона</w:t>
            </w:r>
          </w:p>
        </w:tc>
        <w:tc>
          <w:tcPr>
            <w:tcW w:w="5425" w:type="dxa"/>
          </w:tcPr>
          <w:p w14:paraId="2DFCB5CD" w14:textId="14D005F1" w:rsidR="00E04C39" w:rsidRPr="00216BA4" w:rsidRDefault="00E04C39" w:rsidP="00D30EEA">
            <w:pPr>
              <w:pStyle w:val="a4"/>
              <w:spacing w:after="0" w:line="240" w:lineRule="auto"/>
              <w:ind w:left="0"/>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имущества</w:t>
            </w:r>
          </w:p>
        </w:tc>
      </w:tr>
      <w:tr w:rsidR="00E04C39" w:rsidRPr="006D31ED" w14:paraId="1B2F1457" w14:textId="77777777" w:rsidTr="00446896">
        <w:tc>
          <w:tcPr>
            <w:tcW w:w="599" w:type="dxa"/>
          </w:tcPr>
          <w:p w14:paraId="1B82CAAD" w14:textId="4301C5F4"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13</w:t>
            </w:r>
          </w:p>
        </w:tc>
        <w:tc>
          <w:tcPr>
            <w:tcW w:w="3647" w:type="dxa"/>
          </w:tcPr>
          <w:p w14:paraId="03A61CDA" w14:textId="72166366" w:rsidR="00E04C39" w:rsidRPr="006140F9" w:rsidRDefault="00E04C39" w:rsidP="00BA26DF">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 xml:space="preserve">График осмотра </w:t>
            </w:r>
            <w:r w:rsidR="00BA26DF" w:rsidRPr="006140F9">
              <w:rPr>
                <w:rFonts w:ascii="Times New Roman" w:hAnsi="Times New Roman" w:cs="Times New Roman"/>
                <w:sz w:val="20"/>
                <w:szCs w:val="20"/>
              </w:rPr>
              <w:t>имущества, права на которое передается по договору.</w:t>
            </w:r>
          </w:p>
        </w:tc>
        <w:tc>
          <w:tcPr>
            <w:tcW w:w="5425" w:type="dxa"/>
          </w:tcPr>
          <w:p w14:paraId="16AD8E0C" w14:textId="0B89E8E4" w:rsidR="00E04C39" w:rsidRPr="006D31ED" w:rsidRDefault="00E04C39" w:rsidP="0044689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Осмотр </w:t>
            </w:r>
            <w:r w:rsidR="00BA26DF">
              <w:rPr>
                <w:rFonts w:ascii="Times New Roman" w:hAnsi="Times New Roman" w:cs="Times New Roman"/>
                <w:sz w:val="20"/>
                <w:szCs w:val="20"/>
              </w:rPr>
              <w:t xml:space="preserve">имущества </w:t>
            </w:r>
            <w:r w:rsidRPr="006D31ED">
              <w:rPr>
                <w:rFonts w:ascii="Times New Roman" w:hAnsi="Times New Roman" w:cs="Times New Roman"/>
                <w:sz w:val="20"/>
                <w:szCs w:val="20"/>
              </w:rPr>
              <w:t xml:space="preserve">производится по согласованию, в рабочие дни с </w:t>
            </w:r>
            <w:r w:rsidR="00007285">
              <w:rPr>
                <w:rFonts w:ascii="Times New Roman" w:hAnsi="Times New Roman" w:cs="Times New Roman"/>
                <w:sz w:val="20"/>
                <w:szCs w:val="20"/>
              </w:rPr>
              <w:t>08:30</w:t>
            </w:r>
            <w:r w:rsidRPr="006D31ED">
              <w:rPr>
                <w:rFonts w:ascii="Times New Roman" w:hAnsi="Times New Roman" w:cs="Times New Roman"/>
                <w:sz w:val="20"/>
                <w:szCs w:val="20"/>
              </w:rPr>
              <w:t xml:space="preserve"> до 1</w:t>
            </w:r>
            <w:r w:rsidR="00007285">
              <w:rPr>
                <w:rFonts w:ascii="Times New Roman" w:hAnsi="Times New Roman" w:cs="Times New Roman"/>
                <w:sz w:val="20"/>
                <w:szCs w:val="20"/>
              </w:rPr>
              <w:t>7:15</w:t>
            </w:r>
            <w:r w:rsidRPr="006D31ED">
              <w:rPr>
                <w:rFonts w:ascii="Times New Roman" w:hAnsi="Times New Roman" w:cs="Times New Roman"/>
                <w:sz w:val="20"/>
                <w:szCs w:val="20"/>
              </w:rPr>
              <w:t xml:space="preserve"> с момента опубликования извещения о проведении аукциона по</w:t>
            </w:r>
            <w:r w:rsidR="00446896">
              <w:rPr>
                <w:rFonts w:ascii="Times New Roman" w:hAnsi="Times New Roman" w:cs="Times New Roman"/>
                <w:sz w:val="20"/>
                <w:szCs w:val="20"/>
              </w:rPr>
              <w:t xml:space="preserve"> месту нахождения имущества.</w:t>
            </w:r>
          </w:p>
        </w:tc>
      </w:tr>
      <w:tr w:rsidR="00E04C39" w:rsidRPr="006D31ED" w14:paraId="74C048E6" w14:textId="77777777" w:rsidTr="00446896">
        <w:tc>
          <w:tcPr>
            <w:tcW w:w="599" w:type="dxa"/>
          </w:tcPr>
          <w:p w14:paraId="782C06FF" w14:textId="35FA027F"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14</w:t>
            </w:r>
          </w:p>
        </w:tc>
        <w:tc>
          <w:tcPr>
            <w:tcW w:w="3647" w:type="dxa"/>
          </w:tcPr>
          <w:p w14:paraId="4C156A15"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Требования к участникам аукциона</w:t>
            </w:r>
          </w:p>
        </w:tc>
        <w:tc>
          <w:tcPr>
            <w:tcW w:w="5425" w:type="dxa"/>
          </w:tcPr>
          <w:p w14:paraId="05A894E8" w14:textId="77777777" w:rsidR="008217A5" w:rsidRDefault="00E04C39" w:rsidP="008217A5">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w:t>
            </w:r>
            <w:r w:rsidR="008217A5">
              <w:rPr>
                <w:rFonts w:ascii="Times New Roman" w:hAnsi="Times New Roman" w:cs="Times New Roman"/>
                <w:sz w:val="20"/>
                <w:szCs w:val="20"/>
              </w:rPr>
              <w:t xml:space="preserve"> соответствующее следующим требованиям</w:t>
            </w:r>
            <w:r w:rsidR="008217A5" w:rsidRPr="008217A5">
              <w:rPr>
                <w:rFonts w:ascii="Times New Roman" w:hAnsi="Times New Roman" w:cs="Times New Roman"/>
                <w:sz w:val="20"/>
                <w:szCs w:val="20"/>
              </w:rPr>
              <w:t>:</w:t>
            </w:r>
            <w:r w:rsidRPr="006D31ED">
              <w:rPr>
                <w:rFonts w:ascii="Times New Roman" w:hAnsi="Times New Roman" w:cs="Times New Roman"/>
                <w:sz w:val="20"/>
                <w:szCs w:val="20"/>
              </w:rPr>
              <w:t xml:space="preserve"> </w:t>
            </w:r>
          </w:p>
          <w:p w14:paraId="6C502CF4" w14:textId="582BB793" w:rsidR="00E04C39"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соответствие требованиям, установленным законодательством Российской Федерации</w:t>
            </w:r>
            <w:r w:rsidRPr="008217A5">
              <w:rPr>
                <w:rFonts w:ascii="Times New Roman" w:hAnsi="Times New Roman" w:cs="Times New Roman"/>
                <w:sz w:val="20"/>
                <w:szCs w:val="20"/>
              </w:rPr>
              <w:t>;</w:t>
            </w:r>
          </w:p>
          <w:p w14:paraId="2804CADC" w14:textId="77777777" w:rsidR="008217A5"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не проведение ликвидации Участника процедуры закупки – юридического лица и отсутствие решения арбитражного суда о признании участника процедуры закупки –юридического лица, индивидуального предпринимателя банкротом и об открытии конкурсного производства</w:t>
            </w:r>
            <w:r w:rsidRPr="008217A5">
              <w:rPr>
                <w:rFonts w:ascii="Times New Roman" w:hAnsi="Times New Roman" w:cs="Times New Roman"/>
                <w:sz w:val="20"/>
                <w:szCs w:val="20"/>
              </w:rPr>
              <w:t>;</w:t>
            </w:r>
          </w:p>
          <w:p w14:paraId="19AB2DE4" w14:textId="1220A000" w:rsidR="008217A5"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не приостановление деятельности Участника процедуры закупки в порядке, предусмотренным Кодексом Российской Федерации об административных правонарушениях, на день подачи заявки на участие</w:t>
            </w:r>
            <w:r w:rsidR="00D33EBA">
              <w:rPr>
                <w:rFonts w:ascii="Times New Roman" w:hAnsi="Times New Roman" w:cs="Times New Roman"/>
                <w:sz w:val="20"/>
                <w:szCs w:val="20"/>
              </w:rPr>
              <w:t xml:space="preserve"> в открытом аукционе</w:t>
            </w:r>
            <w:r w:rsidRPr="008217A5">
              <w:rPr>
                <w:rFonts w:ascii="Times New Roman" w:hAnsi="Times New Roman" w:cs="Times New Roman"/>
                <w:sz w:val="20"/>
                <w:szCs w:val="20"/>
              </w:rPr>
              <w:t>;</w:t>
            </w:r>
          </w:p>
          <w:p w14:paraId="6C9394CC" w14:textId="0C7635DB" w:rsidR="008217A5" w:rsidRPr="006D31ED" w:rsidRDefault="008217A5" w:rsidP="008217A5">
            <w:pPr>
              <w:pStyle w:val="a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отсутствие у участника аукциона задолженности по начисленным налогам, сборам и иным обязательным платежам в бюджете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tc>
      </w:tr>
      <w:tr w:rsidR="00E04C39" w:rsidRPr="006D31ED" w14:paraId="11E4C8DB" w14:textId="77777777" w:rsidTr="00446896">
        <w:tc>
          <w:tcPr>
            <w:tcW w:w="599" w:type="dxa"/>
          </w:tcPr>
          <w:p w14:paraId="0FB983E3" w14:textId="234BDEFF"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15</w:t>
            </w:r>
          </w:p>
        </w:tc>
        <w:tc>
          <w:tcPr>
            <w:tcW w:w="3647" w:type="dxa"/>
          </w:tcPr>
          <w:p w14:paraId="5B055755"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Стоимость и порядок выдачи документации об аукционе</w:t>
            </w:r>
          </w:p>
        </w:tc>
        <w:tc>
          <w:tcPr>
            <w:tcW w:w="5425" w:type="dxa"/>
          </w:tcPr>
          <w:p w14:paraId="76F436B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3" w:history="1">
              <w:r w:rsidRPr="006D31ED">
                <w:rPr>
                  <w:rStyle w:val="a5"/>
                  <w:rFonts w:ascii="Times New Roman" w:hAnsi="Times New Roman" w:cs="Times New Roman"/>
                  <w:sz w:val="20"/>
                  <w:szCs w:val="20"/>
                  <w:lang w:val="en-US"/>
                </w:rPr>
                <w:t>www</w:t>
              </w:r>
              <w:r w:rsidRPr="006D31ED">
                <w:rPr>
                  <w:rStyle w:val="a5"/>
                  <w:rFonts w:ascii="Times New Roman" w:hAnsi="Times New Roman" w:cs="Times New Roman"/>
                  <w:sz w:val="20"/>
                  <w:szCs w:val="20"/>
                </w:rPr>
                <w:t>.</w:t>
              </w:r>
              <w:r w:rsidRPr="006D31ED">
                <w:rPr>
                  <w:rStyle w:val="a5"/>
                  <w:rFonts w:ascii="Times New Roman" w:hAnsi="Times New Roman" w:cs="Times New Roman"/>
                  <w:sz w:val="20"/>
                  <w:szCs w:val="20"/>
                  <w:lang w:val="en-US"/>
                </w:rPr>
                <w:t>etprf</w:t>
              </w:r>
              <w:r w:rsidRPr="006D31ED">
                <w:rPr>
                  <w:rStyle w:val="a5"/>
                  <w:rFonts w:ascii="Times New Roman" w:hAnsi="Times New Roman" w:cs="Times New Roman"/>
                  <w:sz w:val="20"/>
                  <w:szCs w:val="20"/>
                </w:rPr>
                <w:t>.</w:t>
              </w:r>
              <w:r w:rsidRPr="006D31ED">
                <w:rPr>
                  <w:rStyle w:val="a5"/>
                  <w:rFonts w:ascii="Times New Roman" w:hAnsi="Times New Roman" w:cs="Times New Roman"/>
                  <w:sz w:val="20"/>
                  <w:szCs w:val="20"/>
                  <w:lang w:val="en-US"/>
                </w:rPr>
                <w:t>ru</w:t>
              </w:r>
            </w:hyperlink>
            <w:r w:rsidRPr="006D31ED">
              <w:rPr>
                <w:rFonts w:ascii="Times New Roman" w:hAnsi="Times New Roman" w:cs="Times New Roman"/>
                <w:sz w:val="20"/>
                <w:szCs w:val="20"/>
              </w:rPr>
              <w:t xml:space="preserve"> и доступна без взимания платы.</w:t>
            </w:r>
          </w:p>
        </w:tc>
      </w:tr>
      <w:tr w:rsidR="00E04C39" w:rsidRPr="006D31ED" w14:paraId="24DE758B" w14:textId="77777777" w:rsidTr="00446896">
        <w:tc>
          <w:tcPr>
            <w:tcW w:w="599" w:type="dxa"/>
          </w:tcPr>
          <w:p w14:paraId="10FA2518" w14:textId="68056BB8"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16</w:t>
            </w:r>
          </w:p>
        </w:tc>
        <w:tc>
          <w:tcPr>
            <w:tcW w:w="3647" w:type="dxa"/>
          </w:tcPr>
          <w:p w14:paraId="676DD1A6"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Документы, предоставляемые для участия в аукционе</w:t>
            </w:r>
          </w:p>
        </w:tc>
        <w:tc>
          <w:tcPr>
            <w:tcW w:w="5425" w:type="dxa"/>
          </w:tcPr>
          <w:p w14:paraId="7B10B587" w14:textId="77777777" w:rsidR="007734FD"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4B10EF48" w14:textId="77777777" w:rsidR="00E04C39" w:rsidRPr="006D31ED" w:rsidRDefault="00E04C39" w:rsidP="00F07970">
            <w:pPr>
              <w:pStyle w:val="a4"/>
              <w:spacing w:before="240"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63B88514"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 (зарегистрированный, опубликованный документ);</w:t>
            </w:r>
          </w:p>
          <w:p w14:paraId="1A9EDCD4" w14:textId="77777777" w:rsidR="00BA26DF" w:rsidRDefault="00BA26DF" w:rsidP="005802C9">
            <w:pPr>
              <w:pStyle w:val="a4"/>
              <w:spacing w:line="240" w:lineRule="auto"/>
              <w:ind w:left="45"/>
              <w:jc w:val="center"/>
              <w:rPr>
                <w:rFonts w:ascii="Times New Roman" w:hAnsi="Times New Roman" w:cs="Times New Roman"/>
                <w:sz w:val="20"/>
                <w:szCs w:val="20"/>
              </w:rPr>
            </w:pPr>
          </w:p>
          <w:p w14:paraId="107B0189" w14:textId="77777777" w:rsidR="00E04C39" w:rsidRPr="006D31ED" w:rsidRDefault="00E04C39"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59F6ACB3"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lastRenderedPageBreak/>
              <w:t>- Заверенная организацией копия устава;</w:t>
            </w:r>
          </w:p>
          <w:p w14:paraId="674C3740"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71F0857D"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333DF430"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6ACD9EF1"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6D5764A8"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12886D47" w14:textId="77777777" w:rsidR="00BA26DF" w:rsidRDefault="00E04C39" w:rsidP="00BA26DF">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19A9D3DD" w14:textId="16D4FE5C" w:rsidR="00E04C39" w:rsidRPr="00BA26DF" w:rsidRDefault="00A53160" w:rsidP="00BA26DF">
            <w:pPr>
              <w:pStyle w:val="a4"/>
              <w:spacing w:after="100" w:afterAutospacing="1" w:line="240" w:lineRule="auto"/>
              <w:ind w:left="45"/>
              <w:jc w:val="both"/>
              <w:rPr>
                <w:rFonts w:ascii="Times New Roman" w:hAnsi="Times New Roman" w:cs="Times New Roman"/>
                <w:sz w:val="20"/>
                <w:szCs w:val="20"/>
              </w:rPr>
            </w:pPr>
            <w:r w:rsidRPr="00BA26DF">
              <w:rPr>
                <w:rFonts w:ascii="Times New Roman" w:hAnsi="Times New Roman" w:cs="Times New Roman"/>
                <w:sz w:val="20"/>
                <w:szCs w:val="20"/>
              </w:rPr>
              <w:t>- Опись предоставленных документов.</w:t>
            </w:r>
          </w:p>
          <w:p w14:paraId="23317218" w14:textId="77777777" w:rsidR="00E04C39" w:rsidRPr="006D31ED" w:rsidRDefault="00E04C39" w:rsidP="005802C9">
            <w:pPr>
              <w:pStyle w:val="a4"/>
              <w:spacing w:line="240" w:lineRule="auto"/>
              <w:ind w:left="45"/>
              <w:jc w:val="center"/>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3AF2CE06"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FD684B7" w14:textId="77777777" w:rsidR="00E04C39" w:rsidRPr="006D31ED"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AE0D5D" w14:textId="77777777" w:rsidR="00E04C39" w:rsidRDefault="00E04C39" w:rsidP="007734F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6A868822" w14:textId="0BD55BAB" w:rsidR="005026D4" w:rsidRPr="005026D4" w:rsidRDefault="005026D4" w:rsidP="007734FD">
            <w:pPr>
              <w:pStyle w:val="a4"/>
              <w:spacing w:after="0" w:line="240" w:lineRule="auto"/>
              <w:ind w:left="45"/>
              <w:jc w:val="both"/>
              <w:rPr>
                <w:rFonts w:ascii="Times New Roman" w:hAnsi="Times New Roman" w:cs="Times New Roman"/>
                <w:sz w:val="20"/>
                <w:szCs w:val="20"/>
              </w:rPr>
            </w:pPr>
            <w:r w:rsidRPr="005026D4">
              <w:rPr>
                <w:rFonts w:ascii="Times New Roman" w:hAnsi="Times New Roman" w:cs="Times New Roman"/>
                <w:sz w:val="20"/>
                <w:szCs w:val="20"/>
              </w:rPr>
              <w:t>- Заверенная организацией копия выписки из Единого государственного реестра индивидуальных предпринимателей  (ЕГРИП), выданная не ранее, чем за 6 месяцев до даты подачи заявки;</w:t>
            </w:r>
          </w:p>
          <w:p w14:paraId="37437B0F" w14:textId="77777777" w:rsidR="00E04C39" w:rsidRDefault="00E04C39"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042EC06E" w14:textId="77777777" w:rsidR="00BA26DF" w:rsidRPr="006D31ED" w:rsidRDefault="00BA26DF" w:rsidP="005802C9">
            <w:pPr>
              <w:pStyle w:val="a4"/>
              <w:spacing w:after="0" w:line="240" w:lineRule="auto"/>
              <w:ind w:left="45"/>
              <w:rPr>
                <w:rFonts w:ascii="Times New Roman" w:hAnsi="Times New Roman" w:cs="Times New Roman"/>
                <w:sz w:val="20"/>
                <w:szCs w:val="20"/>
              </w:rPr>
            </w:pPr>
          </w:p>
          <w:p w14:paraId="32D4B2DC" w14:textId="77777777" w:rsidR="00E04C39" w:rsidRPr="006D31ED" w:rsidRDefault="00E04C39" w:rsidP="005802C9">
            <w:pPr>
              <w:pStyle w:val="a4"/>
              <w:spacing w:after="0" w:line="240" w:lineRule="auto"/>
              <w:ind w:left="45"/>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397CFA59" w14:textId="77777777" w:rsidTr="00446896">
        <w:tc>
          <w:tcPr>
            <w:tcW w:w="599" w:type="dxa"/>
          </w:tcPr>
          <w:p w14:paraId="05502440" w14:textId="7F9ECADF"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17</w:t>
            </w:r>
          </w:p>
        </w:tc>
        <w:tc>
          <w:tcPr>
            <w:tcW w:w="3647" w:type="dxa"/>
          </w:tcPr>
          <w:p w14:paraId="6E8B5B0D"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Валюта заявки</w:t>
            </w:r>
          </w:p>
        </w:tc>
        <w:tc>
          <w:tcPr>
            <w:tcW w:w="5425" w:type="dxa"/>
          </w:tcPr>
          <w:p w14:paraId="7330FD9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1DFCC86A" w14:textId="77777777" w:rsidTr="00446896">
        <w:tc>
          <w:tcPr>
            <w:tcW w:w="599" w:type="dxa"/>
          </w:tcPr>
          <w:p w14:paraId="0A9CEB3F" w14:textId="05A7F174"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18</w:t>
            </w:r>
          </w:p>
        </w:tc>
        <w:tc>
          <w:tcPr>
            <w:tcW w:w="3647" w:type="dxa"/>
          </w:tcPr>
          <w:p w14:paraId="40F98B3B"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Размер обеспечения исполнения договора, срок и порядок его предоставления</w:t>
            </w:r>
          </w:p>
        </w:tc>
        <w:tc>
          <w:tcPr>
            <w:tcW w:w="5425" w:type="dxa"/>
          </w:tcPr>
          <w:p w14:paraId="405F2AE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E04C39" w:rsidRPr="006D31ED" w14:paraId="15C03C8C" w14:textId="77777777" w:rsidTr="00446896">
        <w:tc>
          <w:tcPr>
            <w:tcW w:w="599" w:type="dxa"/>
          </w:tcPr>
          <w:p w14:paraId="05A159B6" w14:textId="28050411"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19</w:t>
            </w:r>
          </w:p>
        </w:tc>
        <w:tc>
          <w:tcPr>
            <w:tcW w:w="3647" w:type="dxa"/>
          </w:tcPr>
          <w:p w14:paraId="19FB4E5F"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Язык документов в составе заявки на участие в аукционе</w:t>
            </w:r>
          </w:p>
        </w:tc>
        <w:tc>
          <w:tcPr>
            <w:tcW w:w="5425" w:type="dxa"/>
          </w:tcPr>
          <w:p w14:paraId="58FA4F47" w14:textId="7F7E992A"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68F2F4A0" w14:textId="77777777" w:rsidTr="00446896">
        <w:tc>
          <w:tcPr>
            <w:tcW w:w="599" w:type="dxa"/>
          </w:tcPr>
          <w:p w14:paraId="0ADF93F7" w14:textId="4F9D3773"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20</w:t>
            </w:r>
          </w:p>
        </w:tc>
        <w:tc>
          <w:tcPr>
            <w:tcW w:w="3647" w:type="dxa"/>
          </w:tcPr>
          <w:p w14:paraId="3E3C1AAF"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Плата за участие в аукционе</w:t>
            </w:r>
          </w:p>
        </w:tc>
        <w:tc>
          <w:tcPr>
            <w:tcW w:w="5425" w:type="dxa"/>
          </w:tcPr>
          <w:p w14:paraId="22D88F02" w14:textId="65E8642D"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6CF6C429" w14:textId="77777777" w:rsidTr="00446896">
        <w:tc>
          <w:tcPr>
            <w:tcW w:w="599" w:type="dxa"/>
          </w:tcPr>
          <w:p w14:paraId="4B9F811B" w14:textId="0BBC523C" w:rsidR="007B753C"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21</w:t>
            </w:r>
          </w:p>
        </w:tc>
        <w:tc>
          <w:tcPr>
            <w:tcW w:w="3647" w:type="dxa"/>
          </w:tcPr>
          <w:p w14:paraId="4128C0A0" w14:textId="77777777" w:rsidR="007B753C" w:rsidRPr="006140F9" w:rsidRDefault="007B753C"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Размер обеспечения заявки</w:t>
            </w:r>
          </w:p>
        </w:tc>
        <w:tc>
          <w:tcPr>
            <w:tcW w:w="5425" w:type="dxa"/>
          </w:tcPr>
          <w:p w14:paraId="53728F78" w14:textId="1580C11D" w:rsidR="006B0207" w:rsidRPr="00F30DDF" w:rsidRDefault="005026D4" w:rsidP="00F30DD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Обеспечение заявки не предусмотрено.</w:t>
            </w:r>
          </w:p>
        </w:tc>
      </w:tr>
      <w:tr w:rsidR="005678AE" w:rsidRPr="006D31ED" w14:paraId="0F32DD44" w14:textId="77777777" w:rsidTr="00446896">
        <w:tc>
          <w:tcPr>
            <w:tcW w:w="599" w:type="dxa"/>
          </w:tcPr>
          <w:p w14:paraId="777512A4" w14:textId="17D5DBE8" w:rsidR="005678AE" w:rsidRPr="005678AE"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22</w:t>
            </w:r>
          </w:p>
        </w:tc>
        <w:tc>
          <w:tcPr>
            <w:tcW w:w="3647" w:type="dxa"/>
          </w:tcPr>
          <w:p w14:paraId="61590367" w14:textId="49C29606" w:rsidR="005678AE" w:rsidRPr="0061685C" w:rsidRDefault="005678AE" w:rsidP="00E87158">
            <w:pPr>
              <w:pStyle w:val="a4"/>
              <w:spacing w:after="0" w:line="240" w:lineRule="auto"/>
              <w:ind w:left="0"/>
              <w:rPr>
                <w:rFonts w:ascii="Times New Roman" w:hAnsi="Times New Roman" w:cs="Times New Roman"/>
                <w:sz w:val="20"/>
                <w:szCs w:val="20"/>
              </w:rPr>
            </w:pPr>
            <w:r w:rsidRPr="0061685C">
              <w:rPr>
                <w:rFonts w:ascii="Times New Roman" w:hAnsi="Times New Roman" w:cs="Times New Roman"/>
                <w:sz w:val="20"/>
                <w:szCs w:val="20"/>
              </w:rPr>
              <w:t>Электронный адреса сайта в сети «Интернет», на котором размещена документация и/или информация о проведении аукциона</w:t>
            </w:r>
          </w:p>
        </w:tc>
        <w:tc>
          <w:tcPr>
            <w:tcW w:w="5425" w:type="dxa"/>
          </w:tcPr>
          <w:p w14:paraId="00A72374" w14:textId="27E7F78E" w:rsidR="005678AE" w:rsidRPr="0061685C" w:rsidRDefault="001A0376" w:rsidP="00F30DDF">
            <w:pPr>
              <w:pStyle w:val="a4"/>
              <w:spacing w:after="0" w:line="240" w:lineRule="auto"/>
              <w:ind w:left="0"/>
              <w:rPr>
                <w:rFonts w:ascii="Times New Roman" w:hAnsi="Times New Roman" w:cs="Times New Roman"/>
                <w:sz w:val="20"/>
                <w:szCs w:val="20"/>
              </w:rPr>
            </w:pPr>
            <w:hyperlink r:id="rId14" w:history="1">
              <w:r w:rsidR="005678AE" w:rsidRPr="0061685C">
                <w:rPr>
                  <w:rStyle w:val="a5"/>
                  <w:rFonts w:ascii="Times New Roman" w:hAnsi="Times New Roman" w:cs="Times New Roman"/>
                  <w:sz w:val="20"/>
                  <w:szCs w:val="20"/>
                  <w:lang w:val="en-US"/>
                </w:rPr>
                <w:t>www</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rt</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capital</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ru</w:t>
              </w:r>
            </w:hyperlink>
          </w:p>
          <w:p w14:paraId="0910CA85" w14:textId="53569C85" w:rsidR="005678AE" w:rsidRPr="0061685C" w:rsidRDefault="001A0376" w:rsidP="00F30DDF">
            <w:pPr>
              <w:pStyle w:val="a4"/>
              <w:spacing w:after="0" w:line="240" w:lineRule="auto"/>
              <w:ind w:left="0"/>
              <w:rPr>
                <w:rFonts w:ascii="Times New Roman" w:hAnsi="Times New Roman" w:cs="Times New Roman"/>
                <w:sz w:val="20"/>
                <w:szCs w:val="20"/>
              </w:rPr>
            </w:pPr>
            <w:hyperlink r:id="rId15" w:history="1">
              <w:r w:rsidR="005678AE" w:rsidRPr="0061685C">
                <w:rPr>
                  <w:rStyle w:val="a5"/>
                  <w:rFonts w:ascii="Times New Roman" w:hAnsi="Times New Roman" w:cs="Times New Roman"/>
                  <w:sz w:val="20"/>
                  <w:szCs w:val="20"/>
                  <w:lang w:val="en-US"/>
                </w:rPr>
                <w:t>www</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etprf</w:t>
              </w:r>
              <w:r w:rsidR="005678AE" w:rsidRPr="0061685C">
                <w:rPr>
                  <w:rStyle w:val="a5"/>
                  <w:rFonts w:ascii="Times New Roman" w:hAnsi="Times New Roman" w:cs="Times New Roman"/>
                  <w:sz w:val="20"/>
                  <w:szCs w:val="20"/>
                </w:rPr>
                <w:t>.</w:t>
              </w:r>
              <w:r w:rsidR="005678AE" w:rsidRPr="0061685C">
                <w:rPr>
                  <w:rStyle w:val="a5"/>
                  <w:rFonts w:ascii="Times New Roman" w:hAnsi="Times New Roman" w:cs="Times New Roman"/>
                  <w:sz w:val="20"/>
                  <w:szCs w:val="20"/>
                  <w:lang w:val="en-US"/>
                </w:rPr>
                <w:t>ru</w:t>
              </w:r>
            </w:hyperlink>
          </w:p>
          <w:p w14:paraId="2EE480ED" w14:textId="77777777" w:rsidR="005678AE" w:rsidRPr="0061685C" w:rsidRDefault="005678AE" w:rsidP="00F30DDF">
            <w:pPr>
              <w:pStyle w:val="a4"/>
              <w:spacing w:after="0" w:line="240" w:lineRule="auto"/>
              <w:ind w:left="0"/>
              <w:rPr>
                <w:rFonts w:ascii="Times New Roman" w:hAnsi="Times New Roman" w:cs="Times New Roman"/>
                <w:sz w:val="20"/>
                <w:szCs w:val="20"/>
              </w:rPr>
            </w:pPr>
          </w:p>
        </w:tc>
      </w:tr>
      <w:tr w:rsidR="00236173" w:rsidRPr="006D31ED" w14:paraId="245AFD7C" w14:textId="77777777" w:rsidTr="00446896">
        <w:tc>
          <w:tcPr>
            <w:tcW w:w="599" w:type="dxa"/>
          </w:tcPr>
          <w:p w14:paraId="2EA1C889" w14:textId="0698A76B" w:rsidR="00236173"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23</w:t>
            </w:r>
          </w:p>
        </w:tc>
        <w:tc>
          <w:tcPr>
            <w:tcW w:w="3647" w:type="dxa"/>
          </w:tcPr>
          <w:p w14:paraId="0F96E951" w14:textId="18365306" w:rsidR="00236173" w:rsidRPr="006140F9" w:rsidRDefault="00236173"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Форма, сроки и порядок оплаты</w:t>
            </w:r>
          </w:p>
        </w:tc>
        <w:tc>
          <w:tcPr>
            <w:tcW w:w="5425" w:type="dxa"/>
          </w:tcPr>
          <w:p w14:paraId="2B818F16" w14:textId="62FE4C7C" w:rsidR="00236173" w:rsidRPr="006D31ED" w:rsidRDefault="0023617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В соответствии с проектом договора.</w:t>
            </w:r>
          </w:p>
        </w:tc>
      </w:tr>
      <w:tr w:rsidR="00236173" w:rsidRPr="006D31ED" w14:paraId="5D0B70CE" w14:textId="77777777" w:rsidTr="00446896">
        <w:tc>
          <w:tcPr>
            <w:tcW w:w="599" w:type="dxa"/>
          </w:tcPr>
          <w:p w14:paraId="6758C0BB" w14:textId="33030537" w:rsidR="00236173"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24</w:t>
            </w:r>
          </w:p>
        </w:tc>
        <w:tc>
          <w:tcPr>
            <w:tcW w:w="3647" w:type="dxa"/>
          </w:tcPr>
          <w:p w14:paraId="52E6A59E" w14:textId="73A65ED4" w:rsidR="00236173" w:rsidRPr="006140F9" w:rsidRDefault="00236173"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Порядок пересмотра цены договора в сторону увеличения, а также указание на то, что цена заключенного договора не может быть пересмотрена в сторону уменьшения</w:t>
            </w:r>
          </w:p>
        </w:tc>
        <w:tc>
          <w:tcPr>
            <w:tcW w:w="5425" w:type="dxa"/>
          </w:tcPr>
          <w:p w14:paraId="756C7683" w14:textId="5090EA05" w:rsidR="00236173" w:rsidRPr="006D31ED" w:rsidRDefault="0023617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Размер арендной платы изменяется Арендатором в одностороннем порядке в случаях, предусмотренных договором и законодательством РФ.</w:t>
            </w:r>
          </w:p>
        </w:tc>
      </w:tr>
      <w:tr w:rsidR="008237DD" w:rsidRPr="006D31ED" w14:paraId="2360114E" w14:textId="77777777" w:rsidTr="00446896">
        <w:tc>
          <w:tcPr>
            <w:tcW w:w="599" w:type="dxa"/>
          </w:tcPr>
          <w:p w14:paraId="76DF5B07" w14:textId="12BEEB06" w:rsidR="008237D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25</w:t>
            </w:r>
          </w:p>
        </w:tc>
        <w:tc>
          <w:tcPr>
            <w:tcW w:w="3647" w:type="dxa"/>
          </w:tcPr>
          <w:p w14:paraId="71B402B7" w14:textId="54CDC5A6" w:rsidR="008237DD" w:rsidRPr="006140F9" w:rsidRDefault="008237DD"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Срок, в течение которого победитель аукциона должен подписать договор</w:t>
            </w:r>
          </w:p>
        </w:tc>
        <w:tc>
          <w:tcPr>
            <w:tcW w:w="5425" w:type="dxa"/>
          </w:tcPr>
          <w:p w14:paraId="21D92B55" w14:textId="752454BB" w:rsidR="008237DD" w:rsidRPr="006D31ED" w:rsidRDefault="008237DD"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В течение 10 дней со дня окончания проведения аукциона.</w:t>
            </w:r>
          </w:p>
        </w:tc>
      </w:tr>
      <w:tr w:rsidR="00E40ACB" w:rsidRPr="006D31ED" w14:paraId="59179E6A" w14:textId="77777777" w:rsidTr="00446896">
        <w:tc>
          <w:tcPr>
            <w:tcW w:w="599" w:type="dxa"/>
          </w:tcPr>
          <w:p w14:paraId="55BEA880" w14:textId="779D5F52" w:rsidR="00E40ACB"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26</w:t>
            </w:r>
          </w:p>
        </w:tc>
        <w:tc>
          <w:tcPr>
            <w:tcW w:w="3647" w:type="dxa"/>
          </w:tcPr>
          <w:p w14:paraId="0E532CF7" w14:textId="0962EB9F" w:rsidR="00E40ACB" w:rsidRPr="006140F9" w:rsidRDefault="00E40ACB"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Дата начала и окончания предоставления заявителем разъяснений положений документации о проведении аукциона</w:t>
            </w:r>
          </w:p>
        </w:tc>
        <w:tc>
          <w:tcPr>
            <w:tcW w:w="5425" w:type="dxa"/>
          </w:tcPr>
          <w:p w14:paraId="27F0B9E0" w14:textId="77891429" w:rsidR="00E40ACB" w:rsidRDefault="00E40ACB"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Дата начала предоставления разъяснений положений документации о проведении аукциона</w:t>
            </w:r>
            <w:r w:rsidRPr="00E40ACB">
              <w:rPr>
                <w:rFonts w:ascii="Times New Roman" w:hAnsi="Times New Roman" w:cs="Times New Roman"/>
                <w:sz w:val="20"/>
                <w:szCs w:val="20"/>
              </w:rPr>
              <w:t>:</w:t>
            </w:r>
            <w:r>
              <w:rPr>
                <w:rFonts w:ascii="Times New Roman" w:hAnsi="Times New Roman" w:cs="Times New Roman"/>
                <w:sz w:val="20"/>
                <w:szCs w:val="20"/>
              </w:rPr>
              <w:t xml:space="preserve"> с даты подачи заявок на участие в открытом аукционе. Дата окончания принятия запросов о предоставлении разъяснений положений документации о проведении аукциона</w:t>
            </w:r>
            <w:r w:rsidRPr="00E40ACB">
              <w:rPr>
                <w:rFonts w:ascii="Times New Roman" w:hAnsi="Times New Roman" w:cs="Times New Roman"/>
                <w:sz w:val="20"/>
                <w:szCs w:val="20"/>
              </w:rPr>
              <w:t>:</w:t>
            </w:r>
            <w:r>
              <w:rPr>
                <w:rFonts w:ascii="Times New Roman" w:hAnsi="Times New Roman" w:cs="Times New Roman"/>
                <w:sz w:val="20"/>
                <w:szCs w:val="20"/>
              </w:rPr>
              <w:t xml:space="preserve"> не позднее чем за три рабочих дня до даты окончания срока подачи заявок на участие в аукционе.</w:t>
            </w:r>
          </w:p>
        </w:tc>
      </w:tr>
      <w:tr w:rsidR="00E04C39" w:rsidRPr="006D31ED" w14:paraId="0249102E" w14:textId="77777777" w:rsidTr="00446896">
        <w:tc>
          <w:tcPr>
            <w:tcW w:w="599" w:type="dxa"/>
          </w:tcPr>
          <w:p w14:paraId="51D0435E" w14:textId="2DA62CB6" w:rsidR="00E04C39" w:rsidRPr="006D31ED" w:rsidRDefault="006644FA"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27</w:t>
            </w:r>
          </w:p>
        </w:tc>
        <w:tc>
          <w:tcPr>
            <w:tcW w:w="3647" w:type="dxa"/>
          </w:tcPr>
          <w:p w14:paraId="3DB54B55" w14:textId="77777777" w:rsidR="00E04C39" w:rsidRPr="006140F9" w:rsidRDefault="00E04C39" w:rsidP="00E87158">
            <w:pPr>
              <w:pStyle w:val="a4"/>
              <w:spacing w:after="0" w:line="240" w:lineRule="auto"/>
              <w:ind w:left="0"/>
              <w:rPr>
                <w:rFonts w:ascii="Times New Roman" w:hAnsi="Times New Roman" w:cs="Times New Roman"/>
                <w:sz w:val="20"/>
                <w:szCs w:val="20"/>
              </w:rPr>
            </w:pPr>
            <w:r w:rsidRPr="006140F9">
              <w:rPr>
                <w:rFonts w:ascii="Times New Roman" w:hAnsi="Times New Roman" w:cs="Times New Roman"/>
                <w:sz w:val="20"/>
                <w:szCs w:val="20"/>
              </w:rPr>
              <w:t>Дополнительные условия</w:t>
            </w:r>
          </w:p>
        </w:tc>
        <w:tc>
          <w:tcPr>
            <w:tcW w:w="5425" w:type="dxa"/>
          </w:tcPr>
          <w:p w14:paraId="6F17E21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47FE7260" w14:textId="77777777" w:rsidR="00E04C39" w:rsidRPr="006D31ED" w:rsidRDefault="00E04C39" w:rsidP="00D045A0">
      <w:pPr>
        <w:pStyle w:val="a4"/>
        <w:ind w:left="360"/>
        <w:rPr>
          <w:rFonts w:ascii="Times New Roman" w:hAnsi="Times New Roman" w:cs="Times New Roman"/>
          <w:sz w:val="24"/>
          <w:szCs w:val="24"/>
        </w:rPr>
      </w:pPr>
    </w:p>
    <w:p w14:paraId="0776B987" w14:textId="77777777" w:rsidR="00E04C39" w:rsidRPr="006D31ED" w:rsidRDefault="00E04C39" w:rsidP="00D045A0">
      <w:pPr>
        <w:pStyle w:val="a4"/>
        <w:ind w:left="360"/>
        <w:rPr>
          <w:rFonts w:ascii="Times New Roman" w:hAnsi="Times New Roman" w:cs="Times New Roman"/>
          <w:sz w:val="24"/>
          <w:szCs w:val="24"/>
        </w:rPr>
      </w:pPr>
    </w:p>
    <w:p w14:paraId="70B822B1"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6317D869"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24D61494"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43E042D7" w14:textId="77777777" w:rsidR="008D5881" w:rsidRPr="006D31ED" w:rsidRDefault="008D5881" w:rsidP="008D5881">
      <w:pPr>
        <w:spacing w:after="0" w:line="240" w:lineRule="auto"/>
        <w:rPr>
          <w:rFonts w:ascii="Times New Roman" w:hAnsi="Times New Roman" w:cs="Times New Roman"/>
          <w:sz w:val="24"/>
          <w:szCs w:val="24"/>
        </w:rPr>
      </w:pPr>
    </w:p>
    <w:p w14:paraId="0D70FA1D" w14:textId="77777777"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4237F35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8025E7" w14:textId="77777777" w:rsidR="008D5881" w:rsidRPr="006D31ED" w:rsidRDefault="008D5881" w:rsidP="008D5881">
      <w:pPr>
        <w:spacing w:after="0" w:line="240" w:lineRule="auto"/>
        <w:rPr>
          <w:rFonts w:ascii="Times New Roman" w:hAnsi="Times New Roman" w:cs="Times New Roman"/>
          <w:sz w:val="24"/>
          <w:szCs w:val="24"/>
        </w:rPr>
      </w:pPr>
    </w:p>
    <w:p w14:paraId="0A3AF712"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1325339A" w14:textId="77777777"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1539480E" w14:textId="77777777" w:rsidR="008D5881" w:rsidRPr="006D31ED" w:rsidRDefault="008D5881" w:rsidP="008D5881">
      <w:pPr>
        <w:spacing w:after="0" w:line="240" w:lineRule="auto"/>
        <w:rPr>
          <w:rFonts w:ascii="Times New Roman" w:hAnsi="Times New Roman" w:cs="Times New Roman"/>
          <w:sz w:val="24"/>
          <w:szCs w:val="24"/>
        </w:rPr>
      </w:pPr>
    </w:p>
    <w:p w14:paraId="518E01E6" w14:textId="77777777" w:rsidR="008D5881" w:rsidRPr="006D31ED" w:rsidRDefault="008D5881" w:rsidP="008D5881">
      <w:pPr>
        <w:spacing w:after="0" w:line="240" w:lineRule="auto"/>
        <w:rPr>
          <w:rFonts w:ascii="Times New Roman" w:hAnsi="Times New Roman" w:cs="Times New Roman"/>
          <w:sz w:val="24"/>
          <w:szCs w:val="24"/>
        </w:rPr>
      </w:pPr>
    </w:p>
    <w:p w14:paraId="4FEBB2F7" w14:textId="77777777" w:rsidR="008D5881" w:rsidRPr="006D31ED" w:rsidRDefault="008D5881" w:rsidP="008D5881">
      <w:pPr>
        <w:spacing w:after="0" w:line="240" w:lineRule="auto"/>
        <w:rPr>
          <w:rFonts w:ascii="Times New Roman" w:hAnsi="Times New Roman" w:cs="Times New Roman"/>
          <w:sz w:val="24"/>
          <w:szCs w:val="24"/>
        </w:rPr>
      </w:pPr>
    </w:p>
    <w:p w14:paraId="203D827A" w14:textId="77777777"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72C34681" w14:textId="77777777" w:rsidR="008D5881" w:rsidRPr="006D31ED" w:rsidRDefault="008D5881" w:rsidP="008D5881">
      <w:pPr>
        <w:spacing w:before="20" w:line="260" w:lineRule="exact"/>
        <w:rPr>
          <w:sz w:val="26"/>
          <w:szCs w:val="26"/>
        </w:rPr>
      </w:pPr>
    </w:p>
    <w:p w14:paraId="4874A7F1" w14:textId="4A4F01C8"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5BA3BD" w14:textId="77777777"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6C20A6CA" w14:textId="77777777" w:rsidTr="008D5881">
        <w:trPr>
          <w:trHeight w:hRule="exact" w:val="1116"/>
        </w:trPr>
        <w:tc>
          <w:tcPr>
            <w:tcW w:w="580" w:type="dxa"/>
            <w:vAlign w:val="center"/>
          </w:tcPr>
          <w:p w14:paraId="5CA565AC"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503A536C"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689F2B33" w14:textId="6C4617E1" w:rsidR="008D5881" w:rsidRPr="006D31ED" w:rsidRDefault="008D5881" w:rsidP="00F30DDF">
            <w:pPr>
              <w:pStyle w:val="TableParagraph"/>
              <w:ind w:left="106" w:right="524"/>
              <w:jc w:val="center"/>
              <w:rPr>
                <w:rFonts w:ascii="Times New Roman" w:eastAsia="Times New Roman" w:hAnsi="Times New Roman"/>
                <w:sz w:val="20"/>
                <w:szCs w:val="20"/>
              </w:rPr>
            </w:pPr>
            <w:r w:rsidRPr="006D31ED">
              <w:rPr>
                <w:rFonts w:ascii="Times New Roman" w:hAnsi="Times New Roman"/>
                <w:spacing w:val="-1"/>
                <w:sz w:val="20"/>
                <w:szCs w:val="20"/>
              </w:rPr>
              <w:t>Статья</w:t>
            </w:r>
            <w:r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3D4942FB"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3E9B6FE6"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65554FEB" w14:textId="77777777" w:rsidTr="008D5881">
        <w:trPr>
          <w:trHeight w:hRule="exact" w:val="974"/>
        </w:trPr>
        <w:tc>
          <w:tcPr>
            <w:tcW w:w="580" w:type="dxa"/>
          </w:tcPr>
          <w:p w14:paraId="3BAB843A" w14:textId="77777777" w:rsidR="008D5881" w:rsidRPr="006D31ED" w:rsidRDefault="008D5881" w:rsidP="008D5881">
            <w:pPr>
              <w:rPr>
                <w:lang w:val="ru-RU"/>
              </w:rPr>
            </w:pPr>
          </w:p>
        </w:tc>
        <w:tc>
          <w:tcPr>
            <w:tcW w:w="1987" w:type="dxa"/>
          </w:tcPr>
          <w:p w14:paraId="3DFC6DD3" w14:textId="77777777" w:rsidR="008D5881" w:rsidRPr="006D31ED" w:rsidRDefault="008D5881" w:rsidP="008D5881">
            <w:pPr>
              <w:rPr>
                <w:lang w:val="ru-RU"/>
              </w:rPr>
            </w:pPr>
          </w:p>
        </w:tc>
        <w:tc>
          <w:tcPr>
            <w:tcW w:w="2998" w:type="dxa"/>
          </w:tcPr>
          <w:p w14:paraId="180E1FCE" w14:textId="77777777" w:rsidR="008D5881" w:rsidRPr="006D31ED" w:rsidRDefault="008D5881" w:rsidP="008D5881">
            <w:pPr>
              <w:rPr>
                <w:lang w:val="ru-RU"/>
              </w:rPr>
            </w:pPr>
          </w:p>
        </w:tc>
        <w:tc>
          <w:tcPr>
            <w:tcW w:w="4484" w:type="dxa"/>
          </w:tcPr>
          <w:p w14:paraId="70E6E7BE" w14:textId="77777777" w:rsidR="008D5881" w:rsidRPr="006D31ED" w:rsidRDefault="008D5881" w:rsidP="008D5881">
            <w:pPr>
              <w:rPr>
                <w:lang w:val="ru-RU"/>
              </w:rPr>
            </w:pPr>
          </w:p>
        </w:tc>
      </w:tr>
      <w:tr w:rsidR="008D5881" w:rsidRPr="006D31ED" w14:paraId="182F830F" w14:textId="77777777" w:rsidTr="008D5881">
        <w:trPr>
          <w:trHeight w:hRule="exact" w:val="974"/>
        </w:trPr>
        <w:tc>
          <w:tcPr>
            <w:tcW w:w="580" w:type="dxa"/>
          </w:tcPr>
          <w:p w14:paraId="14E7D9CB" w14:textId="77777777" w:rsidR="008D5881" w:rsidRPr="006D31ED" w:rsidRDefault="008D5881" w:rsidP="008D5881">
            <w:pPr>
              <w:rPr>
                <w:lang w:val="ru-RU"/>
              </w:rPr>
            </w:pPr>
          </w:p>
        </w:tc>
        <w:tc>
          <w:tcPr>
            <w:tcW w:w="1987" w:type="dxa"/>
          </w:tcPr>
          <w:p w14:paraId="1D9AF80C" w14:textId="77777777" w:rsidR="008D5881" w:rsidRPr="006D31ED" w:rsidRDefault="008D5881" w:rsidP="008D5881">
            <w:pPr>
              <w:rPr>
                <w:lang w:val="ru-RU"/>
              </w:rPr>
            </w:pPr>
          </w:p>
        </w:tc>
        <w:tc>
          <w:tcPr>
            <w:tcW w:w="2998" w:type="dxa"/>
          </w:tcPr>
          <w:p w14:paraId="5D2A99C8" w14:textId="77777777" w:rsidR="008D5881" w:rsidRPr="006D31ED" w:rsidRDefault="008D5881" w:rsidP="008D5881">
            <w:pPr>
              <w:rPr>
                <w:lang w:val="ru-RU"/>
              </w:rPr>
            </w:pPr>
          </w:p>
        </w:tc>
        <w:tc>
          <w:tcPr>
            <w:tcW w:w="4484" w:type="dxa"/>
          </w:tcPr>
          <w:p w14:paraId="465A7B0D" w14:textId="77777777" w:rsidR="008D5881" w:rsidRPr="006D31ED" w:rsidRDefault="008D5881" w:rsidP="008D5881">
            <w:pPr>
              <w:rPr>
                <w:lang w:val="ru-RU"/>
              </w:rPr>
            </w:pPr>
          </w:p>
        </w:tc>
      </w:tr>
      <w:tr w:rsidR="008D5881" w:rsidRPr="006D31ED" w14:paraId="622A85B9" w14:textId="77777777" w:rsidTr="008D5881">
        <w:trPr>
          <w:trHeight w:hRule="exact" w:val="977"/>
        </w:trPr>
        <w:tc>
          <w:tcPr>
            <w:tcW w:w="580" w:type="dxa"/>
          </w:tcPr>
          <w:p w14:paraId="71C3880D" w14:textId="77777777" w:rsidR="008D5881" w:rsidRPr="006D31ED" w:rsidRDefault="008D5881" w:rsidP="008D5881">
            <w:pPr>
              <w:rPr>
                <w:lang w:val="ru-RU"/>
              </w:rPr>
            </w:pPr>
          </w:p>
        </w:tc>
        <w:tc>
          <w:tcPr>
            <w:tcW w:w="1987" w:type="dxa"/>
          </w:tcPr>
          <w:p w14:paraId="75473E00" w14:textId="77777777" w:rsidR="008D5881" w:rsidRPr="006D31ED" w:rsidRDefault="008D5881" w:rsidP="008D5881">
            <w:pPr>
              <w:rPr>
                <w:lang w:val="ru-RU"/>
              </w:rPr>
            </w:pPr>
          </w:p>
        </w:tc>
        <w:tc>
          <w:tcPr>
            <w:tcW w:w="2998" w:type="dxa"/>
          </w:tcPr>
          <w:p w14:paraId="492279C4" w14:textId="77777777" w:rsidR="008D5881" w:rsidRPr="006D31ED" w:rsidRDefault="008D5881" w:rsidP="008D5881">
            <w:pPr>
              <w:rPr>
                <w:lang w:val="ru-RU"/>
              </w:rPr>
            </w:pPr>
          </w:p>
        </w:tc>
        <w:tc>
          <w:tcPr>
            <w:tcW w:w="4484" w:type="dxa"/>
          </w:tcPr>
          <w:p w14:paraId="4AA6201B" w14:textId="77777777" w:rsidR="008D5881" w:rsidRPr="006D31ED" w:rsidRDefault="008D5881" w:rsidP="008D5881">
            <w:pPr>
              <w:rPr>
                <w:lang w:val="ru-RU"/>
              </w:rPr>
            </w:pPr>
          </w:p>
        </w:tc>
      </w:tr>
    </w:tbl>
    <w:p w14:paraId="1458E2DA" w14:textId="77777777" w:rsidR="008D5881" w:rsidRPr="006D31ED" w:rsidRDefault="008D5881" w:rsidP="008D5881">
      <w:pPr>
        <w:spacing w:before="1" w:line="80" w:lineRule="exact"/>
        <w:rPr>
          <w:sz w:val="8"/>
          <w:szCs w:val="8"/>
        </w:rPr>
      </w:pPr>
    </w:p>
    <w:p w14:paraId="3103741A" w14:textId="77777777"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6C89D80B" w14:textId="77777777" w:rsidR="008D5881" w:rsidRPr="006D31ED" w:rsidRDefault="008D5881" w:rsidP="008D5881">
      <w:pPr>
        <w:spacing w:line="200" w:lineRule="exact"/>
        <w:jc w:val="right"/>
        <w:rPr>
          <w:sz w:val="20"/>
          <w:szCs w:val="20"/>
        </w:rPr>
      </w:pPr>
    </w:p>
    <w:p w14:paraId="7F320C96"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59264" behindDoc="1" locked="0" layoutInCell="1" allowOverlap="1" wp14:anchorId="60BFF435" wp14:editId="3F087982">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04A6C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60288" behindDoc="1" locked="0" layoutInCell="1" allowOverlap="1" wp14:anchorId="432A4B6A" wp14:editId="489BFD85">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6875F3"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3E19DA97" w14:textId="77777777" w:rsidR="008D5881" w:rsidRPr="006D31ED" w:rsidRDefault="008D5881" w:rsidP="008D5881">
      <w:pPr>
        <w:spacing w:line="200" w:lineRule="exact"/>
        <w:rPr>
          <w:sz w:val="20"/>
          <w:szCs w:val="20"/>
        </w:rPr>
      </w:pPr>
    </w:p>
    <w:p w14:paraId="00E3B5B1" w14:textId="77777777" w:rsidR="008D5881" w:rsidRPr="006D31ED" w:rsidRDefault="008D5881" w:rsidP="008D5881">
      <w:pPr>
        <w:spacing w:line="200" w:lineRule="exact"/>
        <w:rPr>
          <w:sz w:val="20"/>
          <w:szCs w:val="20"/>
        </w:rPr>
      </w:pPr>
    </w:p>
    <w:p w14:paraId="3ABDEAD1" w14:textId="77777777" w:rsidR="008D5881" w:rsidRPr="006D31ED" w:rsidRDefault="008D5881" w:rsidP="008D5881">
      <w:pPr>
        <w:spacing w:before="14" w:line="260" w:lineRule="exact"/>
        <w:rPr>
          <w:sz w:val="26"/>
          <w:szCs w:val="26"/>
        </w:rPr>
      </w:pPr>
    </w:p>
    <w:p w14:paraId="22E63184"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61312" behindDoc="1" locked="0" layoutInCell="1" allowOverlap="1" wp14:anchorId="2359B341" wp14:editId="433E9995">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CD398E"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74064EDF"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4DF633D6" w14:textId="756499FD" w:rsidR="008D5881" w:rsidRPr="006179D9" w:rsidRDefault="008D5881" w:rsidP="006179D9">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6179D9">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792F872F" w14:textId="77777777" w:rsidR="008D5881" w:rsidRPr="006D31ED" w:rsidRDefault="008D5881" w:rsidP="008D5881">
      <w:pPr>
        <w:spacing w:before="19" w:line="160" w:lineRule="exact"/>
        <w:rPr>
          <w:sz w:val="16"/>
          <w:szCs w:val="16"/>
        </w:rPr>
      </w:pPr>
    </w:p>
    <w:p w14:paraId="2F620C3D" w14:textId="1DA4CFE9" w:rsidR="008D5881" w:rsidRPr="006D31ED" w:rsidRDefault="006179D9" w:rsidP="008D5881">
      <w:pPr>
        <w:pStyle w:val="a7"/>
        <w:spacing w:before="72" w:line="409" w:lineRule="auto"/>
        <w:ind w:left="5245" w:right="-27"/>
        <w:rPr>
          <w:sz w:val="24"/>
          <w:szCs w:val="24"/>
          <w:lang w:val="ru-RU"/>
        </w:rPr>
      </w:pPr>
      <w:r>
        <w:rPr>
          <w:spacing w:val="-1"/>
          <w:sz w:val="24"/>
          <w:szCs w:val="24"/>
          <w:lang w:val="ru-RU"/>
        </w:rPr>
        <w:t>ОАО «Электромашина»</w:t>
      </w:r>
      <w:r w:rsidR="008D5881" w:rsidRPr="006D31ED">
        <w:rPr>
          <w:spacing w:val="25"/>
          <w:sz w:val="24"/>
          <w:szCs w:val="24"/>
          <w:lang w:val="ru-RU"/>
        </w:rPr>
        <w:t xml:space="preserve"> </w:t>
      </w:r>
      <w:r w:rsidR="008D5881" w:rsidRPr="006D31ED">
        <w:rPr>
          <w:sz w:val="24"/>
          <w:szCs w:val="24"/>
          <w:lang w:val="ru-RU"/>
        </w:rPr>
        <w:t>от</w:t>
      </w:r>
    </w:p>
    <w:p w14:paraId="5F7C44DE" w14:textId="77777777" w:rsidR="008D5881" w:rsidRPr="006D31ED" w:rsidRDefault="00B64AA7" w:rsidP="008D5881">
      <w:pPr>
        <w:pStyle w:val="a7"/>
        <w:spacing w:before="18"/>
        <w:ind w:left="5245"/>
        <w:rPr>
          <w:lang w:val="ru-RU"/>
        </w:rPr>
      </w:pPr>
      <w:r w:rsidRPr="006D31ED">
        <w:rPr>
          <w:noProof/>
          <w:lang w:val="ru-RU" w:eastAsia="ru-RU"/>
        </w:rPr>
        <mc:AlternateContent>
          <mc:Choice Requires="wpg">
            <w:drawing>
              <wp:anchor distT="0" distB="0" distL="114300" distR="114300" simplePos="0" relativeHeight="251665408" behindDoc="1" locked="0" layoutInCell="1" allowOverlap="1" wp14:anchorId="5396C238" wp14:editId="59A5B70F">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620385" id="Group 14" o:spid="_x0000_s1026" style="position:absolute;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3D6AE824" w14:textId="77777777" w:rsidR="008D5881" w:rsidRPr="006D31ED" w:rsidRDefault="008D5881" w:rsidP="008D5881">
      <w:pPr>
        <w:spacing w:before="1" w:line="150" w:lineRule="exact"/>
        <w:ind w:left="5245"/>
        <w:rPr>
          <w:sz w:val="15"/>
          <w:szCs w:val="15"/>
        </w:rPr>
      </w:pPr>
    </w:p>
    <w:p w14:paraId="495891B5" w14:textId="77777777" w:rsidR="008D5881" w:rsidRPr="006D31ED" w:rsidRDefault="00B64AA7" w:rsidP="008D5881">
      <w:pPr>
        <w:pStyle w:val="a7"/>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66432" behindDoc="1" locked="0" layoutInCell="1" allowOverlap="1" wp14:anchorId="456C96B0" wp14:editId="71DDA86A">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5D233" id="Group 16" o:spid="_x0000_s1026" style="position:absolute;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65DAA46B" w14:textId="77777777" w:rsidR="008D5881" w:rsidRPr="006D31ED" w:rsidRDefault="008D5881" w:rsidP="008D5881">
      <w:pPr>
        <w:spacing w:before="4" w:line="100" w:lineRule="exact"/>
        <w:rPr>
          <w:sz w:val="10"/>
          <w:szCs w:val="10"/>
        </w:rPr>
      </w:pPr>
    </w:p>
    <w:p w14:paraId="0FE28AA5" w14:textId="77777777" w:rsidR="008D5881" w:rsidRPr="006D31ED" w:rsidRDefault="008D5881" w:rsidP="008D5881">
      <w:pPr>
        <w:spacing w:line="200" w:lineRule="exact"/>
        <w:rPr>
          <w:sz w:val="20"/>
          <w:szCs w:val="20"/>
        </w:rPr>
      </w:pPr>
    </w:p>
    <w:p w14:paraId="00ED9364" w14:textId="77777777" w:rsidR="008D5881" w:rsidRPr="006D31ED" w:rsidRDefault="008D5881" w:rsidP="008D5881">
      <w:pPr>
        <w:spacing w:line="200" w:lineRule="exact"/>
        <w:rPr>
          <w:sz w:val="20"/>
          <w:szCs w:val="20"/>
        </w:rPr>
      </w:pPr>
    </w:p>
    <w:p w14:paraId="353C26B1" w14:textId="77777777" w:rsidR="008D5881" w:rsidRPr="006D31ED" w:rsidRDefault="008D5881" w:rsidP="008D5881">
      <w:pPr>
        <w:spacing w:line="200" w:lineRule="exact"/>
        <w:rPr>
          <w:sz w:val="20"/>
          <w:szCs w:val="20"/>
        </w:rPr>
      </w:pPr>
    </w:p>
    <w:p w14:paraId="5FA51317" w14:textId="77777777" w:rsidR="008D5881" w:rsidRPr="006D31ED" w:rsidRDefault="008D5881" w:rsidP="008D5881">
      <w:pPr>
        <w:spacing w:line="200" w:lineRule="exact"/>
        <w:rPr>
          <w:sz w:val="20"/>
          <w:szCs w:val="20"/>
        </w:rPr>
      </w:pPr>
    </w:p>
    <w:p w14:paraId="5ADA46F0" w14:textId="77777777" w:rsidR="008D5881" w:rsidRPr="006D31ED" w:rsidRDefault="00B64AA7" w:rsidP="008D5881">
      <w:pPr>
        <w:pStyle w:val="a7"/>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68480" behindDoc="1" locked="0" layoutInCell="1" allowOverlap="1" wp14:anchorId="5F92D97A" wp14:editId="1FADF79C">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5AC85E"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9504" behindDoc="1" locked="0" layoutInCell="1" allowOverlap="1" wp14:anchorId="7000F0CA" wp14:editId="6F225C68">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BAAA33"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70528" behindDoc="1" locked="0" layoutInCell="1" allowOverlap="1" wp14:anchorId="143FF8B2" wp14:editId="75348254">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6ABF0"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02E044CD" w14:textId="77777777" w:rsidR="008D5881" w:rsidRPr="006D31ED" w:rsidRDefault="008D5881" w:rsidP="008D5881">
      <w:pPr>
        <w:spacing w:before="9" w:line="110" w:lineRule="exact"/>
        <w:rPr>
          <w:sz w:val="11"/>
          <w:szCs w:val="11"/>
        </w:rPr>
      </w:pPr>
    </w:p>
    <w:p w14:paraId="70BC1741" w14:textId="77777777" w:rsidR="008D5881" w:rsidRPr="006D31ED" w:rsidRDefault="008D5881" w:rsidP="008D5881">
      <w:pPr>
        <w:spacing w:line="200" w:lineRule="exact"/>
        <w:rPr>
          <w:sz w:val="20"/>
          <w:szCs w:val="20"/>
        </w:rPr>
      </w:pPr>
    </w:p>
    <w:p w14:paraId="7AD50DF3" w14:textId="77777777" w:rsidR="008D5881" w:rsidRPr="006D31ED" w:rsidRDefault="008D5881" w:rsidP="008D5881">
      <w:pPr>
        <w:spacing w:line="200" w:lineRule="exact"/>
        <w:rPr>
          <w:sz w:val="20"/>
          <w:szCs w:val="20"/>
        </w:rPr>
      </w:pPr>
    </w:p>
    <w:p w14:paraId="5A85256D" w14:textId="77777777" w:rsidR="008D5881" w:rsidRPr="006D31ED" w:rsidRDefault="008D5881" w:rsidP="008D5881">
      <w:pPr>
        <w:spacing w:line="200" w:lineRule="exact"/>
        <w:rPr>
          <w:sz w:val="20"/>
          <w:szCs w:val="20"/>
        </w:rPr>
      </w:pPr>
    </w:p>
    <w:p w14:paraId="40F9B411" w14:textId="77777777" w:rsidR="008D5881" w:rsidRPr="006D31ED" w:rsidRDefault="008D5881" w:rsidP="008D5881">
      <w:pPr>
        <w:spacing w:line="200" w:lineRule="exact"/>
        <w:rPr>
          <w:sz w:val="20"/>
          <w:szCs w:val="20"/>
        </w:rPr>
      </w:pPr>
    </w:p>
    <w:p w14:paraId="467DD87A" w14:textId="77777777" w:rsidR="008D5881" w:rsidRPr="006D31ED" w:rsidRDefault="008D5881" w:rsidP="008D5881">
      <w:pPr>
        <w:spacing w:line="200" w:lineRule="exact"/>
        <w:rPr>
          <w:sz w:val="20"/>
          <w:szCs w:val="20"/>
        </w:rPr>
      </w:pPr>
    </w:p>
    <w:p w14:paraId="64E6942A"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1552" behindDoc="1" locked="0" layoutInCell="1" allowOverlap="1" wp14:anchorId="7A78BD29" wp14:editId="04FDB66C">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173CE"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2576" behindDoc="1" locked="0" layoutInCell="1" allowOverlap="1" wp14:anchorId="144C0FB3" wp14:editId="4502FDED">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8A0C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3600" behindDoc="1" locked="0" layoutInCell="1" allowOverlap="1" wp14:anchorId="1ED433E8" wp14:editId="4DD817B5">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E33923"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7CCEF2E9" w14:textId="77777777" w:rsidR="008D5881" w:rsidRPr="006D31ED" w:rsidRDefault="008D5881" w:rsidP="008D5881">
      <w:pPr>
        <w:spacing w:line="220" w:lineRule="exact"/>
      </w:pPr>
    </w:p>
    <w:p w14:paraId="2A49C4D0" w14:textId="77777777" w:rsidR="008D5881" w:rsidRPr="006D31ED" w:rsidRDefault="00B64AA7" w:rsidP="008D5881">
      <w:pPr>
        <w:pStyle w:val="a7"/>
        <w:ind w:left="0" w:right="140"/>
        <w:jc w:val="center"/>
        <w:rPr>
          <w:lang w:val="ru-RU"/>
        </w:rPr>
      </w:pPr>
      <w:r w:rsidRPr="006D31ED">
        <w:rPr>
          <w:noProof/>
          <w:lang w:val="ru-RU" w:eastAsia="ru-RU"/>
        </w:rPr>
        <mc:AlternateContent>
          <mc:Choice Requires="wpg">
            <w:drawing>
              <wp:anchor distT="0" distB="0" distL="114300" distR="114300" simplePos="0" relativeHeight="251662336" behindDoc="1" locked="0" layoutInCell="1" allowOverlap="1" wp14:anchorId="76125F14" wp14:editId="39D68AC9">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2B354"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63360" behindDoc="1" locked="0" layoutInCell="1" allowOverlap="1" wp14:anchorId="7697190F" wp14:editId="1DA93EB3">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55D565"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6B103641" w14:textId="77777777" w:rsidR="008D5881" w:rsidRPr="006D31ED" w:rsidRDefault="008D5881" w:rsidP="008D5881">
      <w:pPr>
        <w:spacing w:before="19" w:line="240" w:lineRule="exact"/>
        <w:rPr>
          <w:sz w:val="24"/>
          <w:szCs w:val="24"/>
        </w:rPr>
      </w:pPr>
    </w:p>
    <w:p w14:paraId="67FE3B85" w14:textId="77777777" w:rsidR="008D5881" w:rsidRPr="006D31ED" w:rsidRDefault="008D5881" w:rsidP="008D5881">
      <w:pPr>
        <w:pStyle w:val="a7"/>
        <w:spacing w:before="72"/>
        <w:ind w:left="652"/>
        <w:rPr>
          <w:spacing w:val="-1"/>
          <w:lang w:val="ru-RU"/>
        </w:rPr>
      </w:pPr>
    </w:p>
    <w:p w14:paraId="1F3E4A57" w14:textId="77777777" w:rsidR="008D5881" w:rsidRPr="006D31ED" w:rsidRDefault="008D5881" w:rsidP="008D5881">
      <w:pPr>
        <w:pStyle w:val="a7"/>
        <w:spacing w:before="72"/>
        <w:ind w:left="652"/>
        <w:rPr>
          <w:spacing w:val="-1"/>
          <w:lang w:val="ru-RU"/>
        </w:rPr>
      </w:pPr>
    </w:p>
    <w:p w14:paraId="33B6AA19" w14:textId="77777777" w:rsidR="008D5881" w:rsidRPr="006D31ED" w:rsidRDefault="00B64AA7" w:rsidP="008D5881">
      <w:pPr>
        <w:pStyle w:val="a7"/>
        <w:spacing w:before="72"/>
        <w:ind w:left="652"/>
        <w:rPr>
          <w:lang w:val="ru-RU"/>
        </w:rPr>
      </w:pPr>
      <w:r w:rsidRPr="006D31ED">
        <w:rPr>
          <w:noProof/>
          <w:lang w:val="ru-RU" w:eastAsia="ru-RU"/>
        </w:rPr>
        <mc:AlternateContent>
          <mc:Choice Requires="wpg">
            <w:drawing>
              <wp:anchor distT="0" distB="0" distL="114300" distR="114300" simplePos="0" relativeHeight="251674624" behindDoc="1" locked="0" layoutInCell="1" allowOverlap="1" wp14:anchorId="00D72263" wp14:editId="584EDCC5">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5332D9"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01A8474B" w14:textId="77777777" w:rsidR="008D5881" w:rsidRPr="006D31ED" w:rsidRDefault="008D5881" w:rsidP="008D5881">
      <w:pPr>
        <w:spacing w:before="3" w:line="170" w:lineRule="exact"/>
        <w:rPr>
          <w:sz w:val="17"/>
          <w:szCs w:val="17"/>
        </w:rPr>
      </w:pPr>
    </w:p>
    <w:p w14:paraId="2FC3C34A" w14:textId="77777777" w:rsidR="008D5881" w:rsidRPr="006D31ED" w:rsidRDefault="008D5881" w:rsidP="008D5881">
      <w:pPr>
        <w:spacing w:line="200" w:lineRule="exact"/>
        <w:rPr>
          <w:sz w:val="20"/>
          <w:szCs w:val="20"/>
        </w:rPr>
      </w:pPr>
    </w:p>
    <w:p w14:paraId="0427CCD2" w14:textId="77777777" w:rsidR="008D5881" w:rsidRPr="006D31ED" w:rsidRDefault="008D5881" w:rsidP="008D5881">
      <w:pPr>
        <w:spacing w:line="200" w:lineRule="exact"/>
        <w:rPr>
          <w:sz w:val="20"/>
          <w:szCs w:val="20"/>
        </w:rPr>
      </w:pPr>
    </w:p>
    <w:p w14:paraId="05E95897" w14:textId="77777777" w:rsidR="008D5881" w:rsidRPr="006D31ED" w:rsidRDefault="008D5881" w:rsidP="008D5881">
      <w:pPr>
        <w:spacing w:line="200" w:lineRule="exact"/>
        <w:rPr>
          <w:sz w:val="20"/>
          <w:szCs w:val="20"/>
        </w:rPr>
      </w:pPr>
    </w:p>
    <w:p w14:paraId="63F84ED7" w14:textId="77777777" w:rsidR="008D5881" w:rsidRPr="006D31ED" w:rsidRDefault="00B64AA7" w:rsidP="008D5881">
      <w:pPr>
        <w:pStyle w:val="a7"/>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75648" behindDoc="1" locked="0" layoutInCell="1" allowOverlap="1" wp14:anchorId="6478633B" wp14:editId="7983C8CA">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506CC9"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6672" behindDoc="1" locked="0" layoutInCell="1" allowOverlap="1" wp14:anchorId="4FBADEF9" wp14:editId="4F08DE62">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3A6E7"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77696" behindDoc="1" locked="0" layoutInCell="1" allowOverlap="1" wp14:anchorId="22482CF8" wp14:editId="45F1F7FE">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5133B8"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4F721CA5" w14:textId="77777777"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7F57638" w14:textId="67C1D4E8"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14:paraId="2EC517EA"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5A33301E"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78C9CD01" w14:textId="77777777" w:rsidR="008D5881" w:rsidRPr="006D31ED" w:rsidRDefault="008D5881" w:rsidP="008D5881">
      <w:pPr>
        <w:spacing w:before="5" w:line="200" w:lineRule="exact"/>
        <w:jc w:val="both"/>
        <w:rPr>
          <w:sz w:val="20"/>
          <w:szCs w:val="20"/>
        </w:rPr>
      </w:pPr>
    </w:p>
    <w:p w14:paraId="70CAA4F5" w14:textId="77777777"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927461D" w14:textId="77777777" w:rsidR="008D5881" w:rsidRPr="006D31ED" w:rsidRDefault="008D5881" w:rsidP="008D5881">
      <w:pPr>
        <w:spacing w:line="200" w:lineRule="exact"/>
        <w:jc w:val="both"/>
        <w:rPr>
          <w:sz w:val="20"/>
          <w:szCs w:val="20"/>
        </w:rPr>
      </w:pPr>
    </w:p>
    <w:p w14:paraId="62B98ACB" w14:textId="77777777" w:rsidR="008D5881" w:rsidRPr="006D31ED" w:rsidRDefault="008D5881" w:rsidP="008D5881">
      <w:pPr>
        <w:spacing w:before="8" w:line="280" w:lineRule="exact"/>
        <w:jc w:val="both"/>
        <w:rPr>
          <w:sz w:val="28"/>
          <w:szCs w:val="28"/>
        </w:rPr>
      </w:pPr>
    </w:p>
    <w:p w14:paraId="030E79CC"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5D6337BD" w14:textId="77777777" w:rsidR="008D5881" w:rsidRPr="006D31ED" w:rsidRDefault="008D5881" w:rsidP="008D5881">
      <w:pPr>
        <w:spacing w:before="19" w:line="120" w:lineRule="exact"/>
        <w:jc w:val="both"/>
        <w:rPr>
          <w:sz w:val="12"/>
          <w:szCs w:val="12"/>
        </w:rPr>
      </w:pPr>
    </w:p>
    <w:p w14:paraId="425E2315"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6EC39334" wp14:editId="5FF31A1D">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EE76A"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3074A9CE" w14:textId="77777777" w:rsidR="008D5881" w:rsidRPr="006D31ED" w:rsidRDefault="008D5881" w:rsidP="004D4129">
      <w:pPr>
        <w:spacing w:before="81"/>
        <w:jc w:val="center"/>
        <w:rPr>
          <w:rFonts w:ascii="Times New Roman" w:hAnsi="Times New Roman"/>
          <w:i/>
          <w:sz w:val="14"/>
        </w:rPr>
      </w:pPr>
    </w:p>
    <w:p w14:paraId="06A32120"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0C3DBDDA" wp14:editId="37A91C94">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2650B5"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3B3A8192" w14:textId="77777777"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E8999AD" w14:textId="77777777"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0FD9614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2176D6E9" w14:textId="77777777"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671F7F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E79053F" w14:textId="77777777"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43CB120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6080B0EC" w14:textId="77777777"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4410480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3FA7AC14" w14:textId="77777777"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1E8140F4" w14:textId="77777777"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5FA58144" w14:textId="77777777"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6B5D097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6B41B695" w14:textId="77777777" w:rsidR="008D5881" w:rsidRPr="006D31ED" w:rsidRDefault="008D5881" w:rsidP="008D5881">
      <w:pPr>
        <w:spacing w:before="5" w:line="90" w:lineRule="exact"/>
        <w:jc w:val="both"/>
        <w:rPr>
          <w:sz w:val="9"/>
          <w:szCs w:val="9"/>
        </w:rPr>
      </w:pPr>
    </w:p>
    <w:p w14:paraId="5306588E" w14:textId="77777777" w:rsidR="008D5881" w:rsidRPr="006D31ED" w:rsidRDefault="008D5881" w:rsidP="008D5881">
      <w:pPr>
        <w:spacing w:line="140" w:lineRule="exact"/>
        <w:jc w:val="both"/>
        <w:rPr>
          <w:sz w:val="14"/>
          <w:szCs w:val="14"/>
        </w:rPr>
      </w:pPr>
    </w:p>
    <w:p w14:paraId="3580251D" w14:textId="77777777"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101CA819" w14:textId="0519D200"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36698366" w14:textId="77777777" w:rsidR="008D5881" w:rsidRPr="006D31ED" w:rsidRDefault="008D5881" w:rsidP="008D5881">
      <w:pPr>
        <w:spacing w:before="2" w:line="90" w:lineRule="exact"/>
        <w:jc w:val="both"/>
        <w:rPr>
          <w:sz w:val="9"/>
          <w:szCs w:val="9"/>
        </w:rPr>
      </w:pPr>
    </w:p>
    <w:p w14:paraId="08E2C25D" w14:textId="4A9A1048"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7E47293F" w14:textId="77777777"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0B065053" w14:textId="77777777" w:rsidR="008D5881" w:rsidRPr="006D31ED" w:rsidRDefault="008D5881" w:rsidP="008D5881">
      <w:pPr>
        <w:spacing w:before="11" w:line="240" w:lineRule="exact"/>
        <w:jc w:val="both"/>
        <w:rPr>
          <w:sz w:val="24"/>
          <w:szCs w:val="24"/>
        </w:rPr>
      </w:pPr>
    </w:p>
    <w:p w14:paraId="0C442C24"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2E5E0618" w14:textId="77777777" w:rsidR="008D5881" w:rsidRPr="006D31ED" w:rsidRDefault="008D5881" w:rsidP="008D5881">
      <w:pPr>
        <w:spacing w:line="120" w:lineRule="exact"/>
        <w:jc w:val="both"/>
        <w:rPr>
          <w:sz w:val="12"/>
          <w:szCs w:val="12"/>
        </w:rPr>
      </w:pPr>
    </w:p>
    <w:p w14:paraId="681C9637" w14:textId="77777777"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2BBBB178" w14:textId="77777777" w:rsidR="008D5881" w:rsidRPr="006D31ED" w:rsidRDefault="008D5881" w:rsidP="008D5881">
      <w:pPr>
        <w:spacing w:before="20" w:line="260" w:lineRule="exact"/>
        <w:jc w:val="both"/>
        <w:rPr>
          <w:sz w:val="26"/>
          <w:szCs w:val="26"/>
        </w:rPr>
      </w:pPr>
    </w:p>
    <w:p w14:paraId="5A941B3D" w14:textId="77777777"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14:paraId="7EE5DA68" w14:textId="77777777" w:rsidR="008D5881" w:rsidRPr="006D31ED" w:rsidRDefault="008D5881" w:rsidP="008D5881">
      <w:pPr>
        <w:spacing w:before="11" w:line="240" w:lineRule="exact"/>
        <w:jc w:val="both"/>
        <w:rPr>
          <w:sz w:val="24"/>
          <w:szCs w:val="24"/>
        </w:rPr>
      </w:pPr>
    </w:p>
    <w:p w14:paraId="52F8D386"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2ED78C61"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1E3130C5" w14:textId="77777777" w:rsidR="008D5881" w:rsidRPr="006D31ED" w:rsidRDefault="008D5881" w:rsidP="008D5881">
      <w:pPr>
        <w:jc w:val="both"/>
        <w:rPr>
          <w:rFonts w:ascii="Times New Roman" w:eastAsia="Times New Roman" w:hAnsi="Times New Roman" w:cs="Times New Roman"/>
        </w:rPr>
        <w:sectPr w:rsidR="008D5881" w:rsidRPr="006D31ED" w:rsidSect="006179D9">
          <w:pgSz w:w="11910" w:h="16840"/>
          <w:pgMar w:top="709" w:right="1137" w:bottom="142" w:left="1020" w:header="0" w:footer="426" w:gutter="0"/>
          <w:cols w:space="720"/>
        </w:sectPr>
      </w:pPr>
    </w:p>
    <w:p w14:paraId="6028ACA3" w14:textId="77777777"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1373D677" w14:textId="77777777" w:rsidR="008D5881" w:rsidRPr="006D31ED" w:rsidRDefault="008D5881" w:rsidP="008D5881">
      <w:pPr>
        <w:spacing w:before="20" w:line="260" w:lineRule="exact"/>
        <w:rPr>
          <w:sz w:val="26"/>
          <w:szCs w:val="26"/>
        </w:rPr>
      </w:pPr>
    </w:p>
    <w:p w14:paraId="5DF74043"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71692A8C" w14:textId="5FF56CCD"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Pr="006D31ED">
        <w:rPr>
          <w:rFonts w:ascii="Times New Roman" w:hAnsi="Times New Roman"/>
          <w:b/>
          <w:i/>
          <w:spacing w:val="-1"/>
        </w:rPr>
        <w:t>имущества</w:t>
      </w:r>
    </w:p>
    <w:p w14:paraId="6A921F63" w14:textId="77777777"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02CB13C7"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3C2619B"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6DBA1F12" wp14:editId="1846F66B">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9C42B5"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13274683"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64C8D9D8" w14:textId="77777777"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085A0D89" w14:textId="77777777"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01C600FD" w14:textId="77777777"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24209093" w14:textId="77777777"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05726C2" w14:textId="77777777"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A76924D" w14:textId="77777777" w:rsidR="008D5881" w:rsidRPr="006D31ED" w:rsidRDefault="008D5881" w:rsidP="008D5881">
      <w:pPr>
        <w:spacing w:before="3" w:line="170" w:lineRule="exact"/>
        <w:rPr>
          <w:sz w:val="17"/>
          <w:szCs w:val="17"/>
        </w:rPr>
      </w:pPr>
    </w:p>
    <w:p w14:paraId="31D78C29"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3528C1DC" w14:textId="77777777"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77A1DAE7" w14:textId="77777777" w:rsidR="008D5881" w:rsidRPr="006D31ED" w:rsidRDefault="008D5881" w:rsidP="008D5881">
      <w:pPr>
        <w:spacing w:before="7" w:line="100" w:lineRule="exact"/>
        <w:rPr>
          <w:sz w:val="10"/>
          <w:szCs w:val="10"/>
        </w:rPr>
      </w:pPr>
    </w:p>
    <w:p w14:paraId="1757C2C9" w14:textId="77777777"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1CD85E08" w14:textId="77777777"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14:paraId="339C178C" w14:textId="77777777"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06402A02" w14:textId="77777777"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66984187" w14:textId="77777777" w:rsidR="008D5881" w:rsidRPr="006D31ED" w:rsidRDefault="008D5881" w:rsidP="008D5881">
      <w:pPr>
        <w:spacing w:line="200" w:lineRule="exact"/>
        <w:rPr>
          <w:sz w:val="24"/>
          <w:szCs w:val="24"/>
        </w:rPr>
      </w:pPr>
    </w:p>
    <w:p w14:paraId="7A16B7B9" w14:textId="77777777" w:rsidR="008D5881" w:rsidRPr="006D31ED" w:rsidRDefault="00B64AA7" w:rsidP="008D5881">
      <w:pPr>
        <w:pStyle w:val="a7"/>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82816" behindDoc="1" locked="0" layoutInCell="1" allowOverlap="1" wp14:anchorId="75682A87" wp14:editId="38347E12">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C6DA1"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3840" behindDoc="1" locked="0" layoutInCell="1" allowOverlap="1" wp14:anchorId="50D54A49" wp14:editId="218FB2E1">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9A8C3"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84864" behindDoc="1" locked="0" layoutInCell="1" allowOverlap="1" wp14:anchorId="20CE2BD8" wp14:editId="2074C999">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BBB81"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549332AF" w14:textId="77777777" w:rsidR="004D4129" w:rsidRPr="006D31ED" w:rsidRDefault="00B64AA7" w:rsidP="004D4129">
      <w:pPr>
        <w:pStyle w:val="a7"/>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85888" behindDoc="1" locked="0" layoutInCell="1" allowOverlap="1" wp14:anchorId="3B66BB0A" wp14:editId="6F223AE8">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F4A5"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E0C54CB" w14:textId="77777777" w:rsidR="004D4129" w:rsidRPr="006D31ED" w:rsidRDefault="004D4129" w:rsidP="004D4129">
      <w:pPr>
        <w:pStyle w:val="a7"/>
        <w:spacing w:before="4"/>
        <w:rPr>
          <w:spacing w:val="-1"/>
          <w:sz w:val="24"/>
          <w:szCs w:val="24"/>
          <w:lang w:val="ru-RU"/>
        </w:rPr>
      </w:pPr>
    </w:p>
    <w:p w14:paraId="2A1DB4D5" w14:textId="77777777"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p>
    <w:p w14:paraId="50AF14FD"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67C4FDEE" w14:textId="77777777" w:rsidR="004D4129" w:rsidRPr="006D31ED" w:rsidRDefault="004D4129" w:rsidP="004D4129">
      <w:pPr>
        <w:pStyle w:val="a7"/>
        <w:spacing w:line="409" w:lineRule="auto"/>
        <w:rPr>
          <w:spacing w:val="-1"/>
          <w:sz w:val="24"/>
          <w:szCs w:val="24"/>
          <w:lang w:val="ru-RU"/>
        </w:rPr>
      </w:pPr>
    </w:p>
    <w:p w14:paraId="0B4E935E" w14:textId="77777777" w:rsidR="004D4129" w:rsidRPr="006D31ED" w:rsidRDefault="004D4129" w:rsidP="004D4129">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607832F2" w14:textId="77777777" w:rsidR="008D5881" w:rsidRPr="006D31ED" w:rsidRDefault="008D5881" w:rsidP="004D4129">
      <w:pPr>
        <w:pStyle w:val="a7"/>
        <w:rPr>
          <w:sz w:val="24"/>
          <w:szCs w:val="24"/>
          <w:lang w:val="ru-RU"/>
        </w:rPr>
      </w:pPr>
      <w:r w:rsidRPr="006D31ED">
        <w:rPr>
          <w:spacing w:val="-1"/>
          <w:sz w:val="24"/>
          <w:szCs w:val="24"/>
          <w:lang w:val="ru-RU"/>
        </w:rPr>
        <w:t>Индекс</w:t>
      </w:r>
    </w:p>
    <w:p w14:paraId="7E4757C9"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11FFAD1D" w14:textId="77777777" w:rsidR="008D5881" w:rsidRPr="006D31ED" w:rsidRDefault="00B64AA7" w:rsidP="004D4129">
      <w:pPr>
        <w:pStyle w:val="a7"/>
        <w:tabs>
          <w:tab w:val="left" w:pos="9404"/>
        </w:tabs>
        <w:rPr>
          <w:sz w:val="24"/>
          <w:szCs w:val="24"/>
          <w:lang w:val="ru-RU"/>
        </w:rPr>
      </w:pPr>
      <w:r w:rsidRPr="006D31ED">
        <w:rPr>
          <w:noProof/>
          <w:sz w:val="24"/>
          <w:szCs w:val="24"/>
          <w:lang w:val="ru-RU" w:eastAsia="ru-RU"/>
        </w:rPr>
        <mc:AlternateContent>
          <mc:Choice Requires="wpg">
            <w:drawing>
              <wp:anchor distT="0" distB="0" distL="114300" distR="114300" simplePos="0" relativeHeight="251691008" behindDoc="1" locked="0" layoutInCell="1" allowOverlap="1" wp14:anchorId="0F3AD30A" wp14:editId="5EBEEABE">
                <wp:simplePos x="0" y="0"/>
                <wp:positionH relativeFrom="page">
                  <wp:posOffset>1934845</wp:posOffset>
                </wp:positionH>
                <wp:positionV relativeFrom="paragraph">
                  <wp:posOffset>-112395</wp:posOffset>
                </wp:positionV>
                <wp:extent cx="2377440" cy="1270"/>
                <wp:effectExtent l="10795" t="11430" r="12065" b="6350"/>
                <wp:wrapNone/>
                <wp:docPr id="7"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8"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79B0FE"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">
                <v:shape id="Freeform 65" o:spid="_x0000_s1027" style="position:absolute;left:3047;top:-177;width:3744;height:2;visibility:visible;mso-wrap-style:square;v-text-anchor:top" coordsize="37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QursA&#10;AADaAAAADwAAAGRycy9kb3ducmV2LnhtbERPSwrCMBDdC94hjOBOU0VEqqmIIIgLwd9+bMa2tJm0&#10;TdR6e7MQXD7ef7XuTCVe1LrCsoLJOAJBnFpdcKbgetmNFiCcR9ZYWSYFH3KwTvq9FcbavvlEr7PP&#10;RAhhF6OC3Ps6ltKlORl0Y1sTB+5hW4M+wDaTusV3CDeVnEbRXBosODTkWNM2p7Q8P42Co5k1t5m+&#10;nqafqrS2iRqf3Q9KDQfdZgnCU+f/4p97rxWEreFKuAEy+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WkLq7AAAA2gAAAA8AAAAAAAAAAAAAAAAAmAIAAGRycy9kb3ducmV2Lnht&#10;bFBLBQYAAAAABAAEAPUAAACAAw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4D4129" w:rsidRPr="006D31ED">
        <w:rPr>
          <w:spacing w:val="-1"/>
          <w:sz w:val="24"/>
          <w:szCs w:val="24"/>
          <w:lang w:val="ru-RU"/>
        </w:rPr>
        <w:t xml:space="preserve"> </w:t>
      </w:r>
      <w:r w:rsidR="008D5881" w:rsidRPr="006D31ED">
        <w:rPr>
          <w:spacing w:val="-1"/>
          <w:sz w:val="24"/>
          <w:szCs w:val="24"/>
          <w:lang w:val="ru-RU"/>
        </w:rPr>
        <w:t>заявителя</w:t>
      </w:r>
    </w:p>
    <w:p w14:paraId="18A0E503" w14:textId="77777777" w:rsidR="008D5881" w:rsidRPr="006D31ED" w:rsidRDefault="008D5881" w:rsidP="004D4129">
      <w:pPr>
        <w:spacing w:line="200" w:lineRule="exact"/>
        <w:rPr>
          <w:sz w:val="24"/>
          <w:szCs w:val="24"/>
        </w:rPr>
      </w:pPr>
    </w:p>
    <w:p w14:paraId="6F7E75C2"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6178933A"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5D405922" wp14:editId="08A84C97">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5A3A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69B50CBB" w14:textId="77777777"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61B65B04" w14:textId="77777777"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lastRenderedPageBreak/>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2BCE96AD" w14:textId="77777777" w:rsidR="004D4129" w:rsidRPr="006D31ED" w:rsidRDefault="004D4129" w:rsidP="004D4129">
      <w:pPr>
        <w:pStyle w:val="a7"/>
        <w:ind w:left="0"/>
        <w:rPr>
          <w:rFonts w:ascii="Calibri" w:eastAsia="Calibri" w:hAnsi="Calibri" w:cs="Calibri"/>
          <w:sz w:val="24"/>
          <w:szCs w:val="24"/>
          <w:lang w:val="ru-RU"/>
        </w:rPr>
      </w:pPr>
    </w:p>
    <w:p w14:paraId="2F7725BE" w14:textId="77777777" w:rsidR="008D5881" w:rsidRPr="006D31ED" w:rsidRDefault="00B64AA7" w:rsidP="004E74FB">
      <w:pPr>
        <w:pStyle w:val="a7"/>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93056" behindDoc="1" locked="0" layoutInCell="1" allowOverlap="1" wp14:anchorId="3B8EEB29" wp14:editId="74E06779">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4133F"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8EFBB06" w14:textId="77777777" w:rsidR="008D5881" w:rsidRPr="006D31ED" w:rsidRDefault="008D5881" w:rsidP="004D4129">
      <w:pPr>
        <w:spacing w:line="280" w:lineRule="exact"/>
        <w:rPr>
          <w:sz w:val="24"/>
          <w:szCs w:val="24"/>
        </w:rPr>
      </w:pPr>
    </w:p>
    <w:p w14:paraId="6FE69637"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7C1DAF4B" w14:textId="77777777"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Pr="006D31ED">
        <w:rPr>
          <w:sz w:val="24"/>
          <w:szCs w:val="24"/>
          <w:u w:val="single" w:color="000000"/>
          <w:lang w:val="ru-RU"/>
        </w:rPr>
        <w:tab/>
      </w:r>
      <w:r w:rsidRPr="006D31ED">
        <w:rPr>
          <w:sz w:val="24"/>
          <w:szCs w:val="24"/>
          <w:lang w:val="ru-RU"/>
        </w:rPr>
        <w:t>_,</w:t>
      </w:r>
    </w:p>
    <w:p w14:paraId="19DABF11" w14:textId="44B8300B"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w:t>
      </w:r>
      <w:r w:rsidRPr="006179D9">
        <w:rPr>
          <w:rFonts w:ascii="Times New Roman" w:hAnsi="Times New Roman"/>
          <w:i/>
          <w:spacing w:val="-1"/>
          <w:sz w:val="20"/>
          <w:szCs w:val="20"/>
          <w:highlight w:val="yellow"/>
        </w:rPr>
        <w:t>наименование,</w:t>
      </w:r>
      <w:r w:rsidRPr="006179D9">
        <w:rPr>
          <w:rFonts w:ascii="Times New Roman" w:hAnsi="Times New Roman"/>
          <w:i/>
          <w:sz w:val="20"/>
          <w:szCs w:val="20"/>
          <w:highlight w:val="yellow"/>
        </w:rPr>
        <w:t xml:space="preserve"> </w:t>
      </w:r>
      <w:r w:rsidRPr="006179D9">
        <w:rPr>
          <w:rFonts w:ascii="Times New Roman" w:hAnsi="Times New Roman"/>
          <w:i/>
          <w:spacing w:val="-1"/>
          <w:sz w:val="20"/>
          <w:szCs w:val="20"/>
          <w:highlight w:val="yellow"/>
        </w:rPr>
        <w:t>адрес,</w:t>
      </w:r>
      <w:r w:rsidRPr="006179D9">
        <w:rPr>
          <w:rFonts w:ascii="Times New Roman" w:hAnsi="Times New Roman"/>
          <w:i/>
          <w:sz w:val="20"/>
          <w:szCs w:val="20"/>
          <w:highlight w:val="yellow"/>
        </w:rPr>
        <w:t xml:space="preserve"> </w:t>
      </w:r>
      <w:r w:rsidRPr="006179D9">
        <w:rPr>
          <w:rFonts w:ascii="Times New Roman" w:hAnsi="Times New Roman"/>
          <w:i/>
          <w:spacing w:val="-1"/>
          <w:sz w:val="20"/>
          <w:szCs w:val="20"/>
          <w:highlight w:val="yellow"/>
        </w:rPr>
        <w:t>площадь</w:t>
      </w:r>
      <w:r w:rsidRPr="006179D9">
        <w:rPr>
          <w:rFonts w:ascii="Times New Roman" w:hAnsi="Times New Roman"/>
          <w:i/>
          <w:sz w:val="20"/>
          <w:szCs w:val="20"/>
          <w:highlight w:val="yellow"/>
        </w:rPr>
        <w:t xml:space="preserve"> </w:t>
      </w:r>
      <w:r w:rsidR="00530827">
        <w:rPr>
          <w:rFonts w:ascii="Times New Roman" w:hAnsi="Times New Roman"/>
          <w:i/>
          <w:spacing w:val="-1"/>
          <w:sz w:val="20"/>
          <w:szCs w:val="20"/>
          <w:highlight w:val="yellow"/>
        </w:rPr>
        <w:t>имущества</w:t>
      </w:r>
      <w:r w:rsidRPr="006D31ED">
        <w:rPr>
          <w:rFonts w:ascii="Times New Roman" w:hAnsi="Times New Roman"/>
          <w:i/>
          <w:spacing w:val="-1"/>
          <w:sz w:val="20"/>
          <w:szCs w:val="20"/>
        </w:rPr>
        <w:t>)</w:t>
      </w:r>
    </w:p>
    <w:p w14:paraId="77E0BB86" w14:textId="77777777" w:rsidR="008D5881" w:rsidRPr="006D31ED" w:rsidRDefault="008D5881" w:rsidP="004D4129">
      <w:pPr>
        <w:spacing w:line="100" w:lineRule="exact"/>
        <w:rPr>
          <w:sz w:val="24"/>
          <w:szCs w:val="24"/>
        </w:rPr>
      </w:pPr>
    </w:p>
    <w:p w14:paraId="03870768"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E33E0D8" w14:textId="77777777"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5745A3EC" w14:textId="77777777"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25AE6C7A" w14:textId="1568AC1D"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2F8452B2" w14:textId="77777777"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0265505B" w14:textId="77777777" w:rsidR="008D5881" w:rsidRPr="006D31ED" w:rsidRDefault="008D5881" w:rsidP="00EF30C8">
      <w:pPr>
        <w:pStyle w:val="a7"/>
        <w:numPr>
          <w:ilvl w:val="1"/>
          <w:numId w:val="6"/>
        </w:numPr>
        <w:tabs>
          <w:tab w:val="left" w:pos="1080"/>
        </w:tabs>
        <w:ind w:left="1080"/>
        <w:rPr>
          <w:sz w:val="24"/>
          <w:szCs w:val="24"/>
        </w:rPr>
      </w:pPr>
      <w:r w:rsidRPr="006D31ED">
        <w:rPr>
          <w:spacing w:val="-1"/>
          <w:sz w:val="24"/>
          <w:szCs w:val="24"/>
        </w:rPr>
        <w:t>Настоящей заявкой</w:t>
      </w:r>
      <w:r w:rsidRPr="006D31ED">
        <w:rPr>
          <w:spacing w:val="-3"/>
          <w:sz w:val="24"/>
          <w:szCs w:val="24"/>
        </w:rPr>
        <w:t xml:space="preserve"> </w:t>
      </w:r>
      <w:r w:rsidRPr="006D31ED">
        <w:rPr>
          <w:spacing w:val="-1"/>
          <w:sz w:val="24"/>
          <w:szCs w:val="24"/>
        </w:rPr>
        <w:t>подтверждаю,</w:t>
      </w:r>
      <w:r w:rsidRPr="006D31ED">
        <w:rPr>
          <w:sz w:val="24"/>
          <w:szCs w:val="24"/>
        </w:rPr>
        <w:t xml:space="preserve"> </w:t>
      </w:r>
      <w:r w:rsidRPr="006D31ED">
        <w:rPr>
          <w:spacing w:val="-1"/>
          <w:sz w:val="24"/>
          <w:szCs w:val="24"/>
        </w:rPr>
        <w:t>что:</w:t>
      </w:r>
    </w:p>
    <w:p w14:paraId="03C876CC" w14:textId="77777777" w:rsidR="008D5881" w:rsidRPr="006D31ED" w:rsidRDefault="008D5881" w:rsidP="004D4129">
      <w:pPr>
        <w:spacing w:line="280" w:lineRule="exact"/>
        <w:rPr>
          <w:sz w:val="24"/>
          <w:szCs w:val="24"/>
        </w:rPr>
      </w:pPr>
    </w:p>
    <w:p w14:paraId="3C822B61" w14:textId="1211C8DC" w:rsidR="008D5881" w:rsidRPr="006D31ED" w:rsidRDefault="008D5881" w:rsidP="004D4129">
      <w:pPr>
        <w:pStyle w:val="a7"/>
        <w:tabs>
          <w:tab w:val="left" w:pos="9522"/>
        </w:tabs>
        <w:ind w:left="167"/>
        <w:rPr>
          <w:sz w:val="24"/>
          <w:szCs w:val="24"/>
        </w:rPr>
      </w:pPr>
      <w:r w:rsidRPr="006D31ED">
        <w:rPr>
          <w:sz w:val="24"/>
          <w:szCs w:val="24"/>
        </w:rPr>
        <w:t>в</w:t>
      </w:r>
      <w:r w:rsidRPr="006D31ED">
        <w:rPr>
          <w:spacing w:val="-1"/>
          <w:sz w:val="24"/>
          <w:szCs w:val="24"/>
        </w:rPr>
        <w:t xml:space="preserve"> отношении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68C70CB5"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373F5C90" w14:textId="77777777"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14CECDDE" w14:textId="77777777"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BC710C"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4449CA6D"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DE7951B" w14:textId="77777777"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8502106" w14:textId="77777777" w:rsidR="008D5881" w:rsidRPr="006D31ED" w:rsidRDefault="008D5881" w:rsidP="004D4129">
      <w:pPr>
        <w:spacing w:line="100" w:lineRule="exact"/>
        <w:rPr>
          <w:sz w:val="24"/>
          <w:szCs w:val="24"/>
        </w:rPr>
      </w:pPr>
    </w:p>
    <w:p w14:paraId="550FB274" w14:textId="77777777" w:rsidR="008D5881" w:rsidRPr="006D31ED" w:rsidRDefault="008D5881" w:rsidP="004D4129">
      <w:pPr>
        <w:pStyle w:val="a7"/>
        <w:rPr>
          <w:sz w:val="24"/>
          <w:szCs w:val="24"/>
          <w:lang w:val="ru-RU"/>
        </w:rPr>
      </w:pPr>
      <w:r w:rsidRPr="006D31ED">
        <w:rPr>
          <w:spacing w:val="-1"/>
          <w:sz w:val="24"/>
          <w:szCs w:val="24"/>
          <w:lang w:val="ru-RU"/>
        </w:rPr>
        <w:t>М.П.</w:t>
      </w:r>
    </w:p>
    <w:p w14:paraId="563DECB9"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0AF543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13EA81D" w14:textId="77777777" w:rsidR="008D5881" w:rsidRPr="006D31ED" w:rsidRDefault="008D5881" w:rsidP="008D5881">
      <w:pPr>
        <w:spacing w:before="2" w:line="280" w:lineRule="exact"/>
        <w:rPr>
          <w:rFonts w:ascii="Times New Roman" w:hAnsi="Times New Roman" w:cs="Times New Roman"/>
          <w:sz w:val="24"/>
          <w:szCs w:val="24"/>
        </w:rPr>
      </w:pPr>
    </w:p>
    <w:p w14:paraId="5BC403C0"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09D0C4D5" w14:textId="2F7485A2"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1"/>
          <w:sz w:val="24"/>
          <w:szCs w:val="24"/>
        </w:rPr>
        <w:t>ИМУЩЕСТВА.</w:t>
      </w:r>
    </w:p>
    <w:p w14:paraId="291BC36C" w14:textId="77777777" w:rsidR="008D5881" w:rsidRPr="006D31ED" w:rsidRDefault="008D5881" w:rsidP="008D5881">
      <w:pPr>
        <w:spacing w:before="5" w:line="150" w:lineRule="exact"/>
        <w:rPr>
          <w:rFonts w:ascii="Times New Roman" w:hAnsi="Times New Roman" w:cs="Times New Roman"/>
          <w:sz w:val="24"/>
          <w:szCs w:val="24"/>
        </w:rPr>
      </w:pPr>
    </w:p>
    <w:p w14:paraId="2924C7E0" w14:textId="77777777" w:rsidR="008D5881" w:rsidRPr="006D31ED" w:rsidRDefault="008D5881" w:rsidP="008D5881">
      <w:pPr>
        <w:spacing w:before="3" w:line="200" w:lineRule="exact"/>
        <w:rPr>
          <w:rFonts w:ascii="Times New Roman" w:hAnsi="Times New Roman" w:cs="Times New Roman"/>
          <w:sz w:val="24"/>
          <w:szCs w:val="24"/>
        </w:rPr>
      </w:pPr>
    </w:p>
    <w:p w14:paraId="0314945A" w14:textId="77777777"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478BE81C"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5D54427B" w14:textId="77777777"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4873E08"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288B44C0" w14:textId="77777777" w:rsidTr="00B3733C">
        <w:trPr>
          <w:trHeight w:hRule="exact" w:val="883"/>
        </w:trPr>
        <w:tc>
          <w:tcPr>
            <w:tcW w:w="560" w:type="dxa"/>
          </w:tcPr>
          <w:p w14:paraId="5363681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79DE4A6"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6F596C0C" w14:textId="77777777" w:rsidR="008D5881" w:rsidRPr="006D31ED" w:rsidRDefault="008D5881" w:rsidP="00B3733C">
            <w:pPr>
              <w:pStyle w:val="TableParagraph"/>
              <w:ind w:right="10"/>
              <w:jc w:val="center"/>
              <w:rPr>
                <w:rFonts w:ascii="Times New Roman" w:eastAsia="Times New Roman" w:hAnsi="Times New Roman"/>
                <w:sz w:val="20"/>
                <w:szCs w:val="20"/>
              </w:rPr>
            </w:pPr>
            <w:r w:rsidRPr="006D31ED">
              <w:rPr>
                <w:rFonts w:ascii="Times New Roman" w:hAnsi="Times New Roman"/>
                <w:spacing w:val="-1"/>
                <w:sz w:val="20"/>
                <w:szCs w:val="20"/>
              </w:rPr>
              <w:t>Наименование</w:t>
            </w:r>
          </w:p>
        </w:tc>
        <w:tc>
          <w:tcPr>
            <w:tcW w:w="2410" w:type="dxa"/>
          </w:tcPr>
          <w:p w14:paraId="54930DF5"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r w:rsidRPr="006D31ED">
              <w:rPr>
                <w:rFonts w:ascii="Times New Roman" w:hAnsi="Times New Roman"/>
                <w:spacing w:val="-1"/>
                <w:sz w:val="20"/>
                <w:szCs w:val="20"/>
              </w:rPr>
              <w:t>Количество</w:t>
            </w:r>
            <w:r w:rsidRPr="006D31ED">
              <w:rPr>
                <w:rFonts w:ascii="Times New Roman" w:hAnsi="Times New Roman"/>
                <w:spacing w:val="25"/>
                <w:sz w:val="20"/>
                <w:szCs w:val="20"/>
              </w:rPr>
              <w:t xml:space="preserve"> </w:t>
            </w:r>
            <w:r w:rsidRPr="006D31ED">
              <w:rPr>
                <w:rFonts w:ascii="Times New Roman" w:hAnsi="Times New Roman"/>
                <w:spacing w:val="-1"/>
                <w:sz w:val="20"/>
                <w:szCs w:val="20"/>
              </w:rPr>
              <w:t>страниц</w:t>
            </w:r>
          </w:p>
        </w:tc>
      </w:tr>
      <w:tr w:rsidR="008D5881" w:rsidRPr="006D31ED" w14:paraId="690861F1" w14:textId="77777777" w:rsidTr="00B3733C">
        <w:trPr>
          <w:trHeight w:hRule="exact" w:val="614"/>
        </w:trPr>
        <w:tc>
          <w:tcPr>
            <w:tcW w:w="560" w:type="dxa"/>
          </w:tcPr>
          <w:p w14:paraId="01D93DF0" w14:textId="77777777" w:rsidR="008D5881" w:rsidRPr="006D31ED" w:rsidRDefault="008D5881" w:rsidP="008D5881">
            <w:pPr>
              <w:rPr>
                <w:rFonts w:ascii="Times New Roman" w:hAnsi="Times New Roman" w:cs="Times New Roman"/>
                <w:sz w:val="24"/>
                <w:szCs w:val="24"/>
              </w:rPr>
            </w:pPr>
          </w:p>
        </w:tc>
        <w:tc>
          <w:tcPr>
            <w:tcW w:w="6853" w:type="dxa"/>
          </w:tcPr>
          <w:p w14:paraId="0629DEE8" w14:textId="77777777" w:rsidR="008D5881" w:rsidRPr="006D31ED" w:rsidRDefault="008D5881" w:rsidP="008D5881">
            <w:pPr>
              <w:rPr>
                <w:rFonts w:ascii="Times New Roman" w:hAnsi="Times New Roman" w:cs="Times New Roman"/>
                <w:sz w:val="24"/>
                <w:szCs w:val="24"/>
              </w:rPr>
            </w:pPr>
          </w:p>
        </w:tc>
        <w:tc>
          <w:tcPr>
            <w:tcW w:w="2410" w:type="dxa"/>
          </w:tcPr>
          <w:p w14:paraId="0F591F09" w14:textId="77777777" w:rsidR="008D5881" w:rsidRPr="006D31ED" w:rsidRDefault="008D5881" w:rsidP="008D5881">
            <w:pPr>
              <w:rPr>
                <w:rFonts w:ascii="Times New Roman" w:hAnsi="Times New Roman" w:cs="Times New Roman"/>
                <w:sz w:val="24"/>
                <w:szCs w:val="24"/>
              </w:rPr>
            </w:pPr>
          </w:p>
        </w:tc>
      </w:tr>
      <w:tr w:rsidR="008D5881" w:rsidRPr="006D31ED" w14:paraId="7AB1F6EB" w14:textId="77777777" w:rsidTr="00B3733C">
        <w:trPr>
          <w:trHeight w:hRule="exact" w:val="617"/>
        </w:trPr>
        <w:tc>
          <w:tcPr>
            <w:tcW w:w="560" w:type="dxa"/>
          </w:tcPr>
          <w:p w14:paraId="01A248A9" w14:textId="77777777" w:rsidR="008D5881" w:rsidRPr="006D31ED" w:rsidRDefault="008D5881" w:rsidP="008D5881">
            <w:pPr>
              <w:rPr>
                <w:rFonts w:ascii="Times New Roman" w:hAnsi="Times New Roman" w:cs="Times New Roman"/>
                <w:sz w:val="24"/>
                <w:szCs w:val="24"/>
              </w:rPr>
            </w:pPr>
          </w:p>
        </w:tc>
        <w:tc>
          <w:tcPr>
            <w:tcW w:w="6853" w:type="dxa"/>
          </w:tcPr>
          <w:p w14:paraId="49CA3EFB" w14:textId="77777777" w:rsidR="008D5881" w:rsidRPr="006D31ED" w:rsidRDefault="008D5881" w:rsidP="008D5881">
            <w:pPr>
              <w:rPr>
                <w:rFonts w:ascii="Times New Roman" w:hAnsi="Times New Roman" w:cs="Times New Roman"/>
                <w:sz w:val="24"/>
                <w:szCs w:val="24"/>
              </w:rPr>
            </w:pPr>
          </w:p>
        </w:tc>
        <w:tc>
          <w:tcPr>
            <w:tcW w:w="2410" w:type="dxa"/>
          </w:tcPr>
          <w:p w14:paraId="6EDEF6E1" w14:textId="77777777" w:rsidR="008D5881" w:rsidRPr="006D31ED" w:rsidRDefault="008D5881" w:rsidP="008D5881">
            <w:pPr>
              <w:rPr>
                <w:rFonts w:ascii="Times New Roman" w:hAnsi="Times New Roman" w:cs="Times New Roman"/>
                <w:sz w:val="24"/>
                <w:szCs w:val="24"/>
              </w:rPr>
            </w:pPr>
          </w:p>
        </w:tc>
      </w:tr>
      <w:tr w:rsidR="008D5881" w:rsidRPr="006D31ED" w14:paraId="7AA29EC7" w14:textId="77777777" w:rsidTr="00B3733C">
        <w:trPr>
          <w:trHeight w:hRule="exact" w:val="614"/>
        </w:trPr>
        <w:tc>
          <w:tcPr>
            <w:tcW w:w="560" w:type="dxa"/>
          </w:tcPr>
          <w:p w14:paraId="185A85D7" w14:textId="77777777" w:rsidR="008D5881" w:rsidRPr="006D31ED" w:rsidRDefault="008D5881" w:rsidP="008D5881">
            <w:pPr>
              <w:rPr>
                <w:rFonts w:ascii="Times New Roman" w:hAnsi="Times New Roman" w:cs="Times New Roman"/>
                <w:sz w:val="24"/>
                <w:szCs w:val="24"/>
              </w:rPr>
            </w:pPr>
          </w:p>
        </w:tc>
        <w:tc>
          <w:tcPr>
            <w:tcW w:w="6853" w:type="dxa"/>
          </w:tcPr>
          <w:p w14:paraId="63CD554E" w14:textId="77777777" w:rsidR="008D5881" w:rsidRPr="006D31ED" w:rsidRDefault="008D5881" w:rsidP="008D5881">
            <w:pPr>
              <w:rPr>
                <w:rFonts w:ascii="Times New Roman" w:hAnsi="Times New Roman" w:cs="Times New Roman"/>
                <w:sz w:val="24"/>
                <w:szCs w:val="24"/>
              </w:rPr>
            </w:pPr>
          </w:p>
        </w:tc>
        <w:tc>
          <w:tcPr>
            <w:tcW w:w="2410" w:type="dxa"/>
          </w:tcPr>
          <w:p w14:paraId="574E871F" w14:textId="77777777" w:rsidR="008D5881" w:rsidRPr="006D31ED" w:rsidRDefault="008D5881" w:rsidP="008D5881">
            <w:pPr>
              <w:rPr>
                <w:rFonts w:ascii="Times New Roman" w:hAnsi="Times New Roman" w:cs="Times New Roman"/>
                <w:sz w:val="24"/>
                <w:szCs w:val="24"/>
              </w:rPr>
            </w:pPr>
          </w:p>
        </w:tc>
      </w:tr>
      <w:tr w:rsidR="008D5881" w:rsidRPr="006D31ED" w14:paraId="66CC898C" w14:textId="77777777" w:rsidTr="00B3733C">
        <w:trPr>
          <w:trHeight w:hRule="exact" w:val="614"/>
        </w:trPr>
        <w:tc>
          <w:tcPr>
            <w:tcW w:w="560" w:type="dxa"/>
          </w:tcPr>
          <w:p w14:paraId="4BB2356C" w14:textId="77777777" w:rsidR="008D5881" w:rsidRPr="006D31ED" w:rsidRDefault="008D5881" w:rsidP="008D5881">
            <w:pPr>
              <w:rPr>
                <w:rFonts w:ascii="Times New Roman" w:hAnsi="Times New Roman" w:cs="Times New Roman"/>
                <w:sz w:val="24"/>
                <w:szCs w:val="24"/>
              </w:rPr>
            </w:pPr>
          </w:p>
        </w:tc>
        <w:tc>
          <w:tcPr>
            <w:tcW w:w="6853" w:type="dxa"/>
          </w:tcPr>
          <w:p w14:paraId="0EB85744" w14:textId="77777777" w:rsidR="008D5881" w:rsidRPr="006D31ED" w:rsidRDefault="008D5881" w:rsidP="008D5881">
            <w:pPr>
              <w:rPr>
                <w:rFonts w:ascii="Times New Roman" w:hAnsi="Times New Roman" w:cs="Times New Roman"/>
                <w:sz w:val="24"/>
                <w:szCs w:val="24"/>
              </w:rPr>
            </w:pPr>
          </w:p>
        </w:tc>
        <w:tc>
          <w:tcPr>
            <w:tcW w:w="2410" w:type="dxa"/>
          </w:tcPr>
          <w:p w14:paraId="50F875D0" w14:textId="77777777" w:rsidR="008D5881" w:rsidRPr="006D31ED" w:rsidRDefault="008D5881" w:rsidP="008D5881">
            <w:pPr>
              <w:rPr>
                <w:rFonts w:ascii="Times New Roman" w:hAnsi="Times New Roman" w:cs="Times New Roman"/>
                <w:sz w:val="24"/>
                <w:szCs w:val="24"/>
              </w:rPr>
            </w:pPr>
          </w:p>
        </w:tc>
      </w:tr>
      <w:tr w:rsidR="008D5881" w:rsidRPr="006D31ED" w14:paraId="1624CF70" w14:textId="77777777" w:rsidTr="00B3733C">
        <w:trPr>
          <w:trHeight w:hRule="exact" w:val="614"/>
        </w:trPr>
        <w:tc>
          <w:tcPr>
            <w:tcW w:w="560" w:type="dxa"/>
          </w:tcPr>
          <w:p w14:paraId="4FC5A9A8" w14:textId="77777777" w:rsidR="008D5881" w:rsidRPr="006D31ED" w:rsidRDefault="008D5881" w:rsidP="008D5881">
            <w:pPr>
              <w:rPr>
                <w:rFonts w:ascii="Times New Roman" w:hAnsi="Times New Roman" w:cs="Times New Roman"/>
                <w:sz w:val="24"/>
                <w:szCs w:val="24"/>
              </w:rPr>
            </w:pPr>
          </w:p>
        </w:tc>
        <w:tc>
          <w:tcPr>
            <w:tcW w:w="6853" w:type="dxa"/>
          </w:tcPr>
          <w:p w14:paraId="6D0A7E26" w14:textId="77777777" w:rsidR="008D5881" w:rsidRPr="006D31ED" w:rsidRDefault="008D5881" w:rsidP="008D5881">
            <w:pPr>
              <w:rPr>
                <w:rFonts w:ascii="Times New Roman" w:hAnsi="Times New Roman" w:cs="Times New Roman"/>
                <w:sz w:val="24"/>
                <w:szCs w:val="24"/>
              </w:rPr>
            </w:pPr>
          </w:p>
        </w:tc>
        <w:tc>
          <w:tcPr>
            <w:tcW w:w="2410" w:type="dxa"/>
          </w:tcPr>
          <w:p w14:paraId="46967C21" w14:textId="77777777" w:rsidR="008D5881" w:rsidRPr="006D31ED" w:rsidRDefault="008D5881" w:rsidP="008D5881">
            <w:pPr>
              <w:rPr>
                <w:rFonts w:ascii="Times New Roman" w:hAnsi="Times New Roman" w:cs="Times New Roman"/>
                <w:sz w:val="24"/>
                <w:szCs w:val="24"/>
              </w:rPr>
            </w:pPr>
          </w:p>
        </w:tc>
      </w:tr>
      <w:tr w:rsidR="008D5881" w:rsidRPr="006D31ED" w14:paraId="65609572" w14:textId="77777777" w:rsidTr="00B3733C">
        <w:trPr>
          <w:trHeight w:hRule="exact" w:val="617"/>
        </w:trPr>
        <w:tc>
          <w:tcPr>
            <w:tcW w:w="560" w:type="dxa"/>
          </w:tcPr>
          <w:p w14:paraId="1D36C02D" w14:textId="77777777" w:rsidR="008D5881" w:rsidRPr="006D31ED" w:rsidRDefault="008D5881" w:rsidP="008D5881">
            <w:pPr>
              <w:rPr>
                <w:rFonts w:ascii="Times New Roman" w:hAnsi="Times New Roman" w:cs="Times New Roman"/>
                <w:sz w:val="24"/>
                <w:szCs w:val="24"/>
              </w:rPr>
            </w:pPr>
          </w:p>
        </w:tc>
        <w:tc>
          <w:tcPr>
            <w:tcW w:w="6853" w:type="dxa"/>
          </w:tcPr>
          <w:p w14:paraId="58773292" w14:textId="77777777" w:rsidR="008D5881" w:rsidRPr="006D31ED" w:rsidRDefault="008D5881" w:rsidP="008D5881">
            <w:pPr>
              <w:rPr>
                <w:rFonts w:ascii="Times New Roman" w:hAnsi="Times New Roman" w:cs="Times New Roman"/>
                <w:sz w:val="24"/>
                <w:szCs w:val="24"/>
              </w:rPr>
            </w:pPr>
          </w:p>
        </w:tc>
        <w:tc>
          <w:tcPr>
            <w:tcW w:w="2410" w:type="dxa"/>
          </w:tcPr>
          <w:p w14:paraId="6FDBFC07" w14:textId="77777777" w:rsidR="008D5881" w:rsidRPr="006D31ED" w:rsidRDefault="008D5881" w:rsidP="008D5881">
            <w:pPr>
              <w:rPr>
                <w:rFonts w:ascii="Times New Roman" w:hAnsi="Times New Roman" w:cs="Times New Roman"/>
                <w:sz w:val="24"/>
                <w:szCs w:val="24"/>
              </w:rPr>
            </w:pPr>
          </w:p>
        </w:tc>
      </w:tr>
      <w:tr w:rsidR="008D5881" w:rsidRPr="006D31ED" w14:paraId="00AD27AD" w14:textId="77777777" w:rsidTr="00B3733C">
        <w:trPr>
          <w:trHeight w:hRule="exact" w:val="614"/>
        </w:trPr>
        <w:tc>
          <w:tcPr>
            <w:tcW w:w="560" w:type="dxa"/>
          </w:tcPr>
          <w:p w14:paraId="45522ED3" w14:textId="77777777" w:rsidR="008D5881" w:rsidRPr="006D31ED" w:rsidRDefault="008D5881" w:rsidP="008D5881">
            <w:pPr>
              <w:rPr>
                <w:rFonts w:ascii="Times New Roman" w:hAnsi="Times New Roman" w:cs="Times New Roman"/>
                <w:sz w:val="24"/>
                <w:szCs w:val="24"/>
              </w:rPr>
            </w:pPr>
          </w:p>
        </w:tc>
        <w:tc>
          <w:tcPr>
            <w:tcW w:w="6853" w:type="dxa"/>
          </w:tcPr>
          <w:p w14:paraId="7CDB2A84" w14:textId="77777777" w:rsidR="008D5881" w:rsidRPr="006D31ED" w:rsidRDefault="008D5881" w:rsidP="008D5881">
            <w:pPr>
              <w:rPr>
                <w:rFonts w:ascii="Times New Roman" w:hAnsi="Times New Roman" w:cs="Times New Roman"/>
                <w:sz w:val="24"/>
                <w:szCs w:val="24"/>
              </w:rPr>
            </w:pPr>
          </w:p>
        </w:tc>
        <w:tc>
          <w:tcPr>
            <w:tcW w:w="2410" w:type="dxa"/>
          </w:tcPr>
          <w:p w14:paraId="7EFB104C" w14:textId="77777777" w:rsidR="008D5881" w:rsidRPr="006D31ED" w:rsidRDefault="008D5881" w:rsidP="008D5881">
            <w:pPr>
              <w:rPr>
                <w:rFonts w:ascii="Times New Roman" w:hAnsi="Times New Roman" w:cs="Times New Roman"/>
                <w:sz w:val="24"/>
                <w:szCs w:val="24"/>
              </w:rPr>
            </w:pPr>
          </w:p>
        </w:tc>
      </w:tr>
      <w:tr w:rsidR="008D5881" w:rsidRPr="006D31ED" w14:paraId="12D18E16" w14:textId="77777777" w:rsidTr="00B3733C">
        <w:trPr>
          <w:trHeight w:hRule="exact" w:val="614"/>
        </w:trPr>
        <w:tc>
          <w:tcPr>
            <w:tcW w:w="560" w:type="dxa"/>
          </w:tcPr>
          <w:p w14:paraId="0DD7D943" w14:textId="77777777" w:rsidR="008D5881" w:rsidRPr="006D31ED" w:rsidRDefault="008D5881" w:rsidP="008D5881">
            <w:pPr>
              <w:rPr>
                <w:rFonts w:ascii="Times New Roman" w:hAnsi="Times New Roman" w:cs="Times New Roman"/>
                <w:sz w:val="24"/>
                <w:szCs w:val="24"/>
              </w:rPr>
            </w:pPr>
          </w:p>
        </w:tc>
        <w:tc>
          <w:tcPr>
            <w:tcW w:w="6853" w:type="dxa"/>
          </w:tcPr>
          <w:p w14:paraId="2CB6A8C6" w14:textId="77777777" w:rsidR="008D5881" w:rsidRPr="006D31ED" w:rsidRDefault="008D5881" w:rsidP="008D5881">
            <w:pPr>
              <w:rPr>
                <w:rFonts w:ascii="Times New Roman" w:hAnsi="Times New Roman" w:cs="Times New Roman"/>
                <w:sz w:val="24"/>
                <w:szCs w:val="24"/>
              </w:rPr>
            </w:pPr>
          </w:p>
        </w:tc>
        <w:tc>
          <w:tcPr>
            <w:tcW w:w="2410" w:type="dxa"/>
          </w:tcPr>
          <w:p w14:paraId="76757334" w14:textId="77777777" w:rsidR="008D5881" w:rsidRPr="006D31ED" w:rsidRDefault="008D5881" w:rsidP="008D5881">
            <w:pPr>
              <w:rPr>
                <w:rFonts w:ascii="Times New Roman" w:hAnsi="Times New Roman" w:cs="Times New Roman"/>
                <w:sz w:val="24"/>
                <w:szCs w:val="24"/>
              </w:rPr>
            </w:pPr>
          </w:p>
        </w:tc>
      </w:tr>
      <w:tr w:rsidR="008D5881" w:rsidRPr="006D31ED" w14:paraId="3D3D6227" w14:textId="77777777" w:rsidTr="00B3733C">
        <w:trPr>
          <w:trHeight w:hRule="exact" w:val="557"/>
        </w:trPr>
        <w:tc>
          <w:tcPr>
            <w:tcW w:w="560" w:type="dxa"/>
          </w:tcPr>
          <w:p w14:paraId="0C44AB5A" w14:textId="77777777" w:rsidR="008D5881" w:rsidRPr="006D31ED" w:rsidRDefault="008D5881" w:rsidP="008D5881">
            <w:pPr>
              <w:rPr>
                <w:rFonts w:ascii="Times New Roman" w:hAnsi="Times New Roman" w:cs="Times New Roman"/>
                <w:sz w:val="24"/>
                <w:szCs w:val="24"/>
              </w:rPr>
            </w:pPr>
          </w:p>
        </w:tc>
        <w:tc>
          <w:tcPr>
            <w:tcW w:w="6853" w:type="dxa"/>
          </w:tcPr>
          <w:p w14:paraId="416E4881" w14:textId="77777777" w:rsidR="008D5881" w:rsidRPr="006D31ED" w:rsidRDefault="008D5881" w:rsidP="008D5881">
            <w:pPr>
              <w:rPr>
                <w:rFonts w:ascii="Times New Roman" w:hAnsi="Times New Roman" w:cs="Times New Roman"/>
                <w:sz w:val="24"/>
                <w:szCs w:val="24"/>
              </w:rPr>
            </w:pPr>
          </w:p>
        </w:tc>
        <w:tc>
          <w:tcPr>
            <w:tcW w:w="2410" w:type="dxa"/>
          </w:tcPr>
          <w:p w14:paraId="3EE0482B" w14:textId="77777777" w:rsidR="008D5881" w:rsidRPr="006D31ED" w:rsidRDefault="008D5881" w:rsidP="008D5881">
            <w:pPr>
              <w:rPr>
                <w:rFonts w:ascii="Times New Roman" w:hAnsi="Times New Roman" w:cs="Times New Roman"/>
                <w:sz w:val="24"/>
                <w:szCs w:val="24"/>
              </w:rPr>
            </w:pPr>
          </w:p>
        </w:tc>
      </w:tr>
    </w:tbl>
    <w:p w14:paraId="76EB4569" w14:textId="77777777" w:rsidR="008D5881" w:rsidRPr="006D31ED" w:rsidRDefault="008D5881" w:rsidP="008D5881">
      <w:pPr>
        <w:spacing w:before="2" w:line="160" w:lineRule="exact"/>
        <w:rPr>
          <w:rFonts w:ascii="Times New Roman" w:hAnsi="Times New Roman" w:cs="Times New Roman"/>
          <w:sz w:val="24"/>
          <w:szCs w:val="24"/>
        </w:rPr>
      </w:pPr>
    </w:p>
    <w:p w14:paraId="3AD2C5C8"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42FA4E37" w14:textId="77777777"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1797758A" w14:textId="77777777" w:rsidR="00B3733C" w:rsidRPr="006D31ED" w:rsidRDefault="00B3733C" w:rsidP="00B3733C">
      <w:pPr>
        <w:spacing w:line="100" w:lineRule="exact"/>
        <w:rPr>
          <w:sz w:val="24"/>
          <w:szCs w:val="24"/>
        </w:rPr>
      </w:pPr>
    </w:p>
    <w:p w14:paraId="2884F5A4" w14:textId="77777777" w:rsidR="00B3733C" w:rsidRPr="006D31ED" w:rsidRDefault="00B3733C" w:rsidP="00B3733C">
      <w:pPr>
        <w:pStyle w:val="a7"/>
        <w:ind w:left="0"/>
        <w:rPr>
          <w:sz w:val="24"/>
          <w:szCs w:val="24"/>
          <w:lang w:val="ru-RU"/>
        </w:rPr>
      </w:pPr>
      <w:r w:rsidRPr="006D31ED">
        <w:rPr>
          <w:sz w:val="24"/>
          <w:szCs w:val="24"/>
          <w:lang w:val="ru-RU"/>
        </w:rPr>
        <w:t>М.П.</w:t>
      </w:r>
    </w:p>
    <w:p w14:paraId="0FD06B80" w14:textId="77777777" w:rsidR="00B3733C" w:rsidRPr="006D31ED" w:rsidRDefault="00B3733C" w:rsidP="00B3733C">
      <w:pPr>
        <w:pStyle w:val="a7"/>
        <w:ind w:left="0"/>
        <w:rPr>
          <w:sz w:val="24"/>
          <w:szCs w:val="24"/>
          <w:lang w:val="ru-RU"/>
        </w:rPr>
      </w:pPr>
    </w:p>
    <w:p w14:paraId="49B8B596" w14:textId="77777777" w:rsidR="00B3733C" w:rsidRPr="006D31ED" w:rsidRDefault="00B3733C" w:rsidP="00B3733C">
      <w:pPr>
        <w:pStyle w:val="a7"/>
        <w:ind w:left="0"/>
        <w:rPr>
          <w:sz w:val="24"/>
          <w:szCs w:val="24"/>
          <w:lang w:val="ru-RU"/>
        </w:rPr>
      </w:pPr>
    </w:p>
    <w:p w14:paraId="4E1B1C26" w14:textId="77777777"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113C3C9" w14:textId="77777777"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14:paraId="6E4AB1A9" w14:textId="77777777" w:rsidR="00B3733C" w:rsidRPr="006D31ED" w:rsidRDefault="00B3733C" w:rsidP="00B3733C">
      <w:pPr>
        <w:pStyle w:val="a7"/>
        <w:ind w:left="0"/>
        <w:jc w:val="center"/>
        <w:rPr>
          <w:b/>
          <w:sz w:val="24"/>
          <w:szCs w:val="24"/>
          <w:lang w:val="ru-RU"/>
        </w:rPr>
      </w:pPr>
    </w:p>
    <w:p w14:paraId="2853E92E" w14:textId="4F31A622" w:rsidR="00533159" w:rsidRPr="000F5857" w:rsidRDefault="000F5857" w:rsidP="000F5857">
      <w:pPr>
        <w:pStyle w:val="ConsPlusNormal"/>
        <w:jc w:val="both"/>
        <w:rPr>
          <w:rFonts w:ascii="Times New Roman" w:hAnsi="Times New Roman" w:cs="Times New Roman"/>
          <w:sz w:val="24"/>
          <w:szCs w:val="24"/>
        </w:rPr>
      </w:pPr>
      <w:r w:rsidRPr="000F5857">
        <w:rPr>
          <w:rFonts w:ascii="Times New Roman" w:hAnsi="Times New Roman" w:cs="Times New Roman"/>
          <w:sz w:val="24"/>
          <w:szCs w:val="24"/>
        </w:rPr>
        <w:t xml:space="preserve">Проект договора представлен в виде отдельного файла в составе Приложения №1 к извещению (файл под названием «Приложение 1. Договор </w:t>
      </w:r>
      <w:r>
        <w:rPr>
          <w:rFonts w:ascii="Times New Roman" w:hAnsi="Times New Roman" w:cs="Times New Roman"/>
          <w:sz w:val="24"/>
          <w:szCs w:val="24"/>
        </w:rPr>
        <w:t>аренды недвижимого и движимого имущества</w:t>
      </w:r>
      <w:r w:rsidRPr="000F5857">
        <w:rPr>
          <w:rFonts w:ascii="Times New Roman" w:hAnsi="Times New Roman" w:cs="Times New Roman"/>
          <w:sz w:val="24"/>
          <w:szCs w:val="24"/>
        </w:rPr>
        <w:t>»).</w:t>
      </w:r>
    </w:p>
    <w:sectPr w:rsidR="00533159" w:rsidRPr="000F5857" w:rsidSect="00BA7FA2">
      <w:pgSz w:w="11906" w:h="16838"/>
      <w:pgMar w:top="568" w:right="707"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B3B65" w14:textId="77777777" w:rsidR="001A0376" w:rsidRDefault="001A0376" w:rsidP="0032219A">
      <w:pPr>
        <w:spacing w:after="0" w:line="240" w:lineRule="auto"/>
      </w:pPr>
      <w:r>
        <w:separator/>
      </w:r>
    </w:p>
  </w:endnote>
  <w:endnote w:type="continuationSeparator" w:id="0">
    <w:p w14:paraId="11A6AB7C" w14:textId="77777777" w:rsidR="001A0376" w:rsidRDefault="001A0376" w:rsidP="00322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FA3AB" w14:textId="77777777" w:rsidR="001A0376" w:rsidRDefault="001A0376" w:rsidP="0032219A">
      <w:pPr>
        <w:spacing w:after="0" w:line="240" w:lineRule="auto"/>
      </w:pPr>
      <w:r>
        <w:separator/>
      </w:r>
    </w:p>
  </w:footnote>
  <w:footnote w:type="continuationSeparator" w:id="0">
    <w:p w14:paraId="6B5BD2B6" w14:textId="77777777" w:rsidR="001A0376" w:rsidRDefault="001A0376" w:rsidP="003221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713269"/>
    <w:multiLevelType w:val="multilevel"/>
    <w:tmpl w:val="BD9C7A6A"/>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4329" w:hanging="240"/>
        <w:jc w:val="right"/>
      </w:pPr>
      <w:rPr>
        <w:rFonts w:ascii="Times New Roman" w:eastAsia="Times New Roman" w:hAnsi="Times New Roman" w:hint="default"/>
        <w:b/>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15:restartNumberingAfterBreak="0">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5C6FE6"/>
    <w:multiLevelType w:val="hybridMultilevel"/>
    <w:tmpl w:val="B5B8F2DE"/>
    <w:lvl w:ilvl="0" w:tplc="04190001">
      <w:start w:val="47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15:restartNumberingAfterBreak="0">
    <w:nsid w:val="25420FAB"/>
    <w:multiLevelType w:val="multilevel"/>
    <w:tmpl w:val="6BC86A14"/>
    <w:lvl w:ilvl="0">
      <w:start w:val="1"/>
      <w:numFmt w:val="decimal"/>
      <w:lvlText w:val="%1."/>
      <w:lvlJc w:val="left"/>
      <w:pPr>
        <w:ind w:left="1005" w:hanging="1005"/>
      </w:pPr>
      <w:rPr>
        <w:rFonts w:hint="default"/>
      </w:rPr>
    </w:lvl>
    <w:lvl w:ilvl="1">
      <w:start w:val="1"/>
      <w:numFmt w:val="decimal"/>
      <w:lvlText w:val="%1.%2."/>
      <w:lvlJc w:val="left"/>
      <w:pPr>
        <w:ind w:left="1545"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0" w15:restartNumberingAfterBreak="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1"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2" w15:restartNumberingAfterBreak="0">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15:restartNumberingAfterBreak="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6B79A2"/>
    <w:multiLevelType w:val="multilevel"/>
    <w:tmpl w:val="31EEFB78"/>
    <w:lvl w:ilvl="0">
      <w:start w:val="1"/>
      <w:numFmt w:val="decimal"/>
      <w:lvlText w:val="%1."/>
      <w:lvlJc w:val="left"/>
      <w:pPr>
        <w:ind w:left="1005" w:hanging="1005"/>
      </w:pPr>
      <w:rPr>
        <w:rFonts w:hint="default"/>
      </w:rPr>
    </w:lvl>
    <w:lvl w:ilvl="1">
      <w:start w:val="1"/>
      <w:numFmt w:val="decimal"/>
      <w:lvlText w:val="%1.%2."/>
      <w:lvlJc w:val="left"/>
      <w:pPr>
        <w:ind w:left="1545"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8"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1" w15:restartNumberingAfterBreak="0">
    <w:nsid w:val="5C6C539A"/>
    <w:multiLevelType w:val="hybridMultilevel"/>
    <w:tmpl w:val="D28E447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7A15F3"/>
    <w:multiLevelType w:val="hybridMultilevel"/>
    <w:tmpl w:val="28F6C9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9B3273"/>
    <w:multiLevelType w:val="hybridMultilevel"/>
    <w:tmpl w:val="37820072"/>
    <w:lvl w:ilvl="0" w:tplc="238279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D47AD"/>
    <w:multiLevelType w:val="multilevel"/>
    <w:tmpl w:val="6BC86A14"/>
    <w:lvl w:ilvl="0">
      <w:start w:val="1"/>
      <w:numFmt w:val="decimal"/>
      <w:lvlText w:val="%1."/>
      <w:lvlJc w:val="left"/>
      <w:pPr>
        <w:ind w:left="1005" w:hanging="1005"/>
      </w:pPr>
      <w:rPr>
        <w:rFonts w:hint="default"/>
      </w:rPr>
    </w:lvl>
    <w:lvl w:ilvl="1">
      <w:start w:val="1"/>
      <w:numFmt w:val="decimal"/>
      <w:lvlText w:val="%1.%2."/>
      <w:lvlJc w:val="left"/>
      <w:pPr>
        <w:ind w:left="1545"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abstractNum w:abstractNumId="38" w15:restartNumberingAfterBreak="0">
    <w:nsid w:val="7FB476B4"/>
    <w:multiLevelType w:val="hybridMultilevel"/>
    <w:tmpl w:val="A1000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5"/>
  </w:num>
  <w:num w:numId="4">
    <w:abstractNumId w:val="26"/>
  </w:num>
  <w:num w:numId="5">
    <w:abstractNumId w:val="31"/>
  </w:num>
  <w:num w:numId="6">
    <w:abstractNumId w:val="11"/>
  </w:num>
  <w:num w:numId="7">
    <w:abstractNumId w:val="35"/>
  </w:num>
  <w:num w:numId="8">
    <w:abstractNumId w:val="17"/>
  </w:num>
  <w:num w:numId="9">
    <w:abstractNumId w:val="21"/>
  </w:num>
  <w:num w:numId="10">
    <w:abstractNumId w:val="29"/>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7"/>
  </w:num>
  <w:num w:numId="21">
    <w:abstractNumId w:val="12"/>
  </w:num>
  <w:num w:numId="22">
    <w:abstractNumId w:val="24"/>
  </w:num>
  <w:num w:numId="23">
    <w:abstractNumId w:val="37"/>
  </w:num>
  <w:num w:numId="24">
    <w:abstractNumId w:val="20"/>
  </w:num>
  <w:num w:numId="25">
    <w:abstractNumId w:val="19"/>
  </w:num>
  <w:num w:numId="26">
    <w:abstractNumId w:val="23"/>
  </w:num>
  <w:num w:numId="27">
    <w:abstractNumId w:val="30"/>
  </w:num>
  <w:num w:numId="28">
    <w:abstractNumId w:val="14"/>
  </w:num>
  <w:num w:numId="29">
    <w:abstractNumId w:val="22"/>
  </w:num>
  <w:num w:numId="30">
    <w:abstractNumId w:val="16"/>
  </w:num>
  <w:num w:numId="31">
    <w:abstractNumId w:val="38"/>
  </w:num>
  <w:num w:numId="32">
    <w:abstractNumId w:val="33"/>
  </w:num>
  <w:num w:numId="33">
    <w:abstractNumId w:val="25"/>
  </w:num>
  <w:num w:numId="34">
    <w:abstractNumId w:val="32"/>
  </w:num>
  <w:num w:numId="35">
    <w:abstractNumId w:val="18"/>
  </w:num>
  <w:num w:numId="36">
    <w:abstractNumId w:val="36"/>
  </w:num>
  <w:num w:numId="37">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A0"/>
    <w:rsid w:val="00005F1D"/>
    <w:rsid w:val="000071BC"/>
    <w:rsid w:val="00007285"/>
    <w:rsid w:val="00022DCB"/>
    <w:rsid w:val="00023210"/>
    <w:rsid w:val="00024809"/>
    <w:rsid w:val="0004487A"/>
    <w:rsid w:val="00044FBD"/>
    <w:rsid w:val="00050EAE"/>
    <w:rsid w:val="00056C80"/>
    <w:rsid w:val="00061983"/>
    <w:rsid w:val="00064FAC"/>
    <w:rsid w:val="00067103"/>
    <w:rsid w:val="0008265E"/>
    <w:rsid w:val="0009063B"/>
    <w:rsid w:val="000909FD"/>
    <w:rsid w:val="000A2921"/>
    <w:rsid w:val="000A2DEA"/>
    <w:rsid w:val="000A6559"/>
    <w:rsid w:val="000B2DFC"/>
    <w:rsid w:val="000C0FC5"/>
    <w:rsid w:val="000C1DFC"/>
    <w:rsid w:val="000D129F"/>
    <w:rsid w:val="000D2110"/>
    <w:rsid w:val="000E0866"/>
    <w:rsid w:val="000E690F"/>
    <w:rsid w:val="000E6DF9"/>
    <w:rsid w:val="000F02D0"/>
    <w:rsid w:val="000F5857"/>
    <w:rsid w:val="00103866"/>
    <w:rsid w:val="001101CC"/>
    <w:rsid w:val="0011103C"/>
    <w:rsid w:val="00111C5A"/>
    <w:rsid w:val="0011481A"/>
    <w:rsid w:val="001358F7"/>
    <w:rsid w:val="00144B72"/>
    <w:rsid w:val="00164107"/>
    <w:rsid w:val="00166794"/>
    <w:rsid w:val="00166E70"/>
    <w:rsid w:val="001749D6"/>
    <w:rsid w:val="00174C8A"/>
    <w:rsid w:val="00177684"/>
    <w:rsid w:val="001827C8"/>
    <w:rsid w:val="001838E7"/>
    <w:rsid w:val="00187C34"/>
    <w:rsid w:val="00187D0A"/>
    <w:rsid w:val="00191784"/>
    <w:rsid w:val="00194479"/>
    <w:rsid w:val="001A0376"/>
    <w:rsid w:val="001A5302"/>
    <w:rsid w:val="001C5996"/>
    <w:rsid w:val="001C62BF"/>
    <w:rsid w:val="001D45D1"/>
    <w:rsid w:val="001E466F"/>
    <w:rsid w:val="001F4659"/>
    <w:rsid w:val="0020236F"/>
    <w:rsid w:val="002041DC"/>
    <w:rsid w:val="00207076"/>
    <w:rsid w:val="00211FAA"/>
    <w:rsid w:val="00216BA4"/>
    <w:rsid w:val="00217D3C"/>
    <w:rsid w:val="00220C35"/>
    <w:rsid w:val="00231499"/>
    <w:rsid w:val="002359FE"/>
    <w:rsid w:val="00236173"/>
    <w:rsid w:val="00260E84"/>
    <w:rsid w:val="002662DD"/>
    <w:rsid w:val="00276CCD"/>
    <w:rsid w:val="0028083E"/>
    <w:rsid w:val="00282118"/>
    <w:rsid w:val="00286421"/>
    <w:rsid w:val="00290800"/>
    <w:rsid w:val="00293811"/>
    <w:rsid w:val="00294A32"/>
    <w:rsid w:val="002A5910"/>
    <w:rsid w:val="002A61F5"/>
    <w:rsid w:val="002A774B"/>
    <w:rsid w:val="002B0034"/>
    <w:rsid w:val="002B5420"/>
    <w:rsid w:val="002C6E92"/>
    <w:rsid w:val="002D4E55"/>
    <w:rsid w:val="002D523D"/>
    <w:rsid w:val="002D55F4"/>
    <w:rsid w:val="002E4BAD"/>
    <w:rsid w:val="002E64B0"/>
    <w:rsid w:val="002F13A7"/>
    <w:rsid w:val="002F21CF"/>
    <w:rsid w:val="002F60F7"/>
    <w:rsid w:val="00320329"/>
    <w:rsid w:val="00320EF4"/>
    <w:rsid w:val="0032219A"/>
    <w:rsid w:val="003238F7"/>
    <w:rsid w:val="00337716"/>
    <w:rsid w:val="00343E36"/>
    <w:rsid w:val="00347F0F"/>
    <w:rsid w:val="003541E5"/>
    <w:rsid w:val="00362A50"/>
    <w:rsid w:val="00363CE8"/>
    <w:rsid w:val="00366D7C"/>
    <w:rsid w:val="00370DAF"/>
    <w:rsid w:val="003712F1"/>
    <w:rsid w:val="003747C0"/>
    <w:rsid w:val="003843E7"/>
    <w:rsid w:val="003845C7"/>
    <w:rsid w:val="00384FDB"/>
    <w:rsid w:val="003868AA"/>
    <w:rsid w:val="003947E3"/>
    <w:rsid w:val="00396249"/>
    <w:rsid w:val="003A3165"/>
    <w:rsid w:val="003A5304"/>
    <w:rsid w:val="003A7B40"/>
    <w:rsid w:val="003B3A45"/>
    <w:rsid w:val="003B3BE4"/>
    <w:rsid w:val="003B7BD0"/>
    <w:rsid w:val="003C0A0D"/>
    <w:rsid w:val="003D19B4"/>
    <w:rsid w:val="003D6698"/>
    <w:rsid w:val="003E2610"/>
    <w:rsid w:val="003E42D2"/>
    <w:rsid w:val="003F1A14"/>
    <w:rsid w:val="00406345"/>
    <w:rsid w:val="00406377"/>
    <w:rsid w:val="00411156"/>
    <w:rsid w:val="00411BB6"/>
    <w:rsid w:val="00421C76"/>
    <w:rsid w:val="0042388E"/>
    <w:rsid w:val="0042469F"/>
    <w:rsid w:val="00424FD4"/>
    <w:rsid w:val="00430F9F"/>
    <w:rsid w:val="004325B8"/>
    <w:rsid w:val="00445182"/>
    <w:rsid w:val="00445C94"/>
    <w:rsid w:val="00446896"/>
    <w:rsid w:val="00454B5F"/>
    <w:rsid w:val="00466FFD"/>
    <w:rsid w:val="00483964"/>
    <w:rsid w:val="00484116"/>
    <w:rsid w:val="00486207"/>
    <w:rsid w:val="00486B65"/>
    <w:rsid w:val="0049462E"/>
    <w:rsid w:val="00495B28"/>
    <w:rsid w:val="00496EAB"/>
    <w:rsid w:val="00496ECC"/>
    <w:rsid w:val="004C0A0C"/>
    <w:rsid w:val="004C2AD4"/>
    <w:rsid w:val="004C6BFB"/>
    <w:rsid w:val="004D1B9D"/>
    <w:rsid w:val="004D252A"/>
    <w:rsid w:val="004D4129"/>
    <w:rsid w:val="004E28F0"/>
    <w:rsid w:val="004E74FB"/>
    <w:rsid w:val="004F1227"/>
    <w:rsid w:val="004F6D7A"/>
    <w:rsid w:val="005026D4"/>
    <w:rsid w:val="005106C6"/>
    <w:rsid w:val="00517149"/>
    <w:rsid w:val="00524393"/>
    <w:rsid w:val="00530827"/>
    <w:rsid w:val="00533159"/>
    <w:rsid w:val="00533E5F"/>
    <w:rsid w:val="0053652C"/>
    <w:rsid w:val="00554E6B"/>
    <w:rsid w:val="005550B7"/>
    <w:rsid w:val="0056333D"/>
    <w:rsid w:val="005678AE"/>
    <w:rsid w:val="005679C0"/>
    <w:rsid w:val="00575608"/>
    <w:rsid w:val="005802C9"/>
    <w:rsid w:val="005874F3"/>
    <w:rsid w:val="00591FDC"/>
    <w:rsid w:val="00596E16"/>
    <w:rsid w:val="0059749E"/>
    <w:rsid w:val="005A1F38"/>
    <w:rsid w:val="005A6BF4"/>
    <w:rsid w:val="005B4A73"/>
    <w:rsid w:val="005B7B1D"/>
    <w:rsid w:val="005C13A3"/>
    <w:rsid w:val="005C258A"/>
    <w:rsid w:val="005C3932"/>
    <w:rsid w:val="005E11EF"/>
    <w:rsid w:val="005E1EF0"/>
    <w:rsid w:val="005F5429"/>
    <w:rsid w:val="00603B1D"/>
    <w:rsid w:val="006122A2"/>
    <w:rsid w:val="0061329A"/>
    <w:rsid w:val="006140F9"/>
    <w:rsid w:val="0061685C"/>
    <w:rsid w:val="006179D9"/>
    <w:rsid w:val="00637F23"/>
    <w:rsid w:val="006644FA"/>
    <w:rsid w:val="0066787F"/>
    <w:rsid w:val="0067190F"/>
    <w:rsid w:val="00677765"/>
    <w:rsid w:val="006809B2"/>
    <w:rsid w:val="00681A00"/>
    <w:rsid w:val="0068783C"/>
    <w:rsid w:val="00693804"/>
    <w:rsid w:val="006A0BAE"/>
    <w:rsid w:val="006B0207"/>
    <w:rsid w:val="006B4D93"/>
    <w:rsid w:val="006B6EB9"/>
    <w:rsid w:val="006C741D"/>
    <w:rsid w:val="006D049C"/>
    <w:rsid w:val="006D0626"/>
    <w:rsid w:val="006D250D"/>
    <w:rsid w:val="006D31ED"/>
    <w:rsid w:val="006D63F8"/>
    <w:rsid w:val="006E10D8"/>
    <w:rsid w:val="006E13FA"/>
    <w:rsid w:val="006E476C"/>
    <w:rsid w:val="006F0312"/>
    <w:rsid w:val="007077D3"/>
    <w:rsid w:val="007132F4"/>
    <w:rsid w:val="00713F38"/>
    <w:rsid w:val="00720F4B"/>
    <w:rsid w:val="00727AF8"/>
    <w:rsid w:val="00731E90"/>
    <w:rsid w:val="007410FB"/>
    <w:rsid w:val="007444EC"/>
    <w:rsid w:val="00744F77"/>
    <w:rsid w:val="00765C6B"/>
    <w:rsid w:val="007734FD"/>
    <w:rsid w:val="00780F49"/>
    <w:rsid w:val="007828DD"/>
    <w:rsid w:val="0078403A"/>
    <w:rsid w:val="00785369"/>
    <w:rsid w:val="007A2344"/>
    <w:rsid w:val="007B44E9"/>
    <w:rsid w:val="007B753C"/>
    <w:rsid w:val="007C34FA"/>
    <w:rsid w:val="007C6118"/>
    <w:rsid w:val="007C62ED"/>
    <w:rsid w:val="007E5C4D"/>
    <w:rsid w:val="007F3F56"/>
    <w:rsid w:val="0080043B"/>
    <w:rsid w:val="00800F76"/>
    <w:rsid w:val="00802747"/>
    <w:rsid w:val="008217A5"/>
    <w:rsid w:val="008237DD"/>
    <w:rsid w:val="00826034"/>
    <w:rsid w:val="00833CAC"/>
    <w:rsid w:val="00844C4F"/>
    <w:rsid w:val="008466DC"/>
    <w:rsid w:val="00856EA2"/>
    <w:rsid w:val="008575FA"/>
    <w:rsid w:val="00857EC5"/>
    <w:rsid w:val="00864C44"/>
    <w:rsid w:val="008650A6"/>
    <w:rsid w:val="0086640A"/>
    <w:rsid w:val="008744FF"/>
    <w:rsid w:val="00876A69"/>
    <w:rsid w:val="00880F4C"/>
    <w:rsid w:val="008902C2"/>
    <w:rsid w:val="00890340"/>
    <w:rsid w:val="0089543C"/>
    <w:rsid w:val="008B164B"/>
    <w:rsid w:val="008B1917"/>
    <w:rsid w:val="008B529C"/>
    <w:rsid w:val="008D5881"/>
    <w:rsid w:val="008D7AEF"/>
    <w:rsid w:val="008E0BD4"/>
    <w:rsid w:val="008E1A77"/>
    <w:rsid w:val="008E1C78"/>
    <w:rsid w:val="008F0B13"/>
    <w:rsid w:val="008F1EA1"/>
    <w:rsid w:val="008F2B03"/>
    <w:rsid w:val="008F5166"/>
    <w:rsid w:val="008F59A9"/>
    <w:rsid w:val="009027F9"/>
    <w:rsid w:val="00917E00"/>
    <w:rsid w:val="0092073B"/>
    <w:rsid w:val="009242E0"/>
    <w:rsid w:val="009246D8"/>
    <w:rsid w:val="0093427D"/>
    <w:rsid w:val="009430A3"/>
    <w:rsid w:val="00952976"/>
    <w:rsid w:val="00956C44"/>
    <w:rsid w:val="0096289C"/>
    <w:rsid w:val="009645A4"/>
    <w:rsid w:val="00977B5B"/>
    <w:rsid w:val="0098409A"/>
    <w:rsid w:val="00987EAF"/>
    <w:rsid w:val="0099248F"/>
    <w:rsid w:val="009940BD"/>
    <w:rsid w:val="00995A30"/>
    <w:rsid w:val="009969BB"/>
    <w:rsid w:val="009A5502"/>
    <w:rsid w:val="009A5DA7"/>
    <w:rsid w:val="009A6379"/>
    <w:rsid w:val="009A6551"/>
    <w:rsid w:val="009A78CE"/>
    <w:rsid w:val="009B121C"/>
    <w:rsid w:val="009B3C54"/>
    <w:rsid w:val="009C373B"/>
    <w:rsid w:val="009E5914"/>
    <w:rsid w:val="009E6043"/>
    <w:rsid w:val="009E7757"/>
    <w:rsid w:val="009F0080"/>
    <w:rsid w:val="009F2E93"/>
    <w:rsid w:val="009F5E38"/>
    <w:rsid w:val="00A03BC5"/>
    <w:rsid w:val="00A05035"/>
    <w:rsid w:val="00A06B6F"/>
    <w:rsid w:val="00A15ACB"/>
    <w:rsid w:val="00A17220"/>
    <w:rsid w:val="00A1774E"/>
    <w:rsid w:val="00A25E00"/>
    <w:rsid w:val="00A265C2"/>
    <w:rsid w:val="00A34DB5"/>
    <w:rsid w:val="00A36757"/>
    <w:rsid w:val="00A378B0"/>
    <w:rsid w:val="00A5096B"/>
    <w:rsid w:val="00A53160"/>
    <w:rsid w:val="00A544BB"/>
    <w:rsid w:val="00A55411"/>
    <w:rsid w:val="00A64873"/>
    <w:rsid w:val="00A649B5"/>
    <w:rsid w:val="00A651E3"/>
    <w:rsid w:val="00A76365"/>
    <w:rsid w:val="00A8534E"/>
    <w:rsid w:val="00A859B3"/>
    <w:rsid w:val="00A90494"/>
    <w:rsid w:val="00A95230"/>
    <w:rsid w:val="00A96A6C"/>
    <w:rsid w:val="00AA498D"/>
    <w:rsid w:val="00AA5333"/>
    <w:rsid w:val="00AA7958"/>
    <w:rsid w:val="00AB194F"/>
    <w:rsid w:val="00AC3DDF"/>
    <w:rsid w:val="00AE324D"/>
    <w:rsid w:val="00AE3BC3"/>
    <w:rsid w:val="00AE4275"/>
    <w:rsid w:val="00AE45AC"/>
    <w:rsid w:val="00AF04A6"/>
    <w:rsid w:val="00AF6DE7"/>
    <w:rsid w:val="00AF78AA"/>
    <w:rsid w:val="00B06601"/>
    <w:rsid w:val="00B1046E"/>
    <w:rsid w:val="00B27E7E"/>
    <w:rsid w:val="00B310DC"/>
    <w:rsid w:val="00B3733C"/>
    <w:rsid w:val="00B5443E"/>
    <w:rsid w:val="00B609CB"/>
    <w:rsid w:val="00B64AA7"/>
    <w:rsid w:val="00B704B8"/>
    <w:rsid w:val="00BA26DF"/>
    <w:rsid w:val="00BA7FA2"/>
    <w:rsid w:val="00BD0369"/>
    <w:rsid w:val="00BE2DE4"/>
    <w:rsid w:val="00BF02CD"/>
    <w:rsid w:val="00BF0A64"/>
    <w:rsid w:val="00BF36CC"/>
    <w:rsid w:val="00BF3DB1"/>
    <w:rsid w:val="00C02613"/>
    <w:rsid w:val="00C02689"/>
    <w:rsid w:val="00C03F0D"/>
    <w:rsid w:val="00C05D1B"/>
    <w:rsid w:val="00C06324"/>
    <w:rsid w:val="00C118A8"/>
    <w:rsid w:val="00C12E6A"/>
    <w:rsid w:val="00C14AE0"/>
    <w:rsid w:val="00C151A5"/>
    <w:rsid w:val="00C32795"/>
    <w:rsid w:val="00C417C7"/>
    <w:rsid w:val="00C47D71"/>
    <w:rsid w:val="00C53B1E"/>
    <w:rsid w:val="00C57F4F"/>
    <w:rsid w:val="00C611C4"/>
    <w:rsid w:val="00C61311"/>
    <w:rsid w:val="00C66F5F"/>
    <w:rsid w:val="00C67683"/>
    <w:rsid w:val="00C97F26"/>
    <w:rsid w:val="00CA744F"/>
    <w:rsid w:val="00CC4821"/>
    <w:rsid w:val="00CC57EC"/>
    <w:rsid w:val="00CC78E5"/>
    <w:rsid w:val="00CD0308"/>
    <w:rsid w:val="00CD23BD"/>
    <w:rsid w:val="00CD696D"/>
    <w:rsid w:val="00CE314F"/>
    <w:rsid w:val="00CE4980"/>
    <w:rsid w:val="00CF12F4"/>
    <w:rsid w:val="00CF4203"/>
    <w:rsid w:val="00D00DF4"/>
    <w:rsid w:val="00D045A0"/>
    <w:rsid w:val="00D06904"/>
    <w:rsid w:val="00D22E8E"/>
    <w:rsid w:val="00D246ED"/>
    <w:rsid w:val="00D255CD"/>
    <w:rsid w:val="00D27867"/>
    <w:rsid w:val="00D30EEA"/>
    <w:rsid w:val="00D3229E"/>
    <w:rsid w:val="00D33EBA"/>
    <w:rsid w:val="00D44238"/>
    <w:rsid w:val="00D53D43"/>
    <w:rsid w:val="00D5616F"/>
    <w:rsid w:val="00D5718C"/>
    <w:rsid w:val="00D63FC9"/>
    <w:rsid w:val="00D66704"/>
    <w:rsid w:val="00D67ECD"/>
    <w:rsid w:val="00D70020"/>
    <w:rsid w:val="00D92CFA"/>
    <w:rsid w:val="00DC2412"/>
    <w:rsid w:val="00DC4D94"/>
    <w:rsid w:val="00DD3929"/>
    <w:rsid w:val="00DD54E0"/>
    <w:rsid w:val="00DD6B1B"/>
    <w:rsid w:val="00DE23BE"/>
    <w:rsid w:val="00DE62D1"/>
    <w:rsid w:val="00DE7062"/>
    <w:rsid w:val="00DF4B30"/>
    <w:rsid w:val="00DF64B7"/>
    <w:rsid w:val="00E00125"/>
    <w:rsid w:val="00E04C39"/>
    <w:rsid w:val="00E07A24"/>
    <w:rsid w:val="00E11CB8"/>
    <w:rsid w:val="00E13540"/>
    <w:rsid w:val="00E16DE2"/>
    <w:rsid w:val="00E22FE8"/>
    <w:rsid w:val="00E24D1C"/>
    <w:rsid w:val="00E25768"/>
    <w:rsid w:val="00E25DDE"/>
    <w:rsid w:val="00E2695B"/>
    <w:rsid w:val="00E333D4"/>
    <w:rsid w:val="00E35CDB"/>
    <w:rsid w:val="00E40ACB"/>
    <w:rsid w:val="00E454B6"/>
    <w:rsid w:val="00E52405"/>
    <w:rsid w:val="00E60553"/>
    <w:rsid w:val="00E65598"/>
    <w:rsid w:val="00E66305"/>
    <w:rsid w:val="00E66715"/>
    <w:rsid w:val="00E700DD"/>
    <w:rsid w:val="00E7089C"/>
    <w:rsid w:val="00E72C54"/>
    <w:rsid w:val="00E7526C"/>
    <w:rsid w:val="00E75AD5"/>
    <w:rsid w:val="00E7759A"/>
    <w:rsid w:val="00E814CC"/>
    <w:rsid w:val="00E87158"/>
    <w:rsid w:val="00E919F7"/>
    <w:rsid w:val="00E92EC2"/>
    <w:rsid w:val="00E93871"/>
    <w:rsid w:val="00E940E9"/>
    <w:rsid w:val="00E953F2"/>
    <w:rsid w:val="00EB5648"/>
    <w:rsid w:val="00EB7833"/>
    <w:rsid w:val="00EC5530"/>
    <w:rsid w:val="00EC5D94"/>
    <w:rsid w:val="00ED1972"/>
    <w:rsid w:val="00EE7BFF"/>
    <w:rsid w:val="00EF30C8"/>
    <w:rsid w:val="00EF3E51"/>
    <w:rsid w:val="00F00CCA"/>
    <w:rsid w:val="00F07970"/>
    <w:rsid w:val="00F1251B"/>
    <w:rsid w:val="00F134A7"/>
    <w:rsid w:val="00F16B04"/>
    <w:rsid w:val="00F178A4"/>
    <w:rsid w:val="00F30DDF"/>
    <w:rsid w:val="00F30EB0"/>
    <w:rsid w:val="00F42861"/>
    <w:rsid w:val="00F43FA8"/>
    <w:rsid w:val="00F53055"/>
    <w:rsid w:val="00F53901"/>
    <w:rsid w:val="00F574FD"/>
    <w:rsid w:val="00F5772B"/>
    <w:rsid w:val="00F6551D"/>
    <w:rsid w:val="00F752A9"/>
    <w:rsid w:val="00F82091"/>
    <w:rsid w:val="00F85CA3"/>
    <w:rsid w:val="00F871F3"/>
    <w:rsid w:val="00F875BF"/>
    <w:rsid w:val="00F90348"/>
    <w:rsid w:val="00F9315A"/>
    <w:rsid w:val="00F958C4"/>
    <w:rsid w:val="00F96425"/>
    <w:rsid w:val="00FA1FCC"/>
    <w:rsid w:val="00FA799D"/>
    <w:rsid w:val="00FB1DDE"/>
    <w:rsid w:val="00FB4521"/>
    <w:rsid w:val="00FC1DB9"/>
    <w:rsid w:val="00FC3608"/>
    <w:rsid w:val="00FC642B"/>
    <w:rsid w:val="00FC6E0E"/>
    <w:rsid w:val="00FC74E7"/>
    <w:rsid w:val="00FE2BD0"/>
    <w:rsid w:val="00FF5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663BF"/>
  <w15:docId w15:val="{0E4BD5EE-6F62-48F5-9F51-683E1F149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Заголовок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uiPriority w:val="99"/>
    <w:semiHidden/>
    <w:rsid w:val="00EF30C8"/>
    <w:rPr>
      <w:rFonts w:ascii="Tahoma" w:hAnsi="Tahoma"/>
      <w:sz w:val="16"/>
      <w:szCs w:val="16"/>
    </w:rPr>
  </w:style>
  <w:style w:type="paragraph" w:styleId="affc">
    <w:name w:val="Balloon Text"/>
    <w:basedOn w:val="a0"/>
    <w:link w:val="affb"/>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362A50"/>
    <w:rPr>
      <w:b/>
      <w:bCs/>
      <w:shd w:val="clear" w:color="auto" w:fill="FFFFFF"/>
    </w:rPr>
  </w:style>
  <w:style w:type="paragraph" w:customStyle="1" w:styleId="110">
    <w:name w:val="Заголовок №11"/>
    <w:basedOn w:val="a0"/>
    <w:link w:val="1f5"/>
    <w:rsid w:val="00362A50"/>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362A50"/>
    <w:rPr>
      <w:b/>
      <w:bCs/>
      <w:shd w:val="clear" w:color="auto" w:fill="FFFFFF"/>
    </w:rPr>
  </w:style>
  <w:style w:type="character" w:customStyle="1" w:styleId="WW-Absatz-Standardschriftart">
    <w:name w:val="WW-Absatz-Standardschriftart"/>
    <w:rsid w:val="00362A50"/>
  </w:style>
  <w:style w:type="character" w:customStyle="1" w:styleId="2f">
    <w:name w:val="Основной шрифт абзаца2"/>
    <w:rsid w:val="00362A50"/>
  </w:style>
  <w:style w:type="paragraph" w:customStyle="1" w:styleId="ConsPlusTitle">
    <w:name w:val="ConsPlusTitle"/>
    <w:rsid w:val="00E25768"/>
    <w:pPr>
      <w:widowControl w:val="0"/>
      <w:autoSpaceDE w:val="0"/>
      <w:autoSpaceDN w:val="0"/>
    </w:pPr>
    <w:rPr>
      <w:rFonts w:eastAsia="Times New Roman" w:cs="Calibri"/>
      <w:b/>
      <w:szCs w:val="20"/>
    </w:rPr>
  </w:style>
  <w:style w:type="character" w:customStyle="1" w:styleId="FontStyle22">
    <w:name w:val="Font Style22"/>
    <w:uiPriority w:val="99"/>
    <w:rsid w:val="00E25768"/>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619260644">
      <w:bodyDiv w:val="1"/>
      <w:marLeft w:val="0"/>
      <w:marRight w:val="0"/>
      <w:marTop w:val="0"/>
      <w:marBottom w:val="0"/>
      <w:divBdr>
        <w:top w:val="none" w:sz="0" w:space="0" w:color="auto"/>
        <w:left w:val="none" w:sz="0" w:space="0" w:color="auto"/>
        <w:bottom w:val="none" w:sz="0" w:space="0" w:color="auto"/>
        <w:right w:val="none" w:sz="0" w:space="0" w:color="auto"/>
      </w:divBdr>
    </w:div>
    <w:div w:id="907423883">
      <w:bodyDiv w:val="1"/>
      <w:marLeft w:val="0"/>
      <w:marRight w:val="0"/>
      <w:marTop w:val="0"/>
      <w:marBottom w:val="0"/>
      <w:divBdr>
        <w:top w:val="none" w:sz="0" w:space="0" w:color="auto"/>
        <w:left w:val="none" w:sz="0" w:space="0" w:color="auto"/>
        <w:bottom w:val="none" w:sz="0" w:space="0" w:color="auto"/>
        <w:right w:val="none" w:sz="0" w:space="0" w:color="auto"/>
      </w:divBdr>
    </w:div>
    <w:div w:id="185631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etp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fr.ru" TargetMode="External"/><Relationship Id="rId14" Type="http://schemas.openxmlformats.org/officeDocument/2006/relationships/hyperlink" Target="http://www.rt-capita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422E3-F8F4-4836-98FE-0E11B328F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23</Pages>
  <Words>6282</Words>
  <Characters>35811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ishutinms</dc:creator>
  <cp:lastModifiedBy>Федорова Наталья Владимировна</cp:lastModifiedBy>
  <cp:revision>69</cp:revision>
  <cp:lastPrinted>2019-12-16T04:29:00Z</cp:lastPrinted>
  <dcterms:created xsi:type="dcterms:W3CDTF">2019-11-23T08:45:00Z</dcterms:created>
  <dcterms:modified xsi:type="dcterms:W3CDTF">2021-01-13T12:37:00Z</dcterms:modified>
</cp:coreProperties>
</file>